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27412" w14:textId="77777777" w:rsidR="00A53193" w:rsidRPr="00431E43" w:rsidRDefault="00A53193" w:rsidP="00A53193">
      <w:pPr>
        <w:rPr>
          <w:rFonts w:ascii="Trebuchet MS" w:hAnsi="Trebuchet MS"/>
          <w:b/>
          <w:bCs/>
          <w:sz w:val="22"/>
          <w:szCs w:val="22"/>
        </w:rPr>
      </w:pPr>
      <w:bookmarkStart w:id="0" w:name="_Hlk8912841"/>
      <w:r w:rsidRPr="00431E43">
        <w:rPr>
          <w:rFonts w:ascii="Trebuchet MS" w:hAnsi="Trebuchet MS"/>
          <w:b/>
          <w:bCs/>
          <w:sz w:val="22"/>
          <w:szCs w:val="22"/>
        </w:rPr>
        <w:t>Naročnika:</w:t>
      </w:r>
    </w:p>
    <w:p w14:paraId="387B8BF7" w14:textId="77777777" w:rsidR="00A53193" w:rsidRPr="00421875" w:rsidRDefault="00A53193" w:rsidP="00A53193">
      <w:pPr>
        <w:rPr>
          <w:rFonts w:ascii="Trebuchet MS" w:hAnsi="Trebuchet MS"/>
          <w:b/>
          <w:bCs/>
          <w:sz w:val="22"/>
          <w:szCs w:val="22"/>
        </w:rPr>
      </w:pPr>
      <w:r w:rsidRPr="00421875">
        <w:rPr>
          <w:rFonts w:ascii="Trebuchet MS" w:hAnsi="Trebuchet MS"/>
          <w:b/>
          <w:bCs/>
          <w:sz w:val="22"/>
          <w:szCs w:val="22"/>
        </w:rPr>
        <w:t>Mestna občina Celje</w:t>
      </w:r>
    </w:p>
    <w:p w14:paraId="76B549C2" w14:textId="77777777" w:rsidR="00A53193" w:rsidRPr="00421875" w:rsidRDefault="00A53193" w:rsidP="00A53193">
      <w:pPr>
        <w:rPr>
          <w:rFonts w:ascii="Trebuchet MS" w:hAnsi="Trebuchet MS"/>
          <w:b/>
          <w:bCs/>
          <w:sz w:val="22"/>
          <w:szCs w:val="22"/>
        </w:rPr>
      </w:pPr>
      <w:r w:rsidRPr="00421875">
        <w:rPr>
          <w:rFonts w:ascii="Trebuchet MS" w:hAnsi="Trebuchet MS"/>
          <w:b/>
          <w:bCs/>
          <w:sz w:val="22"/>
          <w:szCs w:val="22"/>
        </w:rPr>
        <w:t>Trg celjskih knezov 9</w:t>
      </w:r>
    </w:p>
    <w:p w14:paraId="23DB9F2C" w14:textId="77777777" w:rsidR="00A53193" w:rsidRPr="00421875" w:rsidRDefault="00A53193" w:rsidP="00A53193">
      <w:pPr>
        <w:rPr>
          <w:rFonts w:ascii="Trebuchet MS" w:hAnsi="Trebuchet MS"/>
          <w:b/>
          <w:bCs/>
          <w:sz w:val="22"/>
          <w:szCs w:val="22"/>
        </w:rPr>
      </w:pPr>
      <w:r w:rsidRPr="00421875">
        <w:rPr>
          <w:rFonts w:ascii="Trebuchet MS" w:hAnsi="Trebuchet MS"/>
          <w:b/>
          <w:bCs/>
          <w:sz w:val="22"/>
          <w:szCs w:val="22"/>
        </w:rPr>
        <w:t>3000 Celje</w:t>
      </w:r>
    </w:p>
    <w:p w14:paraId="3B763307" w14:textId="6CD9661C" w:rsidR="00A53193" w:rsidRDefault="00A53193" w:rsidP="00A53193">
      <w:pPr>
        <w:rPr>
          <w:rFonts w:ascii="Trebuchet MS" w:hAnsi="Trebuchet MS"/>
          <w:bCs/>
          <w:sz w:val="22"/>
          <w:szCs w:val="22"/>
        </w:rPr>
      </w:pPr>
      <w:r w:rsidRPr="00421875">
        <w:rPr>
          <w:rFonts w:ascii="Trebuchet MS" w:hAnsi="Trebuchet MS"/>
          <w:bCs/>
          <w:sz w:val="22"/>
          <w:szCs w:val="22"/>
        </w:rPr>
        <w:t xml:space="preserve">Številka: </w:t>
      </w:r>
      <w:r>
        <w:rPr>
          <w:rFonts w:ascii="Trebuchet MS" w:hAnsi="Trebuchet MS"/>
          <w:bCs/>
          <w:sz w:val="22"/>
          <w:szCs w:val="22"/>
        </w:rPr>
        <w:t>4303-3</w:t>
      </w:r>
      <w:r w:rsidR="002B4BBF">
        <w:rPr>
          <w:rFonts w:ascii="Trebuchet MS" w:hAnsi="Trebuchet MS"/>
          <w:bCs/>
          <w:sz w:val="22"/>
          <w:szCs w:val="22"/>
        </w:rPr>
        <w:t>5</w:t>
      </w:r>
      <w:r>
        <w:rPr>
          <w:rFonts w:ascii="Trebuchet MS" w:hAnsi="Trebuchet MS"/>
          <w:bCs/>
          <w:sz w:val="22"/>
          <w:szCs w:val="22"/>
        </w:rPr>
        <w:t>/20</w:t>
      </w:r>
      <w:r w:rsidR="002B4BBF">
        <w:rPr>
          <w:rFonts w:ascii="Trebuchet MS" w:hAnsi="Trebuchet MS"/>
          <w:bCs/>
          <w:sz w:val="22"/>
          <w:szCs w:val="22"/>
        </w:rPr>
        <w:t>23</w:t>
      </w:r>
    </w:p>
    <w:p w14:paraId="4090576E" w14:textId="77777777" w:rsidR="00A53193" w:rsidRDefault="00A53193" w:rsidP="00A53193">
      <w:pPr>
        <w:rPr>
          <w:rFonts w:ascii="Trebuchet MS" w:hAnsi="Trebuchet MS"/>
          <w:b/>
          <w:bCs/>
          <w:sz w:val="22"/>
          <w:szCs w:val="22"/>
        </w:rPr>
      </w:pPr>
    </w:p>
    <w:p w14:paraId="7C76E02A" w14:textId="77777777" w:rsidR="00A53193" w:rsidRPr="00055396" w:rsidRDefault="00A53193" w:rsidP="00A53193">
      <w:pPr>
        <w:rPr>
          <w:rFonts w:ascii="Trebuchet MS" w:hAnsi="Trebuchet MS"/>
          <w:bCs/>
          <w:sz w:val="22"/>
          <w:szCs w:val="22"/>
        </w:rPr>
      </w:pPr>
      <w:r w:rsidRPr="00055396">
        <w:rPr>
          <w:rFonts w:ascii="Trebuchet MS" w:hAnsi="Trebuchet MS"/>
          <w:bCs/>
          <w:sz w:val="22"/>
          <w:szCs w:val="22"/>
        </w:rPr>
        <w:t xml:space="preserve">in </w:t>
      </w:r>
    </w:p>
    <w:p w14:paraId="778296DA" w14:textId="77777777" w:rsidR="00A53193" w:rsidRDefault="00A53193" w:rsidP="00A53193">
      <w:pPr>
        <w:rPr>
          <w:rFonts w:ascii="Trebuchet MS" w:hAnsi="Trebuchet MS"/>
          <w:b/>
          <w:bCs/>
          <w:sz w:val="22"/>
          <w:szCs w:val="22"/>
        </w:rPr>
      </w:pPr>
    </w:p>
    <w:p w14:paraId="67E2231A" w14:textId="77777777" w:rsidR="00A53193" w:rsidRPr="00421875" w:rsidRDefault="00A53193" w:rsidP="00A53193">
      <w:pPr>
        <w:rPr>
          <w:rFonts w:ascii="Trebuchet MS" w:hAnsi="Trebuchet MS"/>
          <w:b/>
          <w:bCs/>
          <w:sz w:val="22"/>
          <w:szCs w:val="22"/>
        </w:rPr>
      </w:pPr>
      <w:r w:rsidRPr="00421875">
        <w:rPr>
          <w:rFonts w:ascii="Trebuchet MS" w:hAnsi="Trebuchet MS"/>
          <w:b/>
          <w:bCs/>
          <w:sz w:val="22"/>
          <w:szCs w:val="22"/>
        </w:rPr>
        <w:t>Upravna enota Celje</w:t>
      </w:r>
    </w:p>
    <w:p w14:paraId="69698AAA" w14:textId="77777777" w:rsidR="00A53193" w:rsidRPr="00421875" w:rsidRDefault="00A53193" w:rsidP="00A53193">
      <w:pPr>
        <w:rPr>
          <w:rFonts w:ascii="Trebuchet MS" w:hAnsi="Trebuchet MS"/>
          <w:b/>
          <w:bCs/>
          <w:sz w:val="22"/>
          <w:szCs w:val="22"/>
        </w:rPr>
      </w:pPr>
      <w:r w:rsidRPr="00421875">
        <w:rPr>
          <w:rFonts w:ascii="Trebuchet MS" w:hAnsi="Trebuchet MS"/>
          <w:b/>
          <w:bCs/>
          <w:sz w:val="22"/>
          <w:szCs w:val="22"/>
        </w:rPr>
        <w:t>Ljubljanska cesta 1</w:t>
      </w:r>
    </w:p>
    <w:p w14:paraId="10F97D05" w14:textId="77777777" w:rsidR="00A53193" w:rsidRPr="00421875" w:rsidRDefault="00A53193" w:rsidP="00A53193">
      <w:pPr>
        <w:rPr>
          <w:rFonts w:ascii="Trebuchet MS" w:hAnsi="Trebuchet MS"/>
          <w:b/>
          <w:bCs/>
          <w:sz w:val="22"/>
          <w:szCs w:val="22"/>
        </w:rPr>
      </w:pPr>
      <w:r w:rsidRPr="00421875">
        <w:rPr>
          <w:rFonts w:ascii="Trebuchet MS" w:hAnsi="Trebuchet MS"/>
          <w:b/>
          <w:bCs/>
          <w:sz w:val="22"/>
          <w:szCs w:val="22"/>
        </w:rPr>
        <w:t>3000 Celje</w:t>
      </w:r>
    </w:p>
    <w:p w14:paraId="4E3DD373" w14:textId="77777777" w:rsidR="00A53193" w:rsidRPr="00421875" w:rsidRDefault="00A53193" w:rsidP="00A53193">
      <w:pPr>
        <w:rPr>
          <w:rFonts w:ascii="Trebuchet MS" w:hAnsi="Trebuchet MS" w:cs="Arial"/>
          <w:bCs/>
          <w:sz w:val="22"/>
          <w:szCs w:val="22"/>
        </w:rPr>
      </w:pPr>
    </w:p>
    <w:p w14:paraId="34E5CA2E" w14:textId="45CC1A47" w:rsidR="00A53193" w:rsidRPr="003A7331" w:rsidRDefault="00A53193" w:rsidP="00A53193">
      <w:pPr>
        <w:rPr>
          <w:rFonts w:ascii="Trebuchet MS" w:hAnsi="Trebuchet MS"/>
          <w:bCs/>
          <w:sz w:val="22"/>
          <w:szCs w:val="22"/>
        </w:rPr>
      </w:pPr>
      <w:r w:rsidRPr="003A7331">
        <w:rPr>
          <w:rFonts w:ascii="Trebuchet MS" w:hAnsi="Trebuchet MS"/>
          <w:bCs/>
          <w:sz w:val="22"/>
          <w:szCs w:val="22"/>
        </w:rPr>
        <w:t>Številka: 430-1/20</w:t>
      </w:r>
      <w:r w:rsidR="00E05AA9">
        <w:rPr>
          <w:rFonts w:ascii="Trebuchet MS" w:hAnsi="Trebuchet MS"/>
          <w:bCs/>
          <w:sz w:val="22"/>
          <w:szCs w:val="22"/>
        </w:rPr>
        <w:t>23</w:t>
      </w:r>
      <w:r w:rsidRPr="003A7331">
        <w:rPr>
          <w:rFonts w:ascii="Trebuchet MS" w:hAnsi="Trebuchet MS"/>
          <w:bCs/>
          <w:sz w:val="22"/>
          <w:szCs w:val="22"/>
        </w:rPr>
        <w:t>-</w:t>
      </w:r>
      <w:r w:rsidR="00E05AA9">
        <w:rPr>
          <w:rFonts w:ascii="Trebuchet MS" w:hAnsi="Trebuchet MS"/>
          <w:bCs/>
          <w:sz w:val="22"/>
          <w:szCs w:val="22"/>
        </w:rPr>
        <w:t>6203</w:t>
      </w:r>
    </w:p>
    <w:p w14:paraId="6E8A13A9" w14:textId="32AC3FE2" w:rsidR="00A53193" w:rsidRPr="00421875" w:rsidRDefault="00A53193" w:rsidP="00A53193">
      <w:pPr>
        <w:rPr>
          <w:rFonts w:ascii="Trebuchet MS" w:hAnsi="Trebuchet MS"/>
          <w:sz w:val="22"/>
          <w:szCs w:val="22"/>
        </w:rPr>
      </w:pPr>
      <w:r>
        <w:rPr>
          <w:rFonts w:ascii="Trebuchet MS" w:hAnsi="Trebuchet MS"/>
          <w:bCs/>
          <w:sz w:val="22"/>
          <w:szCs w:val="22"/>
        </w:rPr>
        <w:t xml:space="preserve">V Celju, </w:t>
      </w:r>
      <w:r w:rsidR="00D9193D">
        <w:rPr>
          <w:rFonts w:ascii="Trebuchet MS" w:hAnsi="Trebuchet MS"/>
          <w:bCs/>
          <w:sz w:val="22"/>
          <w:szCs w:val="22"/>
        </w:rPr>
        <w:t>20</w:t>
      </w:r>
      <w:r>
        <w:rPr>
          <w:rFonts w:ascii="Trebuchet MS" w:hAnsi="Trebuchet MS"/>
          <w:bCs/>
          <w:sz w:val="22"/>
          <w:szCs w:val="22"/>
        </w:rPr>
        <w:t xml:space="preserve">. 12. </w:t>
      </w:r>
      <w:r w:rsidR="00FC0D7D">
        <w:rPr>
          <w:rFonts w:ascii="Trebuchet MS" w:hAnsi="Trebuchet MS"/>
          <w:bCs/>
          <w:sz w:val="22"/>
          <w:szCs w:val="22"/>
        </w:rPr>
        <w:t>2023</w:t>
      </w:r>
    </w:p>
    <w:p w14:paraId="42212924" w14:textId="77777777" w:rsidR="00A53193" w:rsidRPr="00421875" w:rsidRDefault="00A53193" w:rsidP="00A53193">
      <w:pPr>
        <w:rPr>
          <w:rFonts w:ascii="Trebuchet MS" w:hAnsi="Trebuchet MS"/>
          <w:sz w:val="22"/>
          <w:szCs w:val="22"/>
        </w:rPr>
      </w:pPr>
    </w:p>
    <w:p w14:paraId="0D340F8A" w14:textId="77777777" w:rsidR="00A53193" w:rsidRPr="00421875" w:rsidRDefault="00A53193" w:rsidP="00A53193">
      <w:pPr>
        <w:rPr>
          <w:rFonts w:ascii="Trebuchet MS" w:hAnsi="Trebuchet MS"/>
          <w:sz w:val="22"/>
          <w:szCs w:val="22"/>
        </w:rPr>
      </w:pPr>
    </w:p>
    <w:p w14:paraId="2144E339" w14:textId="77777777" w:rsidR="00A53193" w:rsidRPr="00421875" w:rsidRDefault="00A53193" w:rsidP="00A53193">
      <w:pPr>
        <w:rPr>
          <w:rFonts w:ascii="Trebuchet MS" w:hAnsi="Trebuchet MS"/>
          <w:sz w:val="22"/>
          <w:szCs w:val="22"/>
        </w:rPr>
      </w:pPr>
    </w:p>
    <w:p w14:paraId="6ACDBD1F" w14:textId="77777777" w:rsidR="00A53193" w:rsidRPr="00421875" w:rsidRDefault="00A53193" w:rsidP="00A53193">
      <w:pPr>
        <w:rPr>
          <w:rFonts w:ascii="Trebuchet MS" w:hAnsi="Trebuchet MS"/>
          <w:sz w:val="22"/>
          <w:szCs w:val="22"/>
        </w:rPr>
      </w:pPr>
    </w:p>
    <w:p w14:paraId="71DD5009" w14:textId="77777777" w:rsidR="00A53193" w:rsidRPr="00421875" w:rsidRDefault="00A53193" w:rsidP="00A53193">
      <w:pPr>
        <w:rPr>
          <w:rFonts w:ascii="Trebuchet MS" w:hAnsi="Trebuchet MS"/>
          <w:sz w:val="22"/>
          <w:szCs w:val="22"/>
        </w:rPr>
      </w:pPr>
    </w:p>
    <w:p w14:paraId="52545A30" w14:textId="77777777" w:rsidR="00A53193" w:rsidRPr="00421875" w:rsidRDefault="00A53193" w:rsidP="00A53193">
      <w:pPr>
        <w:rPr>
          <w:rFonts w:ascii="Trebuchet MS" w:hAnsi="Trebuchet MS"/>
          <w:sz w:val="22"/>
          <w:szCs w:val="22"/>
        </w:rPr>
      </w:pPr>
    </w:p>
    <w:p w14:paraId="0914B317" w14:textId="77777777" w:rsidR="00A53193" w:rsidRPr="00421875" w:rsidRDefault="00A53193" w:rsidP="00A53193">
      <w:pPr>
        <w:rPr>
          <w:rFonts w:ascii="Trebuchet MS" w:hAnsi="Trebuchet MS"/>
          <w:sz w:val="22"/>
          <w:szCs w:val="22"/>
        </w:rPr>
      </w:pPr>
    </w:p>
    <w:p w14:paraId="7A27300D" w14:textId="77777777" w:rsidR="00A53193" w:rsidRPr="00421875" w:rsidRDefault="00A53193" w:rsidP="00A53193">
      <w:pPr>
        <w:rPr>
          <w:rFonts w:ascii="Trebuchet MS" w:hAnsi="Trebuchet MS"/>
          <w:sz w:val="22"/>
          <w:szCs w:val="22"/>
        </w:rPr>
      </w:pPr>
    </w:p>
    <w:p w14:paraId="4C6B537D" w14:textId="77777777" w:rsidR="00A53193" w:rsidRPr="00421875" w:rsidRDefault="00A53193" w:rsidP="00A53193">
      <w:pPr>
        <w:rPr>
          <w:rFonts w:ascii="Trebuchet MS" w:hAnsi="Trebuchet MS"/>
          <w:sz w:val="22"/>
          <w:szCs w:val="22"/>
        </w:rPr>
      </w:pPr>
    </w:p>
    <w:p w14:paraId="4C6ECA7C" w14:textId="77777777" w:rsidR="00A53193" w:rsidRPr="00421875" w:rsidRDefault="00A53193" w:rsidP="00A53193">
      <w:pPr>
        <w:rPr>
          <w:rFonts w:ascii="Trebuchet MS" w:hAnsi="Trebuchet MS"/>
          <w:sz w:val="22"/>
          <w:szCs w:val="22"/>
        </w:rPr>
      </w:pPr>
    </w:p>
    <w:p w14:paraId="515ADC59" w14:textId="77777777" w:rsidR="00A53193" w:rsidRPr="00421875" w:rsidRDefault="00A53193" w:rsidP="00A53193">
      <w:pPr>
        <w:pBdr>
          <w:top w:val="thinThickSmallGap" w:sz="24" w:space="1" w:color="auto"/>
          <w:left w:val="thinThickSmallGap" w:sz="24" w:space="4" w:color="auto"/>
          <w:bottom w:val="thickThinSmallGap" w:sz="24" w:space="1" w:color="auto"/>
          <w:right w:val="thickThinSmallGap" w:sz="24" w:space="4" w:color="auto"/>
        </w:pBdr>
        <w:shd w:val="thinDiagCross" w:color="C0C0C0" w:fill="auto"/>
        <w:rPr>
          <w:rFonts w:ascii="Trebuchet MS" w:hAnsi="Trebuchet MS"/>
          <w:sz w:val="22"/>
          <w:szCs w:val="22"/>
        </w:rPr>
      </w:pPr>
    </w:p>
    <w:p w14:paraId="25C4325A" w14:textId="77777777" w:rsidR="00A53193" w:rsidRPr="00C44819" w:rsidRDefault="00A53193" w:rsidP="00A53193">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sz w:val="26"/>
          <w:szCs w:val="26"/>
        </w:rPr>
      </w:pPr>
      <w:r w:rsidRPr="00C44819">
        <w:rPr>
          <w:rFonts w:ascii="Trebuchet MS" w:hAnsi="Trebuchet MS"/>
          <w:sz w:val="26"/>
          <w:szCs w:val="26"/>
        </w:rPr>
        <w:t>RAZPISNA DOKUMENTACIJA ZA ODDAJO JAVNEGA NAROČILA PO ODPRTEM POSTOPKU:</w:t>
      </w:r>
    </w:p>
    <w:p w14:paraId="6184E48D" w14:textId="1F8BFA04" w:rsidR="00A53193" w:rsidRPr="00DA5D91" w:rsidRDefault="00A53193" w:rsidP="00A53193">
      <w:pPr>
        <w:pBdr>
          <w:top w:val="thinThickSmallGap" w:sz="24" w:space="1" w:color="auto"/>
          <w:left w:val="thinThickSmallGap" w:sz="24" w:space="4" w:color="auto"/>
          <w:bottom w:val="thickThinSmallGap" w:sz="24" w:space="1" w:color="auto"/>
          <w:right w:val="thickThinSmallGap" w:sz="24" w:space="4" w:color="auto"/>
        </w:pBdr>
        <w:shd w:val="thinDiagCross" w:color="C0C0C0" w:fill="auto"/>
        <w:rPr>
          <w:rFonts w:ascii="Trebuchet MS" w:hAnsi="Trebuchet MS"/>
          <w:b/>
          <w:bCs/>
          <w:i/>
          <w:caps/>
          <w:sz w:val="26"/>
          <w:szCs w:val="26"/>
        </w:rPr>
      </w:pPr>
      <w:r>
        <w:rPr>
          <w:rFonts w:ascii="Trebuchet MS" w:hAnsi="Trebuchet MS"/>
          <w:sz w:val="26"/>
          <w:szCs w:val="26"/>
        </w:rPr>
        <w:t>FIZIČNO IN TEHNIČNO VAROVANJE LJUDI IN PREMOŽENJA ZA POTREBE MESTNE OBČINE CELJE IN UPRAVNE ENOTE CELJE ZA OBDOBJE</w:t>
      </w:r>
      <w:r w:rsidR="008B7A73">
        <w:rPr>
          <w:rFonts w:ascii="Trebuchet MS" w:hAnsi="Trebuchet MS"/>
          <w:sz w:val="26"/>
          <w:szCs w:val="26"/>
        </w:rPr>
        <w:t xml:space="preserve"> 48 MESECEV (</w:t>
      </w:r>
      <w:r>
        <w:rPr>
          <w:rFonts w:ascii="Trebuchet MS" w:hAnsi="Trebuchet MS"/>
          <w:sz w:val="26"/>
          <w:szCs w:val="26"/>
        </w:rPr>
        <w:t xml:space="preserve">2024 </w:t>
      </w:r>
      <w:r w:rsidR="008B7A73">
        <w:rPr>
          <w:rFonts w:ascii="Trebuchet MS" w:hAnsi="Trebuchet MS"/>
          <w:sz w:val="26"/>
          <w:szCs w:val="26"/>
        </w:rPr>
        <w:t>–</w:t>
      </w:r>
      <w:r>
        <w:rPr>
          <w:rFonts w:ascii="Trebuchet MS" w:hAnsi="Trebuchet MS"/>
          <w:sz w:val="26"/>
          <w:szCs w:val="26"/>
        </w:rPr>
        <w:t xml:space="preserve"> 2027</w:t>
      </w:r>
      <w:r w:rsidR="008B7A73">
        <w:rPr>
          <w:rFonts w:ascii="Trebuchet MS" w:hAnsi="Trebuchet MS"/>
          <w:sz w:val="26"/>
          <w:szCs w:val="26"/>
        </w:rPr>
        <w:t>)</w:t>
      </w:r>
    </w:p>
    <w:p w14:paraId="4240E7B7" w14:textId="77777777" w:rsidR="00A53193" w:rsidRPr="00421875" w:rsidRDefault="00A53193" w:rsidP="00A53193">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bCs/>
          <w:i/>
          <w:caps/>
          <w:sz w:val="22"/>
          <w:szCs w:val="22"/>
        </w:rPr>
      </w:pPr>
    </w:p>
    <w:p w14:paraId="4F061FEF" w14:textId="77777777" w:rsidR="00A53193" w:rsidRPr="00421875" w:rsidRDefault="00A53193" w:rsidP="00A53193">
      <w:pPr>
        <w:rPr>
          <w:rFonts w:ascii="Trebuchet MS" w:hAnsi="Trebuchet MS"/>
          <w:sz w:val="22"/>
          <w:szCs w:val="22"/>
        </w:rPr>
      </w:pPr>
    </w:p>
    <w:p w14:paraId="39040677" w14:textId="77777777" w:rsidR="00A53193" w:rsidRPr="00421875" w:rsidRDefault="00A53193" w:rsidP="00A53193">
      <w:pPr>
        <w:rPr>
          <w:rFonts w:ascii="Trebuchet MS" w:hAnsi="Trebuchet MS"/>
          <w:sz w:val="22"/>
          <w:szCs w:val="22"/>
        </w:rPr>
        <w:sectPr w:rsidR="00A53193" w:rsidRPr="00421875" w:rsidSect="00CF37C7">
          <w:headerReference w:type="default" r:id="rId7"/>
          <w:footerReference w:type="even" r:id="rId8"/>
          <w:footerReference w:type="default" r:id="rId9"/>
          <w:headerReference w:type="first" r:id="rId10"/>
          <w:pgSz w:w="12240" w:h="15840"/>
          <w:pgMar w:top="1417" w:right="1417" w:bottom="1417" w:left="1417" w:header="708" w:footer="708" w:gutter="0"/>
          <w:cols w:space="708"/>
          <w:noEndnote/>
          <w:titlePg/>
        </w:sectPr>
      </w:pPr>
    </w:p>
    <w:p w14:paraId="6A78D99F" w14:textId="77777777" w:rsidR="00A53193" w:rsidRDefault="00A53193" w:rsidP="00A53193">
      <w:pPr>
        <w:pStyle w:val="Default"/>
        <w:jc w:val="both"/>
        <w:rPr>
          <w:rFonts w:ascii="Trebuchet MS" w:hAnsi="Trebuchet MS"/>
          <w:b/>
          <w:bCs/>
          <w:sz w:val="22"/>
          <w:szCs w:val="22"/>
        </w:rPr>
      </w:pPr>
    </w:p>
    <w:p w14:paraId="39419329" w14:textId="77777777" w:rsidR="00A53193" w:rsidRDefault="00A53193" w:rsidP="00A53193">
      <w:pPr>
        <w:pStyle w:val="Default"/>
        <w:jc w:val="both"/>
        <w:rPr>
          <w:rFonts w:ascii="Trebuchet MS" w:hAnsi="Trebuchet MS"/>
          <w:b/>
          <w:bCs/>
          <w:sz w:val="22"/>
          <w:szCs w:val="22"/>
        </w:rPr>
      </w:pPr>
    </w:p>
    <w:p w14:paraId="23B7630A" w14:textId="77777777" w:rsidR="00A53193" w:rsidRDefault="00A53193" w:rsidP="00A53193">
      <w:pPr>
        <w:pStyle w:val="Default"/>
        <w:jc w:val="both"/>
        <w:rPr>
          <w:rFonts w:ascii="Trebuchet MS" w:hAnsi="Trebuchet MS"/>
          <w:b/>
          <w:bCs/>
          <w:sz w:val="22"/>
          <w:szCs w:val="22"/>
        </w:rPr>
      </w:pPr>
    </w:p>
    <w:p w14:paraId="4D5F33A0" w14:textId="77777777" w:rsidR="00A53193" w:rsidRDefault="00A53193" w:rsidP="00A53193">
      <w:pPr>
        <w:pStyle w:val="Default"/>
        <w:jc w:val="both"/>
        <w:rPr>
          <w:rFonts w:ascii="Trebuchet MS" w:hAnsi="Trebuchet MS"/>
          <w:b/>
          <w:bCs/>
          <w:sz w:val="22"/>
          <w:szCs w:val="22"/>
        </w:rPr>
      </w:pPr>
    </w:p>
    <w:p w14:paraId="584C556B" w14:textId="77777777" w:rsidR="00A53193" w:rsidRDefault="00A53193" w:rsidP="00A53193">
      <w:pPr>
        <w:pStyle w:val="Default"/>
        <w:jc w:val="both"/>
        <w:rPr>
          <w:rFonts w:ascii="Trebuchet MS" w:hAnsi="Trebuchet MS"/>
          <w:b/>
          <w:bCs/>
          <w:sz w:val="22"/>
          <w:szCs w:val="22"/>
        </w:rPr>
      </w:pPr>
    </w:p>
    <w:p w14:paraId="0375D0FA" w14:textId="77777777" w:rsidR="00A53193" w:rsidRDefault="00A53193" w:rsidP="00A53193">
      <w:pPr>
        <w:pStyle w:val="Default"/>
        <w:jc w:val="both"/>
        <w:rPr>
          <w:rFonts w:ascii="Trebuchet MS" w:hAnsi="Trebuchet MS"/>
          <w:b/>
          <w:bCs/>
          <w:sz w:val="22"/>
          <w:szCs w:val="22"/>
        </w:rPr>
      </w:pPr>
    </w:p>
    <w:p w14:paraId="59DEB7E6" w14:textId="77777777" w:rsidR="00A53193" w:rsidRDefault="00A53193" w:rsidP="00A53193">
      <w:pPr>
        <w:pStyle w:val="Default"/>
        <w:jc w:val="both"/>
        <w:rPr>
          <w:rFonts w:ascii="Trebuchet MS" w:hAnsi="Trebuchet MS"/>
          <w:b/>
          <w:bCs/>
          <w:sz w:val="22"/>
          <w:szCs w:val="22"/>
        </w:rPr>
      </w:pPr>
    </w:p>
    <w:p w14:paraId="5041CB6B" w14:textId="77777777" w:rsidR="00A53193" w:rsidRDefault="00A53193" w:rsidP="00A53193">
      <w:pPr>
        <w:pStyle w:val="Default"/>
        <w:jc w:val="both"/>
        <w:rPr>
          <w:rFonts w:ascii="Trebuchet MS" w:hAnsi="Trebuchet MS"/>
          <w:b/>
          <w:bCs/>
          <w:sz w:val="22"/>
          <w:szCs w:val="22"/>
        </w:rPr>
      </w:pPr>
    </w:p>
    <w:p w14:paraId="0725B20C" w14:textId="77777777" w:rsidR="00A53193" w:rsidRDefault="00A53193" w:rsidP="00A53193">
      <w:pPr>
        <w:pStyle w:val="Default"/>
        <w:jc w:val="both"/>
        <w:rPr>
          <w:rFonts w:ascii="Trebuchet MS" w:hAnsi="Trebuchet MS"/>
          <w:b/>
          <w:bCs/>
          <w:sz w:val="22"/>
          <w:szCs w:val="22"/>
        </w:rPr>
      </w:pPr>
    </w:p>
    <w:p w14:paraId="4C2C3898" w14:textId="77777777" w:rsidR="00A53193" w:rsidRDefault="00A53193" w:rsidP="00A53193">
      <w:pPr>
        <w:pStyle w:val="Default"/>
        <w:jc w:val="both"/>
        <w:rPr>
          <w:rFonts w:ascii="Trebuchet MS" w:hAnsi="Trebuchet MS"/>
          <w:b/>
          <w:bCs/>
          <w:sz w:val="22"/>
          <w:szCs w:val="22"/>
        </w:rPr>
      </w:pPr>
    </w:p>
    <w:p w14:paraId="57840EF0" w14:textId="77777777" w:rsidR="00A53193" w:rsidRDefault="00A53193" w:rsidP="00A53193">
      <w:pPr>
        <w:pStyle w:val="Default"/>
        <w:jc w:val="both"/>
        <w:rPr>
          <w:rFonts w:ascii="Trebuchet MS" w:hAnsi="Trebuchet MS"/>
          <w:b/>
          <w:bCs/>
          <w:sz w:val="22"/>
          <w:szCs w:val="22"/>
        </w:rPr>
      </w:pPr>
    </w:p>
    <w:p w14:paraId="003DE05D" w14:textId="77777777" w:rsidR="00A53193" w:rsidRDefault="00A53193" w:rsidP="00A53193">
      <w:pPr>
        <w:pStyle w:val="Default"/>
        <w:jc w:val="both"/>
        <w:rPr>
          <w:rFonts w:ascii="Trebuchet MS" w:hAnsi="Trebuchet MS"/>
          <w:b/>
          <w:bCs/>
          <w:sz w:val="22"/>
          <w:szCs w:val="22"/>
        </w:rPr>
      </w:pPr>
    </w:p>
    <w:p w14:paraId="60D4F4B9" w14:textId="77777777" w:rsidR="00A53193" w:rsidRDefault="00A53193" w:rsidP="00A53193">
      <w:pPr>
        <w:pStyle w:val="Default"/>
        <w:jc w:val="both"/>
        <w:rPr>
          <w:rFonts w:ascii="Trebuchet MS" w:hAnsi="Trebuchet MS"/>
          <w:b/>
          <w:bCs/>
          <w:sz w:val="22"/>
          <w:szCs w:val="22"/>
        </w:rPr>
      </w:pPr>
    </w:p>
    <w:p w14:paraId="64BD4C1A" w14:textId="77777777" w:rsidR="00A53193" w:rsidRDefault="00A53193" w:rsidP="00A53193">
      <w:pPr>
        <w:pStyle w:val="Default"/>
        <w:jc w:val="both"/>
        <w:rPr>
          <w:rFonts w:ascii="Trebuchet MS" w:hAnsi="Trebuchet MS"/>
          <w:b/>
          <w:bCs/>
          <w:sz w:val="22"/>
          <w:szCs w:val="22"/>
        </w:rPr>
      </w:pPr>
    </w:p>
    <w:p w14:paraId="4D1D6314" w14:textId="77777777" w:rsidR="00A53193" w:rsidRDefault="00A53193" w:rsidP="00A53193">
      <w:pPr>
        <w:pStyle w:val="Default"/>
        <w:jc w:val="both"/>
        <w:rPr>
          <w:rFonts w:ascii="Trebuchet MS" w:hAnsi="Trebuchet MS"/>
          <w:b/>
          <w:bCs/>
          <w:sz w:val="22"/>
          <w:szCs w:val="22"/>
        </w:rPr>
      </w:pPr>
    </w:p>
    <w:p w14:paraId="7B6EC3BD" w14:textId="77777777" w:rsidR="00A53193" w:rsidRDefault="00A53193" w:rsidP="00A53193">
      <w:pPr>
        <w:pStyle w:val="Default"/>
        <w:jc w:val="both"/>
        <w:rPr>
          <w:rFonts w:ascii="Trebuchet MS" w:hAnsi="Trebuchet MS"/>
          <w:b/>
          <w:bCs/>
          <w:sz w:val="22"/>
          <w:szCs w:val="22"/>
        </w:rPr>
      </w:pPr>
    </w:p>
    <w:p w14:paraId="635822D1" w14:textId="77777777" w:rsidR="00A53193" w:rsidRDefault="00A53193" w:rsidP="00A53193">
      <w:pPr>
        <w:pStyle w:val="Default"/>
        <w:jc w:val="both"/>
        <w:rPr>
          <w:rFonts w:ascii="Trebuchet MS" w:hAnsi="Trebuchet MS"/>
          <w:b/>
          <w:bCs/>
          <w:sz w:val="22"/>
          <w:szCs w:val="22"/>
        </w:rPr>
      </w:pPr>
    </w:p>
    <w:p w14:paraId="473CA130" w14:textId="77777777" w:rsidR="00A53193" w:rsidRDefault="00A53193" w:rsidP="00A53193">
      <w:pPr>
        <w:pStyle w:val="Default"/>
        <w:jc w:val="both"/>
        <w:rPr>
          <w:rFonts w:ascii="Trebuchet MS" w:hAnsi="Trebuchet MS"/>
          <w:b/>
          <w:bCs/>
          <w:sz w:val="22"/>
          <w:szCs w:val="22"/>
        </w:rPr>
      </w:pPr>
    </w:p>
    <w:p w14:paraId="7C00928A" w14:textId="77777777" w:rsidR="00A53193" w:rsidRPr="00421875" w:rsidRDefault="00A53193" w:rsidP="00A53193">
      <w:pPr>
        <w:pBdr>
          <w:top w:val="thinThickSmallGap" w:sz="24" w:space="1" w:color="auto"/>
          <w:left w:val="thinThickSmallGap" w:sz="24" w:space="4" w:color="auto"/>
          <w:bottom w:val="thickThinSmallGap" w:sz="24" w:space="1" w:color="auto"/>
          <w:right w:val="thickThinSmallGap" w:sz="24" w:space="4" w:color="auto"/>
        </w:pBdr>
        <w:shd w:val="thinDiagCross" w:color="C0C0C0" w:fill="auto"/>
        <w:rPr>
          <w:rFonts w:ascii="Trebuchet MS" w:hAnsi="Trebuchet MS"/>
          <w:sz w:val="22"/>
          <w:szCs w:val="22"/>
        </w:rPr>
      </w:pPr>
    </w:p>
    <w:p w14:paraId="3D02ABBF" w14:textId="77777777" w:rsidR="00A53193" w:rsidRPr="00421875" w:rsidRDefault="00A53193" w:rsidP="00A53193">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rPr>
      </w:pPr>
      <w:r w:rsidRPr="00421875">
        <w:rPr>
          <w:rFonts w:ascii="Trebuchet MS" w:hAnsi="Trebuchet MS"/>
          <w:b/>
        </w:rPr>
        <w:t>I.  POVABILO K ODDAJI PONUDBE</w:t>
      </w:r>
    </w:p>
    <w:p w14:paraId="2A83A2B8" w14:textId="77777777" w:rsidR="00A53193" w:rsidRPr="00421875" w:rsidRDefault="00A53193" w:rsidP="00A53193">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bCs/>
          <w:i/>
          <w:caps/>
          <w:sz w:val="22"/>
          <w:szCs w:val="22"/>
        </w:rPr>
      </w:pPr>
    </w:p>
    <w:p w14:paraId="170628A4" w14:textId="77777777" w:rsidR="00A53193" w:rsidRDefault="00A53193" w:rsidP="00A53193">
      <w:pPr>
        <w:pStyle w:val="Default"/>
        <w:jc w:val="both"/>
        <w:rPr>
          <w:rFonts w:ascii="Trebuchet MS" w:hAnsi="Trebuchet MS"/>
          <w:b/>
          <w:bCs/>
          <w:sz w:val="22"/>
          <w:szCs w:val="22"/>
        </w:rPr>
      </w:pPr>
    </w:p>
    <w:p w14:paraId="6251CD1B" w14:textId="77777777" w:rsidR="00A53193" w:rsidRDefault="00A53193" w:rsidP="00A53193">
      <w:pPr>
        <w:pStyle w:val="Default"/>
        <w:jc w:val="both"/>
        <w:rPr>
          <w:rFonts w:ascii="Trebuchet MS" w:hAnsi="Trebuchet MS"/>
          <w:b/>
          <w:bCs/>
          <w:sz w:val="22"/>
          <w:szCs w:val="22"/>
        </w:rPr>
      </w:pPr>
    </w:p>
    <w:p w14:paraId="7736611E" w14:textId="77777777" w:rsidR="00A53193" w:rsidRDefault="00A53193" w:rsidP="00A53193">
      <w:pPr>
        <w:pStyle w:val="Default"/>
        <w:jc w:val="both"/>
        <w:rPr>
          <w:rFonts w:ascii="Trebuchet MS" w:hAnsi="Trebuchet MS"/>
          <w:b/>
          <w:bCs/>
          <w:sz w:val="22"/>
          <w:szCs w:val="22"/>
        </w:rPr>
      </w:pPr>
    </w:p>
    <w:p w14:paraId="7C38B3B5" w14:textId="77777777" w:rsidR="00A53193" w:rsidRDefault="00A53193" w:rsidP="00A53193">
      <w:pPr>
        <w:pStyle w:val="Default"/>
        <w:jc w:val="both"/>
        <w:rPr>
          <w:rFonts w:ascii="Trebuchet MS" w:hAnsi="Trebuchet MS"/>
          <w:b/>
          <w:bCs/>
          <w:sz w:val="22"/>
          <w:szCs w:val="22"/>
        </w:rPr>
      </w:pPr>
    </w:p>
    <w:p w14:paraId="265311AE" w14:textId="77777777" w:rsidR="00A53193" w:rsidRDefault="00A53193" w:rsidP="00A53193">
      <w:pPr>
        <w:pStyle w:val="Default"/>
        <w:jc w:val="both"/>
        <w:rPr>
          <w:rFonts w:ascii="Trebuchet MS" w:hAnsi="Trebuchet MS"/>
          <w:b/>
          <w:bCs/>
          <w:sz w:val="22"/>
          <w:szCs w:val="22"/>
        </w:rPr>
      </w:pPr>
    </w:p>
    <w:p w14:paraId="5BD9FB7A" w14:textId="77777777" w:rsidR="00A53193" w:rsidRDefault="00A53193" w:rsidP="00A53193">
      <w:pPr>
        <w:pStyle w:val="Default"/>
        <w:jc w:val="both"/>
        <w:rPr>
          <w:rFonts w:ascii="Trebuchet MS" w:hAnsi="Trebuchet MS"/>
          <w:b/>
          <w:bCs/>
          <w:sz w:val="22"/>
          <w:szCs w:val="22"/>
        </w:rPr>
      </w:pPr>
    </w:p>
    <w:p w14:paraId="54916B29" w14:textId="77777777" w:rsidR="00A53193" w:rsidRDefault="00A53193" w:rsidP="00A53193">
      <w:pPr>
        <w:pStyle w:val="Default"/>
        <w:jc w:val="both"/>
        <w:rPr>
          <w:rFonts w:ascii="Trebuchet MS" w:hAnsi="Trebuchet MS"/>
          <w:b/>
          <w:bCs/>
          <w:sz w:val="22"/>
          <w:szCs w:val="22"/>
        </w:rPr>
      </w:pPr>
    </w:p>
    <w:p w14:paraId="69C8D6B0" w14:textId="77777777" w:rsidR="00A53193" w:rsidRDefault="00A53193" w:rsidP="00A53193">
      <w:pPr>
        <w:pStyle w:val="Default"/>
        <w:jc w:val="both"/>
        <w:rPr>
          <w:rFonts w:ascii="Trebuchet MS" w:hAnsi="Trebuchet MS"/>
          <w:b/>
          <w:bCs/>
          <w:sz w:val="22"/>
          <w:szCs w:val="22"/>
        </w:rPr>
      </w:pPr>
    </w:p>
    <w:p w14:paraId="58E11320" w14:textId="77777777" w:rsidR="00A53193" w:rsidRDefault="00A53193" w:rsidP="00A53193">
      <w:pPr>
        <w:pStyle w:val="Default"/>
        <w:jc w:val="both"/>
        <w:rPr>
          <w:rFonts w:ascii="Trebuchet MS" w:hAnsi="Trebuchet MS"/>
          <w:b/>
          <w:bCs/>
          <w:sz w:val="22"/>
          <w:szCs w:val="22"/>
        </w:rPr>
      </w:pPr>
    </w:p>
    <w:p w14:paraId="4DA78FC3" w14:textId="77777777" w:rsidR="00A53193" w:rsidRDefault="00A53193" w:rsidP="00A53193">
      <w:pPr>
        <w:pStyle w:val="Default"/>
        <w:jc w:val="both"/>
        <w:rPr>
          <w:rFonts w:ascii="Trebuchet MS" w:hAnsi="Trebuchet MS"/>
          <w:b/>
          <w:bCs/>
          <w:sz w:val="22"/>
          <w:szCs w:val="22"/>
        </w:rPr>
      </w:pPr>
    </w:p>
    <w:p w14:paraId="3042FD37" w14:textId="77777777" w:rsidR="00A53193" w:rsidRDefault="00A53193" w:rsidP="00A53193">
      <w:pPr>
        <w:pStyle w:val="Default"/>
        <w:jc w:val="both"/>
        <w:rPr>
          <w:rFonts w:ascii="Trebuchet MS" w:hAnsi="Trebuchet MS"/>
          <w:b/>
          <w:bCs/>
          <w:sz w:val="22"/>
          <w:szCs w:val="22"/>
        </w:rPr>
      </w:pPr>
    </w:p>
    <w:p w14:paraId="14F8E480" w14:textId="77777777" w:rsidR="00A53193" w:rsidRDefault="00A53193" w:rsidP="00A53193">
      <w:pPr>
        <w:pStyle w:val="Default"/>
        <w:jc w:val="both"/>
        <w:rPr>
          <w:rFonts w:ascii="Trebuchet MS" w:hAnsi="Trebuchet MS"/>
          <w:b/>
          <w:bCs/>
          <w:sz w:val="22"/>
          <w:szCs w:val="22"/>
        </w:rPr>
      </w:pPr>
    </w:p>
    <w:p w14:paraId="2B62BAD9" w14:textId="77777777" w:rsidR="00A53193" w:rsidRDefault="00A53193" w:rsidP="00A53193">
      <w:pPr>
        <w:pStyle w:val="Default"/>
        <w:jc w:val="both"/>
        <w:rPr>
          <w:rFonts w:ascii="Trebuchet MS" w:hAnsi="Trebuchet MS"/>
          <w:b/>
          <w:bCs/>
          <w:sz w:val="22"/>
          <w:szCs w:val="22"/>
        </w:rPr>
      </w:pPr>
    </w:p>
    <w:p w14:paraId="05A6E117" w14:textId="77777777" w:rsidR="00A53193" w:rsidRDefault="00A53193" w:rsidP="00A53193">
      <w:pPr>
        <w:pStyle w:val="Default"/>
        <w:jc w:val="both"/>
        <w:rPr>
          <w:rFonts w:ascii="Trebuchet MS" w:hAnsi="Trebuchet MS"/>
          <w:b/>
          <w:bCs/>
          <w:sz w:val="22"/>
          <w:szCs w:val="22"/>
        </w:rPr>
      </w:pPr>
    </w:p>
    <w:p w14:paraId="6E15E30E" w14:textId="77777777" w:rsidR="00A53193" w:rsidRDefault="00A53193" w:rsidP="00A53193">
      <w:pPr>
        <w:pStyle w:val="Default"/>
        <w:jc w:val="both"/>
        <w:rPr>
          <w:rFonts w:ascii="Trebuchet MS" w:hAnsi="Trebuchet MS"/>
          <w:b/>
          <w:bCs/>
          <w:sz w:val="22"/>
          <w:szCs w:val="22"/>
        </w:rPr>
      </w:pPr>
    </w:p>
    <w:p w14:paraId="58B476A9" w14:textId="77777777" w:rsidR="00A53193" w:rsidRDefault="00A53193" w:rsidP="00A53193">
      <w:pPr>
        <w:pStyle w:val="Default"/>
        <w:jc w:val="both"/>
        <w:rPr>
          <w:rFonts w:ascii="Trebuchet MS" w:hAnsi="Trebuchet MS"/>
          <w:b/>
          <w:bCs/>
          <w:sz w:val="22"/>
          <w:szCs w:val="22"/>
        </w:rPr>
      </w:pPr>
    </w:p>
    <w:p w14:paraId="1E3924DD" w14:textId="77777777" w:rsidR="00A53193" w:rsidRDefault="00A53193" w:rsidP="00A53193">
      <w:pPr>
        <w:pStyle w:val="Default"/>
        <w:jc w:val="both"/>
        <w:rPr>
          <w:rFonts w:ascii="Trebuchet MS" w:hAnsi="Trebuchet MS"/>
          <w:b/>
          <w:bCs/>
          <w:sz w:val="22"/>
          <w:szCs w:val="22"/>
        </w:rPr>
      </w:pPr>
    </w:p>
    <w:p w14:paraId="1147E23E" w14:textId="77777777" w:rsidR="00A53193" w:rsidRDefault="00A53193" w:rsidP="00A53193">
      <w:pPr>
        <w:pStyle w:val="Default"/>
        <w:jc w:val="both"/>
        <w:rPr>
          <w:rFonts w:ascii="Trebuchet MS" w:hAnsi="Trebuchet MS"/>
          <w:b/>
          <w:bCs/>
          <w:sz w:val="22"/>
          <w:szCs w:val="22"/>
        </w:rPr>
      </w:pPr>
    </w:p>
    <w:p w14:paraId="0DBF2198" w14:textId="77777777" w:rsidR="00A53193" w:rsidRDefault="00A53193" w:rsidP="00A53193">
      <w:pPr>
        <w:pStyle w:val="Default"/>
        <w:jc w:val="both"/>
        <w:rPr>
          <w:rFonts w:ascii="Trebuchet MS" w:hAnsi="Trebuchet MS"/>
          <w:b/>
          <w:bCs/>
          <w:sz w:val="22"/>
          <w:szCs w:val="22"/>
        </w:rPr>
      </w:pPr>
    </w:p>
    <w:p w14:paraId="7878791D" w14:textId="77777777" w:rsidR="00A53193" w:rsidRDefault="00A53193" w:rsidP="00A53193">
      <w:pPr>
        <w:pStyle w:val="Default"/>
        <w:jc w:val="both"/>
        <w:rPr>
          <w:rFonts w:ascii="Trebuchet MS" w:hAnsi="Trebuchet MS"/>
          <w:b/>
          <w:bCs/>
          <w:sz w:val="22"/>
          <w:szCs w:val="22"/>
        </w:rPr>
      </w:pPr>
    </w:p>
    <w:p w14:paraId="40CB56E1" w14:textId="77777777" w:rsidR="00A53193" w:rsidRDefault="00A53193" w:rsidP="00A53193">
      <w:pPr>
        <w:pStyle w:val="Default"/>
        <w:jc w:val="both"/>
        <w:rPr>
          <w:rFonts w:ascii="Trebuchet MS" w:hAnsi="Trebuchet MS"/>
          <w:b/>
          <w:bCs/>
          <w:sz w:val="22"/>
          <w:szCs w:val="22"/>
        </w:rPr>
      </w:pPr>
    </w:p>
    <w:p w14:paraId="53D0CDA1" w14:textId="77777777" w:rsidR="00A53193" w:rsidRDefault="00A53193" w:rsidP="00A53193">
      <w:pPr>
        <w:pStyle w:val="Default"/>
        <w:jc w:val="both"/>
        <w:rPr>
          <w:rFonts w:ascii="Trebuchet MS" w:hAnsi="Trebuchet MS"/>
          <w:b/>
          <w:bCs/>
          <w:sz w:val="22"/>
          <w:szCs w:val="22"/>
        </w:rPr>
      </w:pPr>
    </w:p>
    <w:p w14:paraId="0C6D75CE" w14:textId="77777777" w:rsidR="00A53193" w:rsidRDefault="00A53193" w:rsidP="00A53193">
      <w:pPr>
        <w:pStyle w:val="Default"/>
        <w:jc w:val="both"/>
        <w:rPr>
          <w:rFonts w:ascii="Trebuchet MS" w:hAnsi="Trebuchet MS"/>
          <w:b/>
          <w:bCs/>
          <w:sz w:val="22"/>
          <w:szCs w:val="22"/>
        </w:rPr>
      </w:pPr>
    </w:p>
    <w:p w14:paraId="5E4D0AEB" w14:textId="77777777" w:rsidR="00A53193" w:rsidRDefault="00A53193" w:rsidP="00A53193">
      <w:pPr>
        <w:pStyle w:val="Default"/>
        <w:jc w:val="both"/>
        <w:rPr>
          <w:rFonts w:ascii="Trebuchet MS" w:hAnsi="Trebuchet MS"/>
          <w:b/>
          <w:bCs/>
          <w:sz w:val="22"/>
          <w:szCs w:val="22"/>
        </w:rPr>
      </w:pPr>
    </w:p>
    <w:p w14:paraId="4CA8C438" w14:textId="77777777" w:rsidR="00A53193" w:rsidRDefault="00A53193" w:rsidP="00A53193">
      <w:pPr>
        <w:pStyle w:val="Default"/>
        <w:jc w:val="both"/>
        <w:rPr>
          <w:rFonts w:ascii="Trebuchet MS" w:hAnsi="Trebuchet MS"/>
          <w:b/>
          <w:bCs/>
          <w:sz w:val="22"/>
          <w:szCs w:val="22"/>
        </w:rPr>
      </w:pPr>
    </w:p>
    <w:p w14:paraId="017C72F0" w14:textId="77777777" w:rsidR="00A53193" w:rsidRDefault="00A53193" w:rsidP="00A53193">
      <w:pPr>
        <w:pStyle w:val="Default"/>
        <w:jc w:val="both"/>
        <w:rPr>
          <w:rFonts w:ascii="Trebuchet MS" w:hAnsi="Trebuchet MS"/>
          <w:b/>
          <w:bCs/>
          <w:sz w:val="22"/>
          <w:szCs w:val="22"/>
        </w:rPr>
      </w:pPr>
    </w:p>
    <w:p w14:paraId="1E520575" w14:textId="77777777" w:rsidR="00A53193" w:rsidRDefault="00A53193" w:rsidP="00A53193">
      <w:pPr>
        <w:pStyle w:val="Default"/>
        <w:jc w:val="both"/>
        <w:rPr>
          <w:rFonts w:ascii="Trebuchet MS" w:hAnsi="Trebuchet MS"/>
          <w:b/>
          <w:bCs/>
          <w:sz w:val="22"/>
          <w:szCs w:val="22"/>
        </w:rPr>
      </w:pPr>
    </w:p>
    <w:p w14:paraId="4BA809AF" w14:textId="77777777" w:rsidR="00A53193" w:rsidRPr="00CE0066" w:rsidRDefault="00A53193" w:rsidP="00A53193">
      <w:pPr>
        <w:pStyle w:val="Default"/>
        <w:tabs>
          <w:tab w:val="left" w:pos="825"/>
        </w:tabs>
        <w:rPr>
          <w:rFonts w:ascii="Trebuchet MS" w:hAnsi="Trebuchet MS"/>
          <w:color w:val="auto"/>
          <w:sz w:val="22"/>
          <w:szCs w:val="22"/>
        </w:rPr>
      </w:pPr>
      <w:r w:rsidRPr="00CE0066">
        <w:rPr>
          <w:rFonts w:ascii="Trebuchet MS" w:hAnsi="Trebuchet MS"/>
          <w:b/>
          <w:color w:val="auto"/>
          <w:sz w:val="22"/>
          <w:szCs w:val="22"/>
        </w:rPr>
        <w:tab/>
      </w:r>
      <w:bookmarkStart w:id="1" w:name="_Toc335915429"/>
      <w:bookmarkStart w:id="2" w:name="_Toc335915503"/>
      <w:bookmarkStart w:id="3" w:name="_Toc335915540"/>
      <w:bookmarkStart w:id="4" w:name="_Toc335915769"/>
      <w:r w:rsidRPr="00CE0066">
        <w:rPr>
          <w:rFonts w:ascii="Trebuchet MS" w:hAnsi="Trebuchet MS"/>
          <w:color w:val="auto"/>
          <w:sz w:val="22"/>
          <w:szCs w:val="22"/>
        </w:rPr>
        <w:t xml:space="preserve">I.     P O V A B I L O   K   O D </w:t>
      </w:r>
      <w:proofErr w:type="spellStart"/>
      <w:r w:rsidRPr="00CE0066">
        <w:rPr>
          <w:rFonts w:ascii="Trebuchet MS" w:hAnsi="Trebuchet MS"/>
          <w:color w:val="auto"/>
          <w:sz w:val="22"/>
          <w:szCs w:val="22"/>
        </w:rPr>
        <w:t>D</w:t>
      </w:r>
      <w:proofErr w:type="spellEnd"/>
      <w:r w:rsidRPr="00CE0066">
        <w:rPr>
          <w:rFonts w:ascii="Trebuchet MS" w:hAnsi="Trebuchet MS"/>
          <w:color w:val="auto"/>
          <w:sz w:val="22"/>
          <w:szCs w:val="22"/>
        </w:rPr>
        <w:t xml:space="preserve"> A J I   P O N U D B E</w:t>
      </w:r>
      <w:bookmarkEnd w:id="1"/>
      <w:bookmarkEnd w:id="2"/>
      <w:bookmarkEnd w:id="3"/>
      <w:bookmarkEnd w:id="4"/>
    </w:p>
    <w:p w14:paraId="08885C0D" w14:textId="77777777" w:rsidR="00A53193" w:rsidRPr="00CE0066" w:rsidRDefault="00A53193" w:rsidP="00A53193">
      <w:pPr>
        <w:pStyle w:val="Default"/>
        <w:jc w:val="both"/>
        <w:rPr>
          <w:rFonts w:ascii="Trebuchet MS" w:hAnsi="Trebuchet MS"/>
          <w:color w:val="auto"/>
          <w:sz w:val="22"/>
          <w:szCs w:val="22"/>
        </w:rPr>
      </w:pPr>
    </w:p>
    <w:p w14:paraId="724015DE" w14:textId="77777777" w:rsidR="00A53193" w:rsidRPr="00CE0066" w:rsidRDefault="00A53193" w:rsidP="00A53193">
      <w:pPr>
        <w:pStyle w:val="Default"/>
        <w:jc w:val="both"/>
        <w:rPr>
          <w:rFonts w:ascii="Trebuchet MS" w:hAnsi="Trebuchet MS"/>
          <w:color w:val="auto"/>
          <w:sz w:val="22"/>
          <w:szCs w:val="22"/>
        </w:rPr>
      </w:pPr>
    </w:p>
    <w:p w14:paraId="1F93D9DD" w14:textId="77777777" w:rsidR="00A53193" w:rsidRPr="00CE0066" w:rsidRDefault="00A53193" w:rsidP="00A53193">
      <w:pPr>
        <w:pStyle w:val="Default"/>
        <w:jc w:val="both"/>
        <w:rPr>
          <w:rFonts w:ascii="Trebuchet MS" w:hAnsi="Trebuchet MS"/>
          <w:color w:val="auto"/>
          <w:sz w:val="22"/>
          <w:szCs w:val="22"/>
        </w:rPr>
      </w:pPr>
    </w:p>
    <w:p w14:paraId="0619C2A3" w14:textId="77777777" w:rsidR="00A53193" w:rsidRPr="00CE0066" w:rsidRDefault="00A53193" w:rsidP="00A53193">
      <w:pPr>
        <w:pStyle w:val="Default"/>
        <w:jc w:val="center"/>
        <w:rPr>
          <w:rFonts w:ascii="Trebuchet MS" w:hAnsi="Trebuchet MS"/>
          <w:color w:val="auto"/>
          <w:sz w:val="22"/>
          <w:szCs w:val="22"/>
        </w:rPr>
      </w:pPr>
      <w:r w:rsidRPr="00CE0066">
        <w:rPr>
          <w:rFonts w:ascii="Trebuchet MS" w:hAnsi="Trebuchet MS"/>
          <w:color w:val="auto"/>
          <w:sz w:val="22"/>
          <w:szCs w:val="22"/>
        </w:rPr>
        <w:t xml:space="preserve">V skladu z določili Zakona o javnem naročanju </w:t>
      </w:r>
      <w:r w:rsidRPr="000C44A8">
        <w:rPr>
          <w:rFonts w:ascii="Trebuchet MS" w:hAnsi="Trebuchet MS"/>
          <w:color w:val="auto"/>
          <w:sz w:val="22"/>
          <w:szCs w:val="22"/>
        </w:rPr>
        <w:t xml:space="preserve">(Uradni list RS, </w:t>
      </w:r>
      <w:r w:rsidRPr="000C44A8">
        <w:rPr>
          <w:rFonts w:ascii="Trebuchet MS" w:hAnsi="Trebuchet MS" w:hint="eastAsia"/>
          <w:color w:val="auto"/>
          <w:sz w:val="22"/>
          <w:szCs w:val="22"/>
        </w:rPr>
        <w:t>š</w:t>
      </w:r>
      <w:r w:rsidRPr="000C44A8">
        <w:rPr>
          <w:rFonts w:ascii="Trebuchet MS" w:hAnsi="Trebuchet MS"/>
          <w:color w:val="auto"/>
          <w:sz w:val="22"/>
          <w:szCs w:val="22"/>
        </w:rPr>
        <w:t xml:space="preserve">t. 91/15, Uradni list Evropske unije, </w:t>
      </w:r>
      <w:r w:rsidRPr="000C44A8">
        <w:rPr>
          <w:rFonts w:ascii="Trebuchet MS" w:hAnsi="Trebuchet MS" w:hint="eastAsia"/>
          <w:color w:val="auto"/>
          <w:sz w:val="22"/>
          <w:szCs w:val="22"/>
        </w:rPr>
        <w:t>š</w:t>
      </w:r>
      <w:r w:rsidRPr="000C44A8">
        <w:rPr>
          <w:rFonts w:ascii="Trebuchet MS" w:hAnsi="Trebuchet MS"/>
          <w:color w:val="auto"/>
          <w:sz w:val="22"/>
          <w:szCs w:val="22"/>
        </w:rPr>
        <w:t xml:space="preserve">t. 307/15, 307/15, 337/17, 337/17, Uradni list RS, </w:t>
      </w:r>
      <w:r w:rsidRPr="000C44A8">
        <w:rPr>
          <w:rFonts w:ascii="Trebuchet MS" w:hAnsi="Trebuchet MS" w:hint="eastAsia"/>
          <w:color w:val="auto"/>
          <w:sz w:val="22"/>
          <w:szCs w:val="22"/>
        </w:rPr>
        <w:t>š</w:t>
      </w:r>
      <w:r w:rsidRPr="000C44A8">
        <w:rPr>
          <w:rFonts w:ascii="Trebuchet MS" w:hAnsi="Trebuchet MS"/>
          <w:color w:val="auto"/>
          <w:sz w:val="22"/>
          <w:szCs w:val="22"/>
        </w:rPr>
        <w:t>t. 14/18)</w:t>
      </w:r>
      <w:r w:rsidRPr="00CE0066">
        <w:rPr>
          <w:rFonts w:ascii="Trebuchet MS" w:hAnsi="Trebuchet MS"/>
          <w:color w:val="auto"/>
          <w:sz w:val="22"/>
          <w:szCs w:val="22"/>
        </w:rPr>
        <w:t>; v nadaljnjem besedilu ZJN-</w:t>
      </w:r>
      <w:r>
        <w:rPr>
          <w:rFonts w:ascii="Trebuchet MS" w:hAnsi="Trebuchet MS"/>
          <w:color w:val="auto"/>
          <w:sz w:val="22"/>
          <w:szCs w:val="22"/>
        </w:rPr>
        <w:t>3</w:t>
      </w:r>
      <w:r w:rsidRPr="00CE0066">
        <w:rPr>
          <w:rFonts w:ascii="Trebuchet MS" w:hAnsi="Trebuchet MS"/>
          <w:color w:val="auto"/>
          <w:sz w:val="22"/>
          <w:szCs w:val="22"/>
        </w:rPr>
        <w:t>)</w:t>
      </w:r>
    </w:p>
    <w:p w14:paraId="254CA868" w14:textId="77777777" w:rsidR="00A53193" w:rsidRPr="00CE0066" w:rsidRDefault="00A53193" w:rsidP="00A53193">
      <w:pPr>
        <w:pStyle w:val="Default"/>
        <w:jc w:val="center"/>
        <w:rPr>
          <w:rFonts w:ascii="Trebuchet MS" w:hAnsi="Trebuchet MS"/>
          <w:color w:val="auto"/>
          <w:sz w:val="22"/>
          <w:szCs w:val="22"/>
        </w:rPr>
      </w:pPr>
    </w:p>
    <w:p w14:paraId="08E5524F" w14:textId="77777777" w:rsidR="00A53193" w:rsidRPr="00CE0066" w:rsidRDefault="00A53193" w:rsidP="00A53193">
      <w:pPr>
        <w:pStyle w:val="Default"/>
        <w:jc w:val="center"/>
        <w:rPr>
          <w:rFonts w:ascii="Trebuchet MS" w:hAnsi="Trebuchet MS"/>
          <w:color w:val="auto"/>
          <w:sz w:val="22"/>
          <w:szCs w:val="22"/>
        </w:rPr>
      </w:pPr>
      <w:r w:rsidRPr="00CE0066">
        <w:rPr>
          <w:rFonts w:ascii="Trebuchet MS" w:hAnsi="Trebuchet MS"/>
          <w:color w:val="auto"/>
          <w:sz w:val="22"/>
          <w:szCs w:val="22"/>
        </w:rPr>
        <w:t>naročnik</w:t>
      </w:r>
      <w:r>
        <w:rPr>
          <w:rFonts w:ascii="Trebuchet MS" w:hAnsi="Trebuchet MS"/>
          <w:color w:val="auto"/>
          <w:sz w:val="22"/>
          <w:szCs w:val="22"/>
        </w:rPr>
        <w:t>a</w:t>
      </w:r>
    </w:p>
    <w:p w14:paraId="609360D6" w14:textId="77777777" w:rsidR="00A53193" w:rsidRDefault="00A53193" w:rsidP="00A53193">
      <w:pPr>
        <w:pStyle w:val="Default"/>
        <w:jc w:val="center"/>
        <w:rPr>
          <w:rFonts w:ascii="Trebuchet MS" w:hAnsi="Trebuchet MS"/>
          <w:b/>
          <w:color w:val="auto"/>
          <w:sz w:val="22"/>
          <w:szCs w:val="22"/>
        </w:rPr>
      </w:pPr>
      <w:r w:rsidRPr="00CE0066">
        <w:rPr>
          <w:rFonts w:ascii="Trebuchet MS" w:hAnsi="Trebuchet MS"/>
          <w:b/>
          <w:color w:val="auto"/>
          <w:sz w:val="22"/>
          <w:szCs w:val="22"/>
        </w:rPr>
        <w:t xml:space="preserve">Mestna občina Celje, Oddelek za </w:t>
      </w:r>
      <w:r>
        <w:rPr>
          <w:rFonts w:ascii="Trebuchet MS" w:hAnsi="Trebuchet MS"/>
          <w:b/>
          <w:color w:val="auto"/>
          <w:sz w:val="22"/>
          <w:szCs w:val="22"/>
        </w:rPr>
        <w:t>splošne zadeve</w:t>
      </w:r>
      <w:r w:rsidRPr="00CE0066">
        <w:rPr>
          <w:rFonts w:ascii="Trebuchet MS" w:hAnsi="Trebuchet MS"/>
          <w:b/>
          <w:color w:val="auto"/>
          <w:sz w:val="22"/>
          <w:szCs w:val="22"/>
        </w:rPr>
        <w:t>, Trg celjskih knezov 9, 3000 Celje</w:t>
      </w:r>
    </w:p>
    <w:p w14:paraId="10F6DE2B" w14:textId="77777777" w:rsidR="00A53193" w:rsidRDefault="00A53193" w:rsidP="00A53193">
      <w:pPr>
        <w:pStyle w:val="Default"/>
        <w:jc w:val="center"/>
        <w:rPr>
          <w:rFonts w:ascii="Trebuchet MS" w:hAnsi="Trebuchet MS"/>
          <w:b/>
          <w:color w:val="auto"/>
          <w:sz w:val="22"/>
          <w:szCs w:val="22"/>
        </w:rPr>
      </w:pPr>
      <w:r>
        <w:rPr>
          <w:rFonts w:ascii="Trebuchet MS" w:hAnsi="Trebuchet MS"/>
          <w:b/>
          <w:color w:val="auto"/>
          <w:sz w:val="22"/>
          <w:szCs w:val="22"/>
        </w:rPr>
        <w:t xml:space="preserve"> in </w:t>
      </w:r>
    </w:p>
    <w:p w14:paraId="69B5C4BA" w14:textId="77777777" w:rsidR="00A53193" w:rsidRPr="00CE0066" w:rsidRDefault="00A53193" w:rsidP="00A53193">
      <w:pPr>
        <w:pStyle w:val="Default"/>
        <w:jc w:val="center"/>
        <w:rPr>
          <w:rFonts w:ascii="Trebuchet MS" w:hAnsi="Trebuchet MS"/>
          <w:b/>
          <w:color w:val="auto"/>
          <w:sz w:val="22"/>
          <w:szCs w:val="22"/>
        </w:rPr>
      </w:pPr>
      <w:r>
        <w:rPr>
          <w:rFonts w:ascii="Trebuchet MS" w:hAnsi="Trebuchet MS"/>
          <w:b/>
          <w:color w:val="auto"/>
          <w:sz w:val="22"/>
          <w:szCs w:val="22"/>
        </w:rPr>
        <w:t>Upravna enota Celje, Ljubljanska cesta 1, 3000 Celje</w:t>
      </w:r>
    </w:p>
    <w:p w14:paraId="7D48FABE" w14:textId="77777777" w:rsidR="00A53193" w:rsidRPr="00CE0066" w:rsidRDefault="00A53193" w:rsidP="00A53193">
      <w:pPr>
        <w:pStyle w:val="Default"/>
        <w:jc w:val="center"/>
        <w:rPr>
          <w:rFonts w:ascii="Trebuchet MS" w:hAnsi="Trebuchet MS"/>
          <w:color w:val="auto"/>
          <w:sz w:val="22"/>
          <w:szCs w:val="22"/>
        </w:rPr>
      </w:pPr>
    </w:p>
    <w:p w14:paraId="73C84FCB" w14:textId="77777777" w:rsidR="00A53193" w:rsidRPr="00CE0066" w:rsidRDefault="00A53193" w:rsidP="00A53193">
      <w:pPr>
        <w:pStyle w:val="Default"/>
        <w:jc w:val="center"/>
        <w:rPr>
          <w:rFonts w:ascii="Trebuchet MS" w:hAnsi="Trebuchet MS"/>
          <w:color w:val="auto"/>
          <w:sz w:val="22"/>
          <w:szCs w:val="22"/>
        </w:rPr>
      </w:pPr>
      <w:r w:rsidRPr="00CE0066">
        <w:rPr>
          <w:rFonts w:ascii="Trebuchet MS" w:hAnsi="Trebuchet MS"/>
          <w:color w:val="auto"/>
          <w:sz w:val="22"/>
          <w:szCs w:val="22"/>
        </w:rPr>
        <w:t>vabi</w:t>
      </w:r>
      <w:r>
        <w:rPr>
          <w:rFonts w:ascii="Trebuchet MS" w:hAnsi="Trebuchet MS"/>
          <w:color w:val="auto"/>
          <w:sz w:val="22"/>
          <w:szCs w:val="22"/>
        </w:rPr>
        <w:t>ta</w:t>
      </w:r>
      <w:r w:rsidRPr="00CE0066">
        <w:rPr>
          <w:rFonts w:ascii="Trebuchet MS" w:hAnsi="Trebuchet MS"/>
          <w:color w:val="auto"/>
          <w:sz w:val="22"/>
          <w:szCs w:val="22"/>
        </w:rPr>
        <w:t xml:space="preserve"> ponudnike, da v skladu z navodili za izdelavo ponudbe predložijo ponudbo </w:t>
      </w:r>
    </w:p>
    <w:p w14:paraId="66AA19DA" w14:textId="77777777" w:rsidR="00A53193" w:rsidRPr="00CE0066" w:rsidRDefault="00A53193" w:rsidP="00A53193">
      <w:pPr>
        <w:pStyle w:val="Default"/>
        <w:jc w:val="center"/>
        <w:rPr>
          <w:rFonts w:ascii="Trebuchet MS" w:hAnsi="Trebuchet MS"/>
          <w:color w:val="auto"/>
          <w:sz w:val="22"/>
          <w:szCs w:val="22"/>
        </w:rPr>
      </w:pPr>
    </w:p>
    <w:p w14:paraId="26AEAAD2" w14:textId="77777777" w:rsidR="00A53193" w:rsidRDefault="00A53193" w:rsidP="00A53193">
      <w:pPr>
        <w:pStyle w:val="Default"/>
        <w:jc w:val="center"/>
        <w:rPr>
          <w:rFonts w:ascii="Trebuchet MS" w:hAnsi="Trebuchet MS"/>
          <w:color w:val="auto"/>
          <w:sz w:val="22"/>
          <w:szCs w:val="22"/>
        </w:rPr>
      </w:pPr>
      <w:r w:rsidRPr="00CE0066">
        <w:rPr>
          <w:rFonts w:ascii="Trebuchet MS" w:hAnsi="Trebuchet MS"/>
          <w:color w:val="auto"/>
          <w:sz w:val="22"/>
          <w:szCs w:val="22"/>
        </w:rPr>
        <w:t xml:space="preserve">v skladu s </w:t>
      </w:r>
      <w:r>
        <w:rPr>
          <w:rFonts w:ascii="Trebuchet MS" w:hAnsi="Trebuchet MS"/>
          <w:color w:val="auto"/>
          <w:sz w:val="22"/>
          <w:szCs w:val="22"/>
        </w:rPr>
        <w:t>40</w:t>
      </w:r>
      <w:r w:rsidRPr="00CE0066">
        <w:rPr>
          <w:rFonts w:ascii="Trebuchet MS" w:hAnsi="Trebuchet MS"/>
          <w:color w:val="auto"/>
          <w:sz w:val="22"/>
          <w:szCs w:val="22"/>
        </w:rPr>
        <w:t>. členom ZJN-</w:t>
      </w:r>
      <w:r>
        <w:rPr>
          <w:rFonts w:ascii="Trebuchet MS" w:hAnsi="Trebuchet MS"/>
          <w:color w:val="auto"/>
          <w:sz w:val="22"/>
          <w:szCs w:val="22"/>
        </w:rPr>
        <w:t>3</w:t>
      </w:r>
      <w:r w:rsidRPr="00CE0066">
        <w:rPr>
          <w:rFonts w:ascii="Trebuchet MS" w:hAnsi="Trebuchet MS"/>
          <w:color w:val="auto"/>
          <w:sz w:val="22"/>
          <w:szCs w:val="22"/>
        </w:rPr>
        <w:t xml:space="preserve"> po odprtem postopku </w:t>
      </w:r>
    </w:p>
    <w:p w14:paraId="15DBFFFA" w14:textId="77777777" w:rsidR="00A53193" w:rsidRDefault="00A53193" w:rsidP="00A53193">
      <w:pPr>
        <w:pStyle w:val="Default"/>
        <w:jc w:val="center"/>
        <w:rPr>
          <w:rFonts w:ascii="Trebuchet MS" w:hAnsi="Trebuchet MS"/>
          <w:color w:val="auto"/>
          <w:sz w:val="22"/>
          <w:szCs w:val="22"/>
        </w:rPr>
      </w:pPr>
    </w:p>
    <w:p w14:paraId="33F7CA73" w14:textId="77777777" w:rsidR="00A53193" w:rsidRDefault="00A53193" w:rsidP="00A53193">
      <w:pPr>
        <w:pStyle w:val="Default"/>
        <w:jc w:val="center"/>
        <w:rPr>
          <w:rFonts w:ascii="Trebuchet MS" w:hAnsi="Trebuchet MS"/>
          <w:color w:val="auto"/>
          <w:sz w:val="22"/>
          <w:szCs w:val="22"/>
        </w:rPr>
      </w:pPr>
      <w:r>
        <w:rPr>
          <w:rFonts w:ascii="Trebuchet MS" w:hAnsi="Trebuchet MS"/>
          <w:color w:val="auto"/>
          <w:sz w:val="22"/>
          <w:szCs w:val="22"/>
        </w:rPr>
        <w:t xml:space="preserve">za javno naročilo  </w:t>
      </w:r>
      <w:r w:rsidRPr="00CE0066">
        <w:rPr>
          <w:rFonts w:ascii="Trebuchet MS" w:hAnsi="Trebuchet MS"/>
          <w:color w:val="auto"/>
          <w:sz w:val="22"/>
          <w:szCs w:val="22"/>
        </w:rPr>
        <w:t xml:space="preserve"> </w:t>
      </w:r>
    </w:p>
    <w:p w14:paraId="441E7332" w14:textId="77777777" w:rsidR="00A53193" w:rsidRDefault="00A53193" w:rsidP="00A53193">
      <w:pPr>
        <w:pStyle w:val="Default"/>
        <w:jc w:val="center"/>
        <w:rPr>
          <w:rFonts w:ascii="Trebuchet MS" w:hAnsi="Trebuchet MS"/>
          <w:color w:val="auto"/>
          <w:sz w:val="22"/>
          <w:szCs w:val="22"/>
        </w:rPr>
      </w:pPr>
    </w:p>
    <w:p w14:paraId="5F3621B3" w14:textId="000C255D" w:rsidR="00A53193" w:rsidRPr="006074FD" w:rsidRDefault="00A53193" w:rsidP="00A53193">
      <w:pPr>
        <w:pStyle w:val="Default"/>
        <w:jc w:val="center"/>
        <w:rPr>
          <w:rFonts w:ascii="Trebuchet MS" w:hAnsi="Trebuchet MS"/>
          <w:b/>
          <w:color w:val="auto"/>
          <w:sz w:val="22"/>
          <w:szCs w:val="22"/>
        </w:rPr>
      </w:pPr>
      <w:r w:rsidRPr="006074FD">
        <w:rPr>
          <w:rFonts w:ascii="Trebuchet MS" w:hAnsi="Trebuchet MS"/>
          <w:b/>
          <w:color w:val="auto"/>
          <w:sz w:val="22"/>
          <w:szCs w:val="22"/>
        </w:rPr>
        <w:t>»</w:t>
      </w:r>
      <w:r>
        <w:rPr>
          <w:rFonts w:ascii="Trebuchet MS" w:hAnsi="Trebuchet MS"/>
          <w:b/>
          <w:color w:val="auto"/>
          <w:sz w:val="22"/>
          <w:szCs w:val="22"/>
        </w:rPr>
        <w:t xml:space="preserve"> FIZIČNO IN TEHNIČNO VAROVANJE LJUDI IN PREMOŽENJA ZA POTREBE MESTNE OBČINE CELJE IN UPRAVNE ENOTE CELJE, ZA OBDOBJE </w:t>
      </w:r>
      <w:r w:rsidR="008B7A73">
        <w:rPr>
          <w:rFonts w:ascii="Trebuchet MS" w:hAnsi="Trebuchet MS"/>
          <w:b/>
          <w:color w:val="auto"/>
          <w:sz w:val="22"/>
          <w:szCs w:val="22"/>
        </w:rPr>
        <w:t>48 MESECEV (</w:t>
      </w:r>
      <w:r>
        <w:rPr>
          <w:rFonts w:ascii="Trebuchet MS" w:hAnsi="Trebuchet MS"/>
          <w:b/>
          <w:color w:val="auto"/>
          <w:sz w:val="22"/>
          <w:szCs w:val="22"/>
        </w:rPr>
        <w:t xml:space="preserve">2024 </w:t>
      </w:r>
      <w:r w:rsidR="008B7A73">
        <w:rPr>
          <w:rFonts w:ascii="Trebuchet MS" w:hAnsi="Trebuchet MS"/>
          <w:b/>
          <w:color w:val="auto"/>
          <w:sz w:val="22"/>
          <w:szCs w:val="22"/>
        </w:rPr>
        <w:t>–</w:t>
      </w:r>
      <w:r>
        <w:rPr>
          <w:rFonts w:ascii="Trebuchet MS" w:hAnsi="Trebuchet MS"/>
          <w:b/>
          <w:color w:val="auto"/>
          <w:sz w:val="22"/>
          <w:szCs w:val="22"/>
        </w:rPr>
        <w:t xml:space="preserve"> 2027</w:t>
      </w:r>
      <w:r w:rsidR="008B7A73">
        <w:rPr>
          <w:rFonts w:ascii="Trebuchet MS" w:hAnsi="Trebuchet MS"/>
          <w:b/>
          <w:color w:val="auto"/>
          <w:sz w:val="22"/>
          <w:szCs w:val="22"/>
        </w:rPr>
        <w:t>)</w:t>
      </w:r>
      <w:r w:rsidRPr="006074FD">
        <w:rPr>
          <w:rFonts w:ascii="Trebuchet MS" w:hAnsi="Trebuchet MS"/>
          <w:b/>
          <w:color w:val="auto"/>
          <w:sz w:val="22"/>
          <w:szCs w:val="22"/>
        </w:rPr>
        <w:t>«</w:t>
      </w:r>
    </w:p>
    <w:p w14:paraId="3AB7B661" w14:textId="77777777" w:rsidR="00A53193" w:rsidRPr="00421875" w:rsidRDefault="00A53193" w:rsidP="00A53193">
      <w:pPr>
        <w:pStyle w:val="Default"/>
        <w:jc w:val="both"/>
        <w:rPr>
          <w:rFonts w:ascii="Trebuchet MS" w:hAnsi="Trebuchet MS"/>
          <w:bCs/>
          <w:sz w:val="22"/>
          <w:szCs w:val="22"/>
        </w:rPr>
      </w:pPr>
    </w:p>
    <w:p w14:paraId="34DC85B9" w14:textId="77777777" w:rsidR="00A53193" w:rsidRDefault="00A53193" w:rsidP="00A53193">
      <w:pPr>
        <w:pStyle w:val="Default"/>
        <w:jc w:val="both"/>
        <w:rPr>
          <w:rFonts w:ascii="Trebuchet MS" w:hAnsi="Trebuchet MS"/>
          <w:sz w:val="22"/>
          <w:szCs w:val="22"/>
        </w:rPr>
      </w:pPr>
    </w:p>
    <w:p w14:paraId="0B02E5EC" w14:textId="77777777" w:rsidR="00A53193" w:rsidRDefault="00A53193" w:rsidP="00A53193">
      <w:pPr>
        <w:pStyle w:val="Default"/>
        <w:jc w:val="both"/>
        <w:rPr>
          <w:rFonts w:ascii="Trebuchet MS" w:hAnsi="Trebuchet MS"/>
          <w:sz w:val="22"/>
          <w:szCs w:val="22"/>
        </w:rPr>
      </w:pPr>
    </w:p>
    <w:p w14:paraId="093B4ECD" w14:textId="77777777" w:rsidR="00A53193" w:rsidRDefault="00A53193" w:rsidP="00A53193">
      <w:pPr>
        <w:pStyle w:val="Default"/>
        <w:jc w:val="both"/>
        <w:rPr>
          <w:rFonts w:ascii="Trebuchet MS" w:hAnsi="Trebuchet MS"/>
          <w:sz w:val="22"/>
          <w:szCs w:val="22"/>
        </w:rPr>
      </w:pPr>
    </w:p>
    <w:p w14:paraId="2BBD886E" w14:textId="31D6B89B" w:rsidR="00A53193" w:rsidRDefault="00A53193" w:rsidP="00A53193">
      <w:pPr>
        <w:pStyle w:val="Default"/>
        <w:jc w:val="both"/>
        <w:rPr>
          <w:rFonts w:ascii="Trebuchet MS" w:hAnsi="Trebuchet MS"/>
          <w:sz w:val="22"/>
          <w:szCs w:val="22"/>
        </w:rPr>
      </w:pPr>
    </w:p>
    <w:p w14:paraId="4268F5E8" w14:textId="4F1EE561" w:rsidR="00A53193" w:rsidRPr="00A53193" w:rsidRDefault="00A53193" w:rsidP="00A53193">
      <w:pPr>
        <w:pStyle w:val="Default"/>
        <w:jc w:val="both"/>
        <w:rPr>
          <w:rFonts w:ascii="Trebuchet MS" w:hAnsi="Trebuchet MS"/>
          <w:sz w:val="22"/>
          <w:szCs w:val="22"/>
        </w:rPr>
      </w:pPr>
      <w:r>
        <w:rPr>
          <w:rFonts w:ascii="Trebuchet MS" w:hAnsi="Trebuchet MS"/>
          <w:sz w:val="22"/>
          <w:szCs w:val="22"/>
        </w:rPr>
        <w:t>Mestna občina Celje</w:t>
      </w:r>
      <w:r>
        <w:rPr>
          <w:rFonts w:ascii="Trebuchet MS" w:hAnsi="Trebuchet MS"/>
          <w:sz w:val="22"/>
          <w:szCs w:val="22"/>
        </w:rPr>
        <w:tab/>
      </w:r>
      <w:r>
        <w:rPr>
          <w:rFonts w:ascii="Trebuchet MS" w:hAnsi="Trebuchet MS"/>
          <w:sz w:val="22"/>
          <w:szCs w:val="22"/>
        </w:rPr>
        <w:tab/>
      </w:r>
      <w:r>
        <w:rPr>
          <w:rFonts w:ascii="Trebuchet MS" w:hAnsi="Trebuchet MS"/>
          <w:sz w:val="22"/>
          <w:szCs w:val="22"/>
        </w:rPr>
        <w:tab/>
      </w:r>
      <w:r>
        <w:rPr>
          <w:rFonts w:ascii="Trebuchet MS" w:hAnsi="Trebuchet MS"/>
          <w:sz w:val="22"/>
          <w:szCs w:val="22"/>
        </w:rPr>
        <w:tab/>
      </w:r>
      <w:r>
        <w:rPr>
          <w:rFonts w:ascii="Trebuchet MS" w:hAnsi="Trebuchet MS"/>
          <w:sz w:val="22"/>
          <w:szCs w:val="22"/>
        </w:rPr>
        <w:tab/>
      </w:r>
      <w:r>
        <w:rPr>
          <w:rFonts w:ascii="Trebuchet MS" w:hAnsi="Trebuchet MS"/>
          <w:sz w:val="22"/>
          <w:szCs w:val="22"/>
        </w:rPr>
        <w:tab/>
      </w:r>
      <w:r>
        <w:rPr>
          <w:rFonts w:ascii="Trebuchet MS" w:hAnsi="Trebuchet MS"/>
          <w:sz w:val="22"/>
          <w:szCs w:val="22"/>
        </w:rPr>
        <w:tab/>
      </w:r>
      <w:r w:rsidRPr="00A53193">
        <w:rPr>
          <w:rFonts w:ascii="Trebuchet MS" w:hAnsi="Trebuchet MS"/>
          <w:sz w:val="22"/>
          <w:szCs w:val="22"/>
        </w:rPr>
        <w:t>Upravna enota Celje</w:t>
      </w:r>
    </w:p>
    <w:p w14:paraId="27BCE4E8" w14:textId="4585CE06" w:rsidR="00A53193" w:rsidRDefault="00A53193" w:rsidP="00A53193">
      <w:pPr>
        <w:pStyle w:val="Default"/>
        <w:jc w:val="both"/>
        <w:rPr>
          <w:rFonts w:ascii="Trebuchet MS" w:hAnsi="Trebuchet MS"/>
          <w:sz w:val="22"/>
          <w:szCs w:val="22"/>
        </w:rPr>
      </w:pPr>
      <w:r>
        <w:rPr>
          <w:rFonts w:ascii="Trebuchet MS" w:hAnsi="Trebuchet MS"/>
          <w:sz w:val="22"/>
          <w:szCs w:val="22"/>
        </w:rPr>
        <w:t xml:space="preserve">Tjaša Kovač    </w:t>
      </w:r>
      <w:r>
        <w:rPr>
          <w:rFonts w:ascii="Trebuchet MS" w:hAnsi="Trebuchet MS"/>
          <w:sz w:val="22"/>
          <w:szCs w:val="22"/>
        </w:rPr>
        <w:tab/>
      </w:r>
      <w:r>
        <w:rPr>
          <w:rFonts w:ascii="Trebuchet MS" w:hAnsi="Trebuchet MS"/>
          <w:sz w:val="22"/>
          <w:szCs w:val="22"/>
        </w:rPr>
        <w:tab/>
      </w:r>
      <w:r>
        <w:rPr>
          <w:rFonts w:ascii="Trebuchet MS" w:hAnsi="Trebuchet MS"/>
          <w:sz w:val="22"/>
          <w:szCs w:val="22"/>
        </w:rPr>
        <w:tab/>
      </w:r>
      <w:r>
        <w:rPr>
          <w:rFonts w:ascii="Trebuchet MS" w:hAnsi="Trebuchet MS"/>
          <w:sz w:val="22"/>
          <w:szCs w:val="22"/>
        </w:rPr>
        <w:tab/>
      </w:r>
      <w:r>
        <w:rPr>
          <w:rFonts w:ascii="Trebuchet MS" w:hAnsi="Trebuchet MS"/>
          <w:sz w:val="22"/>
          <w:szCs w:val="22"/>
        </w:rPr>
        <w:tab/>
      </w:r>
      <w:r>
        <w:rPr>
          <w:rFonts w:ascii="Trebuchet MS" w:hAnsi="Trebuchet MS"/>
          <w:sz w:val="22"/>
          <w:szCs w:val="22"/>
        </w:rPr>
        <w:tab/>
      </w:r>
      <w:r>
        <w:rPr>
          <w:rFonts w:ascii="Trebuchet MS" w:hAnsi="Trebuchet MS"/>
          <w:sz w:val="22"/>
          <w:szCs w:val="22"/>
        </w:rPr>
        <w:tab/>
        <w:t>Damjan Vrečko</w:t>
      </w:r>
    </w:p>
    <w:p w14:paraId="14A658B9" w14:textId="216023F7" w:rsidR="00A53193" w:rsidRDefault="00A53193" w:rsidP="00A53193">
      <w:pPr>
        <w:pStyle w:val="Default"/>
        <w:jc w:val="both"/>
        <w:rPr>
          <w:rFonts w:ascii="Trebuchet MS" w:hAnsi="Trebuchet MS"/>
          <w:sz w:val="22"/>
          <w:szCs w:val="22"/>
        </w:rPr>
      </w:pPr>
      <w:r>
        <w:rPr>
          <w:rFonts w:ascii="Trebuchet MS" w:hAnsi="Trebuchet MS"/>
          <w:sz w:val="22"/>
          <w:szCs w:val="22"/>
        </w:rPr>
        <w:t xml:space="preserve">vodja Oddelka za </w:t>
      </w:r>
      <w:r>
        <w:rPr>
          <w:rFonts w:ascii="Trebuchet MS" w:hAnsi="Trebuchet MS"/>
          <w:sz w:val="22"/>
          <w:szCs w:val="22"/>
        </w:rPr>
        <w:tab/>
      </w:r>
      <w:r>
        <w:rPr>
          <w:rFonts w:ascii="Trebuchet MS" w:hAnsi="Trebuchet MS"/>
          <w:sz w:val="22"/>
          <w:szCs w:val="22"/>
        </w:rPr>
        <w:tab/>
      </w:r>
      <w:r>
        <w:rPr>
          <w:rFonts w:ascii="Trebuchet MS" w:hAnsi="Trebuchet MS"/>
          <w:sz w:val="22"/>
          <w:szCs w:val="22"/>
        </w:rPr>
        <w:tab/>
      </w:r>
      <w:r>
        <w:rPr>
          <w:rFonts w:ascii="Trebuchet MS" w:hAnsi="Trebuchet MS"/>
          <w:sz w:val="22"/>
          <w:szCs w:val="22"/>
        </w:rPr>
        <w:tab/>
      </w:r>
      <w:r>
        <w:rPr>
          <w:rFonts w:ascii="Trebuchet MS" w:hAnsi="Trebuchet MS"/>
          <w:sz w:val="22"/>
          <w:szCs w:val="22"/>
        </w:rPr>
        <w:tab/>
      </w:r>
      <w:r>
        <w:rPr>
          <w:rFonts w:ascii="Trebuchet MS" w:hAnsi="Trebuchet MS"/>
          <w:sz w:val="22"/>
          <w:szCs w:val="22"/>
        </w:rPr>
        <w:tab/>
      </w:r>
      <w:r>
        <w:rPr>
          <w:rFonts w:ascii="Trebuchet MS" w:hAnsi="Trebuchet MS"/>
          <w:sz w:val="22"/>
          <w:szCs w:val="22"/>
        </w:rPr>
        <w:tab/>
        <w:t>načelnik</w:t>
      </w:r>
    </w:p>
    <w:p w14:paraId="4CA66CC6" w14:textId="77777777" w:rsidR="00A53193" w:rsidRDefault="00A53193" w:rsidP="00A53193">
      <w:pPr>
        <w:pStyle w:val="Default"/>
        <w:jc w:val="both"/>
        <w:rPr>
          <w:rFonts w:ascii="Trebuchet MS" w:hAnsi="Trebuchet MS"/>
          <w:sz w:val="22"/>
          <w:szCs w:val="22"/>
        </w:rPr>
      </w:pPr>
      <w:r>
        <w:rPr>
          <w:rFonts w:ascii="Trebuchet MS" w:hAnsi="Trebuchet MS"/>
          <w:sz w:val="22"/>
          <w:szCs w:val="22"/>
        </w:rPr>
        <w:t>splošne zadeve</w:t>
      </w:r>
    </w:p>
    <w:p w14:paraId="27A7D148" w14:textId="77777777" w:rsidR="00A53193" w:rsidRDefault="00A53193" w:rsidP="00A53193">
      <w:pPr>
        <w:pStyle w:val="Default"/>
        <w:jc w:val="both"/>
        <w:rPr>
          <w:rFonts w:ascii="Trebuchet MS" w:hAnsi="Trebuchet MS"/>
          <w:sz w:val="22"/>
          <w:szCs w:val="22"/>
        </w:rPr>
      </w:pPr>
    </w:p>
    <w:p w14:paraId="6C147977" w14:textId="77777777" w:rsidR="00A53193" w:rsidRDefault="00A53193" w:rsidP="00A53193">
      <w:pPr>
        <w:pStyle w:val="Default"/>
        <w:jc w:val="both"/>
        <w:rPr>
          <w:rFonts w:ascii="Trebuchet MS" w:hAnsi="Trebuchet MS"/>
          <w:sz w:val="22"/>
          <w:szCs w:val="22"/>
        </w:rPr>
      </w:pPr>
    </w:p>
    <w:p w14:paraId="6884C0EA" w14:textId="77777777" w:rsidR="00A53193" w:rsidRDefault="00A53193" w:rsidP="00A53193">
      <w:pPr>
        <w:pStyle w:val="Default"/>
        <w:jc w:val="both"/>
        <w:rPr>
          <w:rFonts w:ascii="Trebuchet MS" w:hAnsi="Trebuchet MS"/>
          <w:sz w:val="22"/>
          <w:szCs w:val="22"/>
        </w:rPr>
      </w:pPr>
    </w:p>
    <w:p w14:paraId="47E9C66C" w14:textId="77777777" w:rsidR="00A53193" w:rsidRDefault="00A53193" w:rsidP="00A53193">
      <w:pPr>
        <w:pStyle w:val="Default"/>
        <w:jc w:val="both"/>
        <w:rPr>
          <w:rFonts w:ascii="Trebuchet MS" w:hAnsi="Trebuchet MS"/>
          <w:sz w:val="22"/>
          <w:szCs w:val="22"/>
        </w:rPr>
      </w:pPr>
    </w:p>
    <w:p w14:paraId="6E6DE8E9" w14:textId="77777777" w:rsidR="00A53193" w:rsidRDefault="00A53193" w:rsidP="00A53193">
      <w:pPr>
        <w:pStyle w:val="Default"/>
        <w:jc w:val="both"/>
        <w:rPr>
          <w:rFonts w:ascii="Trebuchet MS" w:hAnsi="Trebuchet MS"/>
          <w:sz w:val="22"/>
          <w:szCs w:val="22"/>
        </w:rPr>
      </w:pPr>
    </w:p>
    <w:p w14:paraId="098D1E05" w14:textId="4DB2061A" w:rsidR="00A53193" w:rsidRPr="003A7331" w:rsidRDefault="00A53193" w:rsidP="00A53193">
      <w:pPr>
        <w:rPr>
          <w:rFonts w:ascii="Trebuchet MS" w:hAnsi="Trebuchet MS"/>
          <w:bCs/>
          <w:sz w:val="22"/>
          <w:szCs w:val="22"/>
        </w:rPr>
      </w:pPr>
      <w:r w:rsidRPr="003A7331">
        <w:rPr>
          <w:rFonts w:ascii="Trebuchet MS" w:hAnsi="Trebuchet MS"/>
          <w:bCs/>
          <w:sz w:val="22"/>
          <w:szCs w:val="22"/>
        </w:rPr>
        <w:t>Številka:4303-</w:t>
      </w:r>
      <w:r w:rsidR="00F1392B">
        <w:rPr>
          <w:rFonts w:ascii="Trebuchet MS" w:hAnsi="Trebuchet MS"/>
          <w:bCs/>
          <w:sz w:val="22"/>
          <w:szCs w:val="22"/>
        </w:rPr>
        <w:t>35/2023</w:t>
      </w:r>
      <w:r w:rsidRPr="003A7331">
        <w:rPr>
          <w:rFonts w:ascii="Trebuchet MS" w:hAnsi="Trebuchet MS"/>
          <w:bCs/>
          <w:sz w:val="22"/>
          <w:szCs w:val="22"/>
        </w:rPr>
        <w:tab/>
      </w:r>
      <w:r w:rsidRPr="003A7331">
        <w:rPr>
          <w:rFonts w:ascii="Trebuchet MS" w:hAnsi="Trebuchet MS"/>
          <w:bCs/>
          <w:sz w:val="22"/>
          <w:szCs w:val="22"/>
        </w:rPr>
        <w:tab/>
      </w:r>
      <w:r w:rsidRPr="003A7331">
        <w:rPr>
          <w:rFonts w:ascii="Trebuchet MS" w:hAnsi="Trebuchet MS"/>
          <w:bCs/>
          <w:sz w:val="22"/>
          <w:szCs w:val="22"/>
        </w:rPr>
        <w:tab/>
      </w:r>
      <w:r w:rsidRPr="003A7331">
        <w:rPr>
          <w:rFonts w:ascii="Trebuchet MS" w:hAnsi="Trebuchet MS"/>
          <w:bCs/>
          <w:sz w:val="22"/>
          <w:szCs w:val="22"/>
        </w:rPr>
        <w:tab/>
      </w:r>
      <w:r w:rsidRPr="003A7331">
        <w:rPr>
          <w:rFonts w:ascii="Trebuchet MS" w:hAnsi="Trebuchet MS"/>
          <w:bCs/>
          <w:sz w:val="22"/>
          <w:szCs w:val="22"/>
        </w:rPr>
        <w:tab/>
      </w:r>
      <w:r w:rsidRPr="003A7331">
        <w:rPr>
          <w:rFonts w:ascii="Trebuchet MS" w:hAnsi="Trebuchet MS"/>
          <w:bCs/>
          <w:sz w:val="22"/>
          <w:szCs w:val="22"/>
        </w:rPr>
        <w:tab/>
        <w:t xml:space="preserve">Številka: </w:t>
      </w:r>
      <w:r w:rsidRPr="003A7331">
        <w:rPr>
          <w:rFonts w:ascii="Trebuchet MS" w:hAnsi="Trebuchet MS"/>
          <w:sz w:val="22"/>
          <w:szCs w:val="22"/>
        </w:rPr>
        <w:t>430-1/20</w:t>
      </w:r>
      <w:r>
        <w:rPr>
          <w:rFonts w:ascii="Trebuchet MS" w:hAnsi="Trebuchet MS"/>
          <w:sz w:val="22"/>
          <w:szCs w:val="22"/>
        </w:rPr>
        <w:t>23</w:t>
      </w:r>
      <w:r w:rsidRPr="003A7331">
        <w:rPr>
          <w:rFonts w:ascii="Trebuchet MS" w:hAnsi="Trebuchet MS"/>
          <w:sz w:val="22"/>
          <w:szCs w:val="22"/>
        </w:rPr>
        <w:t>-</w:t>
      </w:r>
      <w:r>
        <w:rPr>
          <w:rFonts w:ascii="Trebuchet MS" w:hAnsi="Trebuchet MS"/>
          <w:sz w:val="22"/>
          <w:szCs w:val="22"/>
        </w:rPr>
        <w:t>6203</w:t>
      </w:r>
    </w:p>
    <w:p w14:paraId="05C56489" w14:textId="77777777" w:rsidR="00A53193" w:rsidRDefault="00A53193" w:rsidP="00A53193">
      <w:pPr>
        <w:jc w:val="center"/>
        <w:rPr>
          <w:rFonts w:ascii="Trebuchet MS" w:hAnsi="Trebuchet MS"/>
          <w:bCs/>
          <w:sz w:val="22"/>
          <w:szCs w:val="22"/>
        </w:rPr>
      </w:pPr>
    </w:p>
    <w:p w14:paraId="00AE9086" w14:textId="77777777" w:rsidR="00A53193" w:rsidRDefault="00A53193" w:rsidP="00A53193">
      <w:pPr>
        <w:jc w:val="center"/>
        <w:rPr>
          <w:rFonts w:ascii="Trebuchet MS" w:hAnsi="Trebuchet MS"/>
          <w:bCs/>
          <w:sz w:val="22"/>
          <w:szCs w:val="22"/>
        </w:rPr>
      </w:pPr>
    </w:p>
    <w:p w14:paraId="43EB135C" w14:textId="37B7940E" w:rsidR="00A53193" w:rsidRDefault="00A53193" w:rsidP="00A53193">
      <w:pPr>
        <w:jc w:val="center"/>
        <w:rPr>
          <w:rFonts w:ascii="Trebuchet MS" w:hAnsi="Trebuchet MS"/>
          <w:sz w:val="22"/>
          <w:szCs w:val="22"/>
        </w:rPr>
      </w:pPr>
      <w:r>
        <w:rPr>
          <w:rFonts w:ascii="Trebuchet MS" w:hAnsi="Trebuchet MS"/>
          <w:bCs/>
          <w:sz w:val="22"/>
          <w:szCs w:val="22"/>
        </w:rPr>
        <w:t xml:space="preserve">Celje, </w:t>
      </w:r>
      <w:r w:rsidR="00E05AA9">
        <w:rPr>
          <w:rFonts w:ascii="Trebuchet MS" w:hAnsi="Trebuchet MS"/>
          <w:bCs/>
          <w:sz w:val="22"/>
          <w:szCs w:val="22"/>
        </w:rPr>
        <w:t>20</w:t>
      </w:r>
      <w:r>
        <w:rPr>
          <w:rFonts w:ascii="Trebuchet MS" w:hAnsi="Trebuchet MS"/>
          <w:bCs/>
          <w:sz w:val="22"/>
          <w:szCs w:val="22"/>
        </w:rPr>
        <w:t>. 12. 2023</w:t>
      </w:r>
    </w:p>
    <w:p w14:paraId="2C52907C" w14:textId="77777777" w:rsidR="00A53193" w:rsidRDefault="00A53193" w:rsidP="00A53193">
      <w:pPr>
        <w:pStyle w:val="Default"/>
        <w:jc w:val="both"/>
        <w:rPr>
          <w:rFonts w:ascii="Trebuchet MS" w:hAnsi="Trebuchet MS"/>
          <w:sz w:val="22"/>
          <w:szCs w:val="22"/>
        </w:rPr>
      </w:pPr>
    </w:p>
    <w:p w14:paraId="767D9EBD" w14:textId="77777777" w:rsidR="00A53193" w:rsidRDefault="00A53193" w:rsidP="00A53193">
      <w:pPr>
        <w:pStyle w:val="Default"/>
        <w:jc w:val="both"/>
        <w:rPr>
          <w:rFonts w:ascii="Trebuchet MS" w:hAnsi="Trebuchet MS"/>
          <w:sz w:val="22"/>
          <w:szCs w:val="22"/>
        </w:rPr>
      </w:pPr>
    </w:p>
    <w:p w14:paraId="4C3FB39E" w14:textId="77777777" w:rsidR="00A53193" w:rsidRDefault="00A53193" w:rsidP="00A53193">
      <w:pPr>
        <w:pStyle w:val="Default"/>
        <w:jc w:val="both"/>
        <w:rPr>
          <w:rFonts w:ascii="Trebuchet MS" w:hAnsi="Trebuchet MS"/>
          <w:sz w:val="22"/>
          <w:szCs w:val="22"/>
        </w:rPr>
      </w:pPr>
    </w:p>
    <w:p w14:paraId="42DA9116" w14:textId="77777777" w:rsidR="00A53193" w:rsidRDefault="00A53193" w:rsidP="00A53193">
      <w:pPr>
        <w:pStyle w:val="Default"/>
        <w:jc w:val="both"/>
        <w:rPr>
          <w:rFonts w:ascii="Trebuchet MS" w:hAnsi="Trebuchet MS"/>
          <w:sz w:val="22"/>
          <w:szCs w:val="22"/>
        </w:rPr>
      </w:pPr>
    </w:p>
    <w:p w14:paraId="55FCC6EB" w14:textId="77777777" w:rsidR="00A53193" w:rsidRDefault="00A53193" w:rsidP="00A53193">
      <w:pPr>
        <w:pStyle w:val="Default"/>
        <w:jc w:val="both"/>
        <w:rPr>
          <w:rFonts w:ascii="Trebuchet MS" w:hAnsi="Trebuchet MS"/>
          <w:sz w:val="22"/>
          <w:szCs w:val="22"/>
        </w:rPr>
      </w:pPr>
    </w:p>
    <w:p w14:paraId="5D67FB9D" w14:textId="77777777" w:rsidR="00A53193" w:rsidRDefault="00A53193" w:rsidP="00A53193">
      <w:pPr>
        <w:pStyle w:val="Default"/>
        <w:jc w:val="both"/>
        <w:rPr>
          <w:rFonts w:ascii="Trebuchet MS" w:hAnsi="Trebuchet MS"/>
          <w:sz w:val="22"/>
          <w:szCs w:val="22"/>
        </w:rPr>
      </w:pPr>
    </w:p>
    <w:p w14:paraId="792C927E" w14:textId="77777777" w:rsidR="00A53193" w:rsidRDefault="00A53193" w:rsidP="00A53193">
      <w:pPr>
        <w:pStyle w:val="Default"/>
        <w:jc w:val="both"/>
        <w:rPr>
          <w:rFonts w:ascii="Trebuchet MS" w:hAnsi="Trebuchet MS"/>
          <w:sz w:val="22"/>
          <w:szCs w:val="22"/>
        </w:rPr>
      </w:pPr>
    </w:p>
    <w:p w14:paraId="3DFCF185" w14:textId="77777777" w:rsidR="00A53193" w:rsidRDefault="00A53193" w:rsidP="00A53193">
      <w:pPr>
        <w:pStyle w:val="Default"/>
        <w:jc w:val="both"/>
        <w:rPr>
          <w:rFonts w:ascii="Trebuchet MS" w:hAnsi="Trebuchet MS"/>
          <w:sz w:val="22"/>
          <w:szCs w:val="22"/>
        </w:rPr>
      </w:pPr>
    </w:p>
    <w:p w14:paraId="2BCA5E00" w14:textId="77777777" w:rsidR="00A53193" w:rsidRDefault="00A53193" w:rsidP="00A53193">
      <w:pPr>
        <w:pStyle w:val="Default"/>
        <w:jc w:val="both"/>
        <w:rPr>
          <w:rFonts w:ascii="Trebuchet MS" w:hAnsi="Trebuchet MS"/>
          <w:sz w:val="22"/>
          <w:szCs w:val="22"/>
        </w:rPr>
      </w:pPr>
    </w:p>
    <w:p w14:paraId="0D84E1F2" w14:textId="77777777" w:rsidR="00A53193" w:rsidRDefault="00A53193" w:rsidP="00A53193">
      <w:pPr>
        <w:pStyle w:val="Default"/>
        <w:jc w:val="both"/>
        <w:rPr>
          <w:rFonts w:ascii="Trebuchet MS" w:hAnsi="Trebuchet MS"/>
          <w:sz w:val="22"/>
          <w:szCs w:val="22"/>
        </w:rPr>
      </w:pPr>
    </w:p>
    <w:p w14:paraId="3DDCC061" w14:textId="77777777" w:rsidR="00A53193" w:rsidRDefault="00A53193" w:rsidP="00A53193">
      <w:pPr>
        <w:pStyle w:val="Default"/>
        <w:jc w:val="both"/>
        <w:rPr>
          <w:rFonts w:ascii="Trebuchet MS" w:hAnsi="Trebuchet MS"/>
          <w:sz w:val="22"/>
          <w:szCs w:val="22"/>
        </w:rPr>
      </w:pPr>
    </w:p>
    <w:p w14:paraId="58CD1D4E" w14:textId="77777777" w:rsidR="00A53193" w:rsidRDefault="00A53193" w:rsidP="00A53193">
      <w:pPr>
        <w:pStyle w:val="Default"/>
        <w:jc w:val="both"/>
        <w:rPr>
          <w:rFonts w:ascii="Trebuchet MS" w:hAnsi="Trebuchet MS"/>
          <w:sz w:val="22"/>
          <w:szCs w:val="22"/>
        </w:rPr>
      </w:pPr>
    </w:p>
    <w:p w14:paraId="4FEA31E5" w14:textId="77777777" w:rsidR="00A53193" w:rsidRDefault="00A53193" w:rsidP="00A53193">
      <w:pPr>
        <w:pStyle w:val="Default"/>
        <w:jc w:val="both"/>
        <w:rPr>
          <w:rFonts w:ascii="Trebuchet MS" w:hAnsi="Trebuchet MS"/>
          <w:sz w:val="22"/>
          <w:szCs w:val="22"/>
        </w:rPr>
      </w:pPr>
    </w:p>
    <w:p w14:paraId="668901FE" w14:textId="77777777" w:rsidR="00A53193" w:rsidRDefault="00A53193" w:rsidP="00A53193">
      <w:pPr>
        <w:pStyle w:val="Default"/>
        <w:jc w:val="both"/>
        <w:rPr>
          <w:rFonts w:ascii="Trebuchet MS" w:hAnsi="Trebuchet MS"/>
          <w:sz w:val="22"/>
          <w:szCs w:val="22"/>
        </w:rPr>
      </w:pPr>
    </w:p>
    <w:p w14:paraId="311E6B61" w14:textId="77777777" w:rsidR="00A53193" w:rsidRDefault="00A53193" w:rsidP="00A53193">
      <w:pPr>
        <w:pStyle w:val="Default"/>
        <w:jc w:val="both"/>
        <w:rPr>
          <w:rFonts w:ascii="Trebuchet MS" w:hAnsi="Trebuchet MS"/>
          <w:sz w:val="22"/>
          <w:szCs w:val="22"/>
        </w:rPr>
      </w:pPr>
    </w:p>
    <w:p w14:paraId="770A369C" w14:textId="77777777" w:rsidR="00A53193" w:rsidRDefault="00A53193" w:rsidP="00A53193">
      <w:pPr>
        <w:pStyle w:val="Default"/>
        <w:jc w:val="both"/>
        <w:rPr>
          <w:rFonts w:ascii="Trebuchet MS" w:hAnsi="Trebuchet MS"/>
          <w:sz w:val="22"/>
          <w:szCs w:val="22"/>
        </w:rPr>
      </w:pPr>
    </w:p>
    <w:p w14:paraId="5DDDFEB9" w14:textId="77777777" w:rsidR="00A53193" w:rsidRDefault="00A53193" w:rsidP="00A53193">
      <w:pPr>
        <w:pStyle w:val="Default"/>
        <w:jc w:val="both"/>
        <w:rPr>
          <w:rFonts w:ascii="Trebuchet MS" w:hAnsi="Trebuchet MS"/>
          <w:sz w:val="22"/>
          <w:szCs w:val="22"/>
        </w:rPr>
      </w:pPr>
    </w:p>
    <w:p w14:paraId="2881E962" w14:textId="77777777" w:rsidR="00A53193" w:rsidRDefault="00A53193" w:rsidP="00A53193">
      <w:pPr>
        <w:pStyle w:val="Default"/>
        <w:jc w:val="both"/>
        <w:rPr>
          <w:rFonts w:ascii="Trebuchet MS" w:hAnsi="Trebuchet MS"/>
          <w:sz w:val="22"/>
          <w:szCs w:val="22"/>
        </w:rPr>
      </w:pPr>
    </w:p>
    <w:p w14:paraId="1AE316D7" w14:textId="77777777" w:rsidR="00A53193" w:rsidRDefault="00A53193" w:rsidP="00A53193">
      <w:pPr>
        <w:pStyle w:val="Default"/>
        <w:jc w:val="both"/>
        <w:rPr>
          <w:rFonts w:ascii="Trebuchet MS" w:hAnsi="Trebuchet MS"/>
          <w:sz w:val="22"/>
          <w:szCs w:val="22"/>
        </w:rPr>
      </w:pPr>
    </w:p>
    <w:p w14:paraId="14EFFF77" w14:textId="77777777" w:rsidR="00A53193" w:rsidRDefault="00A53193" w:rsidP="00A53193">
      <w:pPr>
        <w:pStyle w:val="Default"/>
        <w:jc w:val="both"/>
        <w:rPr>
          <w:rFonts w:ascii="Trebuchet MS" w:hAnsi="Trebuchet MS"/>
          <w:sz w:val="22"/>
          <w:szCs w:val="22"/>
        </w:rPr>
      </w:pPr>
    </w:p>
    <w:p w14:paraId="56282509" w14:textId="77777777" w:rsidR="00A53193" w:rsidRDefault="00A53193" w:rsidP="00A53193">
      <w:pPr>
        <w:pStyle w:val="Default"/>
        <w:jc w:val="both"/>
        <w:rPr>
          <w:rFonts w:ascii="Trebuchet MS" w:hAnsi="Trebuchet MS"/>
          <w:sz w:val="22"/>
          <w:szCs w:val="22"/>
        </w:rPr>
      </w:pPr>
    </w:p>
    <w:p w14:paraId="5D21BBEF" w14:textId="77777777" w:rsidR="00A53193" w:rsidRDefault="00A53193" w:rsidP="00A53193">
      <w:pPr>
        <w:pStyle w:val="Default"/>
        <w:jc w:val="both"/>
        <w:rPr>
          <w:rFonts w:ascii="Trebuchet MS" w:hAnsi="Trebuchet MS"/>
          <w:sz w:val="22"/>
          <w:szCs w:val="22"/>
        </w:rPr>
      </w:pPr>
    </w:p>
    <w:p w14:paraId="7233AEB7" w14:textId="77777777" w:rsidR="00A53193" w:rsidRDefault="00A53193" w:rsidP="00A53193">
      <w:pPr>
        <w:pStyle w:val="Default"/>
        <w:jc w:val="both"/>
        <w:rPr>
          <w:rFonts w:ascii="Trebuchet MS" w:hAnsi="Trebuchet MS"/>
          <w:sz w:val="22"/>
          <w:szCs w:val="22"/>
        </w:rPr>
      </w:pPr>
    </w:p>
    <w:p w14:paraId="43C29C17" w14:textId="77777777" w:rsidR="00A53193" w:rsidRDefault="00A53193" w:rsidP="00A53193">
      <w:pPr>
        <w:pStyle w:val="Default"/>
        <w:jc w:val="both"/>
        <w:rPr>
          <w:rFonts w:ascii="Trebuchet MS" w:hAnsi="Trebuchet MS"/>
          <w:sz w:val="22"/>
          <w:szCs w:val="22"/>
        </w:rPr>
      </w:pPr>
    </w:p>
    <w:p w14:paraId="1BEAF0B4" w14:textId="77777777" w:rsidR="00A53193" w:rsidRDefault="00A53193" w:rsidP="00A53193">
      <w:pPr>
        <w:pStyle w:val="Default"/>
        <w:jc w:val="both"/>
        <w:rPr>
          <w:rFonts w:ascii="Trebuchet MS" w:hAnsi="Trebuchet MS"/>
          <w:sz w:val="22"/>
          <w:szCs w:val="22"/>
        </w:rPr>
      </w:pPr>
    </w:p>
    <w:p w14:paraId="1F20F4C5" w14:textId="77777777" w:rsidR="00A53193" w:rsidRDefault="00A53193" w:rsidP="00A53193">
      <w:pPr>
        <w:pStyle w:val="Default"/>
        <w:jc w:val="both"/>
        <w:rPr>
          <w:rFonts w:ascii="Trebuchet MS" w:hAnsi="Trebuchet MS"/>
          <w:sz w:val="22"/>
          <w:szCs w:val="22"/>
        </w:rPr>
      </w:pPr>
    </w:p>
    <w:p w14:paraId="4E5AF911" w14:textId="77777777" w:rsidR="00A53193" w:rsidRDefault="00A53193" w:rsidP="00A53193">
      <w:pPr>
        <w:pStyle w:val="Default"/>
        <w:jc w:val="both"/>
        <w:rPr>
          <w:rFonts w:ascii="Trebuchet MS" w:hAnsi="Trebuchet MS"/>
          <w:sz w:val="22"/>
          <w:szCs w:val="22"/>
        </w:rPr>
      </w:pPr>
    </w:p>
    <w:p w14:paraId="1311D04E" w14:textId="77777777" w:rsidR="00A53193" w:rsidRDefault="00A53193" w:rsidP="00A53193">
      <w:pPr>
        <w:pStyle w:val="Default"/>
        <w:jc w:val="both"/>
        <w:rPr>
          <w:rFonts w:ascii="Trebuchet MS" w:hAnsi="Trebuchet MS"/>
          <w:sz w:val="22"/>
          <w:szCs w:val="22"/>
        </w:rPr>
      </w:pPr>
    </w:p>
    <w:p w14:paraId="43EA65BA" w14:textId="77777777" w:rsidR="00F1392B" w:rsidRPr="00E51CCD" w:rsidRDefault="00F1392B" w:rsidP="00F1392B">
      <w:pPr>
        <w:pStyle w:val="Naslov1"/>
        <w:tabs>
          <w:tab w:val="left" w:pos="593"/>
        </w:tabs>
        <w:jc w:val="center"/>
        <w:rPr>
          <w:rFonts w:cs="Calibri"/>
          <w:sz w:val="36"/>
          <w:szCs w:val="36"/>
        </w:rPr>
      </w:pPr>
      <w:bookmarkStart w:id="5" w:name="_Toc119504604"/>
      <w:bookmarkStart w:id="6" w:name="_Toc119504995"/>
      <w:bookmarkStart w:id="7" w:name="_Toc119505130"/>
      <w:bookmarkStart w:id="8" w:name="_Toc119920568"/>
      <w:bookmarkStart w:id="9" w:name="_Toc151027629"/>
      <w:bookmarkStart w:id="10" w:name="_Toc151541702"/>
      <w:r w:rsidRPr="00E51CCD">
        <w:rPr>
          <w:rFonts w:cs="Calibri"/>
          <w:spacing w:val="-13"/>
          <w:sz w:val="36"/>
          <w:szCs w:val="36"/>
        </w:rPr>
        <w:t xml:space="preserve">NAVODILA </w:t>
      </w:r>
      <w:bookmarkEnd w:id="5"/>
      <w:bookmarkEnd w:id="6"/>
      <w:bookmarkEnd w:id="7"/>
      <w:bookmarkEnd w:id="8"/>
      <w:r w:rsidRPr="00E51CCD">
        <w:rPr>
          <w:rFonts w:cs="Calibri"/>
          <w:spacing w:val="-13"/>
          <w:sz w:val="36"/>
          <w:szCs w:val="36"/>
        </w:rPr>
        <w:t>PONUDNIKOM ZA IZDELAVO PONUDB</w:t>
      </w:r>
      <w:bookmarkEnd w:id="9"/>
      <w:bookmarkEnd w:id="10"/>
    </w:p>
    <w:p w14:paraId="2D70EC9F" w14:textId="77777777" w:rsidR="00A53193" w:rsidRDefault="00A53193" w:rsidP="00A53193">
      <w:pPr>
        <w:pStyle w:val="Default"/>
        <w:jc w:val="both"/>
        <w:rPr>
          <w:rFonts w:ascii="Trebuchet MS" w:hAnsi="Trebuchet MS"/>
          <w:sz w:val="22"/>
          <w:szCs w:val="22"/>
        </w:rPr>
      </w:pPr>
    </w:p>
    <w:p w14:paraId="253EA89A" w14:textId="77777777" w:rsidR="00A53193" w:rsidRPr="00076E36" w:rsidRDefault="00A53193" w:rsidP="00A53193">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sz w:val="22"/>
          <w:szCs w:val="22"/>
        </w:rPr>
        <w:sectPr w:rsidR="00A53193" w:rsidRPr="00076E36" w:rsidSect="00CF37C7">
          <w:pgSz w:w="12240" w:h="15840"/>
          <w:pgMar w:top="1417" w:right="1417" w:bottom="1417" w:left="1417" w:header="708" w:footer="708" w:gutter="0"/>
          <w:cols w:space="708"/>
          <w:noEndnote/>
        </w:sectPr>
      </w:pPr>
    </w:p>
    <w:p w14:paraId="6FD6EEBD" w14:textId="77777777" w:rsidR="00A53193" w:rsidRDefault="00A53193" w:rsidP="00A53193">
      <w:pPr>
        <w:pStyle w:val="Default"/>
        <w:jc w:val="both"/>
        <w:rPr>
          <w:rFonts w:ascii="Trebuchet MS" w:hAnsi="Trebuchet MS"/>
          <w:color w:val="auto"/>
          <w:sz w:val="22"/>
          <w:szCs w:val="22"/>
        </w:rPr>
      </w:pPr>
      <w:r>
        <w:rPr>
          <w:rFonts w:ascii="Trebuchet MS" w:hAnsi="Trebuchet MS"/>
          <w:color w:val="auto"/>
          <w:sz w:val="22"/>
          <w:szCs w:val="22"/>
        </w:rPr>
        <w:lastRenderedPageBreak/>
        <w:t>II. NAVODILA PONUDNIKOM ZA IZDELAVO PONUDBE</w:t>
      </w:r>
    </w:p>
    <w:p w14:paraId="2391BDDA" w14:textId="77777777" w:rsidR="00A53193" w:rsidRDefault="00A53193" w:rsidP="00A53193">
      <w:pPr>
        <w:pStyle w:val="Default"/>
        <w:jc w:val="both"/>
        <w:rPr>
          <w:rFonts w:ascii="Trebuchet MS" w:hAnsi="Trebuchet MS"/>
          <w:color w:val="auto"/>
          <w:sz w:val="22"/>
          <w:szCs w:val="22"/>
        </w:rPr>
      </w:pPr>
    </w:p>
    <w:p w14:paraId="292D0AF8" w14:textId="77777777" w:rsidR="00A53193" w:rsidRDefault="00A53193" w:rsidP="00A53193">
      <w:pPr>
        <w:pStyle w:val="Default"/>
        <w:numPr>
          <w:ilvl w:val="0"/>
          <w:numId w:val="4"/>
        </w:numPr>
        <w:jc w:val="both"/>
        <w:rPr>
          <w:rFonts w:ascii="Trebuchet MS" w:hAnsi="Trebuchet MS"/>
          <w:color w:val="auto"/>
          <w:sz w:val="22"/>
          <w:szCs w:val="22"/>
        </w:rPr>
      </w:pPr>
      <w:r>
        <w:rPr>
          <w:rFonts w:ascii="Trebuchet MS" w:hAnsi="Trebuchet MS"/>
          <w:color w:val="auto"/>
          <w:sz w:val="22"/>
          <w:szCs w:val="22"/>
        </w:rPr>
        <w:t>OZNAKA, PREDMET IN ROK IZVEDBE JAVNEGA NAROČILA</w:t>
      </w:r>
    </w:p>
    <w:p w14:paraId="400A9D77" w14:textId="77777777" w:rsidR="00A53193" w:rsidRDefault="00A53193" w:rsidP="00A53193">
      <w:pPr>
        <w:pStyle w:val="Default"/>
        <w:jc w:val="both"/>
        <w:rPr>
          <w:rFonts w:ascii="Trebuchet MS" w:hAnsi="Trebuchet MS"/>
          <w:color w:val="auto"/>
          <w:sz w:val="22"/>
          <w:szCs w:val="22"/>
        </w:rPr>
      </w:pPr>
    </w:p>
    <w:p w14:paraId="7247C21B" w14:textId="77777777" w:rsidR="00A53193" w:rsidRPr="006074FD" w:rsidRDefault="00A53193" w:rsidP="00A53193">
      <w:pPr>
        <w:rPr>
          <w:rFonts w:ascii="Trebuchet MS" w:hAnsi="Trebuchet MS"/>
          <w:sz w:val="22"/>
          <w:szCs w:val="22"/>
          <w:u w:val="single"/>
        </w:rPr>
      </w:pPr>
      <w:r w:rsidRPr="006074FD">
        <w:rPr>
          <w:rFonts w:ascii="Trebuchet MS" w:hAnsi="Trebuchet MS"/>
          <w:sz w:val="22"/>
          <w:szCs w:val="22"/>
          <w:u w:val="single"/>
        </w:rPr>
        <w:t>Naročnika:</w:t>
      </w:r>
    </w:p>
    <w:p w14:paraId="45EE8AE2" w14:textId="77777777" w:rsidR="00A53193" w:rsidRPr="00421875" w:rsidRDefault="00A53193" w:rsidP="00A53193">
      <w:pPr>
        <w:rPr>
          <w:rFonts w:ascii="Trebuchet MS" w:hAnsi="Trebuchet MS"/>
          <w:b/>
          <w:bCs/>
          <w:sz w:val="22"/>
          <w:szCs w:val="22"/>
        </w:rPr>
      </w:pPr>
      <w:r w:rsidRPr="00421875">
        <w:rPr>
          <w:rFonts w:ascii="Trebuchet MS" w:hAnsi="Trebuchet MS"/>
          <w:b/>
          <w:bCs/>
          <w:sz w:val="22"/>
          <w:szCs w:val="22"/>
        </w:rPr>
        <w:t>Mestna občina Celje</w:t>
      </w:r>
    </w:p>
    <w:p w14:paraId="6B52CA5A" w14:textId="77777777" w:rsidR="00A53193" w:rsidRPr="00421875" w:rsidRDefault="00A53193" w:rsidP="00A53193">
      <w:pPr>
        <w:rPr>
          <w:rFonts w:ascii="Trebuchet MS" w:hAnsi="Trebuchet MS"/>
          <w:b/>
          <w:bCs/>
          <w:sz w:val="22"/>
          <w:szCs w:val="22"/>
        </w:rPr>
      </w:pPr>
      <w:r w:rsidRPr="00421875">
        <w:rPr>
          <w:rFonts w:ascii="Trebuchet MS" w:hAnsi="Trebuchet MS"/>
          <w:b/>
          <w:bCs/>
          <w:sz w:val="22"/>
          <w:szCs w:val="22"/>
        </w:rPr>
        <w:t>Trg celjskih knezov 9</w:t>
      </w:r>
    </w:p>
    <w:p w14:paraId="6229DF1F" w14:textId="77777777" w:rsidR="00A53193" w:rsidRPr="00421875" w:rsidRDefault="00A53193" w:rsidP="00A53193">
      <w:pPr>
        <w:rPr>
          <w:rFonts w:ascii="Trebuchet MS" w:hAnsi="Trebuchet MS"/>
          <w:b/>
          <w:bCs/>
          <w:sz w:val="22"/>
          <w:szCs w:val="22"/>
        </w:rPr>
      </w:pPr>
      <w:r w:rsidRPr="00421875">
        <w:rPr>
          <w:rFonts w:ascii="Trebuchet MS" w:hAnsi="Trebuchet MS"/>
          <w:b/>
          <w:bCs/>
          <w:sz w:val="22"/>
          <w:szCs w:val="22"/>
        </w:rPr>
        <w:t>3000 Celje</w:t>
      </w:r>
    </w:p>
    <w:p w14:paraId="7B618EFC" w14:textId="77777777" w:rsidR="00A53193" w:rsidRPr="00421875" w:rsidRDefault="00A53193" w:rsidP="00A53193">
      <w:pPr>
        <w:rPr>
          <w:rFonts w:ascii="Trebuchet MS" w:hAnsi="Trebuchet MS"/>
          <w:sz w:val="22"/>
          <w:szCs w:val="22"/>
        </w:rPr>
      </w:pPr>
    </w:p>
    <w:p w14:paraId="68B75ADF" w14:textId="58BDF458" w:rsidR="00A53193" w:rsidRPr="00191374" w:rsidRDefault="00A53193" w:rsidP="00A53193">
      <w:pPr>
        <w:rPr>
          <w:rFonts w:ascii="Trebuchet MS" w:hAnsi="Trebuchet MS"/>
          <w:bCs/>
          <w:sz w:val="22"/>
          <w:szCs w:val="22"/>
        </w:rPr>
      </w:pPr>
      <w:r w:rsidRPr="00191374">
        <w:rPr>
          <w:rFonts w:ascii="Trebuchet MS" w:hAnsi="Trebuchet MS"/>
          <w:bCs/>
          <w:sz w:val="22"/>
          <w:szCs w:val="22"/>
        </w:rPr>
        <w:t>Številka: 4303-</w:t>
      </w:r>
      <w:r w:rsidR="00F1392B">
        <w:rPr>
          <w:rFonts w:ascii="Trebuchet MS" w:hAnsi="Trebuchet MS"/>
          <w:bCs/>
          <w:sz w:val="22"/>
          <w:szCs w:val="22"/>
        </w:rPr>
        <w:t>35</w:t>
      </w:r>
      <w:r w:rsidRPr="00191374">
        <w:rPr>
          <w:rFonts w:ascii="Trebuchet MS" w:hAnsi="Trebuchet MS"/>
          <w:bCs/>
          <w:sz w:val="22"/>
          <w:szCs w:val="22"/>
        </w:rPr>
        <w:t>/20</w:t>
      </w:r>
      <w:r w:rsidR="00F1392B">
        <w:rPr>
          <w:rFonts w:ascii="Trebuchet MS" w:hAnsi="Trebuchet MS"/>
          <w:bCs/>
          <w:sz w:val="22"/>
          <w:szCs w:val="22"/>
        </w:rPr>
        <w:t>23</w:t>
      </w:r>
    </w:p>
    <w:p w14:paraId="5D260AA1" w14:textId="77777777" w:rsidR="00A53193" w:rsidRPr="00191374" w:rsidRDefault="00A53193" w:rsidP="00A53193">
      <w:pPr>
        <w:pStyle w:val="Default"/>
        <w:jc w:val="both"/>
        <w:rPr>
          <w:rFonts w:ascii="Trebuchet MS" w:hAnsi="Trebuchet MS"/>
          <w:color w:val="auto"/>
          <w:sz w:val="22"/>
          <w:szCs w:val="22"/>
        </w:rPr>
      </w:pPr>
      <w:r w:rsidRPr="00191374">
        <w:rPr>
          <w:rFonts w:ascii="Trebuchet MS" w:hAnsi="Trebuchet MS"/>
          <w:color w:val="auto"/>
          <w:sz w:val="22"/>
          <w:szCs w:val="22"/>
        </w:rPr>
        <w:t xml:space="preserve">Oznaka: Oznaka javnega naročila na Portalu javnih naročil: </w:t>
      </w:r>
    </w:p>
    <w:p w14:paraId="1772B8BA" w14:textId="77777777" w:rsidR="00A53193" w:rsidRPr="00191374" w:rsidRDefault="00A53193" w:rsidP="00A53193">
      <w:pPr>
        <w:rPr>
          <w:rFonts w:ascii="Trebuchet MS" w:hAnsi="Trebuchet MS"/>
          <w:b/>
          <w:bCs/>
          <w:sz w:val="22"/>
          <w:szCs w:val="22"/>
        </w:rPr>
      </w:pPr>
    </w:p>
    <w:p w14:paraId="2725832D" w14:textId="77777777" w:rsidR="00A53193" w:rsidRPr="00191374" w:rsidRDefault="00A53193" w:rsidP="00A53193">
      <w:pPr>
        <w:rPr>
          <w:rFonts w:ascii="Trebuchet MS" w:hAnsi="Trebuchet MS"/>
          <w:bCs/>
          <w:sz w:val="22"/>
          <w:szCs w:val="22"/>
        </w:rPr>
      </w:pPr>
      <w:r w:rsidRPr="00191374">
        <w:rPr>
          <w:rFonts w:ascii="Trebuchet MS" w:hAnsi="Trebuchet MS"/>
          <w:bCs/>
          <w:sz w:val="22"/>
          <w:szCs w:val="22"/>
        </w:rPr>
        <w:t>in</w:t>
      </w:r>
    </w:p>
    <w:p w14:paraId="65261363" w14:textId="77777777" w:rsidR="00A53193" w:rsidRPr="00191374" w:rsidRDefault="00A53193" w:rsidP="00A53193">
      <w:pPr>
        <w:rPr>
          <w:rFonts w:ascii="Trebuchet MS" w:hAnsi="Trebuchet MS"/>
          <w:b/>
          <w:bCs/>
          <w:sz w:val="22"/>
          <w:szCs w:val="22"/>
        </w:rPr>
      </w:pPr>
    </w:p>
    <w:p w14:paraId="00C2A618" w14:textId="77777777" w:rsidR="00A53193" w:rsidRPr="00191374" w:rsidRDefault="00A53193" w:rsidP="00A53193">
      <w:pPr>
        <w:rPr>
          <w:rFonts w:ascii="Trebuchet MS" w:hAnsi="Trebuchet MS"/>
          <w:b/>
          <w:bCs/>
          <w:sz w:val="22"/>
          <w:szCs w:val="22"/>
        </w:rPr>
      </w:pPr>
      <w:r w:rsidRPr="00191374">
        <w:rPr>
          <w:rFonts w:ascii="Trebuchet MS" w:hAnsi="Trebuchet MS"/>
          <w:b/>
          <w:bCs/>
          <w:sz w:val="22"/>
          <w:szCs w:val="22"/>
        </w:rPr>
        <w:t>Upravna enota Celje</w:t>
      </w:r>
    </w:p>
    <w:p w14:paraId="466A9420" w14:textId="77777777" w:rsidR="00A53193" w:rsidRPr="00191374" w:rsidRDefault="00A53193" w:rsidP="00A53193">
      <w:pPr>
        <w:rPr>
          <w:rFonts w:ascii="Trebuchet MS" w:hAnsi="Trebuchet MS"/>
          <w:b/>
          <w:bCs/>
          <w:sz w:val="22"/>
          <w:szCs w:val="22"/>
        </w:rPr>
      </w:pPr>
      <w:r w:rsidRPr="00191374">
        <w:rPr>
          <w:rFonts w:ascii="Trebuchet MS" w:hAnsi="Trebuchet MS"/>
          <w:b/>
          <w:bCs/>
          <w:sz w:val="22"/>
          <w:szCs w:val="22"/>
        </w:rPr>
        <w:t>Ljubljanska cesta 1</w:t>
      </w:r>
    </w:p>
    <w:p w14:paraId="01C16C51" w14:textId="77777777" w:rsidR="00A53193" w:rsidRPr="00191374" w:rsidRDefault="00A53193" w:rsidP="00A53193">
      <w:pPr>
        <w:rPr>
          <w:rFonts w:ascii="Trebuchet MS" w:hAnsi="Trebuchet MS"/>
          <w:b/>
          <w:bCs/>
          <w:sz w:val="22"/>
          <w:szCs w:val="22"/>
        </w:rPr>
      </w:pPr>
      <w:r w:rsidRPr="00191374">
        <w:rPr>
          <w:rFonts w:ascii="Trebuchet MS" w:hAnsi="Trebuchet MS"/>
          <w:b/>
          <w:bCs/>
          <w:sz w:val="22"/>
          <w:szCs w:val="22"/>
        </w:rPr>
        <w:t>3000 Celje</w:t>
      </w:r>
    </w:p>
    <w:p w14:paraId="74651273" w14:textId="77777777" w:rsidR="00A53193" w:rsidRPr="00191374" w:rsidRDefault="00A53193" w:rsidP="00A53193">
      <w:pPr>
        <w:rPr>
          <w:rFonts w:ascii="Trebuchet MS" w:hAnsi="Trebuchet MS"/>
          <w:b/>
          <w:bCs/>
          <w:sz w:val="22"/>
          <w:szCs w:val="22"/>
        </w:rPr>
      </w:pPr>
    </w:p>
    <w:p w14:paraId="5FD78AFA" w14:textId="33EAAED5" w:rsidR="00A53193" w:rsidRDefault="00A53193" w:rsidP="00F1392B">
      <w:pPr>
        <w:rPr>
          <w:rFonts w:ascii="Trebuchet MS" w:hAnsi="Trebuchet MS"/>
          <w:sz w:val="22"/>
          <w:szCs w:val="22"/>
        </w:rPr>
      </w:pPr>
      <w:r w:rsidRPr="00191374">
        <w:rPr>
          <w:rFonts w:ascii="Trebuchet MS" w:hAnsi="Trebuchet MS"/>
          <w:sz w:val="22"/>
          <w:szCs w:val="22"/>
        </w:rPr>
        <w:t>Številka: 430-1/20</w:t>
      </w:r>
      <w:r w:rsidR="00F1392B">
        <w:rPr>
          <w:rFonts w:ascii="Trebuchet MS" w:hAnsi="Trebuchet MS"/>
          <w:sz w:val="22"/>
          <w:szCs w:val="22"/>
        </w:rPr>
        <w:t>23-6203</w:t>
      </w:r>
    </w:p>
    <w:p w14:paraId="6AFB8910" w14:textId="77777777" w:rsidR="00A53193" w:rsidRDefault="00A53193" w:rsidP="00A53193">
      <w:pPr>
        <w:pStyle w:val="Default"/>
        <w:jc w:val="both"/>
        <w:rPr>
          <w:rFonts w:ascii="Trebuchet MS" w:hAnsi="Trebuchet MS"/>
          <w:color w:val="auto"/>
          <w:sz w:val="22"/>
          <w:szCs w:val="22"/>
        </w:rPr>
      </w:pPr>
    </w:p>
    <w:p w14:paraId="4EC60866" w14:textId="3C083B14" w:rsidR="00A53193" w:rsidRPr="00E730E6" w:rsidRDefault="00A53193" w:rsidP="00A53193">
      <w:pPr>
        <w:pStyle w:val="Default"/>
        <w:jc w:val="both"/>
        <w:rPr>
          <w:rFonts w:ascii="Trebuchet MS" w:hAnsi="Trebuchet MS"/>
          <w:b/>
          <w:bCs/>
          <w:color w:val="auto"/>
          <w:sz w:val="22"/>
          <w:szCs w:val="22"/>
        </w:rPr>
      </w:pPr>
      <w:r w:rsidRPr="006074FD">
        <w:rPr>
          <w:rFonts w:ascii="Trebuchet MS" w:hAnsi="Trebuchet MS"/>
          <w:color w:val="auto"/>
          <w:sz w:val="22"/>
          <w:szCs w:val="22"/>
          <w:u w:val="single"/>
        </w:rPr>
        <w:t>Predmet</w:t>
      </w:r>
      <w:r>
        <w:rPr>
          <w:rFonts w:ascii="Trebuchet MS" w:hAnsi="Trebuchet MS"/>
          <w:color w:val="auto"/>
          <w:sz w:val="22"/>
          <w:szCs w:val="22"/>
        </w:rPr>
        <w:t xml:space="preserve">: » Fizično in tehnično varovanje ljudi in premoženja za potrebe Mestne občine Celje in Upravne enote Celje, za obdobje </w:t>
      </w:r>
      <w:r w:rsidR="003D4B55">
        <w:rPr>
          <w:rFonts w:ascii="Trebuchet MS" w:hAnsi="Trebuchet MS"/>
          <w:color w:val="auto"/>
          <w:sz w:val="22"/>
          <w:szCs w:val="22"/>
        </w:rPr>
        <w:t>48 mesecev od dneva podpisa pogodbe (</w:t>
      </w:r>
      <w:r w:rsidR="00F1392B">
        <w:rPr>
          <w:rFonts w:ascii="Trebuchet MS" w:hAnsi="Trebuchet MS"/>
          <w:color w:val="auto"/>
          <w:sz w:val="22"/>
          <w:szCs w:val="22"/>
        </w:rPr>
        <w:t xml:space="preserve">2024 </w:t>
      </w:r>
      <w:r w:rsidR="003D4B55">
        <w:rPr>
          <w:rFonts w:ascii="Trebuchet MS" w:hAnsi="Trebuchet MS"/>
          <w:color w:val="auto"/>
          <w:sz w:val="22"/>
          <w:szCs w:val="22"/>
        </w:rPr>
        <w:t>–</w:t>
      </w:r>
      <w:r w:rsidR="00F1392B">
        <w:rPr>
          <w:rFonts w:ascii="Trebuchet MS" w:hAnsi="Trebuchet MS"/>
          <w:color w:val="auto"/>
          <w:sz w:val="22"/>
          <w:szCs w:val="22"/>
        </w:rPr>
        <w:t xml:space="preserve"> 2027</w:t>
      </w:r>
      <w:r w:rsidR="003D4B55">
        <w:rPr>
          <w:rFonts w:ascii="Trebuchet MS" w:hAnsi="Trebuchet MS"/>
          <w:color w:val="auto"/>
          <w:sz w:val="22"/>
          <w:szCs w:val="22"/>
        </w:rPr>
        <w:t>)</w:t>
      </w:r>
      <w:r>
        <w:rPr>
          <w:rFonts w:ascii="Trebuchet MS" w:hAnsi="Trebuchet MS"/>
          <w:color w:val="auto"/>
          <w:sz w:val="22"/>
          <w:szCs w:val="22"/>
        </w:rPr>
        <w:t xml:space="preserve"> «</w:t>
      </w:r>
    </w:p>
    <w:p w14:paraId="1E3D05F3" w14:textId="1462BB55" w:rsidR="00A53193" w:rsidRDefault="00A53193" w:rsidP="00A53193">
      <w:pPr>
        <w:pStyle w:val="Default"/>
        <w:jc w:val="both"/>
        <w:rPr>
          <w:rFonts w:ascii="Trebuchet MS" w:hAnsi="Trebuchet MS"/>
          <w:color w:val="auto"/>
          <w:sz w:val="22"/>
          <w:szCs w:val="22"/>
        </w:rPr>
      </w:pPr>
      <w:r>
        <w:rPr>
          <w:rFonts w:ascii="Trebuchet MS" w:hAnsi="Trebuchet MS"/>
          <w:color w:val="auto"/>
          <w:sz w:val="22"/>
          <w:szCs w:val="22"/>
        </w:rPr>
        <w:t>Podrobnejši opis</w:t>
      </w:r>
      <w:r w:rsidR="00A0222C">
        <w:rPr>
          <w:rFonts w:ascii="Trebuchet MS" w:hAnsi="Trebuchet MS"/>
          <w:color w:val="auto"/>
          <w:sz w:val="22"/>
          <w:szCs w:val="22"/>
        </w:rPr>
        <w:t xml:space="preserve"> varovanja</w:t>
      </w:r>
      <w:r>
        <w:rPr>
          <w:rFonts w:ascii="Trebuchet MS" w:hAnsi="Trebuchet MS"/>
          <w:color w:val="auto"/>
          <w:sz w:val="22"/>
          <w:szCs w:val="22"/>
        </w:rPr>
        <w:t xml:space="preserve"> je naveden v priloženi tehnični dokumentaciji, ki je sestavni del razpisne dokumentacije. </w:t>
      </w:r>
    </w:p>
    <w:p w14:paraId="261A0D67" w14:textId="77777777" w:rsidR="00A53193" w:rsidRDefault="00A53193" w:rsidP="00A53193">
      <w:pPr>
        <w:pStyle w:val="Default"/>
        <w:jc w:val="both"/>
        <w:rPr>
          <w:rFonts w:ascii="Trebuchet MS" w:hAnsi="Trebuchet MS"/>
          <w:color w:val="auto"/>
          <w:sz w:val="22"/>
          <w:szCs w:val="22"/>
        </w:rPr>
      </w:pPr>
    </w:p>
    <w:p w14:paraId="5080DEE4" w14:textId="6E5FF57A" w:rsidR="00A53193" w:rsidRDefault="00A53193" w:rsidP="00A53193">
      <w:pPr>
        <w:pStyle w:val="Default"/>
        <w:jc w:val="both"/>
        <w:rPr>
          <w:rFonts w:ascii="Trebuchet MS" w:hAnsi="Trebuchet MS"/>
          <w:color w:val="auto"/>
          <w:sz w:val="22"/>
          <w:szCs w:val="22"/>
        </w:rPr>
      </w:pPr>
      <w:r w:rsidRPr="00D65FB3">
        <w:rPr>
          <w:rFonts w:ascii="Trebuchet MS" w:hAnsi="Trebuchet MS"/>
          <w:color w:val="auto"/>
          <w:sz w:val="22"/>
          <w:szCs w:val="22"/>
          <w:u w:val="single"/>
        </w:rPr>
        <w:t>Rok izvedbe</w:t>
      </w:r>
      <w:r>
        <w:rPr>
          <w:rFonts w:ascii="Trebuchet MS" w:hAnsi="Trebuchet MS"/>
          <w:color w:val="auto"/>
          <w:sz w:val="22"/>
          <w:szCs w:val="22"/>
        </w:rPr>
        <w:t xml:space="preserve">: </w:t>
      </w:r>
      <w:r w:rsidR="00F1392B">
        <w:rPr>
          <w:rFonts w:ascii="Trebuchet MS" w:hAnsi="Trebuchet MS"/>
          <w:color w:val="auto"/>
          <w:sz w:val="22"/>
          <w:szCs w:val="22"/>
        </w:rPr>
        <w:t>2024 - 2027</w:t>
      </w:r>
      <w:r>
        <w:rPr>
          <w:rFonts w:ascii="Trebuchet MS" w:hAnsi="Trebuchet MS"/>
          <w:color w:val="auto"/>
          <w:sz w:val="22"/>
          <w:szCs w:val="22"/>
        </w:rPr>
        <w:t xml:space="preserve"> (za obdobje</w:t>
      </w:r>
      <w:r w:rsidR="00F1392B">
        <w:rPr>
          <w:rFonts w:ascii="Trebuchet MS" w:hAnsi="Trebuchet MS"/>
          <w:color w:val="auto"/>
          <w:sz w:val="22"/>
          <w:szCs w:val="22"/>
        </w:rPr>
        <w:t xml:space="preserve"> širih leto</w:t>
      </w:r>
      <w:r>
        <w:rPr>
          <w:rFonts w:ascii="Trebuchet MS" w:hAnsi="Trebuchet MS"/>
          <w:color w:val="auto"/>
          <w:sz w:val="22"/>
          <w:szCs w:val="22"/>
        </w:rPr>
        <w:t xml:space="preserve"> od sklenitve pogodbe</w:t>
      </w:r>
      <w:r w:rsidR="00F1392B">
        <w:rPr>
          <w:rFonts w:ascii="Trebuchet MS" w:hAnsi="Trebuchet MS"/>
          <w:color w:val="auto"/>
          <w:sz w:val="22"/>
          <w:szCs w:val="22"/>
        </w:rPr>
        <w:t xml:space="preserve">, predvidoma od 1. </w:t>
      </w:r>
      <w:r w:rsidR="00AD171A">
        <w:rPr>
          <w:rFonts w:ascii="Trebuchet MS" w:hAnsi="Trebuchet MS"/>
          <w:color w:val="auto"/>
          <w:sz w:val="22"/>
          <w:szCs w:val="22"/>
        </w:rPr>
        <w:t>2</w:t>
      </w:r>
      <w:r w:rsidR="00F1392B">
        <w:rPr>
          <w:rFonts w:ascii="Trebuchet MS" w:hAnsi="Trebuchet MS"/>
          <w:color w:val="auto"/>
          <w:sz w:val="22"/>
          <w:szCs w:val="22"/>
        </w:rPr>
        <w:t>. 2024 – 31. 1. 202</w:t>
      </w:r>
      <w:r w:rsidR="00AD171A">
        <w:rPr>
          <w:rFonts w:ascii="Trebuchet MS" w:hAnsi="Trebuchet MS"/>
          <w:color w:val="auto"/>
          <w:sz w:val="22"/>
          <w:szCs w:val="22"/>
        </w:rPr>
        <w:t>8</w:t>
      </w:r>
      <w:r>
        <w:rPr>
          <w:rFonts w:ascii="Trebuchet MS" w:hAnsi="Trebuchet MS"/>
          <w:color w:val="auto"/>
          <w:sz w:val="22"/>
          <w:szCs w:val="22"/>
        </w:rPr>
        <w:t>)</w:t>
      </w:r>
    </w:p>
    <w:p w14:paraId="7AF3ACB0" w14:textId="77777777" w:rsidR="00A53193" w:rsidRDefault="00A53193" w:rsidP="00A53193">
      <w:pPr>
        <w:pStyle w:val="Default"/>
        <w:jc w:val="both"/>
        <w:rPr>
          <w:rFonts w:ascii="Trebuchet MS" w:hAnsi="Trebuchet MS"/>
          <w:color w:val="auto"/>
          <w:sz w:val="22"/>
          <w:szCs w:val="22"/>
        </w:rPr>
      </w:pPr>
    </w:p>
    <w:p w14:paraId="7134D04C" w14:textId="77777777" w:rsidR="00A53193" w:rsidRDefault="00A53193" w:rsidP="00A53193">
      <w:pPr>
        <w:pStyle w:val="Default"/>
        <w:jc w:val="both"/>
        <w:rPr>
          <w:rFonts w:ascii="Trebuchet MS" w:hAnsi="Trebuchet MS"/>
          <w:color w:val="auto"/>
          <w:sz w:val="22"/>
          <w:szCs w:val="22"/>
        </w:rPr>
      </w:pPr>
      <w:r>
        <w:rPr>
          <w:rFonts w:ascii="Trebuchet MS" w:hAnsi="Trebuchet MS"/>
          <w:color w:val="auto"/>
          <w:sz w:val="22"/>
          <w:szCs w:val="22"/>
        </w:rPr>
        <w:t>Izbrani ponudnik mora v skladu z »Odločitvijo o oddaji javnega naročila« poslati pisno izjavo, da bo pristopil k podpisu pogodbe v roku 8 dni od vročitve.</w:t>
      </w:r>
    </w:p>
    <w:p w14:paraId="1227F743" w14:textId="77777777" w:rsidR="00A53193" w:rsidRDefault="00A53193" w:rsidP="00A53193">
      <w:pPr>
        <w:pStyle w:val="Default"/>
        <w:jc w:val="both"/>
        <w:rPr>
          <w:rFonts w:ascii="Trebuchet MS" w:hAnsi="Trebuchet MS"/>
          <w:color w:val="auto"/>
          <w:sz w:val="22"/>
          <w:szCs w:val="22"/>
        </w:rPr>
      </w:pPr>
    </w:p>
    <w:p w14:paraId="22457E5D" w14:textId="77777777" w:rsidR="00A53193" w:rsidRDefault="00A53193" w:rsidP="00A53193">
      <w:pPr>
        <w:pStyle w:val="Default"/>
        <w:numPr>
          <w:ilvl w:val="0"/>
          <w:numId w:val="4"/>
        </w:numPr>
        <w:jc w:val="both"/>
        <w:rPr>
          <w:rFonts w:ascii="Trebuchet MS" w:hAnsi="Trebuchet MS"/>
          <w:color w:val="auto"/>
          <w:sz w:val="22"/>
          <w:szCs w:val="22"/>
        </w:rPr>
      </w:pPr>
      <w:r>
        <w:rPr>
          <w:rFonts w:ascii="Trebuchet MS" w:hAnsi="Trebuchet MS"/>
          <w:color w:val="auto"/>
          <w:sz w:val="22"/>
          <w:szCs w:val="22"/>
        </w:rPr>
        <w:t>PRAVNA PODLAGA</w:t>
      </w:r>
    </w:p>
    <w:p w14:paraId="5F0D7207" w14:textId="77777777" w:rsidR="00A53193" w:rsidRDefault="00A53193" w:rsidP="00A53193">
      <w:pPr>
        <w:pStyle w:val="Default"/>
        <w:jc w:val="both"/>
        <w:rPr>
          <w:rFonts w:ascii="Trebuchet MS" w:hAnsi="Trebuchet MS"/>
          <w:color w:val="auto"/>
          <w:sz w:val="22"/>
          <w:szCs w:val="22"/>
        </w:rPr>
      </w:pPr>
    </w:p>
    <w:p w14:paraId="21DC51E2" w14:textId="77777777" w:rsidR="00A53193" w:rsidRDefault="00A53193" w:rsidP="00A53193">
      <w:pPr>
        <w:pStyle w:val="Default"/>
        <w:jc w:val="both"/>
        <w:rPr>
          <w:rFonts w:ascii="Trebuchet MS" w:hAnsi="Trebuchet MS"/>
          <w:sz w:val="22"/>
          <w:szCs w:val="22"/>
        </w:rPr>
      </w:pPr>
      <w:r>
        <w:rPr>
          <w:rFonts w:ascii="Trebuchet MS" w:hAnsi="Trebuchet MS"/>
          <w:sz w:val="22"/>
          <w:szCs w:val="22"/>
        </w:rPr>
        <w:t>Postopek o</w:t>
      </w:r>
      <w:r w:rsidRPr="00421875">
        <w:rPr>
          <w:rFonts w:ascii="Trebuchet MS" w:hAnsi="Trebuchet MS"/>
          <w:sz w:val="22"/>
          <w:szCs w:val="22"/>
        </w:rPr>
        <w:t xml:space="preserve">ddaja javnega naročila se izvaja </w:t>
      </w:r>
      <w:r>
        <w:rPr>
          <w:rFonts w:ascii="Trebuchet MS" w:hAnsi="Trebuchet MS"/>
          <w:sz w:val="22"/>
          <w:szCs w:val="22"/>
        </w:rPr>
        <w:t>na podlagi veljavnih zakonov in podzakonskih aktov s področja javnega naročanja, javnih financ in področja, ki je predmet javnega naročila, to je zlasti (vendar ne izključno):</w:t>
      </w:r>
    </w:p>
    <w:p w14:paraId="1C3E0EB0" w14:textId="77777777" w:rsidR="00A53193" w:rsidRPr="00421875" w:rsidRDefault="00A53193" w:rsidP="00A53193">
      <w:pPr>
        <w:pStyle w:val="Default"/>
        <w:jc w:val="both"/>
        <w:rPr>
          <w:rFonts w:ascii="Trebuchet MS" w:hAnsi="Trebuchet MS"/>
          <w:sz w:val="22"/>
          <w:szCs w:val="22"/>
        </w:rPr>
      </w:pPr>
    </w:p>
    <w:p w14:paraId="13C649A3" w14:textId="05A702C1" w:rsidR="00A53193" w:rsidRPr="003332EE" w:rsidRDefault="00A53193" w:rsidP="00F1392B">
      <w:pPr>
        <w:pStyle w:val="Default"/>
        <w:jc w:val="both"/>
        <w:rPr>
          <w:rFonts w:ascii="Trebuchet MS" w:hAnsi="Trebuchet MS"/>
          <w:color w:val="auto"/>
          <w:sz w:val="22"/>
          <w:szCs w:val="22"/>
        </w:rPr>
      </w:pPr>
      <w:r w:rsidRPr="003332EE">
        <w:rPr>
          <w:rFonts w:ascii="Trebuchet MS" w:hAnsi="Trebuchet MS"/>
          <w:color w:val="auto"/>
          <w:sz w:val="22"/>
          <w:szCs w:val="22"/>
        </w:rPr>
        <w:t>Zakon o javnem naročanju(</w:t>
      </w:r>
      <w:r w:rsidR="003332EE" w:rsidRPr="003332EE">
        <w:rPr>
          <w:rFonts w:ascii="Trebuchet MS" w:hAnsi="Trebuchet MS" w:cs="Arial"/>
          <w:color w:val="auto"/>
          <w:sz w:val="22"/>
          <w:szCs w:val="22"/>
          <w:shd w:val="clear" w:color="auto" w:fill="FFFFFF"/>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3332EE" w:rsidRPr="003332EE">
        <w:rPr>
          <w:rFonts w:ascii="Trebuchet MS" w:hAnsi="Trebuchet MS" w:cs="Arial"/>
          <w:color w:val="auto"/>
          <w:sz w:val="22"/>
          <w:szCs w:val="22"/>
          <w:shd w:val="clear" w:color="auto" w:fill="FFFFFF"/>
        </w:rPr>
        <w:t>odl</w:t>
      </w:r>
      <w:proofErr w:type="spellEnd"/>
      <w:r w:rsidR="003332EE" w:rsidRPr="003332EE">
        <w:rPr>
          <w:rFonts w:ascii="Trebuchet MS" w:hAnsi="Trebuchet MS" w:cs="Arial"/>
          <w:color w:val="auto"/>
          <w:sz w:val="22"/>
          <w:szCs w:val="22"/>
          <w:shd w:val="clear" w:color="auto" w:fill="FFFFFF"/>
        </w:rPr>
        <w:t>. US, 100/22 - ZNUZSZS, 141/22 - ZNUNBZ, 158/22 - ZNPOVCE, 28/23, 88/23 - ZOPNN-F, 95/23</w:t>
      </w:r>
      <w:r w:rsidRPr="003332EE">
        <w:rPr>
          <w:rFonts w:ascii="Trebuchet MS" w:hAnsi="Trebuchet MS"/>
          <w:color w:val="auto"/>
          <w:sz w:val="22"/>
          <w:szCs w:val="22"/>
        </w:rPr>
        <w:t>; v nadaljevanju: ZJN-3)</w:t>
      </w:r>
    </w:p>
    <w:p w14:paraId="3F5CD209" w14:textId="77777777" w:rsidR="005B4A36" w:rsidRDefault="00A53193" w:rsidP="00F1392B">
      <w:pPr>
        <w:pStyle w:val="Default"/>
        <w:jc w:val="both"/>
        <w:rPr>
          <w:rFonts w:ascii="Trebuchet MS" w:hAnsi="Trebuchet MS"/>
          <w:sz w:val="22"/>
          <w:szCs w:val="22"/>
        </w:rPr>
      </w:pPr>
      <w:r w:rsidRPr="0075314B">
        <w:rPr>
          <w:rFonts w:ascii="Trebuchet MS" w:hAnsi="Trebuchet MS"/>
          <w:sz w:val="22"/>
          <w:szCs w:val="22"/>
        </w:rPr>
        <w:t>Zakon o pravnem varstvu v postopkih javnega naročanja (</w:t>
      </w:r>
      <w:r w:rsidRPr="000C44A8">
        <w:rPr>
          <w:rFonts w:ascii="Trebuchet MS" w:hAnsi="Trebuchet MS"/>
          <w:sz w:val="22"/>
          <w:szCs w:val="22"/>
        </w:rPr>
        <w:t xml:space="preserve">Uradni list RS, </w:t>
      </w:r>
      <w:r w:rsidRPr="000C44A8">
        <w:rPr>
          <w:rFonts w:ascii="Trebuchet MS" w:hAnsi="Trebuchet MS" w:hint="eastAsia"/>
          <w:sz w:val="22"/>
          <w:szCs w:val="22"/>
        </w:rPr>
        <w:t>š</w:t>
      </w:r>
      <w:r w:rsidRPr="000C44A8">
        <w:rPr>
          <w:rFonts w:ascii="Trebuchet MS" w:hAnsi="Trebuchet MS"/>
          <w:sz w:val="22"/>
          <w:szCs w:val="22"/>
        </w:rPr>
        <w:t xml:space="preserve">t. 43/11, 60/11 - ZTP-D, 63/13, 90/14 - ZDU-1l, 95/14 - ZIPRS1415-C, 96/15 - ZIPRS1617, 80/16 - ZIPRS1718, 60/17) </w:t>
      </w:r>
      <w:r>
        <w:rPr>
          <w:rFonts w:ascii="Trebuchet MS" w:hAnsi="Trebuchet MS"/>
          <w:sz w:val="22"/>
          <w:szCs w:val="22"/>
        </w:rPr>
        <w:t>; v nadaljevanju: ZPVPJN)</w:t>
      </w:r>
    </w:p>
    <w:p w14:paraId="3903A192" w14:textId="4106DD19" w:rsidR="00A53193" w:rsidRPr="0075314B" w:rsidRDefault="00A53193" w:rsidP="00F1392B">
      <w:pPr>
        <w:pStyle w:val="Default"/>
        <w:jc w:val="both"/>
        <w:rPr>
          <w:rFonts w:ascii="Trebuchet MS" w:hAnsi="Trebuchet MS"/>
          <w:sz w:val="22"/>
          <w:szCs w:val="22"/>
        </w:rPr>
      </w:pPr>
      <w:r w:rsidRPr="0075314B">
        <w:rPr>
          <w:rFonts w:ascii="Trebuchet MS" w:hAnsi="Trebuchet MS"/>
          <w:sz w:val="22"/>
          <w:szCs w:val="22"/>
        </w:rPr>
        <w:t xml:space="preserve">Obligacijski zakonik </w:t>
      </w:r>
      <w:r w:rsidRPr="00CC7E55">
        <w:rPr>
          <w:rFonts w:ascii="Trebuchet MS" w:hAnsi="Trebuchet MS"/>
          <w:sz w:val="22"/>
          <w:szCs w:val="22"/>
        </w:rPr>
        <w:t xml:space="preserve">(Uradni list RS, št. 97/07 - uradno prečiščeno besedilo, 64/16 - </w:t>
      </w:r>
      <w:proofErr w:type="spellStart"/>
      <w:r w:rsidRPr="00CC7E55">
        <w:rPr>
          <w:rFonts w:ascii="Trebuchet MS" w:hAnsi="Trebuchet MS"/>
          <w:sz w:val="22"/>
          <w:szCs w:val="22"/>
        </w:rPr>
        <w:t>odl</w:t>
      </w:r>
      <w:proofErr w:type="spellEnd"/>
      <w:r w:rsidRPr="00CC7E55">
        <w:rPr>
          <w:rFonts w:ascii="Trebuchet MS" w:hAnsi="Trebuchet MS"/>
          <w:sz w:val="22"/>
          <w:szCs w:val="22"/>
        </w:rPr>
        <w:t>. US, 20/18</w:t>
      </w:r>
      <w:r>
        <w:rPr>
          <w:rFonts w:ascii="Trebuchet MS" w:hAnsi="Trebuchet MS"/>
          <w:sz w:val="22"/>
          <w:szCs w:val="22"/>
        </w:rPr>
        <w:t xml:space="preserve"> v nadaljevanju: OZ),</w:t>
      </w:r>
    </w:p>
    <w:p w14:paraId="5B5A3016" w14:textId="77777777" w:rsidR="00A53193" w:rsidRPr="00433EEF" w:rsidRDefault="00A53193" w:rsidP="00F1392B">
      <w:pPr>
        <w:jc w:val="both"/>
        <w:rPr>
          <w:rFonts w:ascii="Trebuchet MS" w:hAnsi="Trebuchet MS"/>
          <w:sz w:val="22"/>
          <w:szCs w:val="22"/>
        </w:rPr>
      </w:pPr>
      <w:r w:rsidRPr="0075314B">
        <w:rPr>
          <w:rFonts w:ascii="Trebuchet MS" w:hAnsi="Trebuchet MS"/>
          <w:sz w:val="22"/>
          <w:szCs w:val="22"/>
        </w:rPr>
        <w:t xml:space="preserve">Zakon o </w:t>
      </w:r>
      <w:r>
        <w:rPr>
          <w:rFonts w:ascii="Trebuchet MS" w:hAnsi="Trebuchet MS"/>
          <w:sz w:val="22"/>
          <w:szCs w:val="22"/>
        </w:rPr>
        <w:t xml:space="preserve">zasebnem </w:t>
      </w:r>
      <w:r w:rsidRPr="00851595">
        <w:rPr>
          <w:rFonts w:ascii="Trebuchet MS" w:hAnsi="Trebuchet MS"/>
          <w:sz w:val="22"/>
          <w:szCs w:val="22"/>
        </w:rPr>
        <w:t xml:space="preserve">varovanju </w:t>
      </w:r>
      <w:r w:rsidRPr="00433EEF">
        <w:rPr>
          <w:rFonts w:ascii="Trebuchet MS" w:hAnsi="Trebuchet MS" w:cs="Arial"/>
          <w:sz w:val="22"/>
          <w:szCs w:val="22"/>
          <w:shd w:val="clear" w:color="auto" w:fill="FFFFFF"/>
        </w:rPr>
        <w:t>(Uradni list RS, št. 17/11);</w:t>
      </w:r>
    </w:p>
    <w:p w14:paraId="2DF391DD" w14:textId="77777777" w:rsidR="00A53193" w:rsidRPr="00433EEF" w:rsidRDefault="00A53193" w:rsidP="00F1392B">
      <w:pPr>
        <w:jc w:val="both"/>
        <w:rPr>
          <w:rFonts w:ascii="Trebuchet MS" w:hAnsi="Trebuchet MS"/>
          <w:sz w:val="22"/>
          <w:szCs w:val="22"/>
        </w:rPr>
      </w:pPr>
      <w:r w:rsidRPr="00851595">
        <w:rPr>
          <w:rFonts w:ascii="Trebuchet MS" w:hAnsi="Trebuchet MS"/>
          <w:sz w:val="22"/>
          <w:szCs w:val="22"/>
        </w:rPr>
        <w:lastRenderedPageBreak/>
        <w:t>Zako</w:t>
      </w:r>
      <w:r w:rsidRPr="00D3693A">
        <w:rPr>
          <w:rFonts w:ascii="Trebuchet MS" w:hAnsi="Trebuchet MS"/>
          <w:sz w:val="22"/>
          <w:szCs w:val="22"/>
        </w:rPr>
        <w:t>n o javnih financah (</w:t>
      </w:r>
      <w:r w:rsidRPr="00433EEF">
        <w:rPr>
          <w:rFonts w:ascii="Trebuchet MS" w:hAnsi="Trebuchet MS" w:cs="Arial"/>
          <w:sz w:val="22"/>
          <w:szCs w:val="22"/>
          <w:shd w:val="clear" w:color="auto" w:fill="FFFFFF"/>
        </w:rPr>
        <w:t xml:space="preserve">Uradni list RS, št. 11/11 - uradno prečiščeno besedilo, 14/13, 110/11 - ZDIU12, 46/13 - ZIPRS1314-A, 101/13, 101/13 - ZIPRS1415, 38/14 - ZIPRS1415-A, 14/15 - ZIPRS1415-D, 55/15 - </w:t>
      </w:r>
      <w:proofErr w:type="spellStart"/>
      <w:r w:rsidRPr="00433EEF">
        <w:rPr>
          <w:rFonts w:ascii="Trebuchet MS" w:hAnsi="Trebuchet MS" w:cs="Arial"/>
          <w:sz w:val="22"/>
          <w:szCs w:val="22"/>
          <w:shd w:val="clear" w:color="auto" w:fill="FFFFFF"/>
        </w:rPr>
        <w:t>ZFisP</w:t>
      </w:r>
      <w:proofErr w:type="spellEnd"/>
      <w:r w:rsidRPr="00433EEF">
        <w:rPr>
          <w:rFonts w:ascii="Trebuchet MS" w:hAnsi="Trebuchet MS" w:cs="Arial"/>
          <w:sz w:val="22"/>
          <w:szCs w:val="22"/>
          <w:shd w:val="clear" w:color="auto" w:fill="FFFFFF"/>
        </w:rPr>
        <w:t>, 96/15 - ZIPRS1617, 80/16 - ZIPRS1718, 71/17 - ZIPRS1819, 13/18)</w:t>
      </w:r>
      <w:r w:rsidRPr="00433EEF">
        <w:rPr>
          <w:rFonts w:ascii="Trebuchet MS" w:hAnsi="Trebuchet MS"/>
          <w:sz w:val="22"/>
          <w:szCs w:val="22"/>
        </w:rPr>
        <w:t>);</w:t>
      </w:r>
    </w:p>
    <w:p w14:paraId="742F84E7" w14:textId="77777777" w:rsidR="00A53193" w:rsidRPr="00433EEF" w:rsidRDefault="00A53193" w:rsidP="00F1392B">
      <w:pPr>
        <w:jc w:val="both"/>
        <w:rPr>
          <w:rFonts w:ascii="Trebuchet MS" w:hAnsi="Trebuchet MS"/>
          <w:sz w:val="22"/>
          <w:szCs w:val="22"/>
        </w:rPr>
      </w:pPr>
      <w:r w:rsidRPr="00D3693A">
        <w:rPr>
          <w:rFonts w:ascii="Trebuchet MS" w:hAnsi="Trebuchet MS"/>
          <w:sz w:val="22"/>
          <w:szCs w:val="22"/>
        </w:rPr>
        <w:t>Pravilnik o izva</w:t>
      </w:r>
      <w:r w:rsidRPr="00272EE8">
        <w:rPr>
          <w:rFonts w:ascii="Trebuchet MS" w:hAnsi="Trebuchet MS"/>
          <w:sz w:val="22"/>
          <w:szCs w:val="22"/>
        </w:rPr>
        <w:t>janju zakona o</w:t>
      </w:r>
      <w:r w:rsidRPr="00C44D02">
        <w:rPr>
          <w:rFonts w:ascii="Trebuchet MS" w:hAnsi="Trebuchet MS"/>
          <w:sz w:val="22"/>
          <w:szCs w:val="22"/>
        </w:rPr>
        <w:t xml:space="preserve"> zasebnem varovanju </w:t>
      </w:r>
      <w:r w:rsidRPr="00433EEF">
        <w:rPr>
          <w:rFonts w:ascii="Trebuchet MS" w:hAnsi="Trebuchet MS" w:cs="Arial"/>
          <w:sz w:val="22"/>
          <w:szCs w:val="22"/>
          <w:shd w:val="clear" w:color="auto" w:fill="FFFFFF"/>
        </w:rPr>
        <w:t>(Uradni list RS, št. 100/11);</w:t>
      </w:r>
    </w:p>
    <w:p w14:paraId="5E0A85E8" w14:textId="77777777" w:rsidR="00A53193" w:rsidRPr="00C44D02" w:rsidRDefault="00A53193" w:rsidP="00F1392B">
      <w:pPr>
        <w:jc w:val="both"/>
        <w:rPr>
          <w:rFonts w:ascii="Trebuchet MS" w:hAnsi="Trebuchet MS"/>
          <w:sz w:val="22"/>
          <w:szCs w:val="22"/>
        </w:rPr>
      </w:pPr>
      <w:r w:rsidRPr="00C44D02">
        <w:rPr>
          <w:rFonts w:ascii="Trebuchet MS" w:hAnsi="Trebuchet MS"/>
          <w:sz w:val="22"/>
          <w:szCs w:val="22"/>
        </w:rPr>
        <w:t xml:space="preserve">Zakon o javnih zbiranjih </w:t>
      </w:r>
      <w:r w:rsidRPr="00433EEF">
        <w:rPr>
          <w:rFonts w:ascii="Trebuchet MS" w:hAnsi="Trebuchet MS" w:cs="Arial"/>
          <w:sz w:val="22"/>
          <w:szCs w:val="22"/>
          <w:shd w:val="clear" w:color="auto" w:fill="FFFFFF"/>
        </w:rPr>
        <w:t>(Uradni list RS, št. 64/11 - uradno prečiščeno besedilo);</w:t>
      </w:r>
    </w:p>
    <w:p w14:paraId="54BFF603" w14:textId="77777777" w:rsidR="00A53193" w:rsidRPr="00433EEF" w:rsidRDefault="00A53193" w:rsidP="00F1392B">
      <w:pPr>
        <w:jc w:val="both"/>
        <w:rPr>
          <w:rFonts w:ascii="Trebuchet MS" w:hAnsi="Trebuchet MS"/>
          <w:sz w:val="22"/>
          <w:szCs w:val="22"/>
        </w:rPr>
      </w:pPr>
      <w:r w:rsidRPr="00C44D02">
        <w:rPr>
          <w:rFonts w:ascii="Trebuchet MS" w:hAnsi="Trebuchet MS"/>
          <w:sz w:val="22"/>
          <w:szCs w:val="22"/>
        </w:rPr>
        <w:t>Pra</w:t>
      </w:r>
      <w:r w:rsidRPr="00433EEF">
        <w:rPr>
          <w:rFonts w:ascii="Trebuchet MS" w:hAnsi="Trebuchet MS"/>
          <w:sz w:val="22"/>
          <w:szCs w:val="22"/>
        </w:rPr>
        <w:t xml:space="preserve">vilnik o izvajanju zakona o javnih zbiranjih </w:t>
      </w:r>
      <w:r w:rsidRPr="00433EEF">
        <w:rPr>
          <w:rFonts w:ascii="Trebuchet MS" w:hAnsi="Trebuchet MS" w:cs="Arial"/>
          <w:sz w:val="22"/>
          <w:szCs w:val="22"/>
          <w:shd w:val="clear" w:color="auto" w:fill="FFFFFF"/>
        </w:rPr>
        <w:t>(Uradni list RS, št. 117/02, 6/06, 48/10, 85/12)</w:t>
      </w:r>
      <w:r>
        <w:rPr>
          <w:rFonts w:ascii="Trebuchet MS" w:hAnsi="Trebuchet MS" w:cs="Arial"/>
          <w:sz w:val="22"/>
          <w:szCs w:val="22"/>
          <w:shd w:val="clear" w:color="auto" w:fill="FFFFFF"/>
        </w:rPr>
        <w:t>;</w:t>
      </w:r>
    </w:p>
    <w:p w14:paraId="634DBE09" w14:textId="77777777" w:rsidR="00A53193" w:rsidRPr="00433EEF" w:rsidRDefault="00A53193" w:rsidP="00F1392B">
      <w:pPr>
        <w:jc w:val="both"/>
        <w:rPr>
          <w:rFonts w:ascii="Trebuchet MS" w:hAnsi="Trebuchet MS"/>
          <w:color w:val="000000"/>
          <w:sz w:val="22"/>
          <w:szCs w:val="22"/>
        </w:rPr>
      </w:pPr>
      <w:r w:rsidRPr="00433EEF">
        <w:rPr>
          <w:rFonts w:ascii="Trebuchet MS" w:hAnsi="Trebuchet MS"/>
          <w:sz w:val="22"/>
          <w:szCs w:val="22"/>
        </w:rPr>
        <w:t xml:space="preserve">Uredba o obveznem organiziranju službe varovanja na javnih prireditvah </w:t>
      </w:r>
      <w:r w:rsidRPr="00433EEF">
        <w:rPr>
          <w:rFonts w:ascii="Trebuchet MS" w:hAnsi="Trebuchet MS" w:cs="Arial"/>
          <w:sz w:val="22"/>
          <w:szCs w:val="22"/>
          <w:shd w:val="clear" w:color="auto" w:fill="FFFFFF"/>
        </w:rPr>
        <w:t>(Uradni list RS, št. 22/10, 17/11 - ZZasV-1, 52/16);</w:t>
      </w:r>
    </w:p>
    <w:p w14:paraId="38803D28" w14:textId="77777777" w:rsidR="00A53193" w:rsidRPr="000C44A8" w:rsidRDefault="00A53193" w:rsidP="00F1392B">
      <w:pPr>
        <w:jc w:val="both"/>
        <w:rPr>
          <w:rFonts w:ascii="Trebuchet MS" w:hAnsi="Trebuchet MS"/>
          <w:color w:val="000000"/>
          <w:sz w:val="22"/>
          <w:szCs w:val="22"/>
        </w:rPr>
      </w:pPr>
      <w:r w:rsidRPr="000C44A8">
        <w:rPr>
          <w:rFonts w:ascii="Trebuchet MS" w:hAnsi="Trebuchet MS"/>
          <w:color w:val="000000"/>
          <w:sz w:val="22"/>
          <w:szCs w:val="22"/>
        </w:rPr>
        <w:t>Zakonodaja s področja varstva pri delu, zaposlovanja in delovnih pogojev,</w:t>
      </w:r>
    </w:p>
    <w:p w14:paraId="2AB6F1DD" w14:textId="77777777" w:rsidR="00A53193" w:rsidRDefault="00A53193" w:rsidP="00F1392B">
      <w:pPr>
        <w:jc w:val="both"/>
        <w:rPr>
          <w:rFonts w:ascii="Trebuchet MS" w:hAnsi="Trebuchet MS"/>
          <w:sz w:val="22"/>
          <w:szCs w:val="22"/>
        </w:rPr>
      </w:pPr>
      <w:r>
        <w:rPr>
          <w:rFonts w:ascii="Trebuchet MS" w:hAnsi="Trebuchet MS"/>
          <w:sz w:val="22"/>
          <w:szCs w:val="22"/>
        </w:rPr>
        <w:t xml:space="preserve">Zakonodaja s področja delovnih razmerij; </w:t>
      </w:r>
    </w:p>
    <w:p w14:paraId="476965F4" w14:textId="77777777" w:rsidR="00A53193" w:rsidRDefault="00A53193" w:rsidP="00F1392B">
      <w:pPr>
        <w:jc w:val="both"/>
        <w:rPr>
          <w:rFonts w:ascii="Trebuchet MS" w:hAnsi="Trebuchet MS"/>
          <w:sz w:val="22"/>
          <w:szCs w:val="22"/>
        </w:rPr>
      </w:pPr>
      <w:r w:rsidRPr="00607770">
        <w:rPr>
          <w:rFonts w:ascii="Trebuchet MS" w:hAnsi="Trebuchet MS"/>
          <w:sz w:val="22"/>
          <w:szCs w:val="22"/>
        </w:rPr>
        <w:t>Uredba o zelenem javnem naročanju (</w:t>
      </w:r>
      <w:r w:rsidRPr="000C44A8">
        <w:rPr>
          <w:rFonts w:ascii="Trebuchet MS" w:hAnsi="Trebuchet MS"/>
          <w:sz w:val="22"/>
          <w:szCs w:val="22"/>
        </w:rPr>
        <w:t xml:space="preserve">Uradni list RS, </w:t>
      </w:r>
      <w:r w:rsidRPr="000C44A8">
        <w:rPr>
          <w:rFonts w:ascii="Trebuchet MS" w:hAnsi="Trebuchet MS" w:hint="eastAsia"/>
          <w:sz w:val="22"/>
          <w:szCs w:val="22"/>
        </w:rPr>
        <w:t>š</w:t>
      </w:r>
      <w:r w:rsidRPr="000C44A8">
        <w:rPr>
          <w:rFonts w:ascii="Trebuchet MS" w:hAnsi="Trebuchet MS"/>
          <w:sz w:val="22"/>
          <w:szCs w:val="22"/>
        </w:rPr>
        <w:t>t. 51/17)</w:t>
      </w:r>
      <w:r w:rsidRPr="00607770">
        <w:rPr>
          <w:rFonts w:ascii="Arial" w:hAnsi="Arial" w:cs="Arial"/>
          <w:color w:val="484848"/>
          <w:sz w:val="26"/>
          <w:szCs w:val="26"/>
        </w:rPr>
        <w:t xml:space="preserve"> </w:t>
      </w:r>
      <w:r w:rsidRPr="00607770">
        <w:rPr>
          <w:rFonts w:ascii="Trebuchet MS" w:hAnsi="Trebuchet MS"/>
          <w:sz w:val="22"/>
          <w:szCs w:val="22"/>
        </w:rPr>
        <w:t xml:space="preserve"> v nadaljevanju: </w:t>
      </w:r>
      <w:proofErr w:type="spellStart"/>
      <w:r w:rsidRPr="00607770">
        <w:rPr>
          <w:rFonts w:ascii="Trebuchet MS" w:hAnsi="Trebuchet MS"/>
          <w:sz w:val="22"/>
          <w:szCs w:val="22"/>
        </w:rPr>
        <w:t>ZeJN</w:t>
      </w:r>
      <w:proofErr w:type="spellEnd"/>
    </w:p>
    <w:p w14:paraId="31792419" w14:textId="77777777" w:rsidR="00A53193" w:rsidRDefault="00A53193" w:rsidP="00F1392B">
      <w:pPr>
        <w:jc w:val="both"/>
        <w:rPr>
          <w:rFonts w:ascii="Trebuchet MS" w:hAnsi="Trebuchet MS"/>
          <w:sz w:val="22"/>
          <w:szCs w:val="22"/>
        </w:rPr>
      </w:pPr>
      <w:r w:rsidRPr="00607770">
        <w:rPr>
          <w:rFonts w:ascii="Trebuchet MS" w:hAnsi="Trebuchet MS"/>
          <w:sz w:val="22"/>
          <w:szCs w:val="22"/>
        </w:rPr>
        <w:t>ostali relevantni predpisi.</w:t>
      </w:r>
    </w:p>
    <w:p w14:paraId="0F6AA07C" w14:textId="77777777" w:rsidR="00A53193" w:rsidRDefault="00A53193" w:rsidP="00A53193">
      <w:pPr>
        <w:jc w:val="both"/>
        <w:rPr>
          <w:rFonts w:ascii="Trebuchet MS" w:hAnsi="Trebuchet MS"/>
          <w:sz w:val="22"/>
          <w:szCs w:val="22"/>
        </w:rPr>
      </w:pPr>
    </w:p>
    <w:p w14:paraId="089B80E1" w14:textId="77777777" w:rsidR="00A53193" w:rsidRPr="00607770" w:rsidRDefault="00A53193" w:rsidP="00A53193">
      <w:pPr>
        <w:jc w:val="both"/>
        <w:rPr>
          <w:rFonts w:ascii="Trebuchet MS" w:hAnsi="Trebuchet MS"/>
          <w:sz w:val="22"/>
          <w:szCs w:val="22"/>
        </w:rPr>
      </w:pPr>
    </w:p>
    <w:p w14:paraId="50ABE452" w14:textId="77777777" w:rsidR="00A53193" w:rsidRDefault="00A53193" w:rsidP="00A53193">
      <w:pPr>
        <w:pStyle w:val="Default"/>
        <w:numPr>
          <w:ilvl w:val="0"/>
          <w:numId w:val="4"/>
        </w:numPr>
        <w:jc w:val="both"/>
        <w:rPr>
          <w:rFonts w:ascii="Trebuchet MS" w:hAnsi="Trebuchet MS"/>
          <w:color w:val="auto"/>
          <w:sz w:val="22"/>
          <w:szCs w:val="22"/>
        </w:rPr>
      </w:pPr>
      <w:r>
        <w:rPr>
          <w:rFonts w:ascii="Trebuchet MS" w:hAnsi="Trebuchet MS"/>
          <w:color w:val="auto"/>
          <w:sz w:val="22"/>
          <w:szCs w:val="22"/>
        </w:rPr>
        <w:t>NAČIN ODDAJE JAVNEGA NAROČILA</w:t>
      </w:r>
    </w:p>
    <w:p w14:paraId="6D62FA8C" w14:textId="77777777" w:rsidR="00A53193" w:rsidRDefault="00A53193" w:rsidP="00A53193">
      <w:pPr>
        <w:pStyle w:val="Default"/>
        <w:jc w:val="both"/>
        <w:rPr>
          <w:rFonts w:ascii="Trebuchet MS" w:hAnsi="Trebuchet MS"/>
          <w:color w:val="auto"/>
          <w:sz w:val="22"/>
          <w:szCs w:val="22"/>
        </w:rPr>
      </w:pPr>
    </w:p>
    <w:p w14:paraId="0932C81F" w14:textId="77777777" w:rsidR="00A53193" w:rsidRDefault="00A53193" w:rsidP="00A53193">
      <w:pPr>
        <w:pStyle w:val="Default"/>
        <w:jc w:val="both"/>
        <w:rPr>
          <w:rFonts w:ascii="Trebuchet MS" w:hAnsi="Trebuchet MS"/>
          <w:color w:val="auto"/>
          <w:sz w:val="22"/>
          <w:szCs w:val="22"/>
        </w:rPr>
      </w:pPr>
      <w:r>
        <w:rPr>
          <w:rFonts w:ascii="Trebuchet MS" w:hAnsi="Trebuchet MS"/>
          <w:color w:val="auto"/>
          <w:sz w:val="22"/>
          <w:szCs w:val="22"/>
        </w:rPr>
        <w:t>Za oddajo tega javnega naročila se izvede oddaja naročila po odprtem postopku na podlagi 40. člena ZJN-3.</w:t>
      </w:r>
    </w:p>
    <w:p w14:paraId="7C33F917" w14:textId="77777777" w:rsidR="00A53193" w:rsidRDefault="00A53193" w:rsidP="00A53193">
      <w:pPr>
        <w:pStyle w:val="Default"/>
        <w:jc w:val="both"/>
        <w:rPr>
          <w:rFonts w:ascii="Trebuchet MS" w:hAnsi="Trebuchet MS"/>
          <w:color w:val="auto"/>
          <w:sz w:val="22"/>
          <w:szCs w:val="22"/>
        </w:rPr>
      </w:pPr>
    </w:p>
    <w:p w14:paraId="70E7F185" w14:textId="77777777" w:rsidR="00A53193" w:rsidRDefault="00A53193" w:rsidP="00A53193">
      <w:pPr>
        <w:pStyle w:val="Default"/>
        <w:spacing w:after="120"/>
        <w:jc w:val="both"/>
        <w:rPr>
          <w:rFonts w:ascii="Trebuchet MS" w:hAnsi="Trebuchet MS"/>
          <w:color w:val="auto"/>
          <w:sz w:val="22"/>
          <w:szCs w:val="22"/>
        </w:rPr>
      </w:pPr>
      <w:r w:rsidRPr="00421875">
        <w:rPr>
          <w:rFonts w:ascii="Trebuchet MS" w:hAnsi="Trebuchet MS"/>
          <w:color w:val="auto"/>
          <w:sz w:val="22"/>
          <w:szCs w:val="22"/>
        </w:rPr>
        <w:t>Postopek se izvaja skladno z veljavno zakonodajo. Ponudnik mora glede na predmet javnega naročila izpolnjevati in upoštevati vse določbe</w:t>
      </w:r>
      <w:r>
        <w:rPr>
          <w:rFonts w:ascii="Trebuchet MS" w:hAnsi="Trebuchet MS"/>
          <w:color w:val="auto"/>
          <w:sz w:val="22"/>
          <w:szCs w:val="22"/>
        </w:rPr>
        <w:t xml:space="preserve"> in zahteve</w:t>
      </w:r>
      <w:r w:rsidRPr="00421875">
        <w:rPr>
          <w:rFonts w:ascii="Trebuchet MS" w:hAnsi="Trebuchet MS"/>
          <w:color w:val="auto"/>
          <w:sz w:val="22"/>
          <w:szCs w:val="22"/>
        </w:rPr>
        <w:t xml:space="preserve">, ki jih predpisuje veljavna zakonodaja. </w:t>
      </w:r>
    </w:p>
    <w:p w14:paraId="0D29796D" w14:textId="78335287" w:rsidR="00A53193" w:rsidRPr="00421875" w:rsidRDefault="00A53193" w:rsidP="00A53193">
      <w:pPr>
        <w:pStyle w:val="Default"/>
        <w:spacing w:after="120"/>
        <w:jc w:val="both"/>
        <w:rPr>
          <w:rFonts w:ascii="Trebuchet MS" w:hAnsi="Trebuchet MS"/>
          <w:color w:val="auto"/>
          <w:sz w:val="22"/>
          <w:szCs w:val="22"/>
        </w:rPr>
      </w:pPr>
      <w:r>
        <w:rPr>
          <w:rFonts w:ascii="Trebuchet MS" w:hAnsi="Trebuchet MS"/>
          <w:color w:val="auto"/>
          <w:sz w:val="22"/>
          <w:szCs w:val="22"/>
        </w:rPr>
        <w:t xml:space="preserve">Vse zahtevane storitve </w:t>
      </w:r>
      <w:r w:rsidR="00F1392B">
        <w:rPr>
          <w:rFonts w:ascii="Trebuchet MS" w:hAnsi="Trebuchet MS"/>
          <w:color w:val="auto"/>
          <w:sz w:val="22"/>
          <w:szCs w:val="22"/>
        </w:rPr>
        <w:t>varovanja</w:t>
      </w:r>
      <w:r>
        <w:rPr>
          <w:rFonts w:ascii="Trebuchet MS" w:hAnsi="Trebuchet MS"/>
          <w:color w:val="auto"/>
          <w:sz w:val="22"/>
          <w:szCs w:val="22"/>
        </w:rPr>
        <w:t xml:space="preserve"> bo moral izbrani ponudnik izvajati kvalitetno po pravilih stroke, v skladu z veljavnimi predpisi (zakoni, pravilniki, standardi, tehničnimi soglasji), tehničnimi navodili, priporočili in normativi. Pogodbena dela bo moral izvajati s strokovno usposobljenimi zaposlenimi delavci oz. kadrom. Ponudnik bo moral pri izvajanju storitev </w:t>
      </w:r>
      <w:r w:rsidR="00F1392B">
        <w:rPr>
          <w:rFonts w:ascii="Trebuchet MS" w:hAnsi="Trebuchet MS"/>
          <w:color w:val="auto"/>
          <w:sz w:val="22"/>
          <w:szCs w:val="22"/>
        </w:rPr>
        <w:t>varovanja</w:t>
      </w:r>
      <w:r>
        <w:rPr>
          <w:rFonts w:ascii="Trebuchet MS" w:hAnsi="Trebuchet MS"/>
          <w:color w:val="auto"/>
          <w:sz w:val="22"/>
          <w:szCs w:val="22"/>
        </w:rPr>
        <w:t xml:space="preserve"> ravnati gospodarno</w:t>
      </w:r>
      <w:r w:rsidR="00F1392B">
        <w:rPr>
          <w:rFonts w:ascii="Trebuchet MS" w:hAnsi="Trebuchet MS"/>
          <w:color w:val="auto"/>
          <w:sz w:val="22"/>
          <w:szCs w:val="22"/>
        </w:rPr>
        <w:t>.</w:t>
      </w:r>
      <w:r>
        <w:rPr>
          <w:rFonts w:ascii="Trebuchet MS" w:hAnsi="Trebuchet MS"/>
          <w:color w:val="auto"/>
          <w:sz w:val="22"/>
          <w:szCs w:val="22"/>
        </w:rPr>
        <w:t xml:space="preserve"> </w:t>
      </w:r>
    </w:p>
    <w:p w14:paraId="0B23F2B0" w14:textId="77777777" w:rsidR="00A53193" w:rsidRDefault="00A53193" w:rsidP="00A53193">
      <w:pPr>
        <w:pStyle w:val="Default"/>
        <w:jc w:val="both"/>
        <w:rPr>
          <w:rFonts w:ascii="Trebuchet MS" w:hAnsi="Trebuchet MS"/>
          <w:color w:val="auto"/>
          <w:sz w:val="22"/>
          <w:szCs w:val="22"/>
        </w:rPr>
      </w:pPr>
      <w:r w:rsidRPr="00421875">
        <w:rPr>
          <w:rFonts w:ascii="Trebuchet MS" w:hAnsi="Trebuchet MS"/>
          <w:color w:val="auto"/>
          <w:sz w:val="22"/>
          <w:szCs w:val="22"/>
        </w:rPr>
        <w:t>Ponudbena dokumentacija mora biti sestavljena v skladu z določili te</w:t>
      </w:r>
      <w:r>
        <w:rPr>
          <w:rFonts w:ascii="Trebuchet MS" w:hAnsi="Trebuchet MS"/>
          <w:color w:val="auto"/>
          <w:sz w:val="22"/>
          <w:szCs w:val="22"/>
        </w:rPr>
        <w:t xml:space="preserve">h navodil </w:t>
      </w:r>
      <w:r w:rsidRPr="00421875">
        <w:rPr>
          <w:rFonts w:ascii="Trebuchet MS" w:hAnsi="Trebuchet MS"/>
          <w:color w:val="auto"/>
          <w:sz w:val="22"/>
          <w:szCs w:val="22"/>
        </w:rPr>
        <w:t xml:space="preserve">ponudnikom za izdelavo ponudbe. </w:t>
      </w:r>
      <w:r>
        <w:rPr>
          <w:rFonts w:ascii="Trebuchet MS" w:hAnsi="Trebuchet MS"/>
          <w:color w:val="auto"/>
          <w:sz w:val="22"/>
          <w:szCs w:val="22"/>
        </w:rPr>
        <w:t>Ponudbe morajo biti v celoti pripravljene v skladu z razpisno dokumentacijo.</w:t>
      </w:r>
    </w:p>
    <w:p w14:paraId="7D22043A" w14:textId="77777777" w:rsidR="00A53193" w:rsidRDefault="00A53193" w:rsidP="00A53193">
      <w:pPr>
        <w:pStyle w:val="Default"/>
        <w:jc w:val="both"/>
        <w:rPr>
          <w:rFonts w:ascii="Trebuchet MS" w:hAnsi="Trebuchet MS"/>
          <w:color w:val="auto"/>
          <w:sz w:val="22"/>
          <w:szCs w:val="22"/>
        </w:rPr>
      </w:pPr>
    </w:p>
    <w:p w14:paraId="1D09316A" w14:textId="77777777" w:rsidR="00A53193" w:rsidRDefault="00A53193" w:rsidP="00A53193">
      <w:pPr>
        <w:pStyle w:val="Default"/>
        <w:jc w:val="both"/>
        <w:rPr>
          <w:rFonts w:ascii="Trebuchet MS" w:hAnsi="Trebuchet MS"/>
          <w:color w:val="auto"/>
          <w:sz w:val="22"/>
          <w:szCs w:val="22"/>
        </w:rPr>
      </w:pPr>
      <w:r w:rsidRPr="00AF7E5C">
        <w:rPr>
          <w:rFonts w:ascii="Trebuchet MS" w:hAnsi="Trebuchet MS"/>
          <w:color w:val="auto"/>
          <w:sz w:val="22"/>
          <w:szCs w:val="22"/>
        </w:rPr>
        <w:t xml:space="preserve">Ponudniki morajo izpolnjevati vse zahtevane pogoje za udeležbo, ki so navedeni v </w:t>
      </w:r>
      <w:r w:rsidRPr="005F72CD">
        <w:rPr>
          <w:rFonts w:ascii="Trebuchet MS" w:hAnsi="Trebuchet MS"/>
          <w:color w:val="auto"/>
          <w:sz w:val="22"/>
          <w:szCs w:val="22"/>
        </w:rPr>
        <w:t>5.</w:t>
      </w:r>
      <w:r w:rsidRPr="00AF7E5C">
        <w:rPr>
          <w:rFonts w:ascii="Trebuchet MS" w:hAnsi="Trebuchet MS"/>
          <w:color w:val="auto"/>
          <w:sz w:val="22"/>
          <w:szCs w:val="22"/>
        </w:rPr>
        <w:t xml:space="preserve"> točki teh navodil.</w:t>
      </w:r>
    </w:p>
    <w:p w14:paraId="04B96B3B" w14:textId="77777777" w:rsidR="00A53193" w:rsidRDefault="00A53193" w:rsidP="00A53193">
      <w:pPr>
        <w:pStyle w:val="Default"/>
        <w:jc w:val="both"/>
        <w:rPr>
          <w:rFonts w:ascii="Trebuchet MS" w:hAnsi="Trebuchet MS"/>
          <w:color w:val="auto"/>
          <w:sz w:val="22"/>
          <w:szCs w:val="22"/>
        </w:rPr>
      </w:pPr>
    </w:p>
    <w:p w14:paraId="585360FE" w14:textId="77777777" w:rsidR="00A53193" w:rsidRDefault="00A53193" w:rsidP="00A53193">
      <w:pPr>
        <w:pStyle w:val="Default"/>
        <w:numPr>
          <w:ilvl w:val="0"/>
          <w:numId w:val="4"/>
        </w:numPr>
        <w:jc w:val="both"/>
        <w:rPr>
          <w:rFonts w:ascii="Trebuchet MS" w:hAnsi="Trebuchet MS"/>
          <w:color w:val="auto"/>
          <w:sz w:val="22"/>
          <w:szCs w:val="22"/>
        </w:rPr>
      </w:pPr>
      <w:r>
        <w:rPr>
          <w:rFonts w:ascii="Trebuchet MS" w:hAnsi="Trebuchet MS"/>
          <w:color w:val="auto"/>
          <w:sz w:val="22"/>
          <w:szCs w:val="22"/>
        </w:rPr>
        <w:t>RAZPISNA DOKUMENTACIJA</w:t>
      </w:r>
    </w:p>
    <w:p w14:paraId="11BCD0B6" w14:textId="77777777" w:rsidR="00A53193" w:rsidRDefault="00A53193" w:rsidP="00A53193">
      <w:pPr>
        <w:pStyle w:val="Default"/>
        <w:ind w:left="720"/>
        <w:jc w:val="both"/>
        <w:rPr>
          <w:rFonts w:ascii="Trebuchet MS" w:hAnsi="Trebuchet MS"/>
          <w:color w:val="auto"/>
          <w:sz w:val="22"/>
          <w:szCs w:val="22"/>
        </w:rPr>
      </w:pPr>
    </w:p>
    <w:p w14:paraId="139F80D4" w14:textId="77777777" w:rsidR="00A53193" w:rsidRDefault="00A53193" w:rsidP="00A53193">
      <w:pPr>
        <w:pStyle w:val="Default"/>
        <w:numPr>
          <w:ilvl w:val="1"/>
          <w:numId w:val="4"/>
        </w:numPr>
        <w:jc w:val="both"/>
        <w:rPr>
          <w:rFonts w:ascii="Trebuchet MS" w:hAnsi="Trebuchet MS"/>
          <w:color w:val="auto"/>
          <w:sz w:val="22"/>
          <w:szCs w:val="22"/>
        </w:rPr>
      </w:pPr>
      <w:r>
        <w:rPr>
          <w:rFonts w:ascii="Trebuchet MS" w:hAnsi="Trebuchet MS"/>
          <w:color w:val="auto"/>
          <w:sz w:val="22"/>
          <w:szCs w:val="22"/>
        </w:rPr>
        <w:t>Dostop do razpisne dokumentacije</w:t>
      </w:r>
    </w:p>
    <w:p w14:paraId="691E0D05" w14:textId="77777777" w:rsidR="00A53193" w:rsidRDefault="00A53193" w:rsidP="00A53193">
      <w:pPr>
        <w:pStyle w:val="Default"/>
        <w:jc w:val="both"/>
        <w:rPr>
          <w:rFonts w:ascii="Trebuchet MS" w:hAnsi="Trebuchet MS"/>
          <w:color w:val="auto"/>
          <w:sz w:val="22"/>
          <w:szCs w:val="22"/>
        </w:rPr>
      </w:pPr>
    </w:p>
    <w:p w14:paraId="40E66803" w14:textId="77777777" w:rsidR="00A53193" w:rsidRDefault="00A53193" w:rsidP="00A53193">
      <w:pPr>
        <w:pStyle w:val="Default"/>
        <w:jc w:val="both"/>
        <w:rPr>
          <w:rFonts w:ascii="Trebuchet MS" w:hAnsi="Trebuchet MS"/>
          <w:color w:val="auto"/>
          <w:sz w:val="22"/>
          <w:szCs w:val="22"/>
        </w:rPr>
      </w:pPr>
      <w:r>
        <w:rPr>
          <w:rFonts w:ascii="Trebuchet MS" w:hAnsi="Trebuchet MS"/>
          <w:color w:val="auto"/>
          <w:sz w:val="22"/>
          <w:szCs w:val="22"/>
        </w:rPr>
        <w:t>Odkupnine za razpisno dokumentacijo ni.</w:t>
      </w:r>
    </w:p>
    <w:p w14:paraId="28D3C076" w14:textId="77777777" w:rsidR="00BD5C54" w:rsidRDefault="00BD5C54" w:rsidP="00BD5C54">
      <w:pPr>
        <w:pStyle w:val="Telobesedila"/>
        <w:spacing w:before="101" w:line="276" w:lineRule="auto"/>
        <w:ind w:right="31"/>
        <w:contextualSpacing/>
        <w:jc w:val="both"/>
        <w:rPr>
          <w:rFonts w:ascii="Trebuchet MS" w:hAnsi="Trebuchet MS" w:cs="Calibri"/>
          <w:sz w:val="22"/>
          <w:szCs w:val="22"/>
        </w:rPr>
      </w:pPr>
    </w:p>
    <w:p w14:paraId="354D0500" w14:textId="265BBFA4" w:rsidR="00BD5C54" w:rsidRPr="00BD5C54" w:rsidRDefault="00BD5C54" w:rsidP="00BD5C54">
      <w:pPr>
        <w:pStyle w:val="Telobesedila"/>
        <w:spacing w:before="101" w:line="276" w:lineRule="auto"/>
        <w:ind w:right="31"/>
        <w:contextualSpacing/>
        <w:jc w:val="both"/>
        <w:rPr>
          <w:rFonts w:ascii="Trebuchet MS" w:hAnsi="Trebuchet MS" w:cs="Calibri"/>
          <w:sz w:val="22"/>
          <w:szCs w:val="22"/>
        </w:rPr>
      </w:pPr>
      <w:r w:rsidRPr="00BD5C54">
        <w:rPr>
          <w:rFonts w:ascii="Trebuchet MS" w:hAnsi="Trebuchet MS" w:cs="Calibri"/>
          <w:sz w:val="22"/>
          <w:szCs w:val="22"/>
        </w:rPr>
        <w:t>Dokumentacija v zvezi z naročilom je brezplačno na voljo na Portalu javnih naročil (</w:t>
      </w:r>
      <w:hyperlink r:id="rId11" w:history="1">
        <w:r w:rsidRPr="00BD5C54">
          <w:rPr>
            <w:rStyle w:val="Hiperpovezava"/>
            <w:rFonts w:ascii="Trebuchet MS" w:hAnsi="Trebuchet MS" w:cs="Calibri"/>
            <w:sz w:val="22"/>
            <w:szCs w:val="22"/>
          </w:rPr>
          <w:t>www.enarocanje.si</w:t>
        </w:r>
      </w:hyperlink>
      <w:r w:rsidRPr="00BD5C54">
        <w:rPr>
          <w:rFonts w:ascii="Trebuchet MS" w:hAnsi="Trebuchet MS" w:cs="Calibri"/>
          <w:sz w:val="22"/>
          <w:szCs w:val="22"/>
        </w:rPr>
        <w:t>) in na spletni strani naročnika.</w:t>
      </w:r>
    </w:p>
    <w:p w14:paraId="66C5ACA3" w14:textId="77777777" w:rsidR="00BD5C54" w:rsidRPr="00BD5C54" w:rsidRDefault="00BD5C54" w:rsidP="00BD5C54">
      <w:pPr>
        <w:pStyle w:val="Telobesedila"/>
        <w:spacing w:before="101" w:line="276" w:lineRule="auto"/>
        <w:ind w:right="31"/>
        <w:contextualSpacing/>
        <w:jc w:val="both"/>
        <w:rPr>
          <w:rFonts w:ascii="Trebuchet MS" w:hAnsi="Trebuchet MS" w:cs="Calibri"/>
          <w:sz w:val="22"/>
          <w:szCs w:val="22"/>
        </w:rPr>
      </w:pPr>
    </w:p>
    <w:p w14:paraId="487CC8AC" w14:textId="77777777" w:rsidR="00BD5C54" w:rsidRPr="00BD5C54" w:rsidRDefault="00BD5C54" w:rsidP="00BD5C54">
      <w:pPr>
        <w:pStyle w:val="Telobesedila"/>
        <w:spacing w:before="101" w:line="276" w:lineRule="auto"/>
        <w:ind w:right="31"/>
        <w:contextualSpacing/>
        <w:jc w:val="both"/>
        <w:rPr>
          <w:rFonts w:ascii="Trebuchet MS" w:hAnsi="Trebuchet MS" w:cs="Calibri"/>
          <w:sz w:val="22"/>
          <w:szCs w:val="22"/>
        </w:rPr>
      </w:pPr>
      <w:r w:rsidRPr="00BD5C54">
        <w:rPr>
          <w:rFonts w:ascii="Trebuchet MS" w:hAnsi="Trebuchet MS" w:cs="Calibri"/>
          <w:sz w:val="22"/>
          <w:szCs w:val="22"/>
        </w:rPr>
        <w:t xml:space="preserve">Ponudnik lahko dodatna pojasnila v zvezi z dokumentacijo zahteva preko Portala javnih naročil najkasneje do roka, določenega na Portalu javnih naročil in v sistemu </w:t>
      </w:r>
      <w:proofErr w:type="spellStart"/>
      <w:r w:rsidRPr="00BD5C54">
        <w:rPr>
          <w:rFonts w:ascii="Trebuchet MS" w:hAnsi="Trebuchet MS" w:cs="Calibri"/>
          <w:sz w:val="22"/>
          <w:szCs w:val="22"/>
        </w:rPr>
        <w:t>eJN</w:t>
      </w:r>
      <w:proofErr w:type="spellEnd"/>
      <w:r w:rsidRPr="00BD5C54">
        <w:rPr>
          <w:rFonts w:ascii="Trebuchet MS" w:hAnsi="Trebuchet MS" w:cs="Calibri"/>
          <w:sz w:val="22"/>
          <w:szCs w:val="22"/>
        </w:rPr>
        <w:t xml:space="preserve">. Naročnik bo odgovore in pojasnila podal skladno z ZJN-3 in so sestavni del </w:t>
      </w:r>
      <w:r w:rsidRPr="00BD5C54">
        <w:rPr>
          <w:rFonts w:ascii="Trebuchet MS" w:hAnsi="Trebuchet MS" w:cs="Calibri"/>
          <w:sz w:val="22"/>
          <w:szCs w:val="22"/>
        </w:rPr>
        <w:lastRenderedPageBreak/>
        <w:t>razpisne dokumentacije. Naročnik ne bo odgovarjal na vprašanja, ki ne bodo zastavljena na zgoraj navedeni način in do navedenega roka.</w:t>
      </w:r>
    </w:p>
    <w:p w14:paraId="762B580E" w14:textId="77777777" w:rsidR="00BD5C54" w:rsidRPr="00BD5C54" w:rsidRDefault="00BD5C54" w:rsidP="00BD5C54">
      <w:pPr>
        <w:pStyle w:val="Telobesedila"/>
        <w:spacing w:before="101" w:line="276" w:lineRule="auto"/>
        <w:ind w:right="31"/>
        <w:contextualSpacing/>
        <w:jc w:val="both"/>
        <w:rPr>
          <w:rFonts w:ascii="Trebuchet MS" w:hAnsi="Trebuchet MS" w:cs="Calibri"/>
          <w:sz w:val="22"/>
          <w:szCs w:val="22"/>
        </w:rPr>
      </w:pPr>
    </w:p>
    <w:p w14:paraId="77DE0EAA" w14:textId="77777777" w:rsidR="00BD5C54" w:rsidRPr="00BD5C54" w:rsidRDefault="00BD5C54" w:rsidP="00BD5C54">
      <w:pPr>
        <w:pStyle w:val="Telobesedila"/>
        <w:spacing w:before="101" w:line="276" w:lineRule="auto"/>
        <w:ind w:right="31"/>
        <w:contextualSpacing/>
        <w:jc w:val="both"/>
        <w:rPr>
          <w:rFonts w:ascii="Trebuchet MS" w:hAnsi="Trebuchet MS" w:cs="Calibri"/>
          <w:sz w:val="22"/>
          <w:szCs w:val="22"/>
        </w:rPr>
      </w:pPr>
      <w:r w:rsidRPr="00BD5C54">
        <w:rPr>
          <w:rFonts w:ascii="Trebuchet MS" w:hAnsi="Trebuchet MS" w:cs="Calibri"/>
          <w:sz w:val="22"/>
          <w:szCs w:val="22"/>
        </w:rPr>
        <w:t>Naročnik si pridržuje pravico, da dokumentacijo delno spremeni ali dopolni ter po potrebi podaljša rok za oddajo ponudbe. Spremembe in dopolnitve razpisne dokumentacije so sestavni del dokumentacije tega javnega naročila.</w:t>
      </w:r>
    </w:p>
    <w:p w14:paraId="1CE57A15" w14:textId="77777777" w:rsidR="00BD5C54" w:rsidRPr="00BD5C54" w:rsidRDefault="00BD5C54" w:rsidP="00BD5C54">
      <w:pPr>
        <w:pStyle w:val="Telobesedila"/>
        <w:spacing w:before="101" w:line="276" w:lineRule="auto"/>
        <w:ind w:right="31"/>
        <w:contextualSpacing/>
        <w:jc w:val="both"/>
        <w:rPr>
          <w:rFonts w:ascii="Trebuchet MS" w:hAnsi="Trebuchet MS" w:cs="Calibri"/>
          <w:sz w:val="22"/>
          <w:szCs w:val="22"/>
        </w:rPr>
      </w:pPr>
    </w:p>
    <w:p w14:paraId="2A8947E1" w14:textId="77777777" w:rsidR="00BD5C54" w:rsidRPr="00BD5C54" w:rsidRDefault="00BD5C54" w:rsidP="00BD5C54">
      <w:pPr>
        <w:pStyle w:val="Telobesedila"/>
        <w:spacing w:before="101" w:line="276" w:lineRule="auto"/>
        <w:ind w:right="31"/>
        <w:contextualSpacing/>
        <w:jc w:val="both"/>
        <w:rPr>
          <w:rFonts w:ascii="Trebuchet MS" w:hAnsi="Trebuchet MS" w:cs="Calibri"/>
          <w:sz w:val="22"/>
          <w:szCs w:val="22"/>
        </w:rPr>
      </w:pPr>
      <w:r w:rsidRPr="00BD5C54">
        <w:rPr>
          <w:rFonts w:ascii="Trebuchet MS" w:hAnsi="Trebuchet MS" w:cs="Calibri"/>
          <w:sz w:val="22"/>
          <w:szCs w:val="22"/>
        </w:rPr>
        <w:t>Ponudniki morajo morebitna vprašanja in zahteve za pojasnila razpisne dokumentacije zastavljati v slovenskem jeziku. Na vprašanja, ki ne bodo zastavljena v slovenskem jeziku, naročnik ne bo odgovarjal. Naročnik bo na vprašanja odgovarjal v slovenskem jeziku.</w:t>
      </w:r>
    </w:p>
    <w:p w14:paraId="6F974AD1" w14:textId="77777777" w:rsidR="00BD5C54" w:rsidRPr="00BD5C54" w:rsidRDefault="00BD5C54" w:rsidP="00BD5C54">
      <w:pPr>
        <w:pStyle w:val="Telobesedila"/>
        <w:spacing w:before="101" w:line="276" w:lineRule="auto"/>
        <w:ind w:right="31"/>
        <w:contextualSpacing/>
        <w:jc w:val="both"/>
        <w:rPr>
          <w:rFonts w:ascii="Trebuchet MS" w:hAnsi="Trebuchet MS" w:cs="Calibri"/>
          <w:sz w:val="22"/>
          <w:szCs w:val="22"/>
        </w:rPr>
      </w:pPr>
    </w:p>
    <w:p w14:paraId="1A1E2A17" w14:textId="553F5385" w:rsidR="00BD5C54" w:rsidRPr="00BD5C54" w:rsidRDefault="00BD5C54" w:rsidP="00BD5C54">
      <w:pPr>
        <w:pStyle w:val="Telobesedila"/>
        <w:spacing w:before="101" w:line="276" w:lineRule="auto"/>
        <w:ind w:right="31"/>
        <w:contextualSpacing/>
        <w:jc w:val="both"/>
        <w:rPr>
          <w:rFonts w:ascii="Trebuchet MS" w:hAnsi="Trebuchet MS" w:cs="Calibri"/>
          <w:sz w:val="22"/>
          <w:szCs w:val="22"/>
        </w:rPr>
      </w:pPr>
      <w:r w:rsidRPr="00BD5C54">
        <w:rPr>
          <w:rFonts w:ascii="Trebuchet MS" w:hAnsi="Trebuchet MS" w:cs="Calibri"/>
          <w:sz w:val="22"/>
          <w:szCs w:val="22"/>
        </w:rPr>
        <w:t xml:space="preserve">Ponudniki lahko zastavijo vprašanje v skladu z zgoraj navedenim </w:t>
      </w:r>
      <w:r w:rsidRPr="00D322EA">
        <w:rPr>
          <w:rFonts w:ascii="Trebuchet MS" w:hAnsi="Trebuchet MS" w:cs="Calibri"/>
          <w:b/>
          <w:bCs/>
          <w:sz w:val="22"/>
          <w:szCs w:val="22"/>
        </w:rPr>
        <w:t xml:space="preserve">do dne </w:t>
      </w:r>
      <w:r w:rsidR="005844B6">
        <w:rPr>
          <w:rFonts w:ascii="Trebuchet MS" w:hAnsi="Trebuchet MS" w:cs="Calibri"/>
          <w:b/>
          <w:bCs/>
          <w:sz w:val="22"/>
          <w:szCs w:val="22"/>
          <w:lang w:val="sl-SI"/>
        </w:rPr>
        <w:t>1</w:t>
      </w:r>
      <w:r w:rsidR="00767682">
        <w:rPr>
          <w:rFonts w:ascii="Trebuchet MS" w:hAnsi="Trebuchet MS" w:cs="Calibri"/>
          <w:b/>
          <w:bCs/>
          <w:sz w:val="22"/>
          <w:szCs w:val="22"/>
          <w:lang w:val="sl-SI"/>
        </w:rPr>
        <w:t>8</w:t>
      </w:r>
      <w:r w:rsidR="00AA7389">
        <w:rPr>
          <w:rFonts w:ascii="Trebuchet MS" w:hAnsi="Trebuchet MS" w:cs="Calibri"/>
          <w:b/>
          <w:bCs/>
          <w:sz w:val="22"/>
          <w:szCs w:val="22"/>
          <w:lang w:val="sl-SI"/>
        </w:rPr>
        <w:t>. 1. 2024</w:t>
      </w:r>
      <w:r w:rsidRPr="00BD5C54">
        <w:rPr>
          <w:rFonts w:ascii="Trebuchet MS" w:hAnsi="Trebuchet MS" w:cs="Calibri"/>
          <w:sz w:val="22"/>
          <w:szCs w:val="22"/>
        </w:rPr>
        <w:t xml:space="preserve"> do 1</w:t>
      </w:r>
      <w:r w:rsidR="00767682">
        <w:rPr>
          <w:rFonts w:ascii="Trebuchet MS" w:hAnsi="Trebuchet MS" w:cs="Calibri"/>
          <w:sz w:val="22"/>
          <w:szCs w:val="22"/>
          <w:lang w:val="sl-SI"/>
        </w:rPr>
        <w:t>3</w:t>
      </w:r>
      <w:r w:rsidRPr="00BD5C54">
        <w:rPr>
          <w:rFonts w:ascii="Trebuchet MS" w:hAnsi="Trebuchet MS" w:cs="Calibri"/>
          <w:sz w:val="22"/>
          <w:szCs w:val="22"/>
        </w:rPr>
        <w:t>. ure. Naročnik bo podal odgovore oziroma pojasnila pred iztekom roka za oddajo ponudb, pod pogojem, da je bila zahteva podana pravočasno.</w:t>
      </w:r>
    </w:p>
    <w:p w14:paraId="12417911" w14:textId="77777777" w:rsidR="00BD5C54" w:rsidRPr="00BD5C54" w:rsidRDefault="00BD5C54" w:rsidP="00BD5C54">
      <w:pPr>
        <w:pStyle w:val="Telobesedila"/>
        <w:spacing w:before="101" w:line="276" w:lineRule="auto"/>
        <w:ind w:right="31"/>
        <w:contextualSpacing/>
        <w:jc w:val="both"/>
        <w:rPr>
          <w:rFonts w:ascii="Trebuchet MS" w:hAnsi="Trebuchet MS" w:cs="Calibri"/>
          <w:sz w:val="22"/>
          <w:szCs w:val="22"/>
        </w:rPr>
      </w:pPr>
    </w:p>
    <w:p w14:paraId="74CE4A4E" w14:textId="592DE22B" w:rsidR="00BD5C54" w:rsidRPr="0096005B" w:rsidRDefault="00BD5C54" w:rsidP="00BD5C54">
      <w:pPr>
        <w:pStyle w:val="Telobesedila"/>
        <w:spacing w:before="101" w:line="276" w:lineRule="auto"/>
        <w:ind w:right="31"/>
        <w:contextualSpacing/>
        <w:jc w:val="both"/>
        <w:rPr>
          <w:rFonts w:ascii="Trebuchet MS" w:hAnsi="Trebuchet MS" w:cs="Calibri"/>
          <w:sz w:val="22"/>
          <w:szCs w:val="22"/>
        </w:rPr>
      </w:pPr>
      <w:r w:rsidRPr="00BD5C54">
        <w:rPr>
          <w:rFonts w:ascii="Trebuchet MS" w:hAnsi="Trebuchet MS" w:cs="Calibri"/>
          <w:sz w:val="22"/>
          <w:szCs w:val="22"/>
        </w:rPr>
        <w:t xml:space="preserve">Naročnik bo v svojem imenu in za svoj račun ter v imenu in za račun </w:t>
      </w:r>
      <w:r w:rsidR="000C2558">
        <w:rPr>
          <w:rFonts w:ascii="Trebuchet MS" w:hAnsi="Trebuchet MS" w:cs="Calibri"/>
          <w:sz w:val="22"/>
          <w:szCs w:val="22"/>
          <w:lang w:val="sl-SI"/>
        </w:rPr>
        <w:t>Upravne enote</w:t>
      </w:r>
      <w:r w:rsidRPr="00BD5C54">
        <w:rPr>
          <w:rFonts w:ascii="Trebuchet MS" w:hAnsi="Trebuchet MS" w:cs="Calibri"/>
          <w:sz w:val="22"/>
          <w:szCs w:val="22"/>
        </w:rPr>
        <w:t xml:space="preserve"> Celje na osnovi meril in zahtev, določenih v dokumentaciji naročila, sklenil okvirni sporazum o </w:t>
      </w:r>
      <w:r w:rsidR="005844B6">
        <w:rPr>
          <w:rFonts w:ascii="Trebuchet MS" w:hAnsi="Trebuchet MS" w:cs="Calibri"/>
          <w:sz w:val="22"/>
          <w:szCs w:val="22"/>
          <w:lang w:val="sl-SI"/>
        </w:rPr>
        <w:t>izvedbi storitev varovanja</w:t>
      </w:r>
      <w:r w:rsidRPr="00BD5C54">
        <w:rPr>
          <w:rFonts w:ascii="Trebuchet MS" w:hAnsi="Trebuchet MS" w:cs="Calibri"/>
          <w:sz w:val="22"/>
          <w:szCs w:val="22"/>
        </w:rPr>
        <w:t xml:space="preserve"> za obdobje 48 mesecev.</w:t>
      </w:r>
    </w:p>
    <w:p w14:paraId="0666925A" w14:textId="77777777" w:rsidR="002762EB" w:rsidRPr="0096005B" w:rsidRDefault="002762EB" w:rsidP="00BD5C54">
      <w:pPr>
        <w:pStyle w:val="Telobesedila"/>
        <w:spacing w:before="101" w:line="276" w:lineRule="auto"/>
        <w:ind w:right="31"/>
        <w:contextualSpacing/>
        <w:jc w:val="both"/>
        <w:rPr>
          <w:rFonts w:ascii="Trebuchet MS" w:hAnsi="Trebuchet MS" w:cs="Calibri"/>
          <w:sz w:val="22"/>
          <w:szCs w:val="22"/>
        </w:rPr>
      </w:pPr>
    </w:p>
    <w:p w14:paraId="11AF2605" w14:textId="77777777" w:rsidR="00A53193" w:rsidRPr="0096005B" w:rsidRDefault="00A53193" w:rsidP="00A53193">
      <w:pPr>
        <w:pStyle w:val="Default"/>
        <w:numPr>
          <w:ilvl w:val="1"/>
          <w:numId w:val="4"/>
        </w:numPr>
        <w:jc w:val="both"/>
        <w:rPr>
          <w:rFonts w:ascii="Trebuchet MS" w:hAnsi="Trebuchet MS"/>
          <w:color w:val="auto"/>
          <w:sz w:val="22"/>
          <w:szCs w:val="22"/>
        </w:rPr>
      </w:pPr>
      <w:r w:rsidRPr="0096005B">
        <w:rPr>
          <w:rFonts w:ascii="Trebuchet MS" w:hAnsi="Trebuchet MS"/>
          <w:color w:val="auto"/>
          <w:sz w:val="22"/>
          <w:szCs w:val="22"/>
        </w:rPr>
        <w:t>Sestava razpisne dokumentacije</w:t>
      </w:r>
    </w:p>
    <w:p w14:paraId="075256E0" w14:textId="77777777" w:rsidR="00A53193" w:rsidRPr="0096005B" w:rsidRDefault="00A53193" w:rsidP="00A53193">
      <w:pPr>
        <w:pStyle w:val="Default"/>
        <w:jc w:val="both"/>
        <w:rPr>
          <w:rFonts w:ascii="Trebuchet MS" w:hAnsi="Trebuchet MS"/>
          <w:color w:val="auto"/>
          <w:sz w:val="22"/>
          <w:szCs w:val="22"/>
        </w:rPr>
      </w:pPr>
    </w:p>
    <w:p w14:paraId="3C88A55F" w14:textId="77777777" w:rsidR="0096005B" w:rsidRPr="0096005B" w:rsidRDefault="0096005B" w:rsidP="0096005B">
      <w:pPr>
        <w:pStyle w:val="Telobesedila"/>
        <w:spacing w:line="276" w:lineRule="auto"/>
        <w:ind w:right="31"/>
        <w:rPr>
          <w:rFonts w:ascii="Trebuchet MS" w:hAnsi="Trebuchet MS" w:cs="Calibri"/>
          <w:sz w:val="22"/>
          <w:szCs w:val="22"/>
        </w:rPr>
      </w:pPr>
      <w:r w:rsidRPr="0096005B">
        <w:rPr>
          <w:rFonts w:ascii="Trebuchet MS" w:hAnsi="Trebuchet MS" w:cs="Calibri"/>
          <w:sz w:val="22"/>
          <w:szCs w:val="22"/>
        </w:rPr>
        <w:t>Dokumentacijo za oddajo javnega naročila sestavljajo:</w:t>
      </w:r>
    </w:p>
    <w:p w14:paraId="613CFCDC" w14:textId="77777777" w:rsidR="0096005B" w:rsidRPr="0096005B" w:rsidRDefault="0096005B" w:rsidP="0096005B">
      <w:pPr>
        <w:pStyle w:val="Telobesedila"/>
        <w:widowControl w:val="0"/>
        <w:numPr>
          <w:ilvl w:val="0"/>
          <w:numId w:val="40"/>
        </w:numPr>
        <w:autoSpaceDE w:val="0"/>
        <w:autoSpaceDN w:val="0"/>
        <w:spacing w:after="0" w:line="276" w:lineRule="auto"/>
        <w:ind w:right="31"/>
        <w:jc w:val="both"/>
        <w:rPr>
          <w:rFonts w:ascii="Trebuchet MS" w:hAnsi="Trebuchet MS" w:cs="Calibri"/>
          <w:sz w:val="22"/>
          <w:szCs w:val="22"/>
        </w:rPr>
      </w:pPr>
      <w:r w:rsidRPr="0096005B">
        <w:rPr>
          <w:rFonts w:ascii="Trebuchet MS" w:hAnsi="Trebuchet MS" w:cs="Calibri"/>
          <w:sz w:val="22"/>
          <w:szCs w:val="22"/>
        </w:rPr>
        <w:t>Navodilo ponudnikom za pripravo ponudbe;</w:t>
      </w:r>
    </w:p>
    <w:p w14:paraId="638ED40B" w14:textId="77777777" w:rsidR="0096005B" w:rsidRPr="0096005B" w:rsidRDefault="0096005B" w:rsidP="0096005B">
      <w:pPr>
        <w:pStyle w:val="Telobesedila"/>
        <w:widowControl w:val="0"/>
        <w:numPr>
          <w:ilvl w:val="0"/>
          <w:numId w:val="40"/>
        </w:numPr>
        <w:autoSpaceDE w:val="0"/>
        <w:autoSpaceDN w:val="0"/>
        <w:spacing w:after="0" w:line="276" w:lineRule="auto"/>
        <w:ind w:right="31"/>
        <w:jc w:val="both"/>
        <w:rPr>
          <w:rFonts w:ascii="Trebuchet MS" w:hAnsi="Trebuchet MS" w:cs="Calibri"/>
          <w:sz w:val="22"/>
          <w:szCs w:val="22"/>
        </w:rPr>
      </w:pPr>
      <w:r w:rsidRPr="0096005B">
        <w:rPr>
          <w:rFonts w:ascii="Trebuchet MS" w:hAnsi="Trebuchet MS" w:cs="Calibri"/>
          <w:sz w:val="22"/>
          <w:szCs w:val="22"/>
        </w:rPr>
        <w:t>Obrazci za pripravo ponudbe:</w:t>
      </w:r>
    </w:p>
    <w:p w14:paraId="79699D62" w14:textId="77777777" w:rsidR="0096005B" w:rsidRPr="0096005B" w:rsidRDefault="0096005B" w:rsidP="0096005B">
      <w:pPr>
        <w:pStyle w:val="Telobesedila"/>
        <w:widowControl w:val="0"/>
        <w:numPr>
          <w:ilvl w:val="0"/>
          <w:numId w:val="41"/>
        </w:numPr>
        <w:autoSpaceDE w:val="0"/>
        <w:autoSpaceDN w:val="0"/>
        <w:spacing w:after="0" w:line="276" w:lineRule="auto"/>
        <w:ind w:right="31"/>
        <w:jc w:val="both"/>
        <w:rPr>
          <w:rFonts w:ascii="Trebuchet MS" w:hAnsi="Trebuchet MS" w:cs="Calibri"/>
          <w:sz w:val="22"/>
          <w:szCs w:val="22"/>
        </w:rPr>
      </w:pPr>
      <w:r w:rsidRPr="0096005B">
        <w:rPr>
          <w:rFonts w:ascii="Trebuchet MS" w:hAnsi="Trebuchet MS" w:cs="Calibri"/>
          <w:sz w:val="22"/>
          <w:szCs w:val="22"/>
        </w:rPr>
        <w:t>obrazec »Ponudba« (Obrazec 1)</w:t>
      </w:r>
    </w:p>
    <w:p w14:paraId="63C7AE50" w14:textId="00D53A69" w:rsidR="0096005B" w:rsidRPr="0096005B" w:rsidRDefault="0096005B" w:rsidP="0096005B">
      <w:pPr>
        <w:pStyle w:val="Telobesedila"/>
        <w:widowControl w:val="0"/>
        <w:numPr>
          <w:ilvl w:val="0"/>
          <w:numId w:val="41"/>
        </w:numPr>
        <w:autoSpaceDE w:val="0"/>
        <w:autoSpaceDN w:val="0"/>
        <w:spacing w:after="0" w:line="276" w:lineRule="auto"/>
        <w:ind w:right="31"/>
        <w:jc w:val="both"/>
        <w:rPr>
          <w:rFonts w:ascii="Trebuchet MS" w:hAnsi="Trebuchet MS" w:cs="Calibri"/>
          <w:sz w:val="22"/>
          <w:szCs w:val="22"/>
        </w:rPr>
      </w:pPr>
      <w:r w:rsidRPr="0096005B">
        <w:rPr>
          <w:rFonts w:ascii="Trebuchet MS" w:hAnsi="Trebuchet MS" w:cs="Calibri"/>
          <w:sz w:val="22"/>
          <w:szCs w:val="22"/>
        </w:rPr>
        <w:t xml:space="preserve">obrazec »Ponudbena cena« (Obrazec </w:t>
      </w:r>
      <w:r w:rsidR="00767682">
        <w:rPr>
          <w:rFonts w:ascii="Trebuchet MS" w:hAnsi="Trebuchet MS" w:cs="Calibri"/>
          <w:sz w:val="22"/>
          <w:szCs w:val="22"/>
          <w:lang w:val="sl-SI"/>
        </w:rPr>
        <w:t>2</w:t>
      </w:r>
      <w:r w:rsidRPr="0096005B">
        <w:rPr>
          <w:rFonts w:ascii="Trebuchet MS" w:hAnsi="Trebuchet MS" w:cs="Calibri"/>
          <w:sz w:val="22"/>
          <w:szCs w:val="22"/>
        </w:rPr>
        <w:t>),</w:t>
      </w:r>
    </w:p>
    <w:p w14:paraId="7D044EAA" w14:textId="69699A72" w:rsidR="0096005B" w:rsidRPr="0096005B" w:rsidRDefault="0096005B" w:rsidP="0096005B">
      <w:pPr>
        <w:pStyle w:val="Telobesedila"/>
        <w:widowControl w:val="0"/>
        <w:numPr>
          <w:ilvl w:val="0"/>
          <w:numId w:val="41"/>
        </w:numPr>
        <w:autoSpaceDE w:val="0"/>
        <w:autoSpaceDN w:val="0"/>
        <w:spacing w:after="0" w:line="276" w:lineRule="auto"/>
        <w:ind w:right="31"/>
        <w:jc w:val="both"/>
        <w:rPr>
          <w:rFonts w:ascii="Trebuchet MS" w:hAnsi="Trebuchet MS" w:cs="Calibri"/>
          <w:sz w:val="22"/>
          <w:szCs w:val="22"/>
        </w:rPr>
      </w:pPr>
      <w:r w:rsidRPr="0096005B">
        <w:rPr>
          <w:rFonts w:ascii="Trebuchet MS" w:hAnsi="Trebuchet MS" w:cs="Calibri"/>
          <w:sz w:val="22"/>
          <w:szCs w:val="22"/>
          <w:lang w:val="sl-SI"/>
        </w:rPr>
        <w:t>obrazec ESPD,</w:t>
      </w:r>
    </w:p>
    <w:p w14:paraId="7E771AAF" w14:textId="052FADF3" w:rsidR="0096005B" w:rsidRPr="0096005B" w:rsidRDefault="0096005B" w:rsidP="0096005B">
      <w:pPr>
        <w:pStyle w:val="Telobesedila"/>
        <w:widowControl w:val="0"/>
        <w:numPr>
          <w:ilvl w:val="0"/>
          <w:numId w:val="41"/>
        </w:numPr>
        <w:autoSpaceDE w:val="0"/>
        <w:autoSpaceDN w:val="0"/>
        <w:spacing w:after="0" w:line="276" w:lineRule="auto"/>
        <w:ind w:right="31"/>
        <w:jc w:val="both"/>
        <w:rPr>
          <w:rFonts w:ascii="Trebuchet MS" w:hAnsi="Trebuchet MS" w:cs="Calibri"/>
          <w:sz w:val="22"/>
          <w:szCs w:val="22"/>
        </w:rPr>
      </w:pPr>
      <w:r w:rsidRPr="0096005B">
        <w:rPr>
          <w:rFonts w:ascii="Trebuchet MS" w:hAnsi="Trebuchet MS" w:cs="Calibri"/>
          <w:sz w:val="22"/>
          <w:szCs w:val="22"/>
        </w:rPr>
        <w:t xml:space="preserve">obrazec »Izjava ponudnika o sprejemu pogojev javnega naročila z izjavo o posredovanju podatkov« (Obrazec </w:t>
      </w:r>
      <w:r w:rsidR="00767682">
        <w:rPr>
          <w:rFonts w:ascii="Trebuchet MS" w:hAnsi="Trebuchet MS" w:cs="Calibri"/>
          <w:sz w:val="22"/>
          <w:szCs w:val="22"/>
          <w:lang w:val="sl-SI"/>
        </w:rPr>
        <w:t>3</w:t>
      </w:r>
      <w:r w:rsidRPr="0096005B">
        <w:rPr>
          <w:rFonts w:ascii="Trebuchet MS" w:hAnsi="Trebuchet MS" w:cs="Calibri"/>
          <w:sz w:val="22"/>
          <w:szCs w:val="22"/>
        </w:rPr>
        <w:t>),</w:t>
      </w:r>
    </w:p>
    <w:p w14:paraId="3A47B3CB" w14:textId="77777777" w:rsidR="0096005B" w:rsidRPr="0096005B" w:rsidRDefault="0096005B" w:rsidP="0096005B">
      <w:pPr>
        <w:pStyle w:val="Telobesedila"/>
        <w:widowControl w:val="0"/>
        <w:numPr>
          <w:ilvl w:val="0"/>
          <w:numId w:val="41"/>
        </w:numPr>
        <w:autoSpaceDE w:val="0"/>
        <w:autoSpaceDN w:val="0"/>
        <w:spacing w:after="0" w:line="276" w:lineRule="auto"/>
        <w:ind w:right="31"/>
        <w:jc w:val="both"/>
        <w:rPr>
          <w:rFonts w:ascii="Trebuchet MS" w:hAnsi="Trebuchet MS" w:cs="Calibri"/>
          <w:sz w:val="22"/>
          <w:szCs w:val="22"/>
        </w:rPr>
      </w:pPr>
      <w:r w:rsidRPr="0096005B">
        <w:rPr>
          <w:rFonts w:ascii="Trebuchet MS" w:hAnsi="Trebuchet MS" w:cs="Calibri"/>
          <w:sz w:val="22"/>
          <w:szCs w:val="22"/>
        </w:rPr>
        <w:t>obrazec »Izjava ponudnika/podizvajalca/</w:t>
      </w:r>
      <w:proofErr w:type="spellStart"/>
      <w:r w:rsidRPr="0096005B">
        <w:rPr>
          <w:rFonts w:ascii="Trebuchet MS" w:hAnsi="Trebuchet MS" w:cs="Calibri"/>
          <w:sz w:val="22"/>
          <w:szCs w:val="22"/>
        </w:rPr>
        <w:t>soponudnika</w:t>
      </w:r>
      <w:proofErr w:type="spellEnd"/>
      <w:r w:rsidRPr="0096005B">
        <w:rPr>
          <w:rFonts w:ascii="Trebuchet MS" w:hAnsi="Trebuchet MS" w:cs="Calibri"/>
          <w:sz w:val="22"/>
          <w:szCs w:val="22"/>
        </w:rPr>
        <w:t xml:space="preserve"> o izpolnjevanju pogojev (Obrazec 4),</w:t>
      </w:r>
    </w:p>
    <w:p w14:paraId="6BC95546" w14:textId="77777777" w:rsidR="0096005B" w:rsidRPr="0096005B" w:rsidRDefault="0096005B" w:rsidP="0096005B">
      <w:pPr>
        <w:pStyle w:val="Telobesedila"/>
        <w:widowControl w:val="0"/>
        <w:numPr>
          <w:ilvl w:val="0"/>
          <w:numId w:val="41"/>
        </w:numPr>
        <w:autoSpaceDE w:val="0"/>
        <w:autoSpaceDN w:val="0"/>
        <w:spacing w:after="0" w:line="276" w:lineRule="auto"/>
        <w:ind w:right="31"/>
        <w:jc w:val="both"/>
        <w:rPr>
          <w:rFonts w:ascii="Trebuchet MS" w:hAnsi="Trebuchet MS" w:cs="Calibri"/>
          <w:sz w:val="22"/>
          <w:szCs w:val="22"/>
        </w:rPr>
      </w:pPr>
      <w:r w:rsidRPr="0096005B">
        <w:rPr>
          <w:rFonts w:ascii="Trebuchet MS" w:hAnsi="Trebuchet MS" w:cs="Calibri"/>
          <w:sz w:val="22"/>
          <w:szCs w:val="22"/>
        </w:rPr>
        <w:t>obrazec »Izjava ponudnika o izpolnjevanju tehnične sposobnosti« (Obrazec 5),</w:t>
      </w:r>
    </w:p>
    <w:p w14:paraId="25D9592A" w14:textId="77777777" w:rsidR="0096005B" w:rsidRPr="0096005B" w:rsidRDefault="0096005B" w:rsidP="0096005B">
      <w:pPr>
        <w:pStyle w:val="Telobesedila"/>
        <w:widowControl w:val="0"/>
        <w:numPr>
          <w:ilvl w:val="0"/>
          <w:numId w:val="41"/>
        </w:numPr>
        <w:autoSpaceDE w:val="0"/>
        <w:autoSpaceDN w:val="0"/>
        <w:spacing w:after="0" w:line="276" w:lineRule="auto"/>
        <w:ind w:right="31"/>
        <w:jc w:val="both"/>
        <w:rPr>
          <w:rFonts w:ascii="Trebuchet MS" w:hAnsi="Trebuchet MS" w:cs="Calibri"/>
          <w:sz w:val="22"/>
          <w:szCs w:val="22"/>
        </w:rPr>
      </w:pPr>
      <w:r w:rsidRPr="0096005B">
        <w:rPr>
          <w:rFonts w:ascii="Trebuchet MS" w:hAnsi="Trebuchet MS" w:cs="Calibri"/>
          <w:sz w:val="22"/>
          <w:szCs w:val="22"/>
        </w:rPr>
        <w:t>obrazec »Izjava o podizvajalcih« (Obrazec 6),</w:t>
      </w:r>
    </w:p>
    <w:p w14:paraId="1E3E681E" w14:textId="77777777" w:rsidR="0096005B" w:rsidRPr="0096005B" w:rsidRDefault="0096005B" w:rsidP="0096005B">
      <w:pPr>
        <w:pStyle w:val="Telobesedila"/>
        <w:widowControl w:val="0"/>
        <w:numPr>
          <w:ilvl w:val="0"/>
          <w:numId w:val="41"/>
        </w:numPr>
        <w:autoSpaceDE w:val="0"/>
        <w:autoSpaceDN w:val="0"/>
        <w:spacing w:after="0" w:line="276" w:lineRule="auto"/>
        <w:ind w:right="31"/>
        <w:jc w:val="both"/>
        <w:rPr>
          <w:rFonts w:ascii="Trebuchet MS" w:hAnsi="Trebuchet MS" w:cs="Calibri"/>
          <w:sz w:val="22"/>
          <w:szCs w:val="22"/>
        </w:rPr>
      </w:pPr>
      <w:r w:rsidRPr="0096005B">
        <w:rPr>
          <w:rFonts w:ascii="Trebuchet MS" w:hAnsi="Trebuchet MS" w:cs="Calibri"/>
          <w:sz w:val="22"/>
          <w:szCs w:val="22"/>
        </w:rPr>
        <w:t>obrazec »Izjava podizvajalca, da soglaša z neposrednim plačilom naročnika« (Obrazec 6a)</w:t>
      </w:r>
    </w:p>
    <w:p w14:paraId="5B2D01CA" w14:textId="77777777" w:rsidR="0096005B" w:rsidRPr="0096005B" w:rsidRDefault="0096005B" w:rsidP="0096005B">
      <w:pPr>
        <w:pStyle w:val="Telobesedila"/>
        <w:widowControl w:val="0"/>
        <w:numPr>
          <w:ilvl w:val="0"/>
          <w:numId w:val="41"/>
        </w:numPr>
        <w:autoSpaceDE w:val="0"/>
        <w:autoSpaceDN w:val="0"/>
        <w:spacing w:after="0" w:line="276" w:lineRule="auto"/>
        <w:ind w:right="31"/>
        <w:jc w:val="both"/>
        <w:rPr>
          <w:rFonts w:ascii="Trebuchet MS" w:hAnsi="Trebuchet MS" w:cs="Calibri"/>
          <w:sz w:val="22"/>
          <w:szCs w:val="22"/>
        </w:rPr>
      </w:pPr>
      <w:r w:rsidRPr="0096005B">
        <w:rPr>
          <w:rFonts w:ascii="Trebuchet MS" w:hAnsi="Trebuchet MS" w:cs="Calibri"/>
          <w:sz w:val="22"/>
          <w:szCs w:val="22"/>
        </w:rPr>
        <w:t>obrazec »Skupna ponudba« (Obrazec 7),</w:t>
      </w:r>
    </w:p>
    <w:p w14:paraId="68AA99BE" w14:textId="77777777" w:rsidR="0096005B" w:rsidRPr="0096005B" w:rsidRDefault="0096005B" w:rsidP="0096005B">
      <w:pPr>
        <w:pStyle w:val="Telobesedila"/>
        <w:widowControl w:val="0"/>
        <w:numPr>
          <w:ilvl w:val="0"/>
          <w:numId w:val="41"/>
        </w:numPr>
        <w:autoSpaceDE w:val="0"/>
        <w:autoSpaceDN w:val="0"/>
        <w:spacing w:after="0" w:line="276" w:lineRule="auto"/>
        <w:ind w:right="31"/>
        <w:jc w:val="both"/>
        <w:rPr>
          <w:rFonts w:ascii="Trebuchet MS" w:hAnsi="Trebuchet MS" w:cs="Calibri"/>
          <w:sz w:val="22"/>
          <w:szCs w:val="22"/>
        </w:rPr>
      </w:pPr>
      <w:r w:rsidRPr="0096005B">
        <w:rPr>
          <w:rFonts w:ascii="Trebuchet MS" w:hAnsi="Trebuchet MS" w:cs="Calibri"/>
          <w:sz w:val="22"/>
          <w:szCs w:val="22"/>
        </w:rPr>
        <w:t>obrazec »Pooblastilo za podpis skupne ponudbe« (Obrazec 7a),</w:t>
      </w:r>
    </w:p>
    <w:p w14:paraId="73D8F56C" w14:textId="77777777" w:rsidR="0096005B" w:rsidRPr="0096005B" w:rsidRDefault="0096005B" w:rsidP="0096005B">
      <w:pPr>
        <w:pStyle w:val="Telobesedila"/>
        <w:widowControl w:val="0"/>
        <w:numPr>
          <w:ilvl w:val="0"/>
          <w:numId w:val="41"/>
        </w:numPr>
        <w:autoSpaceDE w:val="0"/>
        <w:autoSpaceDN w:val="0"/>
        <w:spacing w:after="0" w:line="276" w:lineRule="auto"/>
        <w:ind w:right="31"/>
        <w:jc w:val="both"/>
        <w:rPr>
          <w:rFonts w:ascii="Trebuchet MS" w:hAnsi="Trebuchet MS" w:cs="Calibri"/>
          <w:sz w:val="22"/>
          <w:szCs w:val="22"/>
        </w:rPr>
      </w:pPr>
      <w:r w:rsidRPr="0096005B">
        <w:rPr>
          <w:rFonts w:ascii="Trebuchet MS" w:hAnsi="Trebuchet MS" w:cs="Calibri"/>
          <w:sz w:val="22"/>
          <w:szCs w:val="22"/>
        </w:rPr>
        <w:t>obrazec »Izjava ponudnika/podizvajalca/</w:t>
      </w:r>
      <w:proofErr w:type="spellStart"/>
      <w:r w:rsidRPr="0096005B">
        <w:rPr>
          <w:rFonts w:ascii="Trebuchet MS" w:hAnsi="Trebuchet MS" w:cs="Calibri"/>
          <w:sz w:val="22"/>
          <w:szCs w:val="22"/>
        </w:rPr>
        <w:t>soponudnika</w:t>
      </w:r>
      <w:proofErr w:type="spellEnd"/>
      <w:r w:rsidRPr="0096005B">
        <w:rPr>
          <w:rFonts w:ascii="Trebuchet MS" w:hAnsi="Trebuchet MS" w:cs="Calibri"/>
          <w:sz w:val="22"/>
          <w:szCs w:val="22"/>
        </w:rPr>
        <w:t xml:space="preserve"> o izpolnjevanju pogojev s pooblastilom« (Obrazec 8) - pooblastilo za pridobitev potrdila iz kazenske evidence za gospodarske subjekte,</w:t>
      </w:r>
    </w:p>
    <w:p w14:paraId="654C238C" w14:textId="77777777" w:rsidR="0096005B" w:rsidRPr="0096005B" w:rsidRDefault="0096005B" w:rsidP="0096005B">
      <w:pPr>
        <w:pStyle w:val="Telobesedila"/>
        <w:widowControl w:val="0"/>
        <w:numPr>
          <w:ilvl w:val="0"/>
          <w:numId w:val="41"/>
        </w:numPr>
        <w:autoSpaceDE w:val="0"/>
        <w:autoSpaceDN w:val="0"/>
        <w:spacing w:after="0" w:line="276" w:lineRule="auto"/>
        <w:ind w:right="31"/>
        <w:jc w:val="both"/>
        <w:rPr>
          <w:rFonts w:ascii="Trebuchet MS" w:hAnsi="Trebuchet MS" w:cs="Calibri"/>
          <w:sz w:val="22"/>
          <w:szCs w:val="22"/>
        </w:rPr>
      </w:pPr>
      <w:r w:rsidRPr="0096005B">
        <w:rPr>
          <w:rFonts w:ascii="Trebuchet MS" w:hAnsi="Trebuchet MS" w:cs="Calibri"/>
          <w:sz w:val="22"/>
          <w:szCs w:val="22"/>
        </w:rPr>
        <w:t>obrazec »Izjava in pooblastilo osebe, ki je članica upravnega, vodstvenega ali nadzornega organa ponudnika/podizvajalca/</w:t>
      </w:r>
      <w:proofErr w:type="spellStart"/>
      <w:r w:rsidRPr="0096005B">
        <w:rPr>
          <w:rFonts w:ascii="Trebuchet MS" w:hAnsi="Trebuchet MS" w:cs="Calibri"/>
          <w:sz w:val="22"/>
          <w:szCs w:val="22"/>
        </w:rPr>
        <w:t>soponudnika</w:t>
      </w:r>
      <w:proofErr w:type="spellEnd"/>
      <w:r w:rsidRPr="0096005B">
        <w:rPr>
          <w:rFonts w:ascii="Trebuchet MS" w:hAnsi="Trebuchet MS" w:cs="Calibri"/>
          <w:sz w:val="22"/>
          <w:szCs w:val="22"/>
        </w:rPr>
        <w:t xml:space="preserve"> ali ki ima </w:t>
      </w:r>
      <w:r w:rsidRPr="0096005B">
        <w:rPr>
          <w:rFonts w:ascii="Trebuchet MS" w:hAnsi="Trebuchet MS" w:cs="Calibri"/>
          <w:sz w:val="22"/>
          <w:szCs w:val="22"/>
        </w:rPr>
        <w:lastRenderedPageBreak/>
        <w:t>pooblastilo za zastopanje ali odločanje ali nadzor v njem« (Obrazec 9) - pooblastilo za pridobitev potrdila iz kazenske evidence za fizične osebe,</w:t>
      </w:r>
    </w:p>
    <w:p w14:paraId="34FCA0AE" w14:textId="77777777" w:rsidR="0096005B" w:rsidRPr="0096005B" w:rsidRDefault="0096005B" w:rsidP="0096005B">
      <w:pPr>
        <w:pStyle w:val="Telobesedila"/>
        <w:widowControl w:val="0"/>
        <w:numPr>
          <w:ilvl w:val="0"/>
          <w:numId w:val="41"/>
        </w:numPr>
        <w:autoSpaceDE w:val="0"/>
        <w:autoSpaceDN w:val="0"/>
        <w:spacing w:after="0" w:line="276" w:lineRule="auto"/>
        <w:ind w:right="31"/>
        <w:jc w:val="both"/>
        <w:rPr>
          <w:rFonts w:ascii="Trebuchet MS" w:hAnsi="Trebuchet MS" w:cs="Calibri"/>
          <w:sz w:val="22"/>
          <w:szCs w:val="22"/>
        </w:rPr>
      </w:pPr>
      <w:r w:rsidRPr="0096005B">
        <w:rPr>
          <w:rFonts w:ascii="Trebuchet MS" w:hAnsi="Trebuchet MS" w:cs="Calibri"/>
          <w:sz w:val="22"/>
          <w:szCs w:val="22"/>
        </w:rPr>
        <w:t>obrazec »Seznam referenčnih projektov« (Obrazec 10)</w:t>
      </w:r>
    </w:p>
    <w:p w14:paraId="5AACFF7D" w14:textId="77777777" w:rsidR="0096005B" w:rsidRPr="0096005B" w:rsidRDefault="0096005B" w:rsidP="0096005B">
      <w:pPr>
        <w:pStyle w:val="Telobesedila"/>
        <w:widowControl w:val="0"/>
        <w:numPr>
          <w:ilvl w:val="0"/>
          <w:numId w:val="41"/>
        </w:numPr>
        <w:autoSpaceDE w:val="0"/>
        <w:autoSpaceDN w:val="0"/>
        <w:spacing w:after="0" w:line="276" w:lineRule="auto"/>
        <w:ind w:right="31"/>
        <w:jc w:val="both"/>
        <w:rPr>
          <w:rFonts w:ascii="Trebuchet MS" w:hAnsi="Trebuchet MS" w:cs="Calibri"/>
          <w:sz w:val="22"/>
          <w:szCs w:val="22"/>
        </w:rPr>
      </w:pPr>
      <w:r w:rsidRPr="0096005B">
        <w:rPr>
          <w:rFonts w:ascii="Trebuchet MS" w:hAnsi="Trebuchet MS" w:cs="Calibri"/>
          <w:sz w:val="22"/>
          <w:szCs w:val="22"/>
        </w:rPr>
        <w:t>obrazec »Potrdilo referenčnega naročnika« (Obrazec 10a);</w:t>
      </w:r>
    </w:p>
    <w:p w14:paraId="633943AE" w14:textId="28C4D168" w:rsidR="0096005B" w:rsidRPr="0096005B" w:rsidRDefault="0096005B" w:rsidP="0096005B">
      <w:pPr>
        <w:pStyle w:val="Default"/>
        <w:numPr>
          <w:ilvl w:val="0"/>
          <w:numId w:val="41"/>
        </w:numPr>
        <w:jc w:val="both"/>
        <w:rPr>
          <w:rFonts w:ascii="Trebuchet MS" w:hAnsi="Trebuchet MS"/>
          <w:bCs/>
          <w:color w:val="auto"/>
          <w:sz w:val="22"/>
          <w:szCs w:val="22"/>
        </w:rPr>
      </w:pPr>
      <w:r w:rsidRPr="0096005B">
        <w:rPr>
          <w:rFonts w:ascii="Trebuchet MS" w:hAnsi="Trebuchet MS"/>
          <w:bCs/>
          <w:color w:val="auto"/>
          <w:sz w:val="22"/>
          <w:szCs w:val="22"/>
        </w:rPr>
        <w:t>Izpolnjen, podpisan in žigosan obrazec Menična izjava za resnost ponudbe (Obr_11)</w:t>
      </w:r>
    </w:p>
    <w:p w14:paraId="6DABC621" w14:textId="51AF5C0F" w:rsidR="0096005B" w:rsidRPr="0096005B" w:rsidRDefault="0096005B" w:rsidP="0096005B">
      <w:pPr>
        <w:pStyle w:val="Default"/>
        <w:numPr>
          <w:ilvl w:val="0"/>
          <w:numId w:val="41"/>
        </w:numPr>
        <w:jc w:val="both"/>
        <w:rPr>
          <w:rFonts w:ascii="Trebuchet MS" w:hAnsi="Trebuchet MS"/>
          <w:bCs/>
          <w:color w:val="auto"/>
          <w:sz w:val="22"/>
          <w:szCs w:val="22"/>
        </w:rPr>
      </w:pPr>
      <w:r w:rsidRPr="0096005B">
        <w:rPr>
          <w:rFonts w:ascii="Trebuchet MS" w:hAnsi="Trebuchet MS"/>
          <w:bCs/>
          <w:color w:val="auto"/>
          <w:sz w:val="22"/>
          <w:szCs w:val="22"/>
        </w:rPr>
        <w:t>Izpolnjena, podpisana in žigosana Izjava ponudnika o izdaji bančne garancije za dobro izvedbo pogodbenih obveznosti  (Obr_12);</w:t>
      </w:r>
    </w:p>
    <w:p w14:paraId="71DCD134" w14:textId="69A627E8" w:rsidR="0096005B" w:rsidRPr="0096005B" w:rsidRDefault="0096005B" w:rsidP="0096005B">
      <w:pPr>
        <w:pStyle w:val="Default"/>
        <w:numPr>
          <w:ilvl w:val="0"/>
          <w:numId w:val="41"/>
        </w:numPr>
        <w:jc w:val="both"/>
        <w:rPr>
          <w:rFonts w:ascii="Trebuchet MS" w:hAnsi="Trebuchet MS"/>
          <w:bCs/>
          <w:color w:val="auto"/>
          <w:sz w:val="22"/>
          <w:szCs w:val="22"/>
        </w:rPr>
      </w:pPr>
      <w:r w:rsidRPr="0096005B">
        <w:rPr>
          <w:rFonts w:ascii="Trebuchet MS" w:hAnsi="Trebuchet MS"/>
          <w:bCs/>
          <w:color w:val="auto"/>
          <w:sz w:val="22"/>
          <w:szCs w:val="22"/>
        </w:rPr>
        <w:t>Parafiran in žigosan vzorec bančne garancije za dobro izvedbo pogodbenih obveznosti (Obr_13);</w:t>
      </w:r>
    </w:p>
    <w:p w14:paraId="37D9B134" w14:textId="371FA01D" w:rsidR="0096005B" w:rsidRPr="0096005B" w:rsidRDefault="0096005B" w:rsidP="00A53193">
      <w:pPr>
        <w:pStyle w:val="Default"/>
        <w:numPr>
          <w:ilvl w:val="0"/>
          <w:numId w:val="41"/>
        </w:numPr>
        <w:jc w:val="both"/>
        <w:rPr>
          <w:rFonts w:ascii="Trebuchet MS" w:hAnsi="Trebuchet MS"/>
          <w:bCs/>
          <w:color w:val="auto"/>
          <w:sz w:val="22"/>
          <w:szCs w:val="22"/>
        </w:rPr>
      </w:pPr>
      <w:r w:rsidRPr="0096005B">
        <w:rPr>
          <w:rFonts w:ascii="Trebuchet MS" w:hAnsi="Trebuchet MS"/>
          <w:bCs/>
          <w:color w:val="auto"/>
          <w:sz w:val="22"/>
          <w:szCs w:val="22"/>
        </w:rPr>
        <w:t>izjava ponudnika o zavarovanju odgovornosti in  povračilu povzročene škode (Obr_14)</w:t>
      </w:r>
    </w:p>
    <w:p w14:paraId="22A20438" w14:textId="77777777" w:rsidR="0096005B" w:rsidRPr="0096005B" w:rsidRDefault="0096005B" w:rsidP="00A53193">
      <w:pPr>
        <w:pStyle w:val="Default"/>
        <w:jc w:val="both"/>
        <w:rPr>
          <w:rFonts w:ascii="Trebuchet MS" w:hAnsi="Trebuchet MS"/>
          <w:bCs/>
          <w:color w:val="auto"/>
          <w:sz w:val="22"/>
          <w:szCs w:val="22"/>
        </w:rPr>
      </w:pPr>
    </w:p>
    <w:p w14:paraId="5035206E" w14:textId="77777777" w:rsidR="00A53193" w:rsidRPr="0096005B" w:rsidRDefault="00A53193" w:rsidP="00A53193">
      <w:pPr>
        <w:pStyle w:val="Default"/>
        <w:numPr>
          <w:ilvl w:val="0"/>
          <w:numId w:val="6"/>
        </w:numPr>
        <w:jc w:val="both"/>
        <w:rPr>
          <w:rFonts w:ascii="Trebuchet MS" w:hAnsi="Trebuchet MS"/>
          <w:color w:val="auto"/>
          <w:sz w:val="22"/>
          <w:szCs w:val="22"/>
        </w:rPr>
      </w:pPr>
      <w:r w:rsidRPr="0096005B">
        <w:rPr>
          <w:rFonts w:ascii="Trebuchet MS" w:hAnsi="Trebuchet MS"/>
          <w:bCs/>
          <w:color w:val="auto"/>
          <w:sz w:val="22"/>
          <w:szCs w:val="22"/>
        </w:rPr>
        <w:t xml:space="preserve">Izpolnjen, parafiran in žigosan Okvirni sporazum Mestne občine Celje </w:t>
      </w:r>
    </w:p>
    <w:p w14:paraId="2129FE92" w14:textId="77777777" w:rsidR="00A53193" w:rsidRPr="0096005B" w:rsidRDefault="00A53193" w:rsidP="00A53193">
      <w:pPr>
        <w:pStyle w:val="Default"/>
        <w:numPr>
          <w:ilvl w:val="0"/>
          <w:numId w:val="6"/>
        </w:numPr>
        <w:jc w:val="both"/>
        <w:rPr>
          <w:rFonts w:ascii="Trebuchet MS" w:hAnsi="Trebuchet MS"/>
          <w:color w:val="auto"/>
          <w:sz w:val="22"/>
          <w:szCs w:val="22"/>
        </w:rPr>
      </w:pPr>
      <w:r w:rsidRPr="0096005B">
        <w:rPr>
          <w:rFonts w:ascii="Trebuchet MS" w:hAnsi="Trebuchet MS"/>
          <w:bCs/>
          <w:color w:val="auto"/>
          <w:sz w:val="22"/>
          <w:szCs w:val="22"/>
        </w:rPr>
        <w:t xml:space="preserve">Izpolnjen, parafiran in žigosan Okvirni sporazum Upravne enote Celje </w:t>
      </w:r>
    </w:p>
    <w:p w14:paraId="7BD83FC8" w14:textId="77777777" w:rsidR="0096005B" w:rsidRDefault="0096005B" w:rsidP="0096005B">
      <w:pPr>
        <w:pStyle w:val="Default"/>
        <w:ind w:left="720"/>
        <w:jc w:val="both"/>
        <w:rPr>
          <w:rFonts w:ascii="Trebuchet MS" w:hAnsi="Trebuchet MS"/>
          <w:color w:val="auto"/>
          <w:sz w:val="22"/>
          <w:szCs w:val="22"/>
        </w:rPr>
      </w:pPr>
    </w:p>
    <w:p w14:paraId="56B61EF8" w14:textId="076B5AEE" w:rsidR="00D322EA" w:rsidRPr="00D322EA" w:rsidRDefault="00D322EA" w:rsidP="00D322EA">
      <w:pPr>
        <w:pStyle w:val="Naslov1"/>
        <w:jc w:val="both"/>
        <w:rPr>
          <w:rFonts w:ascii="Trebuchet MS" w:hAnsi="Trebuchet MS"/>
          <w:b w:val="0"/>
          <w:bCs w:val="0"/>
          <w:sz w:val="22"/>
          <w:szCs w:val="22"/>
        </w:rPr>
      </w:pPr>
      <w:bookmarkStart w:id="11" w:name="_Toc151541706"/>
      <w:r>
        <w:rPr>
          <w:rFonts w:ascii="Trebuchet MS" w:hAnsi="Trebuchet MS"/>
          <w:b w:val="0"/>
          <w:bCs w:val="0"/>
          <w:sz w:val="22"/>
          <w:szCs w:val="22"/>
          <w:lang w:val="sl-SI"/>
        </w:rPr>
        <w:t>4.3.</w:t>
      </w:r>
      <w:r w:rsidRPr="00D322EA">
        <w:rPr>
          <w:rFonts w:ascii="Trebuchet MS" w:hAnsi="Trebuchet MS"/>
          <w:b w:val="0"/>
          <w:bCs w:val="0"/>
          <w:sz w:val="22"/>
          <w:szCs w:val="22"/>
          <w:lang w:val="sl-SI"/>
        </w:rPr>
        <w:t xml:space="preserve"> Rok in način predložitve ponudbe</w:t>
      </w:r>
      <w:bookmarkEnd w:id="11"/>
    </w:p>
    <w:p w14:paraId="23CEEF7B" w14:textId="77777777" w:rsidR="00D322EA" w:rsidRPr="00D322EA" w:rsidRDefault="00D322EA" w:rsidP="00D322EA">
      <w:pPr>
        <w:pStyle w:val="Telobesedila"/>
        <w:jc w:val="both"/>
        <w:rPr>
          <w:rFonts w:ascii="Trebuchet MS" w:hAnsi="Trebuchet MS" w:cs="Calibri"/>
          <w:b/>
          <w:bCs/>
          <w:sz w:val="22"/>
          <w:szCs w:val="22"/>
        </w:rPr>
      </w:pPr>
    </w:p>
    <w:p w14:paraId="54C5FDED" w14:textId="77777777" w:rsidR="00D322EA" w:rsidRPr="00D322EA" w:rsidRDefault="00D322EA" w:rsidP="00D322EA">
      <w:pPr>
        <w:pStyle w:val="Telobesedila"/>
        <w:ind w:right="31"/>
        <w:jc w:val="both"/>
        <w:rPr>
          <w:rFonts w:ascii="Trebuchet MS" w:hAnsi="Trebuchet MS" w:cs="Calibri"/>
          <w:sz w:val="22"/>
          <w:szCs w:val="22"/>
        </w:rPr>
      </w:pPr>
      <w:r w:rsidRPr="00D322EA">
        <w:rPr>
          <w:rFonts w:ascii="Trebuchet MS" w:hAnsi="Trebuchet MS" w:cs="Calibri"/>
          <w:sz w:val="22"/>
          <w:szCs w:val="22"/>
        </w:rPr>
        <w:t xml:space="preserve">Rok za oddajo ponudbe je določen na Portalu javnih naročil in v sistemu </w:t>
      </w:r>
      <w:proofErr w:type="spellStart"/>
      <w:r w:rsidRPr="00D322EA">
        <w:rPr>
          <w:rFonts w:ascii="Trebuchet MS" w:hAnsi="Trebuchet MS" w:cs="Calibri"/>
          <w:sz w:val="22"/>
          <w:szCs w:val="22"/>
        </w:rPr>
        <w:t>eJN</w:t>
      </w:r>
      <w:proofErr w:type="spellEnd"/>
      <w:r w:rsidRPr="00D322EA">
        <w:rPr>
          <w:rFonts w:ascii="Trebuchet MS" w:hAnsi="Trebuchet MS" w:cs="Calibri"/>
          <w:sz w:val="22"/>
          <w:szCs w:val="22"/>
        </w:rPr>
        <w:t>.</w:t>
      </w:r>
    </w:p>
    <w:p w14:paraId="4AAB486F" w14:textId="77777777" w:rsidR="00D322EA" w:rsidRPr="00D322EA" w:rsidRDefault="00D322EA" w:rsidP="00D322EA">
      <w:pPr>
        <w:pStyle w:val="Telobesedila"/>
        <w:ind w:right="31"/>
        <w:jc w:val="both"/>
        <w:rPr>
          <w:rFonts w:ascii="Trebuchet MS" w:hAnsi="Trebuchet MS" w:cs="Calibri"/>
          <w:sz w:val="22"/>
          <w:szCs w:val="22"/>
        </w:rPr>
      </w:pPr>
    </w:p>
    <w:p w14:paraId="2806B446" w14:textId="77777777" w:rsidR="00D322EA" w:rsidRPr="00D322EA" w:rsidRDefault="00D322EA" w:rsidP="00D322EA">
      <w:pPr>
        <w:pStyle w:val="Telobesedila"/>
        <w:spacing w:line="276" w:lineRule="auto"/>
        <w:ind w:right="31"/>
        <w:jc w:val="both"/>
        <w:rPr>
          <w:rFonts w:ascii="Trebuchet MS" w:hAnsi="Trebuchet MS" w:cs="Calibri"/>
          <w:sz w:val="22"/>
          <w:szCs w:val="22"/>
        </w:rPr>
      </w:pPr>
      <w:r w:rsidRPr="00D322EA">
        <w:rPr>
          <w:rFonts w:ascii="Trebuchet MS" w:hAnsi="Trebuchet MS" w:cs="Calibri"/>
          <w:sz w:val="22"/>
          <w:szCs w:val="22"/>
        </w:rPr>
        <w:t xml:space="preserve">Ponudniki morajo ponudbe predložiti v informacijski sistem e-JN na spletnem naslovu </w:t>
      </w:r>
      <w:hyperlink r:id="rId12" w:history="1">
        <w:r w:rsidRPr="00D322EA">
          <w:rPr>
            <w:rStyle w:val="Hiperpovezava"/>
            <w:rFonts w:ascii="Trebuchet MS" w:hAnsi="Trebuchet MS" w:cs="Calibri"/>
            <w:sz w:val="22"/>
            <w:szCs w:val="22"/>
          </w:rPr>
          <w:t>https://ejn.gov.si/eJN2</w:t>
        </w:r>
      </w:hyperlink>
      <w:r w:rsidRPr="00D322EA">
        <w:rPr>
          <w:rFonts w:ascii="Trebuchet MS" w:hAnsi="Trebuchet MS" w:cs="Calibri"/>
          <w:sz w:val="22"/>
          <w:szCs w:val="22"/>
        </w:rPr>
        <w:t xml:space="preserve">, v skladu s točko 3 dokumenta Navodila za uporabo informacijskega sistema za uporabo funkcionalnosti elektronske oddaje ponudb e-JN: PONUDNIKI (v nadaljevanju: Navodila za uporabo e-JN), ki so del te razpisne dokumentacije in objavljena na spletnem naslovu </w:t>
      </w:r>
      <w:hyperlink r:id="rId13" w:history="1">
        <w:r w:rsidRPr="00D322EA">
          <w:rPr>
            <w:rStyle w:val="Hiperpovezava"/>
            <w:rFonts w:ascii="Trebuchet MS" w:hAnsi="Trebuchet MS" w:cs="Calibri"/>
            <w:sz w:val="22"/>
            <w:szCs w:val="22"/>
          </w:rPr>
          <w:t>https://ejn.gov.si/eJN2</w:t>
        </w:r>
      </w:hyperlink>
      <w:r w:rsidRPr="00D322EA">
        <w:rPr>
          <w:rFonts w:ascii="Trebuchet MS" w:hAnsi="Trebuchet MS" w:cs="Calibri"/>
          <w:sz w:val="22"/>
          <w:szCs w:val="22"/>
        </w:rPr>
        <w:t>.</w:t>
      </w:r>
    </w:p>
    <w:p w14:paraId="243EB520" w14:textId="77777777" w:rsidR="00D322EA" w:rsidRPr="00D322EA" w:rsidRDefault="00D322EA" w:rsidP="00D322EA">
      <w:pPr>
        <w:pStyle w:val="Telobesedila"/>
        <w:spacing w:line="276" w:lineRule="auto"/>
        <w:ind w:left="198" w:right="334"/>
        <w:jc w:val="both"/>
        <w:rPr>
          <w:rFonts w:ascii="Trebuchet MS" w:hAnsi="Trebuchet MS" w:cs="Calibri"/>
          <w:sz w:val="22"/>
          <w:szCs w:val="22"/>
        </w:rPr>
      </w:pPr>
    </w:p>
    <w:p w14:paraId="14B76259" w14:textId="77777777" w:rsidR="00D322EA" w:rsidRPr="00D322EA" w:rsidRDefault="00D322EA" w:rsidP="00D322EA">
      <w:pPr>
        <w:pStyle w:val="Telobesedila"/>
        <w:spacing w:line="276" w:lineRule="auto"/>
        <w:ind w:right="31"/>
        <w:jc w:val="both"/>
        <w:rPr>
          <w:rFonts w:ascii="Trebuchet MS" w:hAnsi="Trebuchet MS" w:cs="Calibri"/>
          <w:sz w:val="22"/>
          <w:szCs w:val="22"/>
        </w:rPr>
      </w:pPr>
      <w:r w:rsidRPr="00D322EA">
        <w:rPr>
          <w:rFonts w:ascii="Trebuchet MS" w:hAnsi="Trebuchet MS" w:cs="Calibri"/>
          <w:sz w:val="22"/>
          <w:szCs w:val="22"/>
        </w:rPr>
        <w:t xml:space="preserve">Ponudnik se mora pred oddajo ponudbe registrirati na spletnem naslovu </w:t>
      </w:r>
      <w:hyperlink r:id="rId14" w:history="1">
        <w:r w:rsidRPr="00D322EA">
          <w:rPr>
            <w:rStyle w:val="Hiperpovezava"/>
            <w:rFonts w:ascii="Trebuchet MS" w:hAnsi="Trebuchet MS" w:cs="Calibri"/>
            <w:sz w:val="22"/>
            <w:szCs w:val="22"/>
          </w:rPr>
          <w:t>https://ejn.gov.si/eJN2</w:t>
        </w:r>
      </w:hyperlink>
      <w:r w:rsidRPr="00D322EA">
        <w:rPr>
          <w:rFonts w:ascii="Trebuchet MS" w:hAnsi="Trebuchet MS" w:cs="Calibri"/>
          <w:sz w:val="22"/>
          <w:szCs w:val="22"/>
        </w:rPr>
        <w:t>, v skladu z Navodili za uporabo e-JN. Če je ponudnik že registriran v informacijski sistem e-JN, se v aplikacijo prijavi na istem naslovu.</w:t>
      </w:r>
    </w:p>
    <w:p w14:paraId="5A449C04" w14:textId="77777777" w:rsidR="00D322EA" w:rsidRPr="00D322EA" w:rsidRDefault="00D322EA" w:rsidP="00D322EA">
      <w:pPr>
        <w:pStyle w:val="Telobesedila"/>
        <w:spacing w:line="276" w:lineRule="auto"/>
        <w:ind w:left="198" w:right="334"/>
        <w:jc w:val="both"/>
        <w:rPr>
          <w:rFonts w:ascii="Trebuchet MS" w:hAnsi="Trebuchet MS" w:cs="Calibri"/>
          <w:sz w:val="22"/>
          <w:szCs w:val="22"/>
        </w:rPr>
      </w:pPr>
    </w:p>
    <w:p w14:paraId="15221B53" w14:textId="77777777" w:rsidR="00D322EA" w:rsidRPr="00D322EA" w:rsidRDefault="00D322EA" w:rsidP="00D322EA">
      <w:pPr>
        <w:pStyle w:val="Telobesedila"/>
        <w:spacing w:line="276" w:lineRule="auto"/>
        <w:ind w:right="31"/>
        <w:jc w:val="both"/>
        <w:rPr>
          <w:rFonts w:ascii="Trebuchet MS" w:hAnsi="Trebuchet MS" w:cs="Calibri"/>
          <w:sz w:val="22"/>
          <w:szCs w:val="22"/>
        </w:rPr>
      </w:pPr>
      <w:r w:rsidRPr="00D322EA">
        <w:rPr>
          <w:rFonts w:ascii="Trebuchet MS" w:hAnsi="Trebuchet MS" w:cs="Calibri"/>
          <w:sz w:val="22"/>
          <w:szCs w:val="22"/>
        </w:rPr>
        <w:t>Za oddajo ponudb je zahtevano eno od s strani kvalificiranega overitelja izdano digitalno potrdilo: SIGEN-CA (www.sigen-ca.si), POŠTA®CA (postarca.posta.si), HALCOM-CA (www.halcom.si), AC NLB (</w:t>
      </w:r>
      <w:hyperlink r:id="rId15" w:history="1">
        <w:r w:rsidRPr="00D322EA">
          <w:rPr>
            <w:rStyle w:val="Hiperpovezava"/>
            <w:rFonts w:ascii="Trebuchet MS" w:hAnsi="Trebuchet MS" w:cs="Calibri"/>
            <w:sz w:val="22"/>
            <w:szCs w:val="22"/>
          </w:rPr>
          <w:t>www.nlb.si</w:t>
        </w:r>
      </w:hyperlink>
      <w:r w:rsidRPr="00D322EA">
        <w:rPr>
          <w:rFonts w:ascii="Trebuchet MS" w:hAnsi="Trebuchet MS" w:cs="Calibri"/>
          <w:sz w:val="22"/>
          <w:szCs w:val="22"/>
        </w:rPr>
        <w:t>).</w:t>
      </w:r>
    </w:p>
    <w:p w14:paraId="587EF8C5" w14:textId="77777777" w:rsidR="00D322EA" w:rsidRPr="00D322EA" w:rsidRDefault="00D322EA" w:rsidP="00D322EA">
      <w:pPr>
        <w:pStyle w:val="Telobesedila"/>
        <w:spacing w:line="276" w:lineRule="auto"/>
        <w:ind w:right="31"/>
        <w:jc w:val="both"/>
        <w:rPr>
          <w:rFonts w:ascii="Trebuchet MS" w:hAnsi="Trebuchet MS" w:cs="Calibri"/>
          <w:sz w:val="22"/>
          <w:szCs w:val="22"/>
        </w:rPr>
      </w:pPr>
    </w:p>
    <w:p w14:paraId="1A1A918F" w14:textId="77777777" w:rsidR="00D322EA" w:rsidRPr="00D322EA" w:rsidRDefault="00D322EA" w:rsidP="00D322EA">
      <w:pPr>
        <w:pStyle w:val="Telobesedila"/>
        <w:spacing w:line="276" w:lineRule="auto"/>
        <w:ind w:right="31"/>
        <w:jc w:val="both"/>
        <w:rPr>
          <w:rFonts w:ascii="Trebuchet MS" w:hAnsi="Trebuchet MS" w:cs="Calibri"/>
          <w:sz w:val="22"/>
          <w:szCs w:val="22"/>
        </w:rPr>
      </w:pPr>
      <w:r w:rsidRPr="00D322EA">
        <w:rPr>
          <w:rFonts w:ascii="Trebuchet MS" w:hAnsi="Trebuchet MS" w:cs="Calibri"/>
          <w:sz w:val="22"/>
          <w:szCs w:val="22"/>
        </w:rPr>
        <w:t xml:space="preserve">Ponudba se šteje za pravočasno oddano, če jo naročnik prejme preko sistema e-JN </w:t>
      </w:r>
      <w:hyperlink r:id="rId16" w:history="1">
        <w:r w:rsidRPr="00D322EA">
          <w:rPr>
            <w:rStyle w:val="Hiperpovezava"/>
            <w:rFonts w:ascii="Trebuchet MS" w:hAnsi="Trebuchet MS" w:cs="Calibri"/>
            <w:sz w:val="22"/>
            <w:szCs w:val="22"/>
          </w:rPr>
          <w:t>https://ejn.gov.si/eJN2</w:t>
        </w:r>
      </w:hyperlink>
      <w:r w:rsidRPr="00D322EA">
        <w:rPr>
          <w:rFonts w:ascii="Trebuchet MS" w:hAnsi="Trebuchet MS" w:cs="Calibri"/>
          <w:sz w:val="22"/>
          <w:szCs w:val="22"/>
        </w:rPr>
        <w:t xml:space="preserve">  najkasneje do dneva in ure, kot je to določeno v obvestilu o naročilu, objavljenem na Portalu javnih naročil. Za oddano ponudbo se šteje ponudba, ki je v informacijskem sistemu e-JN označena s statusom »ODDANO«.</w:t>
      </w:r>
    </w:p>
    <w:p w14:paraId="084ED552" w14:textId="77777777" w:rsidR="00D322EA" w:rsidRPr="00D322EA" w:rsidRDefault="00D322EA" w:rsidP="00D322EA">
      <w:pPr>
        <w:pStyle w:val="Telobesedila"/>
        <w:spacing w:line="276" w:lineRule="auto"/>
        <w:ind w:left="198" w:right="31"/>
        <w:jc w:val="both"/>
        <w:rPr>
          <w:rFonts w:ascii="Trebuchet MS" w:hAnsi="Trebuchet MS" w:cs="Calibri"/>
          <w:sz w:val="22"/>
          <w:szCs w:val="22"/>
        </w:rPr>
      </w:pPr>
    </w:p>
    <w:p w14:paraId="535A715F" w14:textId="77777777" w:rsidR="00D322EA" w:rsidRPr="00D322EA" w:rsidRDefault="00D322EA" w:rsidP="00D322EA">
      <w:pPr>
        <w:pStyle w:val="Telobesedila"/>
        <w:spacing w:line="276" w:lineRule="auto"/>
        <w:ind w:right="31"/>
        <w:jc w:val="both"/>
        <w:rPr>
          <w:rFonts w:ascii="Trebuchet MS" w:hAnsi="Trebuchet MS" w:cs="Calibri"/>
          <w:sz w:val="22"/>
          <w:szCs w:val="22"/>
        </w:rPr>
      </w:pPr>
      <w:r w:rsidRPr="00D322EA">
        <w:rPr>
          <w:rFonts w:ascii="Trebuchet MS" w:hAnsi="Trebuchet MS" w:cs="Calibri"/>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w:t>
      </w:r>
      <w:r w:rsidRPr="00D322EA">
        <w:rPr>
          <w:rFonts w:ascii="Trebuchet MS" w:hAnsi="Trebuchet MS" w:cs="Calibri"/>
          <w:sz w:val="22"/>
          <w:szCs w:val="22"/>
        </w:rPr>
        <w:lastRenderedPageBreak/>
        <w:t>svojo ponudbo v informacijskem sistemu e-JN spremeni, je naročniku v tem sistemu odprta zadnja oddana ponudba.</w:t>
      </w:r>
    </w:p>
    <w:p w14:paraId="4FBC2765" w14:textId="77777777" w:rsidR="00D322EA" w:rsidRPr="00D322EA" w:rsidRDefault="00D322EA" w:rsidP="00D322EA">
      <w:pPr>
        <w:pStyle w:val="Telobesedila"/>
        <w:spacing w:line="276" w:lineRule="auto"/>
        <w:ind w:right="31"/>
        <w:jc w:val="both"/>
        <w:rPr>
          <w:rFonts w:ascii="Trebuchet MS" w:hAnsi="Trebuchet MS" w:cs="Calibri"/>
          <w:sz w:val="22"/>
          <w:szCs w:val="22"/>
        </w:rPr>
      </w:pPr>
    </w:p>
    <w:p w14:paraId="36856A3E" w14:textId="77777777" w:rsidR="00D322EA" w:rsidRDefault="00D322EA" w:rsidP="00D322EA">
      <w:pPr>
        <w:pStyle w:val="Telobesedila"/>
        <w:spacing w:line="276" w:lineRule="auto"/>
        <w:ind w:right="31"/>
        <w:jc w:val="both"/>
        <w:rPr>
          <w:rFonts w:ascii="Trebuchet MS" w:hAnsi="Trebuchet MS" w:cs="Calibri"/>
          <w:sz w:val="22"/>
          <w:szCs w:val="22"/>
        </w:rPr>
      </w:pPr>
      <w:r w:rsidRPr="00D322EA">
        <w:rPr>
          <w:rFonts w:ascii="Trebuchet MS" w:hAnsi="Trebuchet MS" w:cs="Calibri"/>
          <w:sz w:val="22"/>
          <w:szCs w:val="22"/>
        </w:rPr>
        <w:t>Po preteku roka za oddajo ponudb, ponudbe ne bo več mogoče oddati.</w:t>
      </w:r>
      <w:r w:rsidRPr="00D322EA">
        <w:rPr>
          <w:rFonts w:ascii="Trebuchet MS" w:hAnsi="Trebuchet MS"/>
          <w:sz w:val="22"/>
          <w:szCs w:val="22"/>
        </w:rPr>
        <w:t xml:space="preserve"> </w:t>
      </w:r>
    </w:p>
    <w:p w14:paraId="6DBF274E" w14:textId="6274D111" w:rsidR="00D322EA" w:rsidRPr="00D322EA" w:rsidRDefault="00D322EA" w:rsidP="00D322EA">
      <w:pPr>
        <w:pStyle w:val="Telobesedila"/>
        <w:spacing w:line="276" w:lineRule="auto"/>
        <w:ind w:right="31"/>
        <w:jc w:val="both"/>
        <w:rPr>
          <w:rFonts w:ascii="Trebuchet MS" w:hAnsi="Trebuchet MS" w:cs="Calibri"/>
          <w:sz w:val="22"/>
          <w:szCs w:val="22"/>
        </w:rPr>
      </w:pPr>
      <w:r w:rsidRPr="00D322EA">
        <w:rPr>
          <w:rFonts w:ascii="Trebuchet MS" w:hAnsi="Trebuchet MS" w:cs="Calibri"/>
          <w:sz w:val="22"/>
          <w:szCs w:val="22"/>
        </w:rPr>
        <w:t xml:space="preserve">Dostop do povezave za oddajo elektronske ponudbe v tem postopku javnega naročila je na naslednji povezavi:  </w:t>
      </w:r>
      <w:hyperlink r:id="rId17" w:history="1">
        <w:r w:rsidRPr="00D322EA">
          <w:rPr>
            <w:rStyle w:val="Hiperpovezava"/>
            <w:rFonts w:ascii="Trebuchet MS" w:hAnsi="Trebuchet MS" w:cs="Calibri"/>
            <w:sz w:val="22"/>
            <w:szCs w:val="22"/>
          </w:rPr>
          <w:t>https://ejn.gov.si/eJN2</w:t>
        </w:r>
      </w:hyperlink>
      <w:r w:rsidRPr="00D322EA">
        <w:rPr>
          <w:rFonts w:ascii="Trebuchet MS" w:hAnsi="Trebuchet MS" w:cs="Calibri"/>
          <w:sz w:val="22"/>
          <w:szCs w:val="22"/>
        </w:rPr>
        <w:t>.</w:t>
      </w:r>
    </w:p>
    <w:p w14:paraId="5770DFC7" w14:textId="77777777" w:rsidR="00D322EA" w:rsidRDefault="00D322EA" w:rsidP="007F0279">
      <w:pPr>
        <w:pStyle w:val="Default"/>
        <w:jc w:val="both"/>
        <w:rPr>
          <w:rFonts w:ascii="Trebuchet MS" w:hAnsi="Trebuchet MS"/>
          <w:color w:val="auto"/>
          <w:sz w:val="22"/>
          <w:szCs w:val="22"/>
        </w:rPr>
      </w:pPr>
    </w:p>
    <w:p w14:paraId="313A7E0C" w14:textId="760D0C7F" w:rsidR="007F0279" w:rsidRPr="007F0279" w:rsidRDefault="007F0279" w:rsidP="007F0279">
      <w:pPr>
        <w:pStyle w:val="Naslov1"/>
        <w:numPr>
          <w:ilvl w:val="1"/>
          <w:numId w:val="44"/>
        </w:numPr>
        <w:rPr>
          <w:rFonts w:ascii="Trebuchet MS" w:hAnsi="Trebuchet MS"/>
          <w:b w:val="0"/>
          <w:bCs w:val="0"/>
          <w:sz w:val="22"/>
          <w:szCs w:val="22"/>
        </w:rPr>
      </w:pPr>
      <w:bookmarkStart w:id="12" w:name="_Toc151541707"/>
      <w:r>
        <w:rPr>
          <w:rFonts w:ascii="Trebuchet MS" w:hAnsi="Trebuchet MS"/>
          <w:b w:val="0"/>
          <w:bCs w:val="0"/>
          <w:sz w:val="22"/>
          <w:szCs w:val="22"/>
          <w:lang w:val="sl-SI"/>
        </w:rPr>
        <w:t>Sestava Dokumentacije za oddajo javnega naročila</w:t>
      </w:r>
      <w:bookmarkEnd w:id="12"/>
    </w:p>
    <w:p w14:paraId="2C025A84" w14:textId="77777777" w:rsidR="007F0279" w:rsidRPr="007F0279" w:rsidRDefault="007F0279" w:rsidP="007F0279">
      <w:pPr>
        <w:rPr>
          <w:rFonts w:ascii="Trebuchet MS" w:eastAsia="Cambria" w:hAnsi="Trebuchet MS" w:cs="Calibri"/>
          <w:sz w:val="22"/>
          <w:szCs w:val="22"/>
        </w:rPr>
      </w:pPr>
    </w:p>
    <w:p w14:paraId="715750B8" w14:textId="77777777" w:rsidR="007F0279" w:rsidRPr="007F0279" w:rsidRDefault="007F0279" w:rsidP="007F0279">
      <w:pPr>
        <w:pStyle w:val="Telobesedila"/>
        <w:spacing w:line="276" w:lineRule="auto"/>
        <w:ind w:right="31"/>
        <w:jc w:val="both"/>
        <w:rPr>
          <w:rFonts w:ascii="Trebuchet MS" w:hAnsi="Trebuchet MS" w:cs="Calibri"/>
          <w:sz w:val="22"/>
          <w:szCs w:val="22"/>
        </w:rPr>
      </w:pPr>
      <w:r w:rsidRPr="007F0279">
        <w:rPr>
          <w:rFonts w:ascii="Trebuchet MS" w:hAnsi="Trebuchet MS" w:cs="Calibri"/>
          <w:sz w:val="22"/>
          <w:szCs w:val="22"/>
        </w:rPr>
        <w:t>Prijavna oziroma ponudbena dokumentacija mora biti podana na obrazcih iz prilog razpisne dokumentacije ali po vsebini in obliki enkah obrazcev,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3DC089B9" w14:textId="77777777" w:rsidR="007F0279" w:rsidRPr="007F0279" w:rsidRDefault="007F0279" w:rsidP="007F0279">
      <w:pPr>
        <w:pStyle w:val="Telobesedila"/>
        <w:spacing w:line="276" w:lineRule="auto"/>
        <w:ind w:right="31"/>
        <w:jc w:val="both"/>
        <w:rPr>
          <w:rFonts w:ascii="Trebuchet MS" w:hAnsi="Trebuchet MS" w:cs="Calibri"/>
          <w:sz w:val="22"/>
          <w:szCs w:val="22"/>
        </w:rPr>
      </w:pPr>
    </w:p>
    <w:p w14:paraId="1E7040D2" w14:textId="77777777" w:rsidR="007F0279" w:rsidRPr="007F0279" w:rsidRDefault="007F0279" w:rsidP="007F0279">
      <w:pPr>
        <w:pStyle w:val="Telobesedila"/>
        <w:spacing w:line="276" w:lineRule="auto"/>
        <w:ind w:right="31"/>
        <w:jc w:val="both"/>
        <w:rPr>
          <w:rFonts w:ascii="Trebuchet MS" w:hAnsi="Trebuchet MS" w:cs="Calibri"/>
          <w:sz w:val="22"/>
          <w:szCs w:val="22"/>
        </w:rPr>
      </w:pPr>
      <w:r w:rsidRPr="007F0279">
        <w:rPr>
          <w:rFonts w:ascii="Trebuchet MS" w:hAnsi="Trebuchet MS" w:cs="Calibri"/>
          <w:sz w:val="22"/>
          <w:szCs w:val="22"/>
        </w:rPr>
        <w:t xml:space="preserve">Označeni deli ponudbene dokumentacije morajo biti podpisani s strani zakonitega zastopnika ponudnika ali druge osebe, pooblaščene za sklepanje pogodb predvidene vrste, vrednosti in obsega. </w:t>
      </w:r>
    </w:p>
    <w:p w14:paraId="53737E1F" w14:textId="10DBA508" w:rsidR="007F0279" w:rsidRPr="007F0279" w:rsidRDefault="007F0279" w:rsidP="007F0279">
      <w:pPr>
        <w:pStyle w:val="Telobesedila"/>
        <w:spacing w:line="276" w:lineRule="auto"/>
        <w:ind w:right="31"/>
        <w:jc w:val="both"/>
        <w:rPr>
          <w:rFonts w:ascii="Trebuchet MS" w:hAnsi="Trebuchet MS" w:cs="Calibri"/>
          <w:sz w:val="22"/>
          <w:szCs w:val="22"/>
        </w:rPr>
      </w:pPr>
      <w:r w:rsidRPr="007F0279">
        <w:rPr>
          <w:rFonts w:ascii="Trebuchet MS" w:hAnsi="Trebuchet MS" w:cs="Calibri"/>
          <w:sz w:val="22"/>
          <w:szCs w:val="22"/>
        </w:rPr>
        <w:t xml:space="preserve">Ponudba mora v celoti ustrezati zahtevam iz razpisne dokumentacije. Če ponudnik ne bo v celoti izpolnil prilogi </w:t>
      </w:r>
      <w:r w:rsidRPr="007F0279">
        <w:rPr>
          <w:rFonts w:ascii="Trebuchet MS" w:hAnsi="Trebuchet MS" w:cs="Calibri"/>
          <w:i/>
          <w:iCs/>
          <w:sz w:val="22"/>
          <w:szCs w:val="22"/>
        </w:rPr>
        <w:t>Specifikacija – predračun</w:t>
      </w:r>
      <w:r w:rsidRPr="007F0279">
        <w:rPr>
          <w:rFonts w:ascii="Trebuchet MS" w:hAnsi="Trebuchet MS" w:cs="Calibri"/>
          <w:sz w:val="22"/>
          <w:szCs w:val="22"/>
        </w:rPr>
        <w:t xml:space="preserve"> in obrazca </w:t>
      </w:r>
      <w:r w:rsidRPr="007F0279">
        <w:rPr>
          <w:rFonts w:ascii="Trebuchet MS" w:hAnsi="Trebuchet MS" w:cs="Calibri"/>
          <w:i/>
          <w:iCs/>
          <w:sz w:val="22"/>
          <w:szCs w:val="22"/>
        </w:rPr>
        <w:t>Ponudbena cena</w:t>
      </w:r>
      <w:r w:rsidRPr="007F0279">
        <w:rPr>
          <w:rFonts w:ascii="Trebuchet MS" w:hAnsi="Trebuchet MS" w:cs="Calibri"/>
          <w:sz w:val="22"/>
          <w:szCs w:val="22"/>
        </w:rPr>
        <w:t xml:space="preserve"> ali ponujena storitev ne bo ustrezala tehničnim zahtevam, bo naročnik tako ponudbo izločil iz nadaljnjega ocenjevanja.</w:t>
      </w:r>
    </w:p>
    <w:p w14:paraId="10BA5031" w14:textId="77777777" w:rsidR="007F0279" w:rsidRPr="007F0279" w:rsidRDefault="007F0279" w:rsidP="007F0279">
      <w:pPr>
        <w:pStyle w:val="Telobesedila"/>
        <w:spacing w:line="276" w:lineRule="auto"/>
        <w:ind w:right="31"/>
        <w:jc w:val="both"/>
        <w:rPr>
          <w:rFonts w:ascii="Trebuchet MS" w:hAnsi="Trebuchet MS" w:cs="Calibri"/>
          <w:sz w:val="22"/>
          <w:szCs w:val="22"/>
        </w:rPr>
      </w:pPr>
    </w:p>
    <w:p w14:paraId="56A334FA" w14:textId="77777777" w:rsidR="007F0279" w:rsidRPr="007F0279" w:rsidRDefault="007F0279" w:rsidP="007F0279">
      <w:pPr>
        <w:pStyle w:val="Telobesedila"/>
        <w:spacing w:line="276" w:lineRule="auto"/>
        <w:ind w:right="31"/>
        <w:jc w:val="both"/>
        <w:rPr>
          <w:rFonts w:ascii="Trebuchet MS" w:hAnsi="Trebuchet MS" w:cs="Calibri"/>
          <w:sz w:val="22"/>
          <w:szCs w:val="22"/>
        </w:rPr>
      </w:pPr>
      <w:r w:rsidRPr="007F0279">
        <w:rPr>
          <w:rFonts w:ascii="Trebuchet MS" w:hAnsi="Trebuchet MS" w:cs="Calibri"/>
          <w:sz w:val="22"/>
          <w:szCs w:val="22"/>
        </w:rPr>
        <w:t xml:space="preserve">V kolikor bo naročnik sam ali na predlog gospodarskega subjekta ugotovil, da je potrebno ponudbo dopolniti, bo naročnik postopal skladno s petim odstavkom 89. člena ZJN-3. </w:t>
      </w:r>
    </w:p>
    <w:p w14:paraId="67E2BAA5" w14:textId="77777777" w:rsidR="007F0279" w:rsidRPr="0096005B" w:rsidRDefault="007F0279" w:rsidP="007F0279">
      <w:pPr>
        <w:pStyle w:val="Default"/>
        <w:jc w:val="both"/>
        <w:rPr>
          <w:rFonts w:ascii="Trebuchet MS" w:hAnsi="Trebuchet MS"/>
          <w:color w:val="auto"/>
          <w:sz w:val="22"/>
          <w:szCs w:val="22"/>
        </w:rPr>
      </w:pPr>
    </w:p>
    <w:p w14:paraId="5DA90EED" w14:textId="77777777" w:rsidR="00A53193" w:rsidRPr="00651A32" w:rsidRDefault="00A53193" w:rsidP="00651A32">
      <w:pPr>
        <w:pStyle w:val="Naslov2"/>
        <w:ind w:left="360"/>
        <w:jc w:val="both"/>
        <w:rPr>
          <w:rFonts w:ascii="Trebuchet MS" w:hAnsi="Trebuchet MS"/>
          <w:sz w:val="22"/>
          <w:szCs w:val="22"/>
        </w:rPr>
      </w:pPr>
      <w:bookmarkStart w:id="13" w:name="_Toc335915438"/>
      <w:bookmarkStart w:id="14" w:name="_Toc335915512"/>
      <w:bookmarkStart w:id="15" w:name="_Toc335915549"/>
      <w:bookmarkStart w:id="16" w:name="_Toc335915778"/>
      <w:r w:rsidRPr="00651A32">
        <w:rPr>
          <w:rFonts w:ascii="Trebuchet MS" w:hAnsi="Trebuchet MS"/>
          <w:sz w:val="22"/>
          <w:szCs w:val="22"/>
          <w:lang w:val="sl-SI"/>
        </w:rPr>
        <w:t xml:space="preserve">5. </w:t>
      </w:r>
      <w:r w:rsidRPr="00651A32">
        <w:rPr>
          <w:rFonts w:ascii="Trebuchet MS" w:hAnsi="Trebuchet MS"/>
          <w:sz w:val="22"/>
          <w:szCs w:val="22"/>
        </w:rPr>
        <w:t>POGOJI ZA UDELEŽBO</w:t>
      </w:r>
      <w:bookmarkEnd w:id="13"/>
      <w:bookmarkEnd w:id="14"/>
      <w:bookmarkEnd w:id="15"/>
      <w:bookmarkEnd w:id="16"/>
    </w:p>
    <w:p w14:paraId="39AE8FE3" w14:textId="77777777" w:rsidR="00A53193" w:rsidRPr="00651A32" w:rsidRDefault="00A53193" w:rsidP="00651A32">
      <w:pPr>
        <w:pStyle w:val="Default"/>
        <w:ind w:firstLine="360"/>
        <w:jc w:val="both"/>
        <w:rPr>
          <w:rFonts w:ascii="Trebuchet MS" w:hAnsi="Trebuchet MS"/>
          <w:b/>
          <w:bCs/>
          <w:color w:val="auto"/>
          <w:sz w:val="22"/>
          <w:szCs w:val="22"/>
        </w:rPr>
      </w:pPr>
    </w:p>
    <w:p w14:paraId="7DA60C03" w14:textId="210DB7C7" w:rsidR="00651A32" w:rsidRPr="00651A32" w:rsidRDefault="007566E1" w:rsidP="00651A32">
      <w:pPr>
        <w:pStyle w:val="Naslov2"/>
        <w:jc w:val="both"/>
        <w:rPr>
          <w:rFonts w:ascii="Trebuchet MS" w:hAnsi="Trebuchet MS"/>
          <w:sz w:val="22"/>
          <w:szCs w:val="22"/>
        </w:rPr>
      </w:pPr>
      <w:bookmarkStart w:id="17" w:name="_Toc151541726"/>
      <w:r>
        <w:rPr>
          <w:rFonts w:ascii="Trebuchet MS" w:hAnsi="Trebuchet MS"/>
          <w:sz w:val="22"/>
          <w:szCs w:val="22"/>
          <w:lang w:val="sl-SI"/>
        </w:rPr>
        <w:lastRenderedPageBreak/>
        <w:t>5</w:t>
      </w:r>
      <w:r w:rsidR="00651A32" w:rsidRPr="00651A32">
        <w:rPr>
          <w:rFonts w:ascii="Trebuchet MS" w:hAnsi="Trebuchet MS"/>
          <w:sz w:val="22"/>
          <w:szCs w:val="22"/>
        </w:rPr>
        <w:t>.1. Splošno</w:t>
      </w:r>
      <w:bookmarkEnd w:id="17"/>
    </w:p>
    <w:p w14:paraId="6627C88C" w14:textId="77777777" w:rsidR="00651A32" w:rsidRPr="00651A32" w:rsidRDefault="00651A32" w:rsidP="00651A32">
      <w:pPr>
        <w:pStyle w:val="Naslov2"/>
        <w:ind w:hanging="848"/>
        <w:jc w:val="both"/>
        <w:rPr>
          <w:rFonts w:ascii="Trebuchet MS" w:hAnsi="Trebuchet MS"/>
          <w:sz w:val="22"/>
          <w:szCs w:val="22"/>
        </w:rPr>
      </w:pPr>
    </w:p>
    <w:p w14:paraId="1F458DA2" w14:textId="77777777" w:rsidR="00651A32" w:rsidRPr="00651A32" w:rsidRDefault="00651A32" w:rsidP="00651A32">
      <w:pPr>
        <w:pStyle w:val="Telobesedila"/>
        <w:spacing w:line="276" w:lineRule="auto"/>
        <w:ind w:right="31"/>
        <w:jc w:val="both"/>
        <w:rPr>
          <w:rFonts w:ascii="Trebuchet MS" w:hAnsi="Trebuchet MS" w:cs="Calibri"/>
          <w:sz w:val="22"/>
          <w:szCs w:val="22"/>
        </w:rPr>
      </w:pPr>
      <w:r w:rsidRPr="00651A32">
        <w:rPr>
          <w:rFonts w:ascii="Trebuchet MS" w:hAnsi="Trebuchet MS" w:cs="Calibri"/>
          <w:sz w:val="22"/>
          <w:szCs w:val="22"/>
        </w:rPr>
        <w:t>Ponudnik mora izpolnjevati vse v tej točki navedene pogoje.</w:t>
      </w:r>
    </w:p>
    <w:p w14:paraId="4A575379" w14:textId="77777777" w:rsidR="00651A32" w:rsidRPr="00651A32" w:rsidRDefault="00651A32" w:rsidP="00651A32">
      <w:pPr>
        <w:pStyle w:val="Telobesedila"/>
        <w:spacing w:line="276" w:lineRule="auto"/>
        <w:ind w:right="31"/>
        <w:jc w:val="both"/>
        <w:rPr>
          <w:rFonts w:ascii="Trebuchet MS" w:hAnsi="Trebuchet MS" w:cs="Calibri"/>
          <w:sz w:val="22"/>
          <w:szCs w:val="22"/>
        </w:rPr>
      </w:pPr>
    </w:p>
    <w:p w14:paraId="132A17B6" w14:textId="78F64689" w:rsidR="00651A32" w:rsidRPr="00651A32" w:rsidRDefault="00651A32" w:rsidP="00651A32">
      <w:pPr>
        <w:pStyle w:val="Telobesedila"/>
        <w:spacing w:line="276" w:lineRule="auto"/>
        <w:ind w:right="31"/>
        <w:jc w:val="both"/>
        <w:rPr>
          <w:rFonts w:ascii="Trebuchet MS" w:hAnsi="Trebuchet MS" w:cs="Calibri"/>
          <w:sz w:val="22"/>
          <w:szCs w:val="22"/>
        </w:rPr>
      </w:pPr>
      <w:r w:rsidRPr="00651A32">
        <w:rPr>
          <w:rFonts w:ascii="Trebuchet MS" w:hAnsi="Trebuchet MS" w:cs="Calibri"/>
          <w:sz w:val="22"/>
          <w:szCs w:val="22"/>
        </w:rPr>
        <w:t>Dopustna ponudba je ponudba, ki jo predloži ponudnik, za katerega ne obstajajo razlogi za izključite</w:t>
      </w:r>
      <w:r>
        <w:rPr>
          <w:rFonts w:ascii="Trebuchet MS" w:hAnsi="Trebuchet MS" w:cs="Calibri"/>
          <w:sz w:val="22"/>
          <w:szCs w:val="22"/>
          <w:lang w:val="sl-SI"/>
        </w:rPr>
        <w:t>v</w:t>
      </w:r>
      <w:r w:rsidRPr="00651A32">
        <w:rPr>
          <w:rFonts w:ascii="Trebuchet MS" w:hAnsi="Trebuchet MS" w:cs="Calibri"/>
          <w:sz w:val="22"/>
          <w:szCs w:val="22"/>
        </w:rPr>
        <w:t xml:space="preserve"> in ki izpolnjuje pogoje za sodelovanje, njegova ponudba ustreza potrebam in zahtevam naročnika, določenim v dokumentaciji v zvezi z oddajo javnega naročila, je prispela pravočasno, pri njej ni dokazano nedovoljeno dogovarjanje ali korupcija, naročnik je ni ocenil za neobičajno nizko in cena ne presega zagotovljenih sredstev naročnika.</w:t>
      </w:r>
    </w:p>
    <w:p w14:paraId="50DC50EC" w14:textId="77777777" w:rsidR="00651A32" w:rsidRPr="00651A32" w:rsidRDefault="00651A32" w:rsidP="00651A32">
      <w:pPr>
        <w:pStyle w:val="Telobesedila"/>
        <w:spacing w:line="276" w:lineRule="auto"/>
        <w:ind w:right="31"/>
        <w:jc w:val="both"/>
        <w:rPr>
          <w:rFonts w:ascii="Trebuchet MS" w:hAnsi="Trebuchet MS" w:cs="Calibri"/>
          <w:sz w:val="22"/>
          <w:szCs w:val="22"/>
        </w:rPr>
      </w:pPr>
    </w:p>
    <w:p w14:paraId="2F19433B" w14:textId="77777777" w:rsidR="00651A32" w:rsidRPr="00651A32" w:rsidRDefault="00651A32" w:rsidP="00651A32">
      <w:pPr>
        <w:pStyle w:val="Telobesedila"/>
        <w:spacing w:line="276" w:lineRule="auto"/>
        <w:ind w:right="31"/>
        <w:jc w:val="both"/>
        <w:rPr>
          <w:rFonts w:ascii="Trebuchet MS" w:hAnsi="Trebuchet MS" w:cs="Calibri"/>
          <w:sz w:val="22"/>
          <w:szCs w:val="22"/>
        </w:rPr>
      </w:pPr>
      <w:r w:rsidRPr="00651A32">
        <w:rPr>
          <w:rFonts w:ascii="Trebuchet MS" w:hAnsi="Trebuchet MS" w:cs="Calibri"/>
          <w:sz w:val="22"/>
          <w:szCs w:val="22"/>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7734EB92" w14:textId="77777777" w:rsidR="00651A32" w:rsidRPr="00651A32" w:rsidRDefault="00651A32" w:rsidP="00651A32">
      <w:pPr>
        <w:pStyle w:val="Telobesedila"/>
        <w:spacing w:line="276" w:lineRule="auto"/>
        <w:ind w:right="31"/>
        <w:jc w:val="both"/>
        <w:rPr>
          <w:rFonts w:ascii="Trebuchet MS" w:hAnsi="Trebuchet MS" w:cs="Calibri"/>
          <w:sz w:val="22"/>
          <w:szCs w:val="22"/>
        </w:rPr>
      </w:pPr>
    </w:p>
    <w:p w14:paraId="443E48A2" w14:textId="77777777" w:rsidR="00651A32" w:rsidRPr="00651A32" w:rsidRDefault="00651A32" w:rsidP="00651A32">
      <w:pPr>
        <w:pStyle w:val="Telobesedila"/>
        <w:spacing w:line="276" w:lineRule="auto"/>
        <w:ind w:right="31"/>
        <w:jc w:val="both"/>
        <w:rPr>
          <w:rFonts w:ascii="Trebuchet MS" w:hAnsi="Trebuchet MS" w:cs="Calibri"/>
          <w:sz w:val="22"/>
          <w:szCs w:val="22"/>
        </w:rPr>
      </w:pPr>
      <w:r w:rsidRPr="00651A32">
        <w:rPr>
          <w:rFonts w:ascii="Trebuchet MS" w:hAnsi="Trebuchet MS" w:cs="Calibri"/>
          <w:sz w:val="22"/>
          <w:szCs w:val="22"/>
        </w:rPr>
        <w:t>Ponudnik mora izpolnjevati razpisne pogoje na dan, ko se izteče rok za oddajo ponudbe oziroma kjer je to izrecno navedeno, na dan oddaje ponudbe, v nasprotnem primeru se njegova ponudba izloči iz postopka. Morebitna dokazila morajo ne glede na datum vedno izkazovati zadnje stanje ponudnika.</w:t>
      </w:r>
    </w:p>
    <w:p w14:paraId="24754DCA" w14:textId="77777777" w:rsidR="00651A32" w:rsidRPr="00651A32" w:rsidRDefault="00651A32" w:rsidP="00651A32">
      <w:pPr>
        <w:pStyle w:val="Telobesedila"/>
        <w:spacing w:line="276" w:lineRule="auto"/>
        <w:ind w:right="31"/>
        <w:jc w:val="both"/>
        <w:rPr>
          <w:rFonts w:ascii="Trebuchet MS" w:hAnsi="Trebuchet MS" w:cs="Calibri"/>
          <w:sz w:val="22"/>
          <w:szCs w:val="22"/>
        </w:rPr>
      </w:pPr>
    </w:p>
    <w:p w14:paraId="4335F72E" w14:textId="77777777" w:rsidR="00651A32" w:rsidRPr="00651A32" w:rsidRDefault="00651A32" w:rsidP="00651A32">
      <w:pPr>
        <w:pStyle w:val="Telobesedila"/>
        <w:spacing w:line="276" w:lineRule="auto"/>
        <w:ind w:right="31"/>
        <w:jc w:val="both"/>
        <w:rPr>
          <w:rFonts w:ascii="Trebuchet MS" w:hAnsi="Trebuchet MS" w:cs="Calibri"/>
          <w:sz w:val="22"/>
          <w:szCs w:val="22"/>
        </w:rPr>
      </w:pPr>
      <w:r w:rsidRPr="00651A32">
        <w:rPr>
          <w:rFonts w:ascii="Trebuchet MS" w:hAnsi="Trebuchet MS" w:cs="Calibri"/>
          <w:sz w:val="22"/>
          <w:szCs w:val="22"/>
        </w:rPr>
        <w:t xml:space="preserve">Naročnik lahko od ponudnika zahteva, da predloži dokazila, ki dokazujejo izpolnjevanje pogojev, razen dokazil, ki se vodijo v uradnih evidencah državnih organov, organov lokalnih skupnosti ali nosilcev javnih pooblastil, predložitev morebitnih pooblastil za preveritev izpolnjevanja zahtevanih pogojev oziroma podatkov, predložitev podatkov o naslovih, kjer je mogoče preveriti izpolnjevanje pogojev oziroma vse potrebno za pregled in preveritev ponudb. Če pozvani ponudnik v roku, ki ga določi naročnik, naročniku ne izroči zahtevanih dokazih, bo naročnik njegovo ponudbo izključil. </w:t>
      </w:r>
    </w:p>
    <w:p w14:paraId="08586D6A" w14:textId="77777777" w:rsidR="00651A32" w:rsidRPr="00651A32" w:rsidRDefault="00651A32" w:rsidP="00651A32">
      <w:pPr>
        <w:pStyle w:val="Telobesedila"/>
        <w:spacing w:line="276" w:lineRule="auto"/>
        <w:ind w:right="31"/>
        <w:jc w:val="both"/>
        <w:rPr>
          <w:rFonts w:ascii="Trebuchet MS" w:hAnsi="Trebuchet MS" w:cs="Calibri"/>
          <w:sz w:val="22"/>
          <w:szCs w:val="22"/>
        </w:rPr>
      </w:pPr>
    </w:p>
    <w:p w14:paraId="436A3CD8" w14:textId="77777777" w:rsidR="00651A32" w:rsidRPr="00651A32" w:rsidRDefault="00651A32" w:rsidP="00651A32">
      <w:pPr>
        <w:pStyle w:val="Telobesedila"/>
        <w:spacing w:line="276" w:lineRule="auto"/>
        <w:ind w:right="31"/>
        <w:jc w:val="both"/>
        <w:rPr>
          <w:rFonts w:ascii="Trebuchet MS" w:hAnsi="Trebuchet MS" w:cs="Calibri"/>
          <w:sz w:val="22"/>
          <w:szCs w:val="22"/>
        </w:rPr>
      </w:pPr>
      <w:r w:rsidRPr="00651A32">
        <w:rPr>
          <w:rFonts w:ascii="Trebuchet MS" w:hAnsi="Trebuchet MS" w:cs="Calibri"/>
          <w:sz w:val="22"/>
          <w:szCs w:val="22"/>
        </w:rPr>
        <w:t xml:space="preserve">Če ponudnik nima sedeža v Republiki Sloveniji, mora kot dokaz za neobstoj razlogov za izključitev oziroma kot dokaz za izpolnjevanja pogojev za sodelovanje predložiti izpis iz ustreznega registra, kakršen je sodni register države, v kateri ima sedež. Če v tej državi takšnega registra ni, mora ponudnik predložiti enakovreden dokument oziroma dokazilo pristojnega sodnega ali upravnega organa. Če država članica ali tretja država predmetnega potrdila oziroma dokazila ne izdaja ali če potrdilo ne zajema vseh primerov iz prvega in drugega odstavka ter b) točke četrtega in b) točke šestega odstavka 75. člena ZJN-3, jih je mogoče nadomestiti z zapriseženo izjavo, če ta v državi članici ali tretji državi ni predvidena, pa z izjavo določene osebe, dane pred pristojnim sodnim ali upravnim organom, notarjem ali pred pristojno poklicno </w:t>
      </w:r>
      <w:r w:rsidRPr="00651A32">
        <w:rPr>
          <w:rFonts w:ascii="Trebuchet MS" w:hAnsi="Trebuchet MS" w:cs="Calibri"/>
          <w:sz w:val="22"/>
          <w:szCs w:val="22"/>
        </w:rPr>
        <w:lastRenderedPageBreak/>
        <w:t>ali trgovinsko organizacijo v matični državi te osebe ali v državi, v kateri ima ponudnik sedež.</w:t>
      </w:r>
    </w:p>
    <w:p w14:paraId="5DAD134B" w14:textId="77777777" w:rsidR="00651A32" w:rsidRPr="00651A32" w:rsidRDefault="00651A32" w:rsidP="00651A32">
      <w:pPr>
        <w:pStyle w:val="Telobesedila"/>
        <w:spacing w:line="276" w:lineRule="auto"/>
        <w:ind w:right="31"/>
        <w:jc w:val="both"/>
        <w:rPr>
          <w:rFonts w:ascii="Trebuchet MS" w:hAnsi="Trebuchet MS" w:cs="Calibri"/>
          <w:sz w:val="22"/>
          <w:szCs w:val="22"/>
        </w:rPr>
      </w:pPr>
    </w:p>
    <w:p w14:paraId="53CA0281" w14:textId="77777777" w:rsidR="00651A32" w:rsidRPr="00651A32" w:rsidRDefault="00651A32" w:rsidP="00651A32">
      <w:pPr>
        <w:pStyle w:val="Telobesedila"/>
        <w:spacing w:line="276" w:lineRule="auto"/>
        <w:ind w:right="31"/>
        <w:jc w:val="both"/>
        <w:rPr>
          <w:rFonts w:ascii="Trebuchet MS" w:hAnsi="Trebuchet MS" w:cs="Calibri"/>
          <w:sz w:val="22"/>
          <w:szCs w:val="22"/>
        </w:rPr>
      </w:pPr>
      <w:r w:rsidRPr="00651A32">
        <w:rPr>
          <w:rFonts w:ascii="Trebuchet MS" w:hAnsi="Trebuchet MS" w:cs="Calibri"/>
          <w:sz w:val="22"/>
          <w:szCs w:val="22"/>
        </w:rPr>
        <w:t xml:space="preserve">Če ponudnik nima sedeža v Republiki Sloveniji, mora v ponudbi navesti svojega pooblaščenca za vročitve v Republiki Sloveniji v skladu z določbami Zakona o splošnem upravnem postopku (Uradni list RS, št. 24/06 – uradno prečiščeno besedilo, 105/06 – ZUS-1, 126/07, 65/08, 8/10, 82/13, 175/20 – ZIUOPDVE in 3/22 – </w:t>
      </w:r>
      <w:proofErr w:type="spellStart"/>
      <w:r w:rsidRPr="00651A32">
        <w:rPr>
          <w:rFonts w:ascii="Trebuchet MS" w:hAnsi="Trebuchet MS" w:cs="Calibri"/>
          <w:sz w:val="22"/>
          <w:szCs w:val="22"/>
        </w:rPr>
        <w:t>ZDeb</w:t>
      </w:r>
      <w:proofErr w:type="spellEnd"/>
      <w:r w:rsidRPr="00651A32">
        <w:rPr>
          <w:rFonts w:ascii="Trebuchet MS" w:hAnsi="Trebuchet MS" w:cs="Calibri"/>
          <w:sz w:val="22"/>
          <w:szCs w:val="22"/>
        </w:rPr>
        <w:t>; v nadaljevanju: ZUP).</w:t>
      </w:r>
    </w:p>
    <w:p w14:paraId="07CEFC0A" w14:textId="77777777" w:rsidR="00651A32" w:rsidRPr="00651A32" w:rsidRDefault="00651A32" w:rsidP="00651A32">
      <w:pPr>
        <w:pStyle w:val="Telobesedila"/>
        <w:spacing w:line="276" w:lineRule="auto"/>
        <w:ind w:right="31"/>
        <w:jc w:val="both"/>
        <w:rPr>
          <w:rFonts w:ascii="Trebuchet MS" w:hAnsi="Trebuchet MS" w:cs="Calibri"/>
          <w:sz w:val="22"/>
          <w:szCs w:val="22"/>
        </w:rPr>
      </w:pPr>
    </w:p>
    <w:p w14:paraId="2AA7B1B3" w14:textId="00E187C1" w:rsidR="00651A32" w:rsidRPr="00651A32" w:rsidRDefault="00651A32" w:rsidP="00651A32">
      <w:pPr>
        <w:pStyle w:val="Telobesedila"/>
        <w:spacing w:line="276" w:lineRule="auto"/>
        <w:ind w:right="31"/>
        <w:jc w:val="both"/>
        <w:rPr>
          <w:rFonts w:ascii="Trebuchet MS" w:hAnsi="Trebuchet MS" w:cs="Calibri"/>
          <w:sz w:val="22"/>
          <w:szCs w:val="22"/>
        </w:rPr>
      </w:pPr>
      <w:r w:rsidRPr="00651A32">
        <w:rPr>
          <w:rFonts w:ascii="Trebuchet MS" w:hAnsi="Trebuchet MS" w:cs="Calibri"/>
          <w:sz w:val="22"/>
          <w:szCs w:val="22"/>
        </w:rPr>
        <w:t>Naročnik bo iz sodelovanja v postopku javnega naročanja izključil ponudnika/</w:t>
      </w:r>
      <w:proofErr w:type="spellStart"/>
      <w:r w:rsidRPr="00651A32">
        <w:rPr>
          <w:rFonts w:ascii="Trebuchet MS" w:hAnsi="Trebuchet MS" w:cs="Calibri"/>
          <w:sz w:val="22"/>
          <w:szCs w:val="22"/>
        </w:rPr>
        <w:t>soponudnika</w:t>
      </w:r>
      <w:proofErr w:type="spellEnd"/>
      <w:r w:rsidRPr="00651A32">
        <w:rPr>
          <w:rFonts w:ascii="Trebuchet MS" w:hAnsi="Trebuchet MS" w:cs="Calibri"/>
          <w:sz w:val="22"/>
          <w:szCs w:val="22"/>
        </w:rPr>
        <w:t xml:space="preserve">, če pri preverjanju v skladu s 77., 79. in 80. členom ZJN-3 ugotovi ali je drugače seznanjen, da zanj obstaja katerikoli od razlogov za izključitev, naveden v točki </w:t>
      </w:r>
      <w:r w:rsidR="00966D43">
        <w:rPr>
          <w:rFonts w:ascii="Trebuchet MS" w:hAnsi="Trebuchet MS" w:cs="Calibri"/>
          <w:sz w:val="22"/>
          <w:szCs w:val="22"/>
          <w:lang w:val="sl-SI"/>
        </w:rPr>
        <w:t>5</w:t>
      </w:r>
      <w:r w:rsidRPr="00651A32">
        <w:rPr>
          <w:rFonts w:ascii="Trebuchet MS" w:hAnsi="Trebuchet MS" w:cs="Calibri"/>
          <w:sz w:val="22"/>
          <w:szCs w:val="22"/>
        </w:rPr>
        <w:t xml:space="preserve">.2. te dokumentacije, ali če ne izpolnjuje pogojev za sodelovanje, navedenih v </w:t>
      </w:r>
      <w:r w:rsidR="00D91406">
        <w:rPr>
          <w:rFonts w:ascii="Trebuchet MS" w:hAnsi="Trebuchet MS" w:cs="Calibri"/>
          <w:sz w:val="22"/>
          <w:szCs w:val="22"/>
          <w:lang w:val="sl-SI"/>
        </w:rPr>
        <w:t>5</w:t>
      </w:r>
      <w:r w:rsidRPr="00651A32">
        <w:rPr>
          <w:rFonts w:ascii="Trebuchet MS" w:hAnsi="Trebuchet MS" w:cs="Calibri"/>
          <w:sz w:val="22"/>
          <w:szCs w:val="22"/>
        </w:rPr>
        <w:t>.3.</w:t>
      </w:r>
      <w:r w:rsidR="00D91406">
        <w:rPr>
          <w:rFonts w:ascii="Trebuchet MS" w:hAnsi="Trebuchet MS" w:cs="Calibri"/>
          <w:sz w:val="22"/>
          <w:szCs w:val="22"/>
          <w:lang w:val="sl-SI"/>
        </w:rPr>
        <w:t xml:space="preserve"> in 5.4.</w:t>
      </w:r>
      <w:r w:rsidRPr="00651A32">
        <w:rPr>
          <w:rFonts w:ascii="Trebuchet MS" w:hAnsi="Trebuchet MS" w:cs="Calibri"/>
          <w:sz w:val="22"/>
          <w:szCs w:val="22"/>
        </w:rPr>
        <w:t xml:space="preserve"> te dokumentacije. </w:t>
      </w:r>
    </w:p>
    <w:p w14:paraId="7E58DDFD" w14:textId="77777777" w:rsidR="00651A32" w:rsidRPr="00651A32" w:rsidRDefault="00651A32" w:rsidP="00651A32">
      <w:pPr>
        <w:pStyle w:val="Telobesedila"/>
        <w:spacing w:line="276" w:lineRule="auto"/>
        <w:ind w:right="31"/>
        <w:jc w:val="both"/>
        <w:rPr>
          <w:rFonts w:ascii="Trebuchet MS" w:hAnsi="Trebuchet MS" w:cs="Calibri"/>
          <w:sz w:val="22"/>
          <w:szCs w:val="22"/>
        </w:rPr>
      </w:pPr>
    </w:p>
    <w:p w14:paraId="32493B6E" w14:textId="16FC136C" w:rsidR="00651A32" w:rsidRPr="00651A32" w:rsidRDefault="00651A32" w:rsidP="00651A32">
      <w:pPr>
        <w:pStyle w:val="Telobesedila"/>
        <w:spacing w:line="276" w:lineRule="auto"/>
        <w:ind w:right="31"/>
        <w:jc w:val="both"/>
        <w:rPr>
          <w:rFonts w:ascii="Trebuchet MS" w:hAnsi="Trebuchet MS" w:cs="Calibri"/>
          <w:sz w:val="22"/>
          <w:szCs w:val="22"/>
        </w:rPr>
      </w:pPr>
      <w:r w:rsidRPr="00651A32">
        <w:rPr>
          <w:rFonts w:ascii="Trebuchet MS" w:hAnsi="Trebuchet MS" w:cs="Calibri"/>
          <w:sz w:val="22"/>
          <w:szCs w:val="22"/>
        </w:rPr>
        <w:t xml:space="preserve">Če ponudnik prijavi sodelovanje podizvajalcev, veljajo vsi razlogi za izključitev iz točke </w:t>
      </w:r>
      <w:r w:rsidR="00A34C28">
        <w:rPr>
          <w:rFonts w:ascii="Trebuchet MS" w:hAnsi="Trebuchet MS" w:cs="Calibri"/>
          <w:sz w:val="22"/>
          <w:szCs w:val="22"/>
          <w:lang w:val="sl-SI"/>
        </w:rPr>
        <w:t>5</w:t>
      </w:r>
      <w:r w:rsidRPr="00651A32">
        <w:rPr>
          <w:rFonts w:ascii="Trebuchet MS" w:hAnsi="Trebuchet MS" w:cs="Calibri"/>
          <w:sz w:val="22"/>
          <w:szCs w:val="22"/>
        </w:rPr>
        <w:t xml:space="preserve">.2. in pogoji za sodelovanje iz točke </w:t>
      </w:r>
      <w:r w:rsidR="00A34C28">
        <w:rPr>
          <w:rFonts w:ascii="Trebuchet MS" w:hAnsi="Trebuchet MS" w:cs="Calibri"/>
          <w:sz w:val="22"/>
          <w:szCs w:val="22"/>
          <w:lang w:val="sl-SI"/>
        </w:rPr>
        <w:t>5</w:t>
      </w:r>
      <w:r w:rsidRPr="00651A32">
        <w:rPr>
          <w:rFonts w:ascii="Trebuchet MS" w:hAnsi="Trebuchet MS" w:cs="Calibri"/>
          <w:sz w:val="22"/>
          <w:szCs w:val="22"/>
        </w:rPr>
        <w:t>.3.</w:t>
      </w:r>
      <w:r w:rsidR="00A34C28">
        <w:rPr>
          <w:rFonts w:ascii="Trebuchet MS" w:hAnsi="Trebuchet MS" w:cs="Calibri"/>
          <w:sz w:val="22"/>
          <w:szCs w:val="22"/>
          <w:lang w:val="sl-SI"/>
        </w:rPr>
        <w:t xml:space="preserve"> in 5.4.</w:t>
      </w:r>
      <w:r w:rsidRPr="00651A32">
        <w:rPr>
          <w:rFonts w:ascii="Trebuchet MS" w:hAnsi="Trebuchet MS" w:cs="Calibri"/>
          <w:sz w:val="22"/>
          <w:szCs w:val="22"/>
        </w:rPr>
        <w:t xml:space="preserve"> tudi za vse podizvajalce. Če podizvajalec teh pogojev ne izpolnjuje ali zanj obstajajo razlogi za izključitev, ne more sodelovati pri izvedbi javnega naročila.</w:t>
      </w:r>
    </w:p>
    <w:p w14:paraId="7E6AE271" w14:textId="77777777" w:rsidR="00651A32" w:rsidRPr="00CE0066" w:rsidRDefault="00651A32" w:rsidP="00651A32">
      <w:pPr>
        <w:pStyle w:val="Default"/>
        <w:jc w:val="both"/>
        <w:rPr>
          <w:rFonts w:ascii="Trebuchet MS" w:hAnsi="Trebuchet MS"/>
          <w:bCs/>
          <w:color w:val="auto"/>
          <w:sz w:val="22"/>
          <w:szCs w:val="22"/>
        </w:rPr>
      </w:pPr>
      <w:r w:rsidRPr="00CE0066">
        <w:rPr>
          <w:rFonts w:ascii="Trebuchet MS" w:hAnsi="Trebuchet MS"/>
          <w:bCs/>
          <w:color w:val="auto"/>
          <w:sz w:val="22"/>
          <w:szCs w:val="22"/>
        </w:rPr>
        <w:t xml:space="preserve">Vsa dokazila o izpolnjevanju pogojev morajo ponudniki predložiti ob oddaji ponudbe. Ponudnik izkazuje izpolnjevanje pogojev s predložitvijo </w:t>
      </w:r>
      <w:r>
        <w:rPr>
          <w:rFonts w:ascii="Trebuchet MS" w:hAnsi="Trebuchet MS"/>
          <w:bCs/>
          <w:color w:val="auto"/>
          <w:sz w:val="22"/>
          <w:szCs w:val="22"/>
        </w:rPr>
        <w:t xml:space="preserve">izpolnjenega ESPD obrazca, </w:t>
      </w:r>
      <w:r w:rsidRPr="00CE0066">
        <w:rPr>
          <w:rFonts w:ascii="Trebuchet MS" w:hAnsi="Trebuchet MS"/>
          <w:bCs/>
          <w:color w:val="auto"/>
          <w:sz w:val="22"/>
          <w:szCs w:val="22"/>
        </w:rPr>
        <w:t>originalnih izjav in obrazcev ter fotokopij drugih dokazil.</w:t>
      </w:r>
    </w:p>
    <w:p w14:paraId="657DFC4A" w14:textId="77777777" w:rsidR="00651A32" w:rsidRPr="00CE0066" w:rsidRDefault="00651A32" w:rsidP="00651A32">
      <w:pPr>
        <w:pStyle w:val="Default"/>
        <w:jc w:val="both"/>
        <w:rPr>
          <w:rFonts w:ascii="Trebuchet MS" w:hAnsi="Trebuchet MS"/>
          <w:bCs/>
          <w:color w:val="auto"/>
          <w:sz w:val="22"/>
          <w:szCs w:val="22"/>
        </w:rPr>
      </w:pPr>
    </w:p>
    <w:p w14:paraId="2D448ACF" w14:textId="77777777" w:rsidR="00651A32" w:rsidRPr="00CE0066" w:rsidRDefault="00651A32" w:rsidP="00651A32">
      <w:pPr>
        <w:pStyle w:val="Default"/>
        <w:jc w:val="both"/>
        <w:rPr>
          <w:rFonts w:ascii="Trebuchet MS" w:hAnsi="Trebuchet MS"/>
          <w:bCs/>
          <w:color w:val="auto"/>
          <w:sz w:val="22"/>
          <w:szCs w:val="22"/>
        </w:rPr>
      </w:pPr>
      <w:r w:rsidRPr="00CE0066">
        <w:rPr>
          <w:rFonts w:ascii="Trebuchet MS" w:hAnsi="Trebuchet MS"/>
          <w:bCs/>
          <w:color w:val="auto"/>
          <w:sz w:val="22"/>
          <w:szCs w:val="22"/>
        </w:rPr>
        <w:t>Morebitna dokazila morajo</w:t>
      </w:r>
      <w:r>
        <w:rPr>
          <w:rFonts w:ascii="Trebuchet MS" w:hAnsi="Trebuchet MS"/>
          <w:bCs/>
          <w:color w:val="auto"/>
          <w:sz w:val="22"/>
          <w:szCs w:val="22"/>
        </w:rPr>
        <w:t>,</w:t>
      </w:r>
      <w:r w:rsidRPr="00CE0066">
        <w:rPr>
          <w:rFonts w:ascii="Trebuchet MS" w:hAnsi="Trebuchet MS"/>
          <w:bCs/>
          <w:color w:val="auto"/>
          <w:sz w:val="22"/>
          <w:szCs w:val="22"/>
        </w:rPr>
        <w:t xml:space="preserve"> ne glede na datum</w:t>
      </w:r>
      <w:r>
        <w:rPr>
          <w:rFonts w:ascii="Trebuchet MS" w:hAnsi="Trebuchet MS"/>
          <w:bCs/>
          <w:color w:val="auto"/>
          <w:sz w:val="22"/>
          <w:szCs w:val="22"/>
        </w:rPr>
        <w:t>,</w:t>
      </w:r>
      <w:r w:rsidRPr="00CE0066">
        <w:rPr>
          <w:rFonts w:ascii="Trebuchet MS" w:hAnsi="Trebuchet MS"/>
          <w:bCs/>
          <w:color w:val="auto"/>
          <w:sz w:val="22"/>
          <w:szCs w:val="22"/>
        </w:rPr>
        <w:t xml:space="preserve"> vedno izkazovati zadnje stanje ponudnika. </w:t>
      </w:r>
    </w:p>
    <w:p w14:paraId="398DFE91" w14:textId="77777777" w:rsidR="00651A32" w:rsidRPr="00CE0066" w:rsidRDefault="00651A32" w:rsidP="00651A32">
      <w:pPr>
        <w:pStyle w:val="Default"/>
        <w:jc w:val="both"/>
        <w:rPr>
          <w:rFonts w:ascii="Trebuchet MS" w:hAnsi="Trebuchet MS"/>
          <w:bCs/>
          <w:color w:val="auto"/>
          <w:sz w:val="22"/>
          <w:szCs w:val="22"/>
          <w:u w:val="single"/>
        </w:rPr>
      </w:pPr>
    </w:p>
    <w:p w14:paraId="176BD293" w14:textId="77777777" w:rsidR="00651A32" w:rsidRPr="00636BF2" w:rsidRDefault="00651A32" w:rsidP="00651A32">
      <w:pPr>
        <w:pStyle w:val="Default"/>
        <w:jc w:val="both"/>
        <w:rPr>
          <w:rFonts w:ascii="Trebuchet MS" w:hAnsi="Trebuchet MS"/>
          <w:bCs/>
          <w:color w:val="auto"/>
          <w:sz w:val="22"/>
          <w:szCs w:val="22"/>
        </w:rPr>
      </w:pPr>
      <w:r w:rsidRPr="00CE0066">
        <w:rPr>
          <w:rFonts w:ascii="Trebuchet MS" w:hAnsi="Trebuchet MS"/>
          <w:bCs/>
          <w:color w:val="auto"/>
          <w:sz w:val="22"/>
          <w:szCs w:val="22"/>
          <w:u w:val="single"/>
        </w:rPr>
        <w:t>Ponudnik mora izpolniti vsako postavko v P</w:t>
      </w:r>
      <w:r>
        <w:rPr>
          <w:rFonts w:ascii="Trebuchet MS" w:hAnsi="Trebuchet MS"/>
          <w:bCs/>
          <w:color w:val="auto"/>
          <w:sz w:val="22"/>
          <w:szCs w:val="22"/>
          <w:u w:val="single"/>
        </w:rPr>
        <w:t>redračunu</w:t>
      </w:r>
      <w:r w:rsidRPr="00CE0066">
        <w:rPr>
          <w:rFonts w:ascii="Trebuchet MS" w:hAnsi="Trebuchet MS"/>
          <w:bCs/>
          <w:color w:val="auto"/>
          <w:sz w:val="22"/>
          <w:szCs w:val="22"/>
          <w:u w:val="single"/>
        </w:rPr>
        <w:t xml:space="preserve">. V primeru, da je cena nič, mora to navesti s številko (0,00 EUR) in bo naročnik štel, da jo ponuja brezplačno. V primeru, da ponudnik pri kateri od postavk </w:t>
      </w:r>
      <w:r w:rsidRPr="00CE0066">
        <w:rPr>
          <w:rFonts w:ascii="Trebuchet MS" w:hAnsi="Trebuchet MS"/>
          <w:b/>
          <w:bCs/>
          <w:color w:val="auto"/>
          <w:sz w:val="22"/>
          <w:szCs w:val="22"/>
          <w:u w:val="single"/>
        </w:rPr>
        <w:t>ne izpolni</w:t>
      </w:r>
      <w:r w:rsidRPr="00CE0066">
        <w:rPr>
          <w:rFonts w:ascii="Trebuchet MS" w:hAnsi="Trebuchet MS"/>
          <w:bCs/>
          <w:color w:val="auto"/>
          <w:sz w:val="22"/>
          <w:szCs w:val="22"/>
          <w:u w:val="single"/>
        </w:rPr>
        <w:t xml:space="preserve"> mesta »cena na enoto«, se bo štelo, da navedene postavke </w:t>
      </w:r>
      <w:r w:rsidRPr="00CE0066">
        <w:rPr>
          <w:rFonts w:ascii="Trebuchet MS" w:hAnsi="Trebuchet MS"/>
          <w:b/>
          <w:bCs/>
          <w:color w:val="auto"/>
          <w:sz w:val="22"/>
          <w:szCs w:val="22"/>
          <w:u w:val="single"/>
        </w:rPr>
        <w:t>ne ponuja</w:t>
      </w:r>
      <w:r w:rsidRPr="00CE0066">
        <w:rPr>
          <w:rFonts w:ascii="Trebuchet MS" w:hAnsi="Trebuchet MS"/>
          <w:bCs/>
          <w:color w:val="auto"/>
          <w:sz w:val="22"/>
          <w:szCs w:val="22"/>
          <w:u w:val="single"/>
        </w:rPr>
        <w:t xml:space="preserve"> in bo njegova ponudba </w:t>
      </w:r>
      <w:r w:rsidRPr="00CE0066">
        <w:rPr>
          <w:rFonts w:ascii="Trebuchet MS" w:hAnsi="Trebuchet MS"/>
          <w:b/>
          <w:bCs/>
          <w:color w:val="auto"/>
          <w:sz w:val="22"/>
          <w:szCs w:val="22"/>
          <w:u w:val="single"/>
        </w:rPr>
        <w:t>izločena</w:t>
      </w:r>
      <w:r>
        <w:rPr>
          <w:rFonts w:ascii="Trebuchet MS" w:hAnsi="Trebuchet MS"/>
          <w:b/>
          <w:bCs/>
          <w:color w:val="auto"/>
          <w:sz w:val="22"/>
          <w:szCs w:val="22"/>
          <w:u w:val="single"/>
        </w:rPr>
        <w:t>.</w:t>
      </w:r>
      <w:r>
        <w:rPr>
          <w:rFonts w:ascii="Trebuchet MS" w:hAnsi="Trebuchet MS"/>
          <w:bCs/>
          <w:color w:val="auto"/>
          <w:sz w:val="22"/>
          <w:szCs w:val="22"/>
          <w:u w:val="single"/>
        </w:rPr>
        <w:t xml:space="preserve">  </w:t>
      </w:r>
      <w:r w:rsidRPr="00636BF2">
        <w:rPr>
          <w:rFonts w:ascii="Trebuchet MS" w:hAnsi="Trebuchet MS"/>
          <w:bCs/>
          <w:color w:val="auto"/>
          <w:sz w:val="22"/>
          <w:szCs w:val="22"/>
        </w:rPr>
        <w:t>Prav tako mora ponudnik izpolniti vsa mesta »cena na enoto« pri morebitnih podpostavkah v okviru kompleta oz. tam kjer je cena določene postavke sestavljena iz podpostavk.</w:t>
      </w:r>
    </w:p>
    <w:p w14:paraId="3E79C301" w14:textId="77777777" w:rsidR="00651A32" w:rsidRPr="00651A32" w:rsidRDefault="00651A32" w:rsidP="00651A32">
      <w:pPr>
        <w:pStyle w:val="Telobesedila"/>
        <w:spacing w:line="276" w:lineRule="auto"/>
        <w:ind w:right="31"/>
        <w:jc w:val="both"/>
        <w:rPr>
          <w:rFonts w:ascii="Trebuchet MS" w:hAnsi="Trebuchet MS" w:cs="Calibri"/>
          <w:sz w:val="22"/>
          <w:szCs w:val="22"/>
        </w:rPr>
      </w:pPr>
    </w:p>
    <w:p w14:paraId="603AC13F" w14:textId="6F234074" w:rsidR="00651A32" w:rsidRPr="00651A32" w:rsidRDefault="007B3275" w:rsidP="00651A32">
      <w:pPr>
        <w:pStyle w:val="Naslov2"/>
        <w:ind w:left="567"/>
        <w:jc w:val="both"/>
        <w:rPr>
          <w:rFonts w:ascii="Trebuchet MS" w:hAnsi="Trebuchet MS"/>
          <w:sz w:val="22"/>
          <w:szCs w:val="22"/>
        </w:rPr>
      </w:pPr>
      <w:bookmarkStart w:id="18" w:name="_Toc151541727"/>
      <w:r>
        <w:rPr>
          <w:rFonts w:ascii="Trebuchet MS" w:hAnsi="Trebuchet MS"/>
          <w:sz w:val="22"/>
          <w:szCs w:val="22"/>
          <w:lang w:val="sl-SI"/>
        </w:rPr>
        <w:t>5</w:t>
      </w:r>
      <w:r w:rsidR="00651A32" w:rsidRPr="00651A32">
        <w:rPr>
          <w:rFonts w:ascii="Trebuchet MS" w:hAnsi="Trebuchet MS"/>
          <w:sz w:val="22"/>
          <w:szCs w:val="22"/>
        </w:rPr>
        <w:t>.2. Razlogi za izključitev ponudnika</w:t>
      </w:r>
      <w:bookmarkEnd w:id="18"/>
    </w:p>
    <w:p w14:paraId="49147D74" w14:textId="77777777" w:rsidR="00651A32" w:rsidRPr="00651A32" w:rsidRDefault="00651A32" w:rsidP="00651A32">
      <w:pPr>
        <w:pStyle w:val="Brezrazmikov"/>
        <w:jc w:val="both"/>
        <w:rPr>
          <w:rFonts w:ascii="Trebuchet MS" w:hAnsi="Trebuchet MS" w:cs="Calibri"/>
        </w:rPr>
      </w:pPr>
    </w:p>
    <w:p w14:paraId="321DB6BD" w14:textId="77777777" w:rsidR="00651A32" w:rsidRPr="00651A32" w:rsidRDefault="00651A32" w:rsidP="00651A32">
      <w:pPr>
        <w:pStyle w:val="Telobesedila"/>
        <w:spacing w:line="276" w:lineRule="auto"/>
        <w:ind w:right="31"/>
        <w:jc w:val="both"/>
        <w:rPr>
          <w:rFonts w:ascii="Trebuchet MS" w:hAnsi="Trebuchet MS" w:cs="Calibri"/>
          <w:sz w:val="22"/>
          <w:szCs w:val="22"/>
        </w:rPr>
      </w:pPr>
      <w:r w:rsidRPr="00651A32">
        <w:rPr>
          <w:rFonts w:ascii="Trebuchet MS" w:hAnsi="Trebuchet MS" w:cs="Calibri"/>
          <w:sz w:val="22"/>
          <w:szCs w:val="22"/>
        </w:rPr>
        <w:t>Minimalne zahteve, ki jih morajo izpolnjevati vsi ponudniki:</w:t>
      </w:r>
    </w:p>
    <w:p w14:paraId="38F84435" w14:textId="77777777" w:rsidR="00651A32" w:rsidRPr="00651A32" w:rsidRDefault="00651A32" w:rsidP="00A21FD9">
      <w:pPr>
        <w:pStyle w:val="Naslov3"/>
        <w:numPr>
          <w:ilvl w:val="0"/>
          <w:numId w:val="0"/>
        </w:numPr>
      </w:pPr>
      <w:bookmarkStart w:id="19" w:name="5.1.1_Kaznovanost_(prvi_odstavek_75._čle"/>
      <w:bookmarkStart w:id="20" w:name="_bookmark9"/>
      <w:bookmarkStart w:id="21" w:name="_Toc151541728"/>
      <w:bookmarkEnd w:id="19"/>
      <w:bookmarkEnd w:id="20"/>
      <w:bookmarkEnd w:id="21"/>
    </w:p>
    <w:p w14:paraId="275D6D09" w14:textId="075F97B0" w:rsidR="00651A32" w:rsidRPr="00651A32" w:rsidRDefault="007B3275" w:rsidP="00A21FD9">
      <w:pPr>
        <w:pStyle w:val="Naslov3"/>
        <w:numPr>
          <w:ilvl w:val="0"/>
          <w:numId w:val="0"/>
        </w:numPr>
      </w:pPr>
      <w:bookmarkStart w:id="22" w:name="_Toc151541729"/>
      <w:r>
        <w:t>5</w:t>
      </w:r>
      <w:r w:rsidR="00651A32" w:rsidRPr="00651A32">
        <w:t>.2.1. Predhodna nekaznovanost (prvi odstavek 75. člena ZJN-3)</w:t>
      </w:r>
      <w:bookmarkEnd w:id="22"/>
    </w:p>
    <w:p w14:paraId="462CCC8F" w14:textId="77777777" w:rsidR="00651A32" w:rsidRPr="00651A32" w:rsidRDefault="00651A32" w:rsidP="00651A32">
      <w:pPr>
        <w:tabs>
          <w:tab w:val="left" w:pos="558"/>
          <w:tab w:val="left" w:pos="559"/>
        </w:tabs>
        <w:spacing w:before="44"/>
        <w:ind w:right="314"/>
        <w:jc w:val="both"/>
        <w:rPr>
          <w:rFonts w:ascii="Trebuchet MS" w:hAnsi="Trebuchet MS" w:cs="Calibri"/>
          <w:sz w:val="22"/>
          <w:szCs w:val="22"/>
        </w:rPr>
      </w:pPr>
    </w:p>
    <w:p w14:paraId="3FB05F11" w14:textId="77777777" w:rsidR="00651A32" w:rsidRPr="00651A32" w:rsidRDefault="00651A32" w:rsidP="00651A32">
      <w:pPr>
        <w:pStyle w:val="Telobesedila"/>
        <w:spacing w:line="276" w:lineRule="auto"/>
        <w:ind w:right="31"/>
        <w:jc w:val="both"/>
        <w:rPr>
          <w:rFonts w:ascii="Trebuchet MS" w:hAnsi="Trebuchet MS" w:cs="Calibri"/>
          <w:sz w:val="22"/>
          <w:szCs w:val="22"/>
        </w:rPr>
      </w:pPr>
      <w:r w:rsidRPr="00651A32">
        <w:rPr>
          <w:rFonts w:ascii="Trebuchet MS" w:hAnsi="Trebuchet MS" w:cs="Calibri"/>
          <w:sz w:val="22"/>
          <w:szCs w:val="22"/>
        </w:rPr>
        <w:t xml:space="preserve">Naročnik bo iz sodelovanja v postopku javnega naročanja izključil gospodarski subjekt, če bo pri preverjanju v skladu s 77., 79. in 80. členom ZJN-3 ugotovil ali bo drugače seznanjen, da je bila gospodarskemu subjektu ali osebi, ki je članica upravnega, vodstvenega ali nadzornega organa tega gospodarskega subjekta ali ki </w:t>
      </w:r>
      <w:r w:rsidRPr="00651A32">
        <w:rPr>
          <w:rFonts w:ascii="Trebuchet MS" w:hAnsi="Trebuchet MS" w:cs="Calibri"/>
          <w:sz w:val="22"/>
          <w:szCs w:val="22"/>
        </w:rPr>
        <w:lastRenderedPageBreak/>
        <w:t>ima pooblastila za njegovo zastopanje ali odločanje ali nadzor v njem, izrečena pravnomočna sodba, ki ima elemente kaznivih dejanj, določenih v prvem odstavku 75. člena ZJN-3.</w:t>
      </w:r>
    </w:p>
    <w:p w14:paraId="6C3BF633" w14:textId="77777777" w:rsidR="00651A32" w:rsidRPr="00651A32" w:rsidRDefault="00651A32" w:rsidP="00651A32">
      <w:pPr>
        <w:pStyle w:val="Telobesedila"/>
        <w:spacing w:before="1"/>
        <w:jc w:val="both"/>
        <w:rPr>
          <w:rFonts w:ascii="Trebuchet MS" w:hAnsi="Trebuchet MS" w:cs="Calibri"/>
          <w:sz w:val="22"/>
          <w:szCs w:val="22"/>
        </w:rPr>
      </w:pPr>
    </w:p>
    <w:p w14:paraId="5360F95D" w14:textId="77777777" w:rsidR="00651A32" w:rsidRPr="00651A32" w:rsidRDefault="00651A32" w:rsidP="00651A32">
      <w:pPr>
        <w:pStyle w:val="Telobesedila"/>
        <w:spacing w:before="1"/>
        <w:jc w:val="both"/>
        <w:rPr>
          <w:rFonts w:ascii="Trebuchet MS" w:hAnsi="Trebuchet MS" w:cs="Calibri"/>
          <w:sz w:val="22"/>
          <w:szCs w:val="22"/>
        </w:rPr>
      </w:pPr>
      <w:r w:rsidRPr="00651A32">
        <w:rPr>
          <w:rFonts w:ascii="Trebuchet MS" w:hAnsi="Trebuchet MS" w:cs="Calibri"/>
          <w:sz w:val="22"/>
          <w:szCs w:val="22"/>
        </w:rPr>
        <w:t>Dokazilo:</w:t>
      </w:r>
    </w:p>
    <w:p w14:paraId="4A4B41EC" w14:textId="77777777" w:rsidR="00651A32" w:rsidRPr="00651A32" w:rsidRDefault="00651A32" w:rsidP="00651A32">
      <w:pPr>
        <w:pStyle w:val="Odstavekseznama"/>
        <w:widowControl w:val="0"/>
        <w:numPr>
          <w:ilvl w:val="1"/>
          <w:numId w:val="45"/>
        </w:numPr>
        <w:tabs>
          <w:tab w:val="left" w:pos="919"/>
        </w:tabs>
        <w:autoSpaceDE w:val="0"/>
        <w:autoSpaceDN w:val="0"/>
        <w:spacing w:before="43"/>
        <w:ind w:left="919" w:hanging="361"/>
        <w:contextualSpacing/>
        <w:jc w:val="both"/>
        <w:rPr>
          <w:rFonts w:ascii="Trebuchet MS" w:hAnsi="Trebuchet MS" w:cs="Calibri"/>
          <w:sz w:val="22"/>
          <w:szCs w:val="22"/>
        </w:rPr>
      </w:pPr>
      <w:r w:rsidRPr="00651A32">
        <w:rPr>
          <w:rFonts w:ascii="Trebuchet MS" w:hAnsi="Trebuchet MS" w:cs="Calibri"/>
          <w:sz w:val="22"/>
          <w:szCs w:val="22"/>
        </w:rPr>
        <w:t>Izpolnjen</w:t>
      </w:r>
      <w:r w:rsidRPr="00651A32">
        <w:rPr>
          <w:rFonts w:ascii="Trebuchet MS" w:hAnsi="Trebuchet MS" w:cs="Calibri"/>
          <w:spacing w:val="-4"/>
          <w:sz w:val="22"/>
          <w:szCs w:val="22"/>
        </w:rPr>
        <w:t xml:space="preserve"> obrazec »</w:t>
      </w:r>
      <w:r w:rsidRPr="00651A32">
        <w:rPr>
          <w:rFonts w:ascii="Trebuchet MS" w:hAnsi="Trebuchet MS" w:cs="Calibri"/>
          <w:sz w:val="22"/>
          <w:szCs w:val="22"/>
        </w:rPr>
        <w:t>ESPD«</w:t>
      </w:r>
      <w:r w:rsidRPr="00651A32">
        <w:rPr>
          <w:rFonts w:ascii="Trebuchet MS" w:hAnsi="Trebuchet MS" w:cs="Calibri"/>
          <w:spacing w:val="-2"/>
          <w:sz w:val="22"/>
          <w:szCs w:val="22"/>
        </w:rPr>
        <w:t>.</w:t>
      </w:r>
    </w:p>
    <w:p w14:paraId="442CCC1B" w14:textId="77777777" w:rsidR="00651A32" w:rsidRPr="00651A32" w:rsidRDefault="00651A32" w:rsidP="00651A32">
      <w:pPr>
        <w:pStyle w:val="Odstavekseznama"/>
        <w:widowControl w:val="0"/>
        <w:numPr>
          <w:ilvl w:val="1"/>
          <w:numId w:val="45"/>
        </w:numPr>
        <w:tabs>
          <w:tab w:val="left" w:pos="919"/>
        </w:tabs>
        <w:autoSpaceDE w:val="0"/>
        <w:autoSpaceDN w:val="0"/>
        <w:spacing w:before="42" w:line="276" w:lineRule="auto"/>
        <w:ind w:left="919" w:right="336"/>
        <w:contextualSpacing/>
        <w:jc w:val="both"/>
        <w:rPr>
          <w:rFonts w:ascii="Trebuchet MS" w:hAnsi="Trebuchet MS" w:cs="Calibri"/>
          <w:sz w:val="22"/>
          <w:szCs w:val="22"/>
        </w:rPr>
      </w:pPr>
      <w:r w:rsidRPr="00651A32">
        <w:rPr>
          <w:rFonts w:ascii="Trebuchet MS" w:hAnsi="Trebuchet MS" w:cs="Calibri"/>
          <w:sz w:val="22"/>
          <w:szCs w:val="22"/>
        </w:rPr>
        <w:t>Izjava ponudnika/podizvajalca/</w:t>
      </w:r>
      <w:proofErr w:type="spellStart"/>
      <w:r w:rsidRPr="00651A32">
        <w:rPr>
          <w:rFonts w:ascii="Trebuchet MS" w:hAnsi="Trebuchet MS" w:cs="Calibri"/>
          <w:sz w:val="22"/>
          <w:szCs w:val="22"/>
        </w:rPr>
        <w:t>soponudnika</w:t>
      </w:r>
      <w:proofErr w:type="spellEnd"/>
      <w:r w:rsidRPr="00651A32">
        <w:rPr>
          <w:rFonts w:ascii="Trebuchet MS" w:hAnsi="Trebuchet MS" w:cs="Calibri"/>
          <w:sz w:val="22"/>
          <w:szCs w:val="22"/>
        </w:rPr>
        <w:t xml:space="preserve"> o izpolnjevanju pogojev s pooblastilom (Obrazec 8).</w:t>
      </w:r>
    </w:p>
    <w:p w14:paraId="059F0BB1" w14:textId="77777777" w:rsidR="00651A32" w:rsidRPr="00651A32" w:rsidRDefault="00651A32" w:rsidP="00651A32">
      <w:pPr>
        <w:pStyle w:val="Odstavekseznama"/>
        <w:widowControl w:val="0"/>
        <w:numPr>
          <w:ilvl w:val="1"/>
          <w:numId w:val="45"/>
        </w:numPr>
        <w:tabs>
          <w:tab w:val="left" w:pos="919"/>
        </w:tabs>
        <w:autoSpaceDE w:val="0"/>
        <w:autoSpaceDN w:val="0"/>
        <w:spacing w:before="42" w:line="276" w:lineRule="auto"/>
        <w:ind w:left="919" w:right="336"/>
        <w:contextualSpacing/>
        <w:jc w:val="both"/>
        <w:rPr>
          <w:rFonts w:ascii="Trebuchet MS" w:hAnsi="Trebuchet MS" w:cs="Calibri"/>
          <w:sz w:val="22"/>
          <w:szCs w:val="22"/>
        </w:rPr>
      </w:pPr>
      <w:r w:rsidRPr="00651A32">
        <w:rPr>
          <w:rFonts w:ascii="Trebuchet MS" w:hAnsi="Trebuchet MS" w:cs="Calibri"/>
          <w:sz w:val="22"/>
          <w:szCs w:val="22"/>
        </w:rPr>
        <w:t>Izjava in pooblastilo osebe, ki je članica upravnega, vodstvenega ali nadzornega organa ponudnika/podizvajalca/</w:t>
      </w:r>
      <w:proofErr w:type="spellStart"/>
      <w:r w:rsidRPr="00651A32">
        <w:rPr>
          <w:rFonts w:ascii="Trebuchet MS" w:hAnsi="Trebuchet MS" w:cs="Calibri"/>
          <w:sz w:val="22"/>
          <w:szCs w:val="22"/>
        </w:rPr>
        <w:t>soponudnika</w:t>
      </w:r>
      <w:proofErr w:type="spellEnd"/>
      <w:r w:rsidRPr="00651A32">
        <w:rPr>
          <w:rFonts w:ascii="Trebuchet MS" w:hAnsi="Trebuchet MS" w:cs="Calibri"/>
          <w:sz w:val="22"/>
          <w:szCs w:val="22"/>
        </w:rPr>
        <w:t xml:space="preserve"> ali ki ima pooblastilo za zastopanje ali odločanje ali nadzor v njem (Obrazec 9) – </w:t>
      </w:r>
      <w:r w:rsidRPr="00651A32">
        <w:rPr>
          <w:rFonts w:ascii="Trebuchet MS" w:hAnsi="Trebuchet MS" w:cs="Calibri"/>
          <w:b/>
          <w:bCs/>
          <w:sz w:val="22"/>
          <w:szCs w:val="22"/>
        </w:rPr>
        <w:t>za vsako osebo!</w:t>
      </w:r>
    </w:p>
    <w:p w14:paraId="41903DA6" w14:textId="77777777" w:rsidR="00651A32" w:rsidRPr="00651A32" w:rsidRDefault="00651A32" w:rsidP="00651A32">
      <w:pPr>
        <w:tabs>
          <w:tab w:val="left" w:pos="919"/>
        </w:tabs>
        <w:spacing w:before="42" w:line="276" w:lineRule="auto"/>
        <w:ind w:right="336"/>
        <w:jc w:val="both"/>
        <w:rPr>
          <w:rFonts w:ascii="Trebuchet MS" w:hAnsi="Trebuchet MS" w:cs="Calibri"/>
          <w:sz w:val="22"/>
          <w:szCs w:val="22"/>
        </w:rPr>
      </w:pPr>
    </w:p>
    <w:p w14:paraId="5599D38F" w14:textId="77777777" w:rsidR="00651A32" w:rsidRPr="00651A32" w:rsidRDefault="00651A32" w:rsidP="00651A32">
      <w:pPr>
        <w:tabs>
          <w:tab w:val="left" w:pos="919"/>
        </w:tabs>
        <w:spacing w:before="42" w:line="276" w:lineRule="auto"/>
        <w:ind w:right="336"/>
        <w:jc w:val="both"/>
        <w:rPr>
          <w:rFonts w:ascii="Trebuchet MS" w:eastAsia="Cambria" w:hAnsi="Trebuchet MS" w:cs="Calibri"/>
          <w:sz w:val="22"/>
          <w:szCs w:val="22"/>
        </w:rPr>
      </w:pPr>
      <w:r w:rsidRPr="00651A32">
        <w:rPr>
          <w:rFonts w:ascii="Trebuchet MS" w:eastAsia="Cambria" w:hAnsi="Trebuchet MS" w:cs="Calibri"/>
          <w:sz w:val="22"/>
          <w:szCs w:val="22"/>
        </w:rPr>
        <w:t>Gospodarski subjekt dokazilo o neobstoju razloga za izključitev lahko predloži tudi sam.</w:t>
      </w:r>
    </w:p>
    <w:p w14:paraId="0955EF04" w14:textId="77777777" w:rsidR="00651A32" w:rsidRPr="00651A32" w:rsidRDefault="00651A32" w:rsidP="00651A32">
      <w:pPr>
        <w:pStyle w:val="Naslov2"/>
        <w:tabs>
          <w:tab w:val="left" w:pos="991"/>
        </w:tabs>
        <w:spacing w:before="77"/>
        <w:ind w:left="198"/>
        <w:jc w:val="both"/>
        <w:rPr>
          <w:rFonts w:ascii="Trebuchet MS" w:hAnsi="Trebuchet MS" w:cs="Calibri"/>
          <w:b w:val="0"/>
          <w:bCs w:val="0"/>
          <w:sz w:val="22"/>
          <w:szCs w:val="22"/>
        </w:rPr>
      </w:pPr>
    </w:p>
    <w:p w14:paraId="40BF2CAB" w14:textId="4E6684A2" w:rsidR="00651A32" w:rsidRPr="00651A32" w:rsidRDefault="00651A32" w:rsidP="00F2061D">
      <w:pPr>
        <w:pStyle w:val="Naslov3"/>
        <w:numPr>
          <w:ilvl w:val="2"/>
          <w:numId w:val="49"/>
        </w:numPr>
      </w:pPr>
      <w:bookmarkStart w:id="23" w:name="5.1.2_Dolžnik_države_(drugi_odstavek_75."/>
      <w:bookmarkStart w:id="24" w:name="_bookmark10"/>
      <w:bookmarkStart w:id="25" w:name="_Toc151541730"/>
      <w:bookmarkEnd w:id="23"/>
      <w:bookmarkEnd w:id="24"/>
      <w:r w:rsidRPr="00651A32">
        <w:t>Dolžnik države (drugi odstavek 75. člena ZJN-3)</w:t>
      </w:r>
      <w:bookmarkEnd w:id="25"/>
    </w:p>
    <w:p w14:paraId="01216927" w14:textId="77777777" w:rsidR="00651A32" w:rsidRPr="00651A32" w:rsidRDefault="00651A32" w:rsidP="00651A32">
      <w:pPr>
        <w:pStyle w:val="Telobesedila"/>
        <w:spacing w:before="160" w:line="276" w:lineRule="auto"/>
        <w:ind w:right="31"/>
        <w:jc w:val="both"/>
        <w:rPr>
          <w:rFonts w:ascii="Trebuchet MS" w:hAnsi="Trebuchet MS" w:cs="Calibri"/>
          <w:sz w:val="22"/>
          <w:szCs w:val="22"/>
        </w:rPr>
      </w:pPr>
      <w:r w:rsidRPr="00651A32">
        <w:rPr>
          <w:rFonts w:ascii="Trebuchet MS" w:hAnsi="Trebuchet MS" w:cs="Calibri"/>
          <w:sz w:val="22"/>
          <w:szCs w:val="22"/>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prijave znaša 50 eurov ali več. Šteje se, da gospodarski subjekt ne izpolnjuje obveznosti iz prejšnjega stavka tudi, če na dan oddaje prijave ni imel predloženih vseh obračunov davčnih odtegljajev za dohodke iz delovnega razmerja za obdobje zadnjih petih let do dne oddaje prijave.</w:t>
      </w:r>
    </w:p>
    <w:p w14:paraId="79CBA627" w14:textId="77777777" w:rsidR="00651A32" w:rsidRPr="00651A32" w:rsidRDefault="00651A32" w:rsidP="00651A32">
      <w:pPr>
        <w:pStyle w:val="Telobesedila"/>
        <w:ind w:left="198"/>
        <w:jc w:val="both"/>
        <w:rPr>
          <w:rFonts w:ascii="Trebuchet MS" w:hAnsi="Trebuchet MS" w:cs="Calibri"/>
          <w:sz w:val="22"/>
          <w:szCs w:val="22"/>
        </w:rPr>
      </w:pPr>
    </w:p>
    <w:p w14:paraId="14B20DB9" w14:textId="77777777" w:rsidR="00651A32" w:rsidRPr="00651A32" w:rsidRDefault="00651A32" w:rsidP="00651A32">
      <w:pPr>
        <w:pStyle w:val="Telobesedila"/>
        <w:jc w:val="both"/>
        <w:rPr>
          <w:rFonts w:ascii="Trebuchet MS" w:hAnsi="Trebuchet MS" w:cs="Calibri"/>
          <w:sz w:val="22"/>
          <w:szCs w:val="22"/>
        </w:rPr>
      </w:pPr>
      <w:r w:rsidRPr="00651A32">
        <w:rPr>
          <w:rFonts w:ascii="Trebuchet MS" w:hAnsi="Trebuchet MS" w:cs="Calibri"/>
          <w:sz w:val="22"/>
          <w:szCs w:val="22"/>
        </w:rPr>
        <w:t>Dokazilo:</w:t>
      </w:r>
    </w:p>
    <w:p w14:paraId="0DC53246" w14:textId="77777777" w:rsidR="00651A32" w:rsidRPr="00651A32" w:rsidRDefault="00651A32" w:rsidP="00651A32">
      <w:pPr>
        <w:pStyle w:val="Odstavekseznama"/>
        <w:widowControl w:val="0"/>
        <w:numPr>
          <w:ilvl w:val="1"/>
          <w:numId w:val="45"/>
        </w:numPr>
        <w:tabs>
          <w:tab w:val="left" w:pos="919"/>
        </w:tabs>
        <w:autoSpaceDE w:val="0"/>
        <w:autoSpaceDN w:val="0"/>
        <w:spacing w:before="42" w:line="273" w:lineRule="auto"/>
        <w:ind w:left="913" w:right="31" w:hanging="357"/>
        <w:contextualSpacing/>
        <w:jc w:val="both"/>
        <w:rPr>
          <w:rFonts w:ascii="Trebuchet MS" w:hAnsi="Trebuchet MS" w:cs="Calibri"/>
          <w:sz w:val="22"/>
          <w:szCs w:val="22"/>
        </w:rPr>
      </w:pPr>
      <w:r w:rsidRPr="00651A32">
        <w:rPr>
          <w:rFonts w:ascii="Trebuchet MS" w:hAnsi="Trebuchet MS" w:cs="Calibri"/>
          <w:sz w:val="22"/>
          <w:szCs w:val="22"/>
        </w:rPr>
        <w:t>Izpolnjen</w:t>
      </w:r>
      <w:r w:rsidRPr="00651A32">
        <w:rPr>
          <w:rFonts w:ascii="Trebuchet MS" w:hAnsi="Trebuchet MS" w:cs="Calibri"/>
          <w:spacing w:val="-4"/>
          <w:sz w:val="22"/>
          <w:szCs w:val="22"/>
        </w:rPr>
        <w:t xml:space="preserve"> obrazec »</w:t>
      </w:r>
      <w:r w:rsidRPr="00651A32">
        <w:rPr>
          <w:rFonts w:ascii="Trebuchet MS" w:hAnsi="Trebuchet MS" w:cs="Calibri"/>
          <w:sz w:val="22"/>
          <w:szCs w:val="22"/>
        </w:rPr>
        <w:t>ESPD«</w:t>
      </w:r>
      <w:r w:rsidRPr="00651A32">
        <w:rPr>
          <w:rFonts w:ascii="Trebuchet MS" w:hAnsi="Trebuchet MS" w:cs="Calibri"/>
          <w:spacing w:val="-2"/>
          <w:sz w:val="22"/>
          <w:szCs w:val="22"/>
        </w:rPr>
        <w:t>.</w:t>
      </w:r>
    </w:p>
    <w:p w14:paraId="61266685" w14:textId="77777777" w:rsidR="00651A32" w:rsidRPr="00651A32" w:rsidRDefault="00651A32" w:rsidP="00651A32">
      <w:pPr>
        <w:pStyle w:val="Odstavekseznama"/>
        <w:widowControl w:val="0"/>
        <w:numPr>
          <w:ilvl w:val="1"/>
          <w:numId w:val="45"/>
        </w:numPr>
        <w:tabs>
          <w:tab w:val="left" w:pos="919"/>
        </w:tabs>
        <w:autoSpaceDE w:val="0"/>
        <w:autoSpaceDN w:val="0"/>
        <w:spacing w:before="42" w:line="276" w:lineRule="auto"/>
        <w:ind w:left="913" w:right="336" w:hanging="357"/>
        <w:contextualSpacing/>
        <w:jc w:val="both"/>
        <w:rPr>
          <w:rFonts w:ascii="Trebuchet MS" w:hAnsi="Trebuchet MS" w:cs="Calibri"/>
          <w:sz w:val="22"/>
          <w:szCs w:val="22"/>
        </w:rPr>
      </w:pPr>
      <w:r w:rsidRPr="00651A32">
        <w:rPr>
          <w:rFonts w:ascii="Trebuchet MS" w:hAnsi="Trebuchet MS" w:cs="Calibri"/>
          <w:sz w:val="22"/>
          <w:szCs w:val="22"/>
        </w:rPr>
        <w:t>Izjava ponudnika/podizvajalca/</w:t>
      </w:r>
      <w:proofErr w:type="spellStart"/>
      <w:r w:rsidRPr="00651A32">
        <w:rPr>
          <w:rFonts w:ascii="Trebuchet MS" w:hAnsi="Trebuchet MS" w:cs="Calibri"/>
          <w:sz w:val="22"/>
          <w:szCs w:val="22"/>
        </w:rPr>
        <w:t>soponudnika</w:t>
      </w:r>
      <w:proofErr w:type="spellEnd"/>
      <w:r w:rsidRPr="00651A32">
        <w:rPr>
          <w:rFonts w:ascii="Trebuchet MS" w:hAnsi="Trebuchet MS" w:cs="Calibri"/>
          <w:sz w:val="22"/>
          <w:szCs w:val="22"/>
        </w:rPr>
        <w:t xml:space="preserve"> o izpolnjevanju pogojev s pooblastilom (Obrazec 8).</w:t>
      </w:r>
    </w:p>
    <w:p w14:paraId="1937D3E9" w14:textId="77777777" w:rsidR="00651A32" w:rsidRPr="00651A32" w:rsidRDefault="00651A32" w:rsidP="00651A32">
      <w:pPr>
        <w:pStyle w:val="Odstavekseznama"/>
        <w:widowControl w:val="0"/>
        <w:numPr>
          <w:ilvl w:val="1"/>
          <w:numId w:val="45"/>
        </w:numPr>
        <w:tabs>
          <w:tab w:val="left" w:pos="919"/>
        </w:tabs>
        <w:autoSpaceDE w:val="0"/>
        <w:autoSpaceDN w:val="0"/>
        <w:spacing w:before="6" w:line="273" w:lineRule="auto"/>
        <w:ind w:left="913" w:right="31" w:hanging="357"/>
        <w:contextualSpacing/>
        <w:jc w:val="both"/>
        <w:rPr>
          <w:rFonts w:ascii="Trebuchet MS" w:hAnsi="Trebuchet MS" w:cs="Calibri"/>
          <w:sz w:val="22"/>
          <w:szCs w:val="22"/>
        </w:rPr>
      </w:pPr>
      <w:r w:rsidRPr="00651A32">
        <w:rPr>
          <w:rFonts w:ascii="Trebuchet MS" w:hAnsi="Trebuchet MS" w:cs="Calibri"/>
          <w:sz w:val="22"/>
          <w:szCs w:val="22"/>
        </w:rPr>
        <w:t>Naročnik bo izpolnjevanje pogoja preveril v uradni evidenci oz. v enotnem informacijskem sistemu.</w:t>
      </w:r>
    </w:p>
    <w:p w14:paraId="0DC95216" w14:textId="77777777" w:rsidR="00651A32" w:rsidRPr="00651A32" w:rsidRDefault="00651A32" w:rsidP="00651A32">
      <w:pPr>
        <w:pStyle w:val="Odstavekseznama"/>
        <w:widowControl w:val="0"/>
        <w:numPr>
          <w:ilvl w:val="1"/>
          <w:numId w:val="45"/>
        </w:numPr>
        <w:tabs>
          <w:tab w:val="left" w:pos="919"/>
        </w:tabs>
        <w:autoSpaceDE w:val="0"/>
        <w:autoSpaceDN w:val="0"/>
        <w:spacing w:before="6" w:line="273" w:lineRule="auto"/>
        <w:ind w:left="913" w:right="31" w:hanging="357"/>
        <w:contextualSpacing/>
        <w:jc w:val="both"/>
        <w:rPr>
          <w:rFonts w:ascii="Trebuchet MS" w:hAnsi="Trebuchet MS" w:cs="Calibri"/>
          <w:sz w:val="22"/>
          <w:szCs w:val="22"/>
        </w:rPr>
      </w:pPr>
      <w:r w:rsidRPr="00651A32">
        <w:rPr>
          <w:rFonts w:ascii="Trebuchet MS" w:hAnsi="Trebuchet MS" w:cs="Calibri"/>
          <w:sz w:val="22"/>
          <w:szCs w:val="22"/>
        </w:rPr>
        <w:t>Na</w:t>
      </w:r>
      <w:r w:rsidRPr="00651A32">
        <w:rPr>
          <w:rFonts w:ascii="Trebuchet MS" w:hAnsi="Trebuchet MS" w:cs="Calibri"/>
          <w:spacing w:val="1"/>
          <w:sz w:val="22"/>
          <w:szCs w:val="22"/>
        </w:rPr>
        <w:t xml:space="preserve"> </w:t>
      </w:r>
      <w:r w:rsidRPr="00651A32">
        <w:rPr>
          <w:rFonts w:ascii="Trebuchet MS" w:hAnsi="Trebuchet MS" w:cs="Calibri"/>
          <w:sz w:val="22"/>
          <w:szCs w:val="22"/>
        </w:rPr>
        <w:t>zahtevo</w:t>
      </w:r>
      <w:r w:rsidRPr="00651A32">
        <w:rPr>
          <w:rFonts w:ascii="Trebuchet MS" w:hAnsi="Trebuchet MS" w:cs="Calibri"/>
          <w:spacing w:val="1"/>
          <w:sz w:val="22"/>
          <w:szCs w:val="22"/>
        </w:rPr>
        <w:t xml:space="preserve"> </w:t>
      </w:r>
      <w:r w:rsidRPr="00651A32">
        <w:rPr>
          <w:rFonts w:ascii="Trebuchet MS" w:hAnsi="Trebuchet MS" w:cs="Calibri"/>
          <w:sz w:val="22"/>
          <w:szCs w:val="22"/>
        </w:rPr>
        <w:t>naročnika:</w:t>
      </w:r>
      <w:r w:rsidRPr="00651A32">
        <w:rPr>
          <w:rFonts w:ascii="Trebuchet MS" w:hAnsi="Trebuchet MS" w:cs="Calibri"/>
          <w:spacing w:val="1"/>
          <w:sz w:val="22"/>
          <w:szCs w:val="22"/>
        </w:rPr>
        <w:t xml:space="preserve"> </w:t>
      </w:r>
      <w:r w:rsidRPr="00651A32">
        <w:rPr>
          <w:rFonts w:ascii="Trebuchet MS" w:hAnsi="Trebuchet MS" w:cs="Calibri"/>
          <w:sz w:val="22"/>
          <w:szCs w:val="22"/>
        </w:rPr>
        <w:t>izpis</w:t>
      </w:r>
      <w:r w:rsidRPr="00651A32">
        <w:rPr>
          <w:rFonts w:ascii="Trebuchet MS" w:hAnsi="Trebuchet MS" w:cs="Calibri"/>
          <w:spacing w:val="1"/>
          <w:sz w:val="22"/>
          <w:szCs w:val="22"/>
        </w:rPr>
        <w:t xml:space="preserve"> </w:t>
      </w:r>
      <w:r w:rsidRPr="00651A32">
        <w:rPr>
          <w:rFonts w:ascii="Trebuchet MS" w:hAnsi="Trebuchet MS" w:cs="Calibri"/>
          <w:sz w:val="22"/>
          <w:szCs w:val="22"/>
        </w:rPr>
        <w:t>iz</w:t>
      </w:r>
      <w:r w:rsidRPr="00651A32">
        <w:rPr>
          <w:rFonts w:ascii="Trebuchet MS" w:hAnsi="Trebuchet MS" w:cs="Calibri"/>
          <w:spacing w:val="1"/>
          <w:sz w:val="22"/>
          <w:szCs w:val="22"/>
        </w:rPr>
        <w:t xml:space="preserve"> </w:t>
      </w:r>
      <w:r w:rsidRPr="00651A32">
        <w:rPr>
          <w:rFonts w:ascii="Trebuchet MS" w:hAnsi="Trebuchet MS" w:cs="Calibri"/>
          <w:sz w:val="22"/>
          <w:szCs w:val="22"/>
        </w:rPr>
        <w:t>uradne</w:t>
      </w:r>
      <w:r w:rsidRPr="00651A32">
        <w:rPr>
          <w:rFonts w:ascii="Trebuchet MS" w:hAnsi="Trebuchet MS" w:cs="Calibri"/>
          <w:spacing w:val="1"/>
          <w:sz w:val="22"/>
          <w:szCs w:val="22"/>
        </w:rPr>
        <w:t xml:space="preserve"> </w:t>
      </w:r>
      <w:r w:rsidRPr="00651A32">
        <w:rPr>
          <w:rFonts w:ascii="Trebuchet MS" w:hAnsi="Trebuchet MS" w:cs="Calibri"/>
          <w:sz w:val="22"/>
          <w:szCs w:val="22"/>
        </w:rPr>
        <w:t>evidence</w:t>
      </w:r>
      <w:r w:rsidRPr="00651A32">
        <w:rPr>
          <w:rFonts w:ascii="Trebuchet MS" w:hAnsi="Trebuchet MS" w:cs="Calibri"/>
          <w:spacing w:val="1"/>
          <w:sz w:val="22"/>
          <w:szCs w:val="22"/>
        </w:rPr>
        <w:t xml:space="preserve"> </w:t>
      </w:r>
      <w:r w:rsidRPr="00651A32">
        <w:rPr>
          <w:rFonts w:ascii="Trebuchet MS" w:hAnsi="Trebuchet MS" w:cs="Calibri"/>
          <w:sz w:val="22"/>
          <w:szCs w:val="22"/>
        </w:rPr>
        <w:t>Finančne</w:t>
      </w:r>
      <w:r w:rsidRPr="00651A32">
        <w:rPr>
          <w:rFonts w:ascii="Trebuchet MS" w:hAnsi="Trebuchet MS" w:cs="Calibri"/>
          <w:spacing w:val="1"/>
          <w:sz w:val="22"/>
          <w:szCs w:val="22"/>
        </w:rPr>
        <w:t xml:space="preserve"> </w:t>
      </w:r>
      <w:r w:rsidRPr="00651A32">
        <w:rPr>
          <w:rFonts w:ascii="Trebuchet MS" w:hAnsi="Trebuchet MS" w:cs="Calibri"/>
          <w:sz w:val="22"/>
          <w:szCs w:val="22"/>
        </w:rPr>
        <w:t>uprave</w:t>
      </w:r>
      <w:r w:rsidRPr="00651A32">
        <w:rPr>
          <w:rFonts w:ascii="Trebuchet MS" w:hAnsi="Trebuchet MS" w:cs="Calibri"/>
          <w:spacing w:val="1"/>
          <w:sz w:val="22"/>
          <w:szCs w:val="22"/>
        </w:rPr>
        <w:t xml:space="preserve"> </w:t>
      </w:r>
      <w:r w:rsidRPr="00651A32">
        <w:rPr>
          <w:rFonts w:ascii="Trebuchet MS" w:hAnsi="Trebuchet MS" w:cs="Calibri"/>
          <w:sz w:val="22"/>
          <w:szCs w:val="22"/>
        </w:rPr>
        <w:t>Republike</w:t>
      </w:r>
      <w:r w:rsidRPr="00651A32">
        <w:rPr>
          <w:rFonts w:ascii="Trebuchet MS" w:hAnsi="Trebuchet MS" w:cs="Calibri"/>
          <w:spacing w:val="1"/>
          <w:sz w:val="22"/>
          <w:szCs w:val="22"/>
        </w:rPr>
        <w:t xml:space="preserve"> </w:t>
      </w:r>
      <w:r w:rsidRPr="00651A32">
        <w:rPr>
          <w:rFonts w:ascii="Trebuchet MS" w:hAnsi="Trebuchet MS" w:cs="Calibri"/>
          <w:sz w:val="22"/>
          <w:szCs w:val="22"/>
        </w:rPr>
        <w:t>Slovenije in potrdilo, ki ga izda pristojni organ države, v kateri ima gospodarski</w:t>
      </w:r>
      <w:r w:rsidRPr="00651A32">
        <w:rPr>
          <w:rFonts w:ascii="Trebuchet MS" w:hAnsi="Trebuchet MS" w:cs="Calibri"/>
          <w:spacing w:val="1"/>
          <w:sz w:val="22"/>
          <w:szCs w:val="22"/>
        </w:rPr>
        <w:t xml:space="preserve"> </w:t>
      </w:r>
      <w:r w:rsidRPr="00651A32">
        <w:rPr>
          <w:rFonts w:ascii="Trebuchet MS" w:hAnsi="Trebuchet MS" w:cs="Calibri"/>
          <w:sz w:val="22"/>
          <w:szCs w:val="22"/>
        </w:rPr>
        <w:t>subjekt</w:t>
      </w:r>
      <w:r w:rsidRPr="00651A32">
        <w:rPr>
          <w:rFonts w:ascii="Trebuchet MS" w:hAnsi="Trebuchet MS" w:cs="Calibri"/>
          <w:spacing w:val="-12"/>
          <w:sz w:val="22"/>
          <w:szCs w:val="22"/>
        </w:rPr>
        <w:t xml:space="preserve"> </w:t>
      </w:r>
      <w:r w:rsidRPr="00651A32">
        <w:rPr>
          <w:rFonts w:ascii="Trebuchet MS" w:hAnsi="Trebuchet MS" w:cs="Calibri"/>
          <w:sz w:val="22"/>
          <w:szCs w:val="22"/>
        </w:rPr>
        <w:t>sedež,</w:t>
      </w:r>
      <w:r w:rsidRPr="00651A32">
        <w:rPr>
          <w:rFonts w:ascii="Trebuchet MS" w:hAnsi="Trebuchet MS" w:cs="Calibri"/>
          <w:spacing w:val="-11"/>
          <w:sz w:val="22"/>
          <w:szCs w:val="22"/>
        </w:rPr>
        <w:t xml:space="preserve"> </w:t>
      </w:r>
      <w:r w:rsidRPr="00651A32">
        <w:rPr>
          <w:rFonts w:ascii="Trebuchet MS" w:hAnsi="Trebuchet MS" w:cs="Calibri"/>
          <w:sz w:val="22"/>
          <w:szCs w:val="22"/>
        </w:rPr>
        <w:t>iz</w:t>
      </w:r>
      <w:r w:rsidRPr="00651A32">
        <w:rPr>
          <w:rFonts w:ascii="Trebuchet MS" w:hAnsi="Trebuchet MS" w:cs="Calibri"/>
          <w:spacing w:val="-13"/>
          <w:sz w:val="22"/>
          <w:szCs w:val="22"/>
        </w:rPr>
        <w:t xml:space="preserve"> </w:t>
      </w:r>
      <w:r w:rsidRPr="00651A32">
        <w:rPr>
          <w:rFonts w:ascii="Trebuchet MS" w:hAnsi="Trebuchet MS" w:cs="Calibri"/>
          <w:sz w:val="22"/>
          <w:szCs w:val="22"/>
        </w:rPr>
        <w:t>katerega</w:t>
      </w:r>
      <w:r w:rsidRPr="00651A32">
        <w:rPr>
          <w:rFonts w:ascii="Trebuchet MS" w:hAnsi="Trebuchet MS" w:cs="Calibri"/>
          <w:spacing w:val="-11"/>
          <w:sz w:val="22"/>
          <w:szCs w:val="22"/>
        </w:rPr>
        <w:t xml:space="preserve"> </w:t>
      </w:r>
      <w:r w:rsidRPr="00651A32">
        <w:rPr>
          <w:rFonts w:ascii="Trebuchet MS" w:hAnsi="Trebuchet MS" w:cs="Calibri"/>
          <w:sz w:val="22"/>
          <w:szCs w:val="22"/>
        </w:rPr>
        <w:t>je</w:t>
      </w:r>
      <w:r w:rsidRPr="00651A32">
        <w:rPr>
          <w:rFonts w:ascii="Trebuchet MS" w:hAnsi="Trebuchet MS" w:cs="Calibri"/>
          <w:spacing w:val="-12"/>
          <w:sz w:val="22"/>
          <w:szCs w:val="22"/>
        </w:rPr>
        <w:t xml:space="preserve"> </w:t>
      </w:r>
      <w:r w:rsidRPr="00651A32">
        <w:rPr>
          <w:rFonts w:ascii="Trebuchet MS" w:hAnsi="Trebuchet MS" w:cs="Calibri"/>
          <w:sz w:val="22"/>
          <w:szCs w:val="22"/>
        </w:rPr>
        <w:t>razvidno,</w:t>
      </w:r>
      <w:r w:rsidRPr="00651A32">
        <w:rPr>
          <w:rFonts w:ascii="Trebuchet MS" w:hAnsi="Trebuchet MS" w:cs="Calibri"/>
          <w:spacing w:val="-11"/>
          <w:sz w:val="22"/>
          <w:szCs w:val="22"/>
        </w:rPr>
        <w:t xml:space="preserve"> </w:t>
      </w:r>
      <w:r w:rsidRPr="00651A32">
        <w:rPr>
          <w:rFonts w:ascii="Trebuchet MS" w:hAnsi="Trebuchet MS" w:cs="Calibri"/>
          <w:sz w:val="22"/>
          <w:szCs w:val="22"/>
        </w:rPr>
        <w:t>da</w:t>
      </w:r>
      <w:r w:rsidRPr="00651A32">
        <w:rPr>
          <w:rFonts w:ascii="Trebuchet MS" w:hAnsi="Trebuchet MS" w:cs="Calibri"/>
          <w:spacing w:val="-11"/>
          <w:sz w:val="22"/>
          <w:szCs w:val="22"/>
        </w:rPr>
        <w:t xml:space="preserve"> </w:t>
      </w:r>
      <w:r w:rsidRPr="00651A32">
        <w:rPr>
          <w:rFonts w:ascii="Trebuchet MS" w:hAnsi="Trebuchet MS" w:cs="Calibri"/>
          <w:sz w:val="22"/>
          <w:szCs w:val="22"/>
        </w:rPr>
        <w:t>ne</w:t>
      </w:r>
      <w:r w:rsidRPr="00651A32">
        <w:rPr>
          <w:rFonts w:ascii="Trebuchet MS" w:hAnsi="Trebuchet MS" w:cs="Calibri"/>
          <w:spacing w:val="-12"/>
          <w:sz w:val="22"/>
          <w:szCs w:val="22"/>
        </w:rPr>
        <w:t xml:space="preserve"> </w:t>
      </w:r>
      <w:r w:rsidRPr="00651A32">
        <w:rPr>
          <w:rFonts w:ascii="Trebuchet MS" w:hAnsi="Trebuchet MS" w:cs="Calibri"/>
          <w:sz w:val="22"/>
          <w:szCs w:val="22"/>
        </w:rPr>
        <w:t>obstaja</w:t>
      </w:r>
      <w:r w:rsidRPr="00651A32">
        <w:rPr>
          <w:rFonts w:ascii="Trebuchet MS" w:hAnsi="Trebuchet MS" w:cs="Calibri"/>
          <w:spacing w:val="-12"/>
          <w:sz w:val="22"/>
          <w:szCs w:val="22"/>
        </w:rPr>
        <w:t xml:space="preserve"> </w:t>
      </w:r>
      <w:r w:rsidRPr="00651A32">
        <w:rPr>
          <w:rFonts w:ascii="Trebuchet MS" w:hAnsi="Trebuchet MS" w:cs="Calibri"/>
          <w:sz w:val="22"/>
          <w:szCs w:val="22"/>
        </w:rPr>
        <w:t>razlog</w:t>
      </w:r>
      <w:r w:rsidRPr="00651A32">
        <w:rPr>
          <w:rFonts w:ascii="Trebuchet MS" w:hAnsi="Trebuchet MS" w:cs="Calibri"/>
          <w:spacing w:val="-11"/>
          <w:sz w:val="22"/>
          <w:szCs w:val="22"/>
        </w:rPr>
        <w:t xml:space="preserve"> </w:t>
      </w:r>
      <w:r w:rsidRPr="00651A32">
        <w:rPr>
          <w:rFonts w:ascii="Trebuchet MS" w:hAnsi="Trebuchet MS" w:cs="Calibri"/>
          <w:sz w:val="22"/>
          <w:szCs w:val="22"/>
        </w:rPr>
        <w:t>za</w:t>
      </w:r>
      <w:r w:rsidRPr="00651A32">
        <w:rPr>
          <w:rFonts w:ascii="Trebuchet MS" w:hAnsi="Trebuchet MS" w:cs="Calibri"/>
          <w:spacing w:val="-11"/>
          <w:sz w:val="22"/>
          <w:szCs w:val="22"/>
        </w:rPr>
        <w:t xml:space="preserve"> </w:t>
      </w:r>
      <w:r w:rsidRPr="00651A32">
        <w:rPr>
          <w:rFonts w:ascii="Trebuchet MS" w:hAnsi="Trebuchet MS" w:cs="Calibri"/>
          <w:sz w:val="22"/>
          <w:szCs w:val="22"/>
        </w:rPr>
        <w:t>izključitev</w:t>
      </w:r>
      <w:r w:rsidRPr="00651A32">
        <w:rPr>
          <w:rFonts w:ascii="Trebuchet MS" w:hAnsi="Trebuchet MS" w:cs="Calibri"/>
          <w:spacing w:val="-13"/>
          <w:sz w:val="22"/>
          <w:szCs w:val="22"/>
        </w:rPr>
        <w:t xml:space="preserve"> </w:t>
      </w:r>
      <w:r w:rsidRPr="00651A32">
        <w:rPr>
          <w:rFonts w:ascii="Trebuchet MS" w:hAnsi="Trebuchet MS" w:cs="Calibri"/>
          <w:sz w:val="22"/>
          <w:szCs w:val="22"/>
        </w:rPr>
        <w:t>iz</w:t>
      </w:r>
      <w:r w:rsidRPr="00651A32">
        <w:rPr>
          <w:rFonts w:ascii="Trebuchet MS" w:hAnsi="Trebuchet MS" w:cs="Calibri"/>
          <w:spacing w:val="-13"/>
          <w:sz w:val="22"/>
          <w:szCs w:val="22"/>
        </w:rPr>
        <w:t xml:space="preserve"> </w:t>
      </w:r>
      <w:r w:rsidRPr="00651A32">
        <w:rPr>
          <w:rFonts w:ascii="Trebuchet MS" w:hAnsi="Trebuchet MS" w:cs="Calibri"/>
          <w:sz w:val="22"/>
          <w:szCs w:val="22"/>
        </w:rPr>
        <w:t>te</w:t>
      </w:r>
      <w:r w:rsidRPr="00651A32">
        <w:rPr>
          <w:rFonts w:ascii="Trebuchet MS" w:hAnsi="Trebuchet MS" w:cs="Calibri"/>
          <w:spacing w:val="-11"/>
          <w:sz w:val="22"/>
          <w:szCs w:val="22"/>
        </w:rPr>
        <w:t xml:space="preserve"> </w:t>
      </w:r>
      <w:r w:rsidRPr="00651A32">
        <w:rPr>
          <w:rFonts w:ascii="Trebuchet MS" w:hAnsi="Trebuchet MS" w:cs="Calibri"/>
          <w:sz w:val="22"/>
          <w:szCs w:val="22"/>
        </w:rPr>
        <w:t>točke.</w:t>
      </w:r>
    </w:p>
    <w:p w14:paraId="7F5ED18F" w14:textId="77777777" w:rsidR="00651A32" w:rsidRPr="00651A32" w:rsidRDefault="00651A32" w:rsidP="00651A32">
      <w:pPr>
        <w:pStyle w:val="Odstavekseznama"/>
        <w:tabs>
          <w:tab w:val="left" w:pos="919"/>
        </w:tabs>
        <w:spacing w:before="6" w:line="273" w:lineRule="auto"/>
        <w:ind w:right="334"/>
        <w:jc w:val="both"/>
        <w:rPr>
          <w:rFonts w:ascii="Trebuchet MS" w:hAnsi="Trebuchet MS" w:cs="Calibri"/>
          <w:sz w:val="22"/>
          <w:szCs w:val="22"/>
        </w:rPr>
      </w:pPr>
    </w:p>
    <w:p w14:paraId="739A444C" w14:textId="2A9DE437" w:rsidR="00651A32" w:rsidRPr="00651A32" w:rsidRDefault="00651A32" w:rsidP="00F2061D">
      <w:pPr>
        <w:pStyle w:val="Naslov3"/>
        <w:numPr>
          <w:ilvl w:val="2"/>
          <w:numId w:val="49"/>
        </w:numPr>
      </w:pPr>
      <w:bookmarkStart w:id="26" w:name="5.1.3_Negativne_reference_(a)_točka_četr"/>
      <w:bookmarkStart w:id="27" w:name="_bookmark12"/>
      <w:bookmarkStart w:id="28" w:name="_Toc151541731"/>
      <w:bookmarkEnd w:id="26"/>
      <w:bookmarkEnd w:id="27"/>
      <w:r w:rsidRPr="00651A32">
        <w:lastRenderedPageBreak/>
        <w:t>Izrečene stranske sankcije (a) točka četrtega odstavka 75. člena ZJN-3)</w:t>
      </w:r>
      <w:bookmarkEnd w:id="28"/>
    </w:p>
    <w:p w14:paraId="003B0070" w14:textId="77777777" w:rsidR="00651A32" w:rsidRPr="00651A32" w:rsidRDefault="00651A32" w:rsidP="00651A32">
      <w:pPr>
        <w:pStyle w:val="Telobesedila"/>
        <w:spacing w:before="163" w:line="276" w:lineRule="auto"/>
        <w:ind w:right="31"/>
        <w:jc w:val="both"/>
        <w:rPr>
          <w:rFonts w:ascii="Trebuchet MS" w:hAnsi="Trebuchet MS" w:cs="Calibri"/>
          <w:sz w:val="22"/>
          <w:szCs w:val="22"/>
        </w:rPr>
      </w:pPr>
      <w:r w:rsidRPr="00651A32">
        <w:rPr>
          <w:rFonts w:ascii="Trebuchet MS" w:hAnsi="Trebuchet MS" w:cs="Calibri"/>
          <w:sz w:val="22"/>
          <w:szCs w:val="22"/>
        </w:rPr>
        <w:t>Gospodarski</w:t>
      </w:r>
      <w:r w:rsidRPr="00651A32">
        <w:rPr>
          <w:rFonts w:ascii="Trebuchet MS" w:hAnsi="Trebuchet MS" w:cs="Calibri"/>
          <w:spacing w:val="1"/>
          <w:sz w:val="22"/>
          <w:szCs w:val="22"/>
        </w:rPr>
        <w:t xml:space="preserve"> </w:t>
      </w:r>
      <w:r w:rsidRPr="00651A32">
        <w:rPr>
          <w:rFonts w:ascii="Trebuchet MS" w:hAnsi="Trebuchet MS" w:cs="Calibri"/>
          <w:sz w:val="22"/>
          <w:szCs w:val="22"/>
        </w:rPr>
        <w:t>subjekt je</w:t>
      </w:r>
      <w:r w:rsidRPr="00651A32">
        <w:rPr>
          <w:rFonts w:ascii="Trebuchet MS" w:hAnsi="Trebuchet MS" w:cs="Calibri"/>
          <w:spacing w:val="1"/>
          <w:sz w:val="22"/>
          <w:szCs w:val="22"/>
        </w:rPr>
        <w:t xml:space="preserve"> </w:t>
      </w:r>
      <w:r w:rsidRPr="00651A32">
        <w:rPr>
          <w:rFonts w:ascii="Trebuchet MS" w:hAnsi="Trebuchet MS" w:cs="Calibri"/>
          <w:sz w:val="22"/>
          <w:szCs w:val="22"/>
        </w:rPr>
        <w:t>na</w:t>
      </w:r>
      <w:r w:rsidRPr="00651A32">
        <w:rPr>
          <w:rFonts w:ascii="Trebuchet MS" w:hAnsi="Trebuchet MS" w:cs="Calibri"/>
          <w:spacing w:val="1"/>
          <w:sz w:val="22"/>
          <w:szCs w:val="22"/>
        </w:rPr>
        <w:t xml:space="preserve"> </w:t>
      </w:r>
      <w:r w:rsidRPr="00651A32">
        <w:rPr>
          <w:rFonts w:ascii="Trebuchet MS" w:hAnsi="Trebuchet MS" w:cs="Calibri"/>
          <w:sz w:val="22"/>
          <w:szCs w:val="22"/>
        </w:rPr>
        <w:t>dan,</w:t>
      </w:r>
      <w:r w:rsidRPr="00651A32">
        <w:rPr>
          <w:rFonts w:ascii="Trebuchet MS" w:hAnsi="Trebuchet MS" w:cs="Calibri"/>
          <w:spacing w:val="1"/>
          <w:sz w:val="22"/>
          <w:szCs w:val="22"/>
        </w:rPr>
        <w:t xml:space="preserve"> </w:t>
      </w:r>
      <w:r w:rsidRPr="00651A32">
        <w:rPr>
          <w:rFonts w:ascii="Trebuchet MS" w:hAnsi="Trebuchet MS" w:cs="Calibri"/>
          <w:sz w:val="22"/>
          <w:szCs w:val="22"/>
        </w:rPr>
        <w:t>ko</w:t>
      </w:r>
      <w:r w:rsidRPr="00651A32">
        <w:rPr>
          <w:rFonts w:ascii="Trebuchet MS" w:hAnsi="Trebuchet MS" w:cs="Calibri"/>
          <w:spacing w:val="1"/>
          <w:sz w:val="22"/>
          <w:szCs w:val="22"/>
        </w:rPr>
        <w:t xml:space="preserve"> </w:t>
      </w:r>
      <w:r w:rsidRPr="00651A32">
        <w:rPr>
          <w:rFonts w:ascii="Trebuchet MS" w:hAnsi="Trebuchet MS" w:cs="Calibri"/>
          <w:sz w:val="22"/>
          <w:szCs w:val="22"/>
        </w:rPr>
        <w:t>poteče</w:t>
      </w:r>
      <w:r w:rsidRPr="00651A32">
        <w:rPr>
          <w:rFonts w:ascii="Trebuchet MS" w:hAnsi="Trebuchet MS" w:cs="Calibri"/>
          <w:spacing w:val="1"/>
          <w:sz w:val="22"/>
          <w:szCs w:val="22"/>
        </w:rPr>
        <w:t xml:space="preserve"> </w:t>
      </w:r>
      <w:r w:rsidRPr="00651A32">
        <w:rPr>
          <w:rFonts w:ascii="Trebuchet MS" w:hAnsi="Trebuchet MS" w:cs="Calibri"/>
          <w:sz w:val="22"/>
          <w:szCs w:val="22"/>
        </w:rPr>
        <w:t>rok</w:t>
      </w:r>
      <w:r w:rsidRPr="00651A32">
        <w:rPr>
          <w:rFonts w:ascii="Trebuchet MS" w:hAnsi="Trebuchet MS" w:cs="Calibri"/>
          <w:spacing w:val="1"/>
          <w:sz w:val="22"/>
          <w:szCs w:val="22"/>
        </w:rPr>
        <w:t xml:space="preserve"> </w:t>
      </w:r>
      <w:r w:rsidRPr="00651A32">
        <w:rPr>
          <w:rFonts w:ascii="Trebuchet MS" w:hAnsi="Trebuchet MS" w:cs="Calibri"/>
          <w:sz w:val="22"/>
          <w:szCs w:val="22"/>
        </w:rPr>
        <w:t>za</w:t>
      </w:r>
      <w:r w:rsidRPr="00651A32">
        <w:rPr>
          <w:rFonts w:ascii="Trebuchet MS" w:hAnsi="Trebuchet MS" w:cs="Calibri"/>
          <w:spacing w:val="1"/>
          <w:sz w:val="22"/>
          <w:szCs w:val="22"/>
        </w:rPr>
        <w:t xml:space="preserve"> </w:t>
      </w:r>
      <w:r w:rsidRPr="00651A32">
        <w:rPr>
          <w:rFonts w:ascii="Trebuchet MS" w:hAnsi="Trebuchet MS" w:cs="Calibri"/>
          <w:sz w:val="22"/>
          <w:szCs w:val="22"/>
        </w:rPr>
        <w:t>prejem</w:t>
      </w:r>
      <w:r w:rsidRPr="00651A32">
        <w:rPr>
          <w:rFonts w:ascii="Trebuchet MS" w:hAnsi="Trebuchet MS" w:cs="Calibri"/>
          <w:spacing w:val="1"/>
          <w:sz w:val="22"/>
          <w:szCs w:val="22"/>
        </w:rPr>
        <w:t xml:space="preserve"> </w:t>
      </w:r>
      <w:r w:rsidRPr="00651A32">
        <w:rPr>
          <w:rFonts w:ascii="Trebuchet MS" w:hAnsi="Trebuchet MS" w:cs="Calibri"/>
          <w:sz w:val="22"/>
          <w:szCs w:val="22"/>
        </w:rPr>
        <w:t>prijave,</w:t>
      </w:r>
      <w:r w:rsidRPr="00651A32">
        <w:rPr>
          <w:rFonts w:ascii="Trebuchet MS" w:hAnsi="Trebuchet MS" w:cs="Calibri"/>
          <w:spacing w:val="1"/>
          <w:sz w:val="22"/>
          <w:szCs w:val="22"/>
        </w:rPr>
        <w:t xml:space="preserve"> </w:t>
      </w:r>
      <w:r w:rsidRPr="00651A32">
        <w:rPr>
          <w:rFonts w:ascii="Trebuchet MS" w:hAnsi="Trebuchet MS" w:cs="Calibri"/>
          <w:sz w:val="22"/>
          <w:szCs w:val="22"/>
        </w:rPr>
        <w:t>izločen</w:t>
      </w:r>
      <w:r w:rsidRPr="00651A32">
        <w:rPr>
          <w:rFonts w:ascii="Trebuchet MS" w:hAnsi="Trebuchet MS" w:cs="Calibri"/>
          <w:spacing w:val="1"/>
          <w:sz w:val="22"/>
          <w:szCs w:val="22"/>
        </w:rPr>
        <w:t xml:space="preserve"> </w:t>
      </w:r>
      <w:r w:rsidRPr="00651A32">
        <w:rPr>
          <w:rFonts w:ascii="Trebuchet MS" w:hAnsi="Trebuchet MS" w:cs="Calibri"/>
          <w:sz w:val="22"/>
          <w:szCs w:val="22"/>
        </w:rPr>
        <w:t>iz</w:t>
      </w:r>
      <w:r w:rsidRPr="00651A32">
        <w:rPr>
          <w:rFonts w:ascii="Trebuchet MS" w:hAnsi="Trebuchet MS" w:cs="Calibri"/>
          <w:spacing w:val="1"/>
          <w:sz w:val="22"/>
          <w:szCs w:val="22"/>
        </w:rPr>
        <w:t xml:space="preserve"> </w:t>
      </w:r>
      <w:r w:rsidRPr="00651A32">
        <w:rPr>
          <w:rFonts w:ascii="Trebuchet MS" w:hAnsi="Trebuchet MS" w:cs="Calibri"/>
          <w:sz w:val="22"/>
          <w:szCs w:val="22"/>
        </w:rPr>
        <w:t>postopkov oddaje javnih naročil zaradi uvrstitve v evidenco gospodarskih subjektov z</w:t>
      </w:r>
      <w:r w:rsidRPr="00651A32">
        <w:rPr>
          <w:rFonts w:ascii="Trebuchet MS" w:hAnsi="Trebuchet MS" w:cs="Calibri"/>
          <w:spacing w:val="1"/>
          <w:sz w:val="22"/>
          <w:szCs w:val="22"/>
        </w:rPr>
        <w:t xml:space="preserve"> izrečenimi stranskimi sankcijami izločitve iz postopkov javnega naročanja</w:t>
      </w:r>
      <w:r w:rsidRPr="00651A32">
        <w:rPr>
          <w:rFonts w:ascii="Trebuchet MS" w:hAnsi="Trebuchet MS" w:cs="Calibri"/>
          <w:sz w:val="22"/>
          <w:szCs w:val="22"/>
        </w:rPr>
        <w:t>.</w:t>
      </w:r>
    </w:p>
    <w:p w14:paraId="728C80A8" w14:textId="77777777" w:rsidR="00651A32" w:rsidRPr="00651A32" w:rsidRDefault="00651A32" w:rsidP="00651A32">
      <w:pPr>
        <w:pStyle w:val="Telobesedila"/>
        <w:spacing w:before="6"/>
        <w:jc w:val="both"/>
        <w:rPr>
          <w:rFonts w:ascii="Trebuchet MS" w:hAnsi="Trebuchet MS" w:cs="Calibri"/>
          <w:sz w:val="22"/>
          <w:szCs w:val="22"/>
        </w:rPr>
      </w:pPr>
    </w:p>
    <w:p w14:paraId="1330A12D" w14:textId="77777777" w:rsidR="00651A32" w:rsidRPr="00651A32" w:rsidRDefault="00651A32" w:rsidP="00651A32">
      <w:pPr>
        <w:pStyle w:val="Telobesedila"/>
        <w:jc w:val="both"/>
        <w:rPr>
          <w:rFonts w:ascii="Trebuchet MS" w:hAnsi="Trebuchet MS" w:cs="Calibri"/>
          <w:sz w:val="22"/>
          <w:szCs w:val="22"/>
        </w:rPr>
      </w:pPr>
      <w:r w:rsidRPr="00651A32">
        <w:rPr>
          <w:rFonts w:ascii="Trebuchet MS" w:hAnsi="Trebuchet MS" w:cs="Calibri"/>
          <w:sz w:val="22"/>
          <w:szCs w:val="22"/>
        </w:rPr>
        <w:t>Dokazilo:</w:t>
      </w:r>
    </w:p>
    <w:p w14:paraId="4BA3EBAD" w14:textId="77777777" w:rsidR="00651A32" w:rsidRPr="00651A32" w:rsidRDefault="00651A32" w:rsidP="00651A32">
      <w:pPr>
        <w:pStyle w:val="Odstavekseznama"/>
        <w:widowControl w:val="0"/>
        <w:numPr>
          <w:ilvl w:val="1"/>
          <w:numId w:val="45"/>
        </w:numPr>
        <w:tabs>
          <w:tab w:val="left" w:pos="918"/>
          <w:tab w:val="left" w:pos="919"/>
        </w:tabs>
        <w:autoSpaceDE w:val="0"/>
        <w:autoSpaceDN w:val="0"/>
        <w:spacing w:before="44" w:line="273" w:lineRule="auto"/>
        <w:ind w:left="913" w:right="31" w:hanging="357"/>
        <w:contextualSpacing/>
        <w:jc w:val="both"/>
        <w:rPr>
          <w:rFonts w:ascii="Trebuchet MS" w:hAnsi="Trebuchet MS" w:cs="Calibri"/>
          <w:sz w:val="22"/>
          <w:szCs w:val="22"/>
        </w:rPr>
      </w:pPr>
      <w:r w:rsidRPr="00651A32">
        <w:rPr>
          <w:rFonts w:ascii="Trebuchet MS" w:hAnsi="Trebuchet MS" w:cs="Calibri"/>
          <w:sz w:val="22"/>
          <w:szCs w:val="22"/>
        </w:rPr>
        <w:t>Izpolnjen</w:t>
      </w:r>
      <w:r w:rsidRPr="00651A32">
        <w:rPr>
          <w:rFonts w:ascii="Trebuchet MS" w:hAnsi="Trebuchet MS" w:cs="Calibri"/>
          <w:spacing w:val="-4"/>
          <w:sz w:val="22"/>
          <w:szCs w:val="22"/>
        </w:rPr>
        <w:t xml:space="preserve"> obrazec »</w:t>
      </w:r>
      <w:r w:rsidRPr="00651A32">
        <w:rPr>
          <w:rFonts w:ascii="Trebuchet MS" w:hAnsi="Trebuchet MS" w:cs="Calibri"/>
          <w:sz w:val="22"/>
          <w:szCs w:val="22"/>
        </w:rPr>
        <w:t>ESPD«</w:t>
      </w:r>
      <w:r w:rsidRPr="00651A32">
        <w:rPr>
          <w:rFonts w:ascii="Trebuchet MS" w:hAnsi="Trebuchet MS" w:cs="Calibri"/>
          <w:spacing w:val="-2"/>
          <w:sz w:val="22"/>
          <w:szCs w:val="22"/>
        </w:rPr>
        <w:t>.</w:t>
      </w:r>
    </w:p>
    <w:p w14:paraId="6A952BC1" w14:textId="77777777" w:rsidR="00651A32" w:rsidRPr="00651A32" w:rsidRDefault="00651A32" w:rsidP="00651A32">
      <w:pPr>
        <w:pStyle w:val="Odstavekseznama"/>
        <w:widowControl w:val="0"/>
        <w:numPr>
          <w:ilvl w:val="1"/>
          <w:numId w:val="45"/>
        </w:numPr>
        <w:tabs>
          <w:tab w:val="left" w:pos="919"/>
        </w:tabs>
        <w:autoSpaceDE w:val="0"/>
        <w:autoSpaceDN w:val="0"/>
        <w:spacing w:before="42" w:line="276" w:lineRule="auto"/>
        <w:ind w:left="913" w:right="336" w:hanging="357"/>
        <w:contextualSpacing/>
        <w:jc w:val="both"/>
        <w:rPr>
          <w:rFonts w:ascii="Trebuchet MS" w:hAnsi="Trebuchet MS" w:cs="Calibri"/>
          <w:sz w:val="22"/>
          <w:szCs w:val="22"/>
        </w:rPr>
      </w:pPr>
      <w:r w:rsidRPr="00651A32">
        <w:rPr>
          <w:rFonts w:ascii="Trebuchet MS" w:hAnsi="Trebuchet MS" w:cs="Calibri"/>
          <w:sz w:val="22"/>
          <w:szCs w:val="22"/>
        </w:rPr>
        <w:t>Izjava ponudnika/podizvajalca/</w:t>
      </w:r>
      <w:proofErr w:type="spellStart"/>
      <w:r w:rsidRPr="00651A32">
        <w:rPr>
          <w:rFonts w:ascii="Trebuchet MS" w:hAnsi="Trebuchet MS" w:cs="Calibri"/>
          <w:sz w:val="22"/>
          <w:szCs w:val="22"/>
        </w:rPr>
        <w:t>soponudnika</w:t>
      </w:r>
      <w:proofErr w:type="spellEnd"/>
      <w:r w:rsidRPr="00651A32">
        <w:rPr>
          <w:rFonts w:ascii="Trebuchet MS" w:hAnsi="Trebuchet MS" w:cs="Calibri"/>
          <w:sz w:val="22"/>
          <w:szCs w:val="22"/>
        </w:rPr>
        <w:t xml:space="preserve"> o izpolnjevanju pogojev s pooblastilom (Obrazec 8).</w:t>
      </w:r>
    </w:p>
    <w:p w14:paraId="77BC7822" w14:textId="77777777" w:rsidR="00651A32" w:rsidRPr="00651A32" w:rsidRDefault="00651A32" w:rsidP="00651A32">
      <w:pPr>
        <w:pStyle w:val="Odstavekseznama"/>
        <w:widowControl w:val="0"/>
        <w:numPr>
          <w:ilvl w:val="1"/>
          <w:numId w:val="45"/>
        </w:numPr>
        <w:tabs>
          <w:tab w:val="left" w:pos="918"/>
          <w:tab w:val="left" w:pos="919"/>
          <w:tab w:val="left" w:pos="2420"/>
          <w:tab w:val="left" w:pos="2852"/>
          <w:tab w:val="left" w:pos="3558"/>
          <w:tab w:val="left" w:pos="4355"/>
          <w:tab w:val="left" w:pos="5240"/>
          <w:tab w:val="left" w:pos="5687"/>
          <w:tab w:val="left" w:pos="6124"/>
          <w:tab w:val="left" w:pos="7203"/>
          <w:tab w:val="left" w:pos="7712"/>
          <w:tab w:val="left" w:pos="8667"/>
        </w:tabs>
        <w:autoSpaceDE w:val="0"/>
        <w:autoSpaceDN w:val="0"/>
        <w:spacing w:before="3" w:line="276" w:lineRule="auto"/>
        <w:ind w:left="913" w:right="31" w:hanging="357"/>
        <w:contextualSpacing/>
        <w:jc w:val="both"/>
        <w:rPr>
          <w:rFonts w:ascii="Trebuchet MS" w:hAnsi="Trebuchet MS" w:cs="Calibri"/>
          <w:sz w:val="22"/>
          <w:szCs w:val="22"/>
        </w:rPr>
      </w:pPr>
      <w:r w:rsidRPr="00651A32">
        <w:rPr>
          <w:rFonts w:ascii="Trebuchet MS" w:hAnsi="Trebuchet MS" w:cs="Calibri"/>
          <w:sz w:val="22"/>
          <w:szCs w:val="22"/>
        </w:rPr>
        <w:t>Na</w:t>
      </w:r>
      <w:r w:rsidRPr="00651A32">
        <w:rPr>
          <w:rFonts w:ascii="Trebuchet MS" w:hAnsi="Trebuchet MS" w:cs="Calibri"/>
          <w:spacing w:val="6"/>
          <w:sz w:val="22"/>
          <w:szCs w:val="22"/>
        </w:rPr>
        <w:t xml:space="preserve"> </w:t>
      </w:r>
      <w:r w:rsidRPr="00651A32">
        <w:rPr>
          <w:rFonts w:ascii="Trebuchet MS" w:hAnsi="Trebuchet MS" w:cs="Calibri"/>
          <w:sz w:val="22"/>
          <w:szCs w:val="22"/>
        </w:rPr>
        <w:t>zahtevo</w:t>
      </w:r>
      <w:r w:rsidRPr="00651A32">
        <w:rPr>
          <w:rFonts w:ascii="Trebuchet MS" w:hAnsi="Trebuchet MS" w:cs="Calibri"/>
          <w:spacing w:val="6"/>
          <w:sz w:val="22"/>
          <w:szCs w:val="22"/>
        </w:rPr>
        <w:t xml:space="preserve"> </w:t>
      </w:r>
      <w:r w:rsidRPr="00651A32">
        <w:rPr>
          <w:rFonts w:ascii="Trebuchet MS" w:hAnsi="Trebuchet MS" w:cs="Calibri"/>
          <w:sz w:val="22"/>
          <w:szCs w:val="22"/>
        </w:rPr>
        <w:t>naročnika:</w:t>
      </w:r>
      <w:r w:rsidRPr="00651A32">
        <w:rPr>
          <w:rFonts w:ascii="Trebuchet MS" w:hAnsi="Trebuchet MS" w:cs="Calibri"/>
          <w:spacing w:val="8"/>
          <w:sz w:val="22"/>
          <w:szCs w:val="22"/>
        </w:rPr>
        <w:t xml:space="preserve"> </w:t>
      </w:r>
      <w:r w:rsidRPr="00651A32">
        <w:rPr>
          <w:rFonts w:ascii="Trebuchet MS" w:hAnsi="Trebuchet MS" w:cs="Calibri"/>
          <w:sz w:val="22"/>
          <w:szCs w:val="22"/>
        </w:rPr>
        <w:t>vpogled</w:t>
      </w:r>
      <w:r w:rsidRPr="00651A32">
        <w:rPr>
          <w:rFonts w:ascii="Trebuchet MS" w:hAnsi="Trebuchet MS" w:cs="Calibri"/>
          <w:spacing w:val="7"/>
          <w:sz w:val="22"/>
          <w:szCs w:val="22"/>
        </w:rPr>
        <w:t xml:space="preserve"> </w:t>
      </w:r>
      <w:r w:rsidRPr="00651A32">
        <w:rPr>
          <w:rFonts w:ascii="Trebuchet MS" w:hAnsi="Trebuchet MS" w:cs="Calibri"/>
          <w:sz w:val="22"/>
          <w:szCs w:val="22"/>
        </w:rPr>
        <w:t>v</w:t>
      </w:r>
      <w:r w:rsidRPr="00651A32">
        <w:rPr>
          <w:rFonts w:ascii="Trebuchet MS" w:hAnsi="Trebuchet MS" w:cs="Calibri"/>
          <w:spacing w:val="5"/>
          <w:sz w:val="22"/>
          <w:szCs w:val="22"/>
        </w:rPr>
        <w:t xml:space="preserve"> </w:t>
      </w:r>
      <w:r w:rsidRPr="00651A32">
        <w:rPr>
          <w:rFonts w:ascii="Trebuchet MS" w:hAnsi="Trebuchet MS" w:cs="Calibri"/>
          <w:sz w:val="22"/>
          <w:szCs w:val="22"/>
        </w:rPr>
        <w:t xml:space="preserve">Evidenco gospodarskih subjektov z izrečenimi stranskimi sankcijami izločitve iz postopkov javnega naročanja iz 110. člena ZJN-3, ki je dostopa na spletni </w:t>
      </w:r>
      <w:r w:rsidRPr="00651A32">
        <w:rPr>
          <w:rFonts w:ascii="Trebuchet MS" w:hAnsi="Trebuchet MS" w:cs="Calibri"/>
          <w:spacing w:val="-1"/>
          <w:sz w:val="22"/>
          <w:szCs w:val="22"/>
        </w:rPr>
        <w:t xml:space="preserve">strani: </w:t>
      </w:r>
      <w:r w:rsidRPr="00651A32">
        <w:rPr>
          <w:rFonts w:ascii="Trebuchet MS" w:hAnsi="Trebuchet MS" w:cs="Calibri"/>
          <w:color w:val="0000FF"/>
          <w:spacing w:val="-50"/>
          <w:sz w:val="22"/>
          <w:szCs w:val="22"/>
        </w:rPr>
        <w:t xml:space="preserve"> </w:t>
      </w:r>
      <w:hyperlink r:id="rId18" w:history="1">
        <w:r w:rsidRPr="00651A32">
          <w:rPr>
            <w:rStyle w:val="Hiperpovezava"/>
            <w:rFonts w:ascii="Trebuchet MS" w:hAnsi="Trebuchet MS" w:cs="Calibri"/>
            <w:sz w:val="22"/>
            <w:szCs w:val="22"/>
          </w:rPr>
          <w:t>https://ejn.gov.si/sistem/negativna-lista.html</w:t>
        </w:r>
      </w:hyperlink>
      <w:r w:rsidRPr="00651A32">
        <w:rPr>
          <w:rFonts w:ascii="Trebuchet MS" w:hAnsi="Trebuchet MS" w:cs="Calibri"/>
          <w:sz w:val="22"/>
          <w:szCs w:val="22"/>
        </w:rPr>
        <w:t>.</w:t>
      </w:r>
      <w:r w:rsidRPr="00651A32">
        <w:rPr>
          <w:rFonts w:ascii="Trebuchet MS" w:hAnsi="Trebuchet MS"/>
          <w:sz w:val="22"/>
          <w:szCs w:val="22"/>
        </w:rPr>
        <w:t xml:space="preserve"> </w:t>
      </w:r>
    </w:p>
    <w:p w14:paraId="14599535" w14:textId="77777777" w:rsidR="00651A32" w:rsidRPr="00651A32" w:rsidRDefault="00651A32" w:rsidP="00651A32">
      <w:pPr>
        <w:pStyle w:val="Odstavekseznama"/>
        <w:tabs>
          <w:tab w:val="left" w:pos="918"/>
          <w:tab w:val="left" w:pos="919"/>
          <w:tab w:val="left" w:pos="2420"/>
          <w:tab w:val="left" w:pos="2852"/>
          <w:tab w:val="left" w:pos="3558"/>
          <w:tab w:val="left" w:pos="4355"/>
          <w:tab w:val="left" w:pos="5240"/>
          <w:tab w:val="left" w:pos="5687"/>
          <w:tab w:val="left" w:pos="6124"/>
          <w:tab w:val="left" w:pos="7203"/>
          <w:tab w:val="left" w:pos="7712"/>
          <w:tab w:val="left" w:pos="8667"/>
        </w:tabs>
        <w:spacing w:before="3" w:line="276" w:lineRule="auto"/>
        <w:ind w:right="31"/>
        <w:jc w:val="both"/>
        <w:rPr>
          <w:rFonts w:ascii="Trebuchet MS" w:hAnsi="Trebuchet MS" w:cs="Calibri"/>
          <w:sz w:val="22"/>
          <w:szCs w:val="22"/>
        </w:rPr>
      </w:pPr>
    </w:p>
    <w:p w14:paraId="4BBDD89C" w14:textId="77777777" w:rsidR="00651A32" w:rsidRPr="00651A32" w:rsidRDefault="00651A32" w:rsidP="00F2061D">
      <w:pPr>
        <w:pStyle w:val="Naslov3"/>
        <w:numPr>
          <w:ilvl w:val="2"/>
          <w:numId w:val="49"/>
        </w:numPr>
        <w:ind w:left="426" w:hanging="360"/>
      </w:pPr>
      <w:bookmarkStart w:id="29" w:name="5.1.4_Prekršek_v_zvezi_s_plačilom_za_del"/>
      <w:bookmarkStart w:id="30" w:name="_bookmark13"/>
      <w:bookmarkStart w:id="31" w:name="_Toc151541732"/>
      <w:bookmarkEnd w:id="29"/>
      <w:bookmarkEnd w:id="30"/>
      <w:r w:rsidRPr="00651A32">
        <w:t>Prekršek v zvezi s plačilom za delo (b) točka četrtega odstavka 75. člena ZJN-3)</w:t>
      </w:r>
      <w:bookmarkEnd w:id="31"/>
    </w:p>
    <w:p w14:paraId="4D2BC804" w14:textId="77777777" w:rsidR="00651A32" w:rsidRPr="00651A32" w:rsidRDefault="00651A32" w:rsidP="00651A32">
      <w:pPr>
        <w:pStyle w:val="Telobesedila"/>
        <w:spacing w:before="163" w:line="276" w:lineRule="auto"/>
        <w:ind w:right="31"/>
        <w:jc w:val="both"/>
        <w:rPr>
          <w:rFonts w:ascii="Trebuchet MS" w:hAnsi="Trebuchet MS" w:cs="Calibri"/>
          <w:sz w:val="22"/>
          <w:szCs w:val="22"/>
        </w:rPr>
      </w:pPr>
      <w:r w:rsidRPr="00651A32">
        <w:rPr>
          <w:rFonts w:ascii="Trebuchet MS" w:hAnsi="Trebuchet MS" w:cs="Calibri"/>
          <w:sz w:val="22"/>
          <w:szCs w:val="22"/>
        </w:rPr>
        <w:t xml:space="preserve">Gospodarski subjekt je storil najmanj dve kršitvi v zvezi s plačilom za delo, delovnim časom, počitki, opravljanjem dela na podlagi pogodb civilnega prava kljub obstoju elementov delovnega razmerja ali v zvezi z zaposlovanjem na črno, za kateri mu je pristojni organ Republike Slovenije ali druge države članice ali tretje države v zadnjih treh letih pred potekom roka za oddajo prijave s pravnomočno odločitvijo oz. odločitvami izrekel globo za prekršek. </w:t>
      </w:r>
    </w:p>
    <w:p w14:paraId="23A51826" w14:textId="77777777" w:rsidR="00651A32" w:rsidRPr="00651A32" w:rsidRDefault="00651A32" w:rsidP="00651A32">
      <w:pPr>
        <w:pStyle w:val="Telobesedila"/>
        <w:spacing w:before="163" w:line="276" w:lineRule="auto"/>
        <w:ind w:right="31"/>
        <w:jc w:val="both"/>
        <w:rPr>
          <w:rFonts w:ascii="Trebuchet MS" w:hAnsi="Trebuchet MS" w:cs="Calibri"/>
          <w:sz w:val="22"/>
          <w:szCs w:val="22"/>
        </w:rPr>
      </w:pPr>
      <w:r w:rsidRPr="00651A32">
        <w:rPr>
          <w:rFonts w:ascii="Trebuchet MS" w:hAnsi="Trebuchet MS" w:cs="Calibri"/>
          <w:sz w:val="22"/>
          <w:szCs w:val="22"/>
        </w:rPr>
        <w:t>Naročnik bo pri presoji obstoja razloga za izključitev upošteval odločbo Ustavnega sodišča Republike Slovenije, številka U-I-180/19-23 z dne 5. 5. 2022.</w:t>
      </w:r>
    </w:p>
    <w:p w14:paraId="0F9C235A" w14:textId="77777777" w:rsidR="00651A32" w:rsidRPr="00651A32" w:rsidRDefault="00651A32" w:rsidP="00651A32">
      <w:pPr>
        <w:pStyle w:val="Telobesedila"/>
        <w:spacing w:before="7"/>
        <w:ind w:right="31"/>
        <w:jc w:val="both"/>
        <w:rPr>
          <w:rFonts w:ascii="Trebuchet MS" w:hAnsi="Trebuchet MS" w:cs="Calibri"/>
          <w:sz w:val="22"/>
          <w:szCs w:val="22"/>
        </w:rPr>
      </w:pPr>
    </w:p>
    <w:p w14:paraId="7404FA5A" w14:textId="77777777" w:rsidR="00651A32" w:rsidRPr="00651A32" w:rsidRDefault="00651A32" w:rsidP="00651A32">
      <w:pPr>
        <w:pStyle w:val="Telobesedila"/>
        <w:ind w:right="31"/>
        <w:jc w:val="both"/>
        <w:rPr>
          <w:rFonts w:ascii="Trebuchet MS" w:hAnsi="Trebuchet MS" w:cs="Calibri"/>
          <w:sz w:val="22"/>
          <w:szCs w:val="22"/>
        </w:rPr>
      </w:pPr>
      <w:r w:rsidRPr="00651A32">
        <w:rPr>
          <w:rFonts w:ascii="Trebuchet MS" w:hAnsi="Trebuchet MS" w:cs="Calibri"/>
          <w:sz w:val="22"/>
          <w:szCs w:val="22"/>
        </w:rPr>
        <w:t>Dokazilo:</w:t>
      </w:r>
    </w:p>
    <w:p w14:paraId="7E05338C" w14:textId="77777777" w:rsidR="00651A32" w:rsidRPr="00651A32" w:rsidRDefault="00651A32" w:rsidP="00651A32">
      <w:pPr>
        <w:pStyle w:val="Odstavekseznama"/>
        <w:widowControl w:val="0"/>
        <w:numPr>
          <w:ilvl w:val="1"/>
          <w:numId w:val="45"/>
        </w:numPr>
        <w:tabs>
          <w:tab w:val="left" w:pos="919"/>
        </w:tabs>
        <w:autoSpaceDE w:val="0"/>
        <w:autoSpaceDN w:val="0"/>
        <w:spacing w:before="44" w:line="273" w:lineRule="auto"/>
        <w:ind w:left="913" w:right="31" w:hanging="357"/>
        <w:contextualSpacing/>
        <w:jc w:val="both"/>
        <w:rPr>
          <w:rFonts w:ascii="Trebuchet MS" w:hAnsi="Trebuchet MS" w:cs="Calibri"/>
          <w:sz w:val="22"/>
          <w:szCs w:val="22"/>
        </w:rPr>
      </w:pPr>
      <w:r w:rsidRPr="00651A32">
        <w:rPr>
          <w:rFonts w:ascii="Trebuchet MS" w:hAnsi="Trebuchet MS" w:cs="Calibri"/>
          <w:sz w:val="22"/>
          <w:szCs w:val="22"/>
        </w:rPr>
        <w:t>Izpolnjen</w:t>
      </w:r>
      <w:r w:rsidRPr="00651A32">
        <w:rPr>
          <w:rFonts w:ascii="Trebuchet MS" w:hAnsi="Trebuchet MS" w:cs="Calibri"/>
          <w:spacing w:val="-4"/>
          <w:sz w:val="22"/>
          <w:szCs w:val="22"/>
        </w:rPr>
        <w:t xml:space="preserve"> obrazec »</w:t>
      </w:r>
      <w:r w:rsidRPr="00651A32">
        <w:rPr>
          <w:rFonts w:ascii="Trebuchet MS" w:hAnsi="Trebuchet MS" w:cs="Calibri"/>
          <w:sz w:val="22"/>
          <w:szCs w:val="22"/>
        </w:rPr>
        <w:t>ESPD«</w:t>
      </w:r>
      <w:r w:rsidRPr="00651A32">
        <w:rPr>
          <w:rFonts w:ascii="Trebuchet MS" w:hAnsi="Trebuchet MS" w:cs="Calibri"/>
          <w:spacing w:val="-2"/>
          <w:sz w:val="22"/>
          <w:szCs w:val="22"/>
        </w:rPr>
        <w:t>.</w:t>
      </w:r>
    </w:p>
    <w:p w14:paraId="28976E95" w14:textId="77777777" w:rsidR="00651A32" w:rsidRPr="00651A32" w:rsidRDefault="00651A32" w:rsidP="00651A32">
      <w:pPr>
        <w:pStyle w:val="Odstavekseznama"/>
        <w:widowControl w:val="0"/>
        <w:numPr>
          <w:ilvl w:val="1"/>
          <w:numId w:val="45"/>
        </w:numPr>
        <w:tabs>
          <w:tab w:val="left" w:pos="919"/>
        </w:tabs>
        <w:autoSpaceDE w:val="0"/>
        <w:autoSpaceDN w:val="0"/>
        <w:spacing w:before="42" w:line="276" w:lineRule="auto"/>
        <w:ind w:left="913" w:right="336" w:hanging="357"/>
        <w:contextualSpacing/>
        <w:jc w:val="both"/>
        <w:rPr>
          <w:rFonts w:ascii="Trebuchet MS" w:hAnsi="Trebuchet MS" w:cs="Calibri"/>
          <w:sz w:val="22"/>
          <w:szCs w:val="22"/>
        </w:rPr>
      </w:pPr>
      <w:r w:rsidRPr="00651A32">
        <w:rPr>
          <w:rFonts w:ascii="Trebuchet MS" w:hAnsi="Trebuchet MS" w:cs="Calibri"/>
          <w:sz w:val="22"/>
          <w:szCs w:val="22"/>
        </w:rPr>
        <w:t>Izjava ponudnika/podizvajalca/</w:t>
      </w:r>
      <w:proofErr w:type="spellStart"/>
      <w:r w:rsidRPr="00651A32">
        <w:rPr>
          <w:rFonts w:ascii="Trebuchet MS" w:hAnsi="Trebuchet MS" w:cs="Calibri"/>
          <w:sz w:val="22"/>
          <w:szCs w:val="22"/>
        </w:rPr>
        <w:t>soponudnika</w:t>
      </w:r>
      <w:proofErr w:type="spellEnd"/>
      <w:r w:rsidRPr="00651A32">
        <w:rPr>
          <w:rFonts w:ascii="Trebuchet MS" w:hAnsi="Trebuchet MS" w:cs="Calibri"/>
          <w:sz w:val="22"/>
          <w:szCs w:val="22"/>
        </w:rPr>
        <w:t xml:space="preserve"> o izpolnjevanju pogojev s pooblastilom (Obrazec 8).</w:t>
      </w:r>
    </w:p>
    <w:p w14:paraId="547A132F" w14:textId="77777777" w:rsidR="00651A32" w:rsidRPr="00651A32" w:rsidRDefault="00651A32" w:rsidP="00651A32">
      <w:pPr>
        <w:pStyle w:val="Odstavekseznama"/>
        <w:widowControl w:val="0"/>
        <w:numPr>
          <w:ilvl w:val="1"/>
          <w:numId w:val="45"/>
        </w:numPr>
        <w:tabs>
          <w:tab w:val="left" w:pos="919"/>
        </w:tabs>
        <w:autoSpaceDE w:val="0"/>
        <w:autoSpaceDN w:val="0"/>
        <w:spacing w:before="4" w:line="273" w:lineRule="auto"/>
        <w:ind w:left="913" w:right="31" w:hanging="357"/>
        <w:contextualSpacing/>
        <w:jc w:val="both"/>
        <w:rPr>
          <w:rFonts w:ascii="Trebuchet MS" w:hAnsi="Trebuchet MS" w:cs="Calibri"/>
          <w:sz w:val="22"/>
          <w:szCs w:val="22"/>
        </w:rPr>
      </w:pPr>
      <w:r w:rsidRPr="00651A32">
        <w:rPr>
          <w:rFonts w:ascii="Trebuchet MS" w:hAnsi="Trebuchet MS" w:cs="Calibri"/>
          <w:sz w:val="22"/>
          <w:szCs w:val="22"/>
        </w:rPr>
        <w:t>Na zahtevo naročnika: izpis iz uradne evidence Inšpektorata Republike Slovenije</w:t>
      </w:r>
      <w:r w:rsidRPr="00651A32">
        <w:rPr>
          <w:rFonts w:ascii="Trebuchet MS" w:hAnsi="Trebuchet MS" w:cs="Calibri"/>
          <w:spacing w:val="1"/>
          <w:sz w:val="22"/>
          <w:szCs w:val="22"/>
        </w:rPr>
        <w:t xml:space="preserve"> </w:t>
      </w:r>
      <w:r w:rsidRPr="00651A32">
        <w:rPr>
          <w:rFonts w:ascii="Trebuchet MS" w:hAnsi="Trebuchet MS" w:cs="Calibri"/>
          <w:sz w:val="22"/>
          <w:szCs w:val="22"/>
        </w:rPr>
        <w:t>za delo in potrdilo, ki ga izda pristojni organ države, v kateri ima gospodarski</w:t>
      </w:r>
      <w:r w:rsidRPr="00651A32">
        <w:rPr>
          <w:rFonts w:ascii="Trebuchet MS" w:hAnsi="Trebuchet MS" w:cs="Calibri"/>
          <w:spacing w:val="1"/>
          <w:sz w:val="22"/>
          <w:szCs w:val="22"/>
        </w:rPr>
        <w:t xml:space="preserve"> </w:t>
      </w:r>
      <w:r w:rsidRPr="00651A32">
        <w:rPr>
          <w:rFonts w:ascii="Trebuchet MS" w:hAnsi="Trebuchet MS" w:cs="Calibri"/>
          <w:sz w:val="22"/>
          <w:szCs w:val="22"/>
        </w:rPr>
        <w:t>subjekt</w:t>
      </w:r>
      <w:r w:rsidRPr="00651A32">
        <w:rPr>
          <w:rFonts w:ascii="Trebuchet MS" w:hAnsi="Trebuchet MS" w:cs="Calibri"/>
          <w:spacing w:val="-12"/>
          <w:sz w:val="22"/>
          <w:szCs w:val="22"/>
        </w:rPr>
        <w:t xml:space="preserve"> </w:t>
      </w:r>
      <w:r w:rsidRPr="00651A32">
        <w:rPr>
          <w:rFonts w:ascii="Trebuchet MS" w:hAnsi="Trebuchet MS" w:cs="Calibri"/>
          <w:sz w:val="22"/>
          <w:szCs w:val="22"/>
        </w:rPr>
        <w:t>sedež,</w:t>
      </w:r>
      <w:r w:rsidRPr="00651A32">
        <w:rPr>
          <w:rFonts w:ascii="Trebuchet MS" w:hAnsi="Trebuchet MS" w:cs="Calibri"/>
          <w:spacing w:val="-11"/>
          <w:sz w:val="22"/>
          <w:szCs w:val="22"/>
        </w:rPr>
        <w:t xml:space="preserve"> </w:t>
      </w:r>
      <w:r w:rsidRPr="00651A32">
        <w:rPr>
          <w:rFonts w:ascii="Trebuchet MS" w:hAnsi="Trebuchet MS" w:cs="Calibri"/>
          <w:sz w:val="22"/>
          <w:szCs w:val="22"/>
        </w:rPr>
        <w:t>iz</w:t>
      </w:r>
      <w:r w:rsidRPr="00651A32">
        <w:rPr>
          <w:rFonts w:ascii="Trebuchet MS" w:hAnsi="Trebuchet MS" w:cs="Calibri"/>
          <w:spacing w:val="-13"/>
          <w:sz w:val="22"/>
          <w:szCs w:val="22"/>
        </w:rPr>
        <w:t xml:space="preserve"> </w:t>
      </w:r>
      <w:r w:rsidRPr="00651A32">
        <w:rPr>
          <w:rFonts w:ascii="Trebuchet MS" w:hAnsi="Trebuchet MS" w:cs="Calibri"/>
          <w:sz w:val="22"/>
          <w:szCs w:val="22"/>
        </w:rPr>
        <w:t>katerega</w:t>
      </w:r>
      <w:r w:rsidRPr="00651A32">
        <w:rPr>
          <w:rFonts w:ascii="Trebuchet MS" w:hAnsi="Trebuchet MS" w:cs="Calibri"/>
          <w:spacing w:val="-11"/>
          <w:sz w:val="22"/>
          <w:szCs w:val="22"/>
        </w:rPr>
        <w:t xml:space="preserve"> </w:t>
      </w:r>
      <w:r w:rsidRPr="00651A32">
        <w:rPr>
          <w:rFonts w:ascii="Trebuchet MS" w:hAnsi="Trebuchet MS" w:cs="Calibri"/>
          <w:sz w:val="22"/>
          <w:szCs w:val="22"/>
        </w:rPr>
        <w:t>je</w:t>
      </w:r>
      <w:r w:rsidRPr="00651A32">
        <w:rPr>
          <w:rFonts w:ascii="Trebuchet MS" w:hAnsi="Trebuchet MS" w:cs="Calibri"/>
          <w:spacing w:val="-12"/>
          <w:sz w:val="22"/>
          <w:szCs w:val="22"/>
        </w:rPr>
        <w:t xml:space="preserve"> </w:t>
      </w:r>
      <w:r w:rsidRPr="00651A32">
        <w:rPr>
          <w:rFonts w:ascii="Trebuchet MS" w:hAnsi="Trebuchet MS" w:cs="Calibri"/>
          <w:sz w:val="22"/>
          <w:szCs w:val="22"/>
        </w:rPr>
        <w:t>razvidno,</w:t>
      </w:r>
      <w:r w:rsidRPr="00651A32">
        <w:rPr>
          <w:rFonts w:ascii="Trebuchet MS" w:hAnsi="Trebuchet MS" w:cs="Calibri"/>
          <w:spacing w:val="-11"/>
          <w:sz w:val="22"/>
          <w:szCs w:val="22"/>
        </w:rPr>
        <w:t xml:space="preserve"> </w:t>
      </w:r>
      <w:r w:rsidRPr="00651A32">
        <w:rPr>
          <w:rFonts w:ascii="Trebuchet MS" w:hAnsi="Trebuchet MS" w:cs="Calibri"/>
          <w:sz w:val="22"/>
          <w:szCs w:val="22"/>
        </w:rPr>
        <w:t>da</w:t>
      </w:r>
      <w:r w:rsidRPr="00651A32">
        <w:rPr>
          <w:rFonts w:ascii="Trebuchet MS" w:hAnsi="Trebuchet MS" w:cs="Calibri"/>
          <w:spacing w:val="-11"/>
          <w:sz w:val="22"/>
          <w:szCs w:val="22"/>
        </w:rPr>
        <w:t xml:space="preserve"> </w:t>
      </w:r>
      <w:r w:rsidRPr="00651A32">
        <w:rPr>
          <w:rFonts w:ascii="Trebuchet MS" w:hAnsi="Trebuchet MS" w:cs="Calibri"/>
          <w:sz w:val="22"/>
          <w:szCs w:val="22"/>
        </w:rPr>
        <w:t>ne</w:t>
      </w:r>
      <w:r w:rsidRPr="00651A32">
        <w:rPr>
          <w:rFonts w:ascii="Trebuchet MS" w:hAnsi="Trebuchet MS" w:cs="Calibri"/>
          <w:spacing w:val="-12"/>
          <w:sz w:val="22"/>
          <w:szCs w:val="22"/>
        </w:rPr>
        <w:t xml:space="preserve"> </w:t>
      </w:r>
      <w:r w:rsidRPr="00651A32">
        <w:rPr>
          <w:rFonts w:ascii="Trebuchet MS" w:hAnsi="Trebuchet MS" w:cs="Calibri"/>
          <w:sz w:val="22"/>
          <w:szCs w:val="22"/>
        </w:rPr>
        <w:t>obstaja</w:t>
      </w:r>
      <w:r w:rsidRPr="00651A32">
        <w:rPr>
          <w:rFonts w:ascii="Trebuchet MS" w:hAnsi="Trebuchet MS" w:cs="Calibri"/>
          <w:spacing w:val="-12"/>
          <w:sz w:val="22"/>
          <w:szCs w:val="22"/>
        </w:rPr>
        <w:t xml:space="preserve"> </w:t>
      </w:r>
      <w:r w:rsidRPr="00651A32">
        <w:rPr>
          <w:rFonts w:ascii="Trebuchet MS" w:hAnsi="Trebuchet MS" w:cs="Calibri"/>
          <w:sz w:val="22"/>
          <w:szCs w:val="22"/>
        </w:rPr>
        <w:t>razlog</w:t>
      </w:r>
      <w:r w:rsidRPr="00651A32">
        <w:rPr>
          <w:rFonts w:ascii="Trebuchet MS" w:hAnsi="Trebuchet MS" w:cs="Calibri"/>
          <w:spacing w:val="-11"/>
          <w:sz w:val="22"/>
          <w:szCs w:val="22"/>
        </w:rPr>
        <w:t xml:space="preserve"> </w:t>
      </w:r>
      <w:r w:rsidRPr="00651A32">
        <w:rPr>
          <w:rFonts w:ascii="Trebuchet MS" w:hAnsi="Trebuchet MS" w:cs="Calibri"/>
          <w:sz w:val="22"/>
          <w:szCs w:val="22"/>
        </w:rPr>
        <w:t>za</w:t>
      </w:r>
      <w:r w:rsidRPr="00651A32">
        <w:rPr>
          <w:rFonts w:ascii="Trebuchet MS" w:hAnsi="Trebuchet MS" w:cs="Calibri"/>
          <w:spacing w:val="-11"/>
          <w:sz w:val="22"/>
          <w:szCs w:val="22"/>
        </w:rPr>
        <w:t xml:space="preserve"> </w:t>
      </w:r>
      <w:r w:rsidRPr="00651A32">
        <w:rPr>
          <w:rFonts w:ascii="Trebuchet MS" w:hAnsi="Trebuchet MS" w:cs="Calibri"/>
          <w:sz w:val="22"/>
          <w:szCs w:val="22"/>
        </w:rPr>
        <w:t>izključitev</w:t>
      </w:r>
      <w:r w:rsidRPr="00651A32">
        <w:rPr>
          <w:rFonts w:ascii="Trebuchet MS" w:hAnsi="Trebuchet MS" w:cs="Calibri"/>
          <w:spacing w:val="-13"/>
          <w:sz w:val="22"/>
          <w:szCs w:val="22"/>
        </w:rPr>
        <w:t xml:space="preserve"> </w:t>
      </w:r>
      <w:r w:rsidRPr="00651A32">
        <w:rPr>
          <w:rFonts w:ascii="Trebuchet MS" w:hAnsi="Trebuchet MS" w:cs="Calibri"/>
          <w:sz w:val="22"/>
          <w:szCs w:val="22"/>
        </w:rPr>
        <w:t>iz</w:t>
      </w:r>
      <w:r w:rsidRPr="00651A32">
        <w:rPr>
          <w:rFonts w:ascii="Trebuchet MS" w:hAnsi="Trebuchet MS" w:cs="Calibri"/>
          <w:spacing w:val="-13"/>
          <w:sz w:val="22"/>
          <w:szCs w:val="22"/>
        </w:rPr>
        <w:t xml:space="preserve"> </w:t>
      </w:r>
      <w:r w:rsidRPr="00651A32">
        <w:rPr>
          <w:rFonts w:ascii="Trebuchet MS" w:hAnsi="Trebuchet MS" w:cs="Calibri"/>
          <w:sz w:val="22"/>
          <w:szCs w:val="22"/>
        </w:rPr>
        <w:t>te</w:t>
      </w:r>
      <w:r w:rsidRPr="00651A32">
        <w:rPr>
          <w:rFonts w:ascii="Trebuchet MS" w:hAnsi="Trebuchet MS" w:cs="Calibri"/>
          <w:spacing w:val="-11"/>
          <w:sz w:val="22"/>
          <w:szCs w:val="22"/>
        </w:rPr>
        <w:t xml:space="preserve"> </w:t>
      </w:r>
      <w:r w:rsidRPr="00651A32">
        <w:rPr>
          <w:rFonts w:ascii="Trebuchet MS" w:hAnsi="Trebuchet MS" w:cs="Calibri"/>
          <w:sz w:val="22"/>
          <w:szCs w:val="22"/>
        </w:rPr>
        <w:t>točke.</w:t>
      </w:r>
    </w:p>
    <w:p w14:paraId="6A3ECFBB" w14:textId="77777777" w:rsidR="00651A32" w:rsidRPr="00651A32" w:rsidRDefault="00651A32" w:rsidP="00651A32">
      <w:pPr>
        <w:pStyle w:val="Odstavekseznama"/>
        <w:tabs>
          <w:tab w:val="left" w:pos="919"/>
        </w:tabs>
        <w:spacing w:before="4" w:line="273" w:lineRule="auto"/>
        <w:ind w:right="334"/>
        <w:jc w:val="both"/>
        <w:rPr>
          <w:rFonts w:ascii="Trebuchet MS" w:hAnsi="Trebuchet MS" w:cs="Calibri"/>
          <w:sz w:val="22"/>
          <w:szCs w:val="22"/>
        </w:rPr>
      </w:pPr>
    </w:p>
    <w:p w14:paraId="06B43B16" w14:textId="77777777" w:rsidR="00651A32" w:rsidRPr="00651A32" w:rsidRDefault="00651A32" w:rsidP="00F2061D">
      <w:pPr>
        <w:pStyle w:val="Naslov3"/>
        <w:numPr>
          <w:ilvl w:val="2"/>
          <w:numId w:val="49"/>
        </w:numPr>
        <w:ind w:left="426" w:hanging="360"/>
      </w:pPr>
      <w:bookmarkStart w:id="32" w:name="5.1.5_Kršitev_poklicnih_pravil_(c)_točka"/>
      <w:bookmarkStart w:id="33" w:name="_bookmark14"/>
      <w:bookmarkStart w:id="34" w:name="_Toc151541733"/>
      <w:bookmarkEnd w:id="32"/>
      <w:bookmarkEnd w:id="33"/>
      <w:r w:rsidRPr="00651A32">
        <w:t>Začet postopek zaradi insolventnosti ali prisilnega prenehanja</w:t>
      </w:r>
      <w:bookmarkEnd w:id="34"/>
    </w:p>
    <w:p w14:paraId="4B4B8206" w14:textId="77777777" w:rsidR="00651A32" w:rsidRPr="00651A32" w:rsidRDefault="00651A32" w:rsidP="00651A32">
      <w:pPr>
        <w:pStyle w:val="Telobesedila"/>
        <w:spacing w:before="163" w:line="276" w:lineRule="auto"/>
        <w:ind w:right="31"/>
        <w:jc w:val="both"/>
        <w:rPr>
          <w:rFonts w:ascii="Trebuchet MS" w:hAnsi="Trebuchet MS" w:cs="Calibri"/>
          <w:sz w:val="22"/>
          <w:szCs w:val="22"/>
        </w:rPr>
      </w:pPr>
      <w:r w:rsidRPr="00651A32">
        <w:rPr>
          <w:rFonts w:ascii="Trebuchet MS" w:hAnsi="Trebuchet MS" w:cs="Calibri"/>
          <w:sz w:val="22"/>
          <w:szCs w:val="22"/>
        </w:rPr>
        <w:t xml:space="preserve">Naročnik bo izključil iz postopka predmetnega javnega naročila ponudnika,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w:t>
      </w:r>
      <w:r w:rsidRPr="00651A32">
        <w:rPr>
          <w:rFonts w:ascii="Trebuchet MS" w:hAnsi="Trebuchet MS" w:cs="Calibri"/>
          <w:sz w:val="22"/>
          <w:szCs w:val="22"/>
        </w:rPr>
        <w:lastRenderedPageBreak/>
        <w:t>če se je v skladu s predpisi druge države nad njim začel postopek ali pa je nastal položaj z enakimi pravnimi posledicami.</w:t>
      </w:r>
    </w:p>
    <w:p w14:paraId="2AC80183" w14:textId="77777777" w:rsidR="00651A32" w:rsidRPr="00651A32" w:rsidRDefault="00651A32" w:rsidP="00651A32">
      <w:pPr>
        <w:pStyle w:val="Telobesedila"/>
        <w:spacing w:before="8"/>
        <w:ind w:right="31"/>
        <w:jc w:val="both"/>
        <w:rPr>
          <w:rFonts w:ascii="Trebuchet MS" w:hAnsi="Trebuchet MS" w:cs="Calibri"/>
          <w:sz w:val="22"/>
          <w:szCs w:val="22"/>
        </w:rPr>
      </w:pPr>
    </w:p>
    <w:p w14:paraId="55EED68E" w14:textId="77777777" w:rsidR="00651A32" w:rsidRPr="00651A32" w:rsidRDefault="00651A32" w:rsidP="00651A32">
      <w:pPr>
        <w:pStyle w:val="Telobesedila"/>
        <w:ind w:right="31"/>
        <w:jc w:val="both"/>
        <w:rPr>
          <w:rFonts w:ascii="Trebuchet MS" w:hAnsi="Trebuchet MS" w:cs="Calibri"/>
          <w:sz w:val="22"/>
          <w:szCs w:val="22"/>
        </w:rPr>
      </w:pPr>
      <w:r w:rsidRPr="00651A32">
        <w:rPr>
          <w:rFonts w:ascii="Trebuchet MS" w:hAnsi="Trebuchet MS" w:cs="Calibri"/>
          <w:sz w:val="22"/>
          <w:szCs w:val="22"/>
        </w:rPr>
        <w:t>Dokazila:</w:t>
      </w:r>
    </w:p>
    <w:p w14:paraId="46A9E8DE" w14:textId="77777777" w:rsidR="00651A32" w:rsidRPr="00651A32" w:rsidRDefault="00651A32" w:rsidP="00651A32">
      <w:pPr>
        <w:pStyle w:val="Odstavekseznama"/>
        <w:widowControl w:val="0"/>
        <w:numPr>
          <w:ilvl w:val="1"/>
          <w:numId w:val="45"/>
        </w:numPr>
        <w:tabs>
          <w:tab w:val="left" w:pos="918"/>
          <w:tab w:val="left" w:pos="919"/>
        </w:tabs>
        <w:autoSpaceDE w:val="0"/>
        <w:autoSpaceDN w:val="0"/>
        <w:spacing w:before="44" w:line="273" w:lineRule="auto"/>
        <w:ind w:left="913" w:right="31" w:hanging="357"/>
        <w:contextualSpacing/>
        <w:jc w:val="both"/>
        <w:rPr>
          <w:rFonts w:ascii="Trebuchet MS" w:hAnsi="Trebuchet MS" w:cs="Calibri"/>
          <w:sz w:val="22"/>
          <w:szCs w:val="22"/>
        </w:rPr>
      </w:pPr>
      <w:r w:rsidRPr="00651A32">
        <w:rPr>
          <w:rFonts w:ascii="Trebuchet MS" w:hAnsi="Trebuchet MS" w:cs="Calibri"/>
          <w:sz w:val="22"/>
          <w:szCs w:val="22"/>
        </w:rPr>
        <w:t>Izpolnjen</w:t>
      </w:r>
      <w:r w:rsidRPr="00651A32">
        <w:rPr>
          <w:rFonts w:ascii="Trebuchet MS" w:hAnsi="Trebuchet MS" w:cs="Calibri"/>
          <w:spacing w:val="-4"/>
          <w:sz w:val="22"/>
          <w:szCs w:val="22"/>
        </w:rPr>
        <w:t xml:space="preserve"> obrazec »</w:t>
      </w:r>
      <w:r w:rsidRPr="00651A32">
        <w:rPr>
          <w:rFonts w:ascii="Trebuchet MS" w:hAnsi="Trebuchet MS" w:cs="Calibri"/>
          <w:sz w:val="22"/>
          <w:szCs w:val="22"/>
        </w:rPr>
        <w:t>ESPD«</w:t>
      </w:r>
      <w:r w:rsidRPr="00651A32">
        <w:rPr>
          <w:rFonts w:ascii="Trebuchet MS" w:hAnsi="Trebuchet MS" w:cs="Calibri"/>
          <w:spacing w:val="-2"/>
          <w:sz w:val="22"/>
          <w:szCs w:val="22"/>
        </w:rPr>
        <w:t>.</w:t>
      </w:r>
    </w:p>
    <w:p w14:paraId="7F5759F9" w14:textId="77777777" w:rsidR="00651A32" w:rsidRPr="00651A32" w:rsidRDefault="00651A32" w:rsidP="00651A32">
      <w:pPr>
        <w:pStyle w:val="Odstavekseznama"/>
        <w:widowControl w:val="0"/>
        <w:numPr>
          <w:ilvl w:val="1"/>
          <w:numId w:val="45"/>
        </w:numPr>
        <w:autoSpaceDE w:val="0"/>
        <w:autoSpaceDN w:val="0"/>
        <w:spacing w:before="42" w:line="276" w:lineRule="auto"/>
        <w:ind w:left="913" w:right="336" w:hanging="357"/>
        <w:contextualSpacing/>
        <w:jc w:val="both"/>
        <w:rPr>
          <w:rFonts w:ascii="Trebuchet MS" w:hAnsi="Trebuchet MS" w:cs="Calibri"/>
          <w:sz w:val="22"/>
          <w:szCs w:val="22"/>
        </w:rPr>
      </w:pPr>
      <w:r w:rsidRPr="00651A32">
        <w:rPr>
          <w:rFonts w:ascii="Trebuchet MS" w:hAnsi="Trebuchet MS" w:cs="Calibri"/>
          <w:sz w:val="22"/>
          <w:szCs w:val="22"/>
        </w:rPr>
        <w:t>Izjava ponudnika/podizvajalca/</w:t>
      </w:r>
      <w:proofErr w:type="spellStart"/>
      <w:r w:rsidRPr="00651A32">
        <w:rPr>
          <w:rFonts w:ascii="Trebuchet MS" w:hAnsi="Trebuchet MS" w:cs="Calibri"/>
          <w:sz w:val="22"/>
          <w:szCs w:val="22"/>
        </w:rPr>
        <w:t>soponudnika</w:t>
      </w:r>
      <w:proofErr w:type="spellEnd"/>
      <w:r w:rsidRPr="00651A32">
        <w:rPr>
          <w:rFonts w:ascii="Trebuchet MS" w:hAnsi="Trebuchet MS" w:cs="Calibri"/>
          <w:sz w:val="22"/>
          <w:szCs w:val="22"/>
        </w:rPr>
        <w:t xml:space="preserve"> o izpolnjevanju pogojev s pooblastilom (Obrazec 8).</w:t>
      </w:r>
    </w:p>
    <w:p w14:paraId="552390AE" w14:textId="77777777" w:rsidR="00651A32" w:rsidRPr="00651A32" w:rsidRDefault="00651A32" w:rsidP="00651A32">
      <w:pPr>
        <w:pStyle w:val="Odstavekseznama"/>
        <w:tabs>
          <w:tab w:val="left" w:pos="918"/>
          <w:tab w:val="left" w:pos="919"/>
        </w:tabs>
        <w:spacing w:before="4"/>
        <w:ind w:right="31"/>
        <w:jc w:val="both"/>
        <w:rPr>
          <w:rFonts w:ascii="Trebuchet MS" w:hAnsi="Trebuchet MS" w:cs="Calibri"/>
          <w:sz w:val="22"/>
          <w:szCs w:val="22"/>
        </w:rPr>
      </w:pPr>
    </w:p>
    <w:p w14:paraId="50723A5A" w14:textId="77777777" w:rsidR="00651A32" w:rsidRPr="00651A32" w:rsidRDefault="00651A32" w:rsidP="00F2061D">
      <w:pPr>
        <w:pStyle w:val="Naslov3"/>
        <w:numPr>
          <w:ilvl w:val="2"/>
          <w:numId w:val="49"/>
        </w:numPr>
        <w:ind w:left="426" w:hanging="360"/>
      </w:pPr>
      <w:bookmarkStart w:id="35" w:name="5.1.6_Neizpolnjevanje_pogodbenih_obvezno"/>
      <w:bookmarkStart w:id="36" w:name="_bookmark15"/>
      <w:bookmarkStart w:id="37" w:name="5.1.7_Drugi_razlogi_za_izključitev"/>
      <w:bookmarkStart w:id="38" w:name="_bookmark16"/>
      <w:bookmarkStart w:id="39" w:name="_Toc151541734"/>
      <w:bookmarkEnd w:id="35"/>
      <w:bookmarkEnd w:id="36"/>
      <w:bookmarkEnd w:id="37"/>
      <w:bookmarkEnd w:id="38"/>
      <w:r w:rsidRPr="00651A32">
        <w:t>Pomanjkljivosti pri izpolnjevanju obveznosti iz druge pogodbe o izvedbi javnega naročila</w:t>
      </w:r>
      <w:bookmarkEnd w:id="39"/>
    </w:p>
    <w:p w14:paraId="4935720D" w14:textId="77777777" w:rsidR="00651A32" w:rsidRPr="00651A32" w:rsidRDefault="00651A32" w:rsidP="00651A32">
      <w:pPr>
        <w:pStyle w:val="Telobesedila"/>
        <w:spacing w:before="163" w:line="276" w:lineRule="auto"/>
        <w:ind w:right="31"/>
        <w:contextualSpacing/>
        <w:jc w:val="both"/>
        <w:rPr>
          <w:rFonts w:ascii="Trebuchet MS" w:hAnsi="Trebuchet MS" w:cs="Calibri"/>
          <w:sz w:val="22"/>
          <w:szCs w:val="22"/>
        </w:rPr>
      </w:pPr>
      <w:r w:rsidRPr="00651A32">
        <w:rPr>
          <w:rFonts w:ascii="Trebuchet MS" w:hAnsi="Trebuchet MS" w:cs="Calibri"/>
          <w:sz w:val="22"/>
          <w:szCs w:val="22"/>
        </w:rPr>
        <w:t>Naročnik bo izključil iz postopka predmetnega javnega naročila ponudnika, če so se pri prejšnji pogodbi o izvedbi javnega naročila ali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2653105" w14:textId="77777777" w:rsidR="00651A32" w:rsidRPr="00651A32" w:rsidRDefault="00651A32" w:rsidP="00651A32">
      <w:pPr>
        <w:pStyle w:val="Telobesedila"/>
        <w:spacing w:before="163" w:line="276" w:lineRule="auto"/>
        <w:ind w:right="31"/>
        <w:contextualSpacing/>
        <w:jc w:val="both"/>
        <w:rPr>
          <w:rFonts w:ascii="Trebuchet MS" w:hAnsi="Trebuchet MS" w:cs="Calibri"/>
          <w:sz w:val="22"/>
          <w:szCs w:val="22"/>
        </w:rPr>
      </w:pPr>
    </w:p>
    <w:p w14:paraId="1F164D8F" w14:textId="77777777" w:rsidR="00651A32" w:rsidRPr="00651A32" w:rsidRDefault="00651A32" w:rsidP="00651A32">
      <w:pPr>
        <w:pStyle w:val="Telobesedila"/>
        <w:ind w:right="31"/>
        <w:contextualSpacing/>
        <w:jc w:val="both"/>
        <w:rPr>
          <w:rFonts w:ascii="Trebuchet MS" w:hAnsi="Trebuchet MS" w:cs="Calibri"/>
          <w:sz w:val="22"/>
          <w:szCs w:val="22"/>
        </w:rPr>
      </w:pPr>
      <w:r w:rsidRPr="00651A32">
        <w:rPr>
          <w:rFonts w:ascii="Trebuchet MS" w:hAnsi="Trebuchet MS" w:cs="Calibri"/>
          <w:sz w:val="22"/>
          <w:szCs w:val="22"/>
        </w:rPr>
        <w:t>Dokazila:</w:t>
      </w:r>
    </w:p>
    <w:p w14:paraId="35AA1807" w14:textId="77777777" w:rsidR="00651A32" w:rsidRPr="00651A32" w:rsidRDefault="00651A32" w:rsidP="00651A32">
      <w:pPr>
        <w:pStyle w:val="Odstavekseznama"/>
        <w:widowControl w:val="0"/>
        <w:numPr>
          <w:ilvl w:val="1"/>
          <w:numId w:val="45"/>
        </w:numPr>
        <w:tabs>
          <w:tab w:val="left" w:pos="918"/>
          <w:tab w:val="left" w:pos="919"/>
        </w:tabs>
        <w:autoSpaceDE w:val="0"/>
        <w:autoSpaceDN w:val="0"/>
        <w:spacing w:before="44" w:line="273" w:lineRule="auto"/>
        <w:ind w:right="31"/>
        <w:contextualSpacing/>
        <w:jc w:val="both"/>
        <w:rPr>
          <w:rFonts w:ascii="Trebuchet MS" w:hAnsi="Trebuchet MS" w:cs="Calibri"/>
          <w:sz w:val="22"/>
          <w:szCs w:val="22"/>
        </w:rPr>
      </w:pPr>
      <w:r w:rsidRPr="00651A32">
        <w:rPr>
          <w:rFonts w:ascii="Trebuchet MS" w:hAnsi="Trebuchet MS" w:cs="Calibri"/>
          <w:sz w:val="22"/>
          <w:szCs w:val="22"/>
        </w:rPr>
        <w:t>Izpolnjen</w:t>
      </w:r>
      <w:r w:rsidRPr="00651A32">
        <w:rPr>
          <w:rFonts w:ascii="Trebuchet MS" w:hAnsi="Trebuchet MS" w:cs="Calibri"/>
          <w:spacing w:val="-4"/>
          <w:sz w:val="22"/>
          <w:szCs w:val="22"/>
        </w:rPr>
        <w:t xml:space="preserve"> obrazec »</w:t>
      </w:r>
      <w:r w:rsidRPr="00651A32">
        <w:rPr>
          <w:rFonts w:ascii="Trebuchet MS" w:hAnsi="Trebuchet MS" w:cs="Calibri"/>
          <w:sz w:val="22"/>
          <w:szCs w:val="22"/>
        </w:rPr>
        <w:t>ESPD«</w:t>
      </w:r>
      <w:r w:rsidRPr="00651A32">
        <w:rPr>
          <w:rFonts w:ascii="Trebuchet MS" w:hAnsi="Trebuchet MS" w:cs="Calibri"/>
          <w:spacing w:val="-2"/>
          <w:sz w:val="22"/>
          <w:szCs w:val="22"/>
        </w:rPr>
        <w:t>.</w:t>
      </w:r>
    </w:p>
    <w:p w14:paraId="59689D68" w14:textId="77777777" w:rsidR="00651A32" w:rsidRPr="00651A32" w:rsidRDefault="00651A32" w:rsidP="00651A32">
      <w:pPr>
        <w:pStyle w:val="Odstavekseznama"/>
        <w:widowControl w:val="0"/>
        <w:numPr>
          <w:ilvl w:val="1"/>
          <w:numId w:val="45"/>
        </w:numPr>
        <w:autoSpaceDE w:val="0"/>
        <w:autoSpaceDN w:val="0"/>
        <w:spacing w:before="42" w:line="276" w:lineRule="auto"/>
        <w:ind w:right="336"/>
        <w:contextualSpacing/>
        <w:jc w:val="both"/>
        <w:rPr>
          <w:rFonts w:ascii="Trebuchet MS" w:hAnsi="Trebuchet MS" w:cs="Calibri"/>
          <w:sz w:val="22"/>
          <w:szCs w:val="22"/>
        </w:rPr>
      </w:pPr>
      <w:r w:rsidRPr="00651A32">
        <w:rPr>
          <w:rFonts w:ascii="Trebuchet MS" w:hAnsi="Trebuchet MS" w:cs="Calibri"/>
          <w:sz w:val="22"/>
          <w:szCs w:val="22"/>
        </w:rPr>
        <w:t>Izjava ponudnika/podizvajalca/</w:t>
      </w:r>
      <w:proofErr w:type="spellStart"/>
      <w:r w:rsidRPr="00651A32">
        <w:rPr>
          <w:rFonts w:ascii="Trebuchet MS" w:hAnsi="Trebuchet MS" w:cs="Calibri"/>
          <w:sz w:val="22"/>
          <w:szCs w:val="22"/>
        </w:rPr>
        <w:t>soponudnika</w:t>
      </w:r>
      <w:proofErr w:type="spellEnd"/>
      <w:r w:rsidRPr="00651A32">
        <w:rPr>
          <w:rFonts w:ascii="Trebuchet MS" w:hAnsi="Trebuchet MS" w:cs="Calibri"/>
          <w:sz w:val="22"/>
          <w:szCs w:val="22"/>
        </w:rPr>
        <w:t xml:space="preserve"> o izpolnjevanju pogojev s pooblastilom (Obrazec 8).</w:t>
      </w:r>
    </w:p>
    <w:p w14:paraId="1D6B88F5" w14:textId="77777777" w:rsidR="00651A32" w:rsidRPr="00651A32" w:rsidRDefault="00651A32" w:rsidP="00651A32">
      <w:pPr>
        <w:pStyle w:val="Telobesedila"/>
        <w:spacing w:before="163" w:line="276" w:lineRule="auto"/>
        <w:ind w:right="31"/>
        <w:contextualSpacing/>
        <w:jc w:val="both"/>
        <w:rPr>
          <w:rFonts w:ascii="Trebuchet MS" w:hAnsi="Trebuchet MS" w:cs="Calibri"/>
          <w:sz w:val="22"/>
          <w:szCs w:val="22"/>
        </w:rPr>
      </w:pPr>
      <w:r w:rsidRPr="00651A32">
        <w:rPr>
          <w:rFonts w:ascii="Trebuchet MS" w:hAnsi="Trebuchet MS" w:cs="Calibri"/>
          <w:sz w:val="22"/>
          <w:szCs w:val="22"/>
        </w:rPr>
        <w:t>Naročnik bo v skladu z osmim odstavkom 75. člena ZJN-3 iz postopka javnega naročanja kadar koli v postopku izključil gospodarski subjekt (ponudnika, ponudnika v skupni ponudbi, podizvajalca, subjekt, na katerega kapacitete se sklicuje), če se izkaže, da je pred ali med postopkom javnega naročanja ta subjekt glede na storjena ali neizvedena dejanja v enem od položajev iz te točke navodil.</w:t>
      </w:r>
    </w:p>
    <w:p w14:paraId="4171E13E" w14:textId="77777777" w:rsidR="00651A32" w:rsidRPr="00651A32" w:rsidRDefault="00651A32" w:rsidP="00651A32">
      <w:pPr>
        <w:pStyle w:val="Telobesedila"/>
        <w:spacing w:before="6"/>
        <w:contextualSpacing/>
        <w:jc w:val="both"/>
        <w:rPr>
          <w:rFonts w:ascii="Trebuchet MS" w:hAnsi="Trebuchet MS" w:cs="Calibri"/>
          <w:sz w:val="22"/>
          <w:szCs w:val="22"/>
        </w:rPr>
      </w:pPr>
      <w:bookmarkStart w:id="40" w:name="5.1.8_Gospodarski_subjekti,_za_katere_ne"/>
      <w:bookmarkStart w:id="41" w:name="_bookmark17"/>
      <w:bookmarkStart w:id="42" w:name="5.1.9_Popravni_mehanizem"/>
      <w:bookmarkStart w:id="43" w:name="_bookmark18"/>
      <w:bookmarkEnd w:id="40"/>
      <w:bookmarkEnd w:id="41"/>
      <w:bookmarkEnd w:id="42"/>
      <w:bookmarkEnd w:id="43"/>
    </w:p>
    <w:p w14:paraId="48DAD0E1" w14:textId="77777777" w:rsidR="00651A32" w:rsidRPr="00651A32" w:rsidRDefault="00651A32" w:rsidP="00F2061D">
      <w:pPr>
        <w:pStyle w:val="Naslov2"/>
        <w:numPr>
          <w:ilvl w:val="1"/>
          <w:numId w:val="49"/>
        </w:numPr>
        <w:ind w:left="1440" w:hanging="101"/>
        <w:contextualSpacing/>
        <w:jc w:val="both"/>
        <w:rPr>
          <w:rFonts w:ascii="Trebuchet MS" w:hAnsi="Trebuchet MS"/>
          <w:sz w:val="22"/>
          <w:szCs w:val="22"/>
        </w:rPr>
      </w:pPr>
      <w:bookmarkStart w:id="44" w:name="5.2._Pogoji_za_sodelovanje"/>
      <w:bookmarkStart w:id="45" w:name="_bookmark19"/>
      <w:bookmarkStart w:id="46" w:name="_Toc151541735"/>
      <w:bookmarkEnd w:id="44"/>
      <w:bookmarkEnd w:id="45"/>
      <w:r w:rsidRPr="00651A32">
        <w:rPr>
          <w:rFonts w:ascii="Trebuchet MS" w:hAnsi="Trebuchet MS"/>
          <w:sz w:val="22"/>
          <w:szCs w:val="22"/>
        </w:rPr>
        <w:t>Pogoji za sodelovanje</w:t>
      </w:r>
      <w:bookmarkEnd w:id="46"/>
    </w:p>
    <w:p w14:paraId="0D8C1AE9" w14:textId="77777777" w:rsidR="00651A32" w:rsidRPr="00651A32" w:rsidRDefault="00651A32" w:rsidP="00651A32">
      <w:pPr>
        <w:pStyle w:val="Telobesedila"/>
        <w:spacing w:before="163" w:line="276" w:lineRule="auto"/>
        <w:ind w:right="334"/>
        <w:contextualSpacing/>
        <w:jc w:val="both"/>
        <w:rPr>
          <w:rFonts w:ascii="Trebuchet MS" w:hAnsi="Trebuchet MS" w:cs="Calibri"/>
          <w:sz w:val="22"/>
          <w:szCs w:val="22"/>
        </w:rPr>
      </w:pPr>
      <w:r w:rsidRPr="00651A32">
        <w:rPr>
          <w:rFonts w:ascii="Trebuchet MS" w:hAnsi="Trebuchet MS" w:cs="Calibri"/>
          <w:sz w:val="22"/>
          <w:szCs w:val="22"/>
        </w:rPr>
        <w:t>Minimalne zahteve, ki jih morajo izpolnjevati vsi ponudniki:</w:t>
      </w:r>
    </w:p>
    <w:p w14:paraId="52F127F2" w14:textId="77777777" w:rsidR="00651A32" w:rsidRPr="00651A32" w:rsidRDefault="00651A32" w:rsidP="00651A32">
      <w:pPr>
        <w:pStyle w:val="Telobesedila"/>
        <w:spacing w:before="163" w:line="276" w:lineRule="auto"/>
        <w:ind w:right="334"/>
        <w:contextualSpacing/>
        <w:jc w:val="both"/>
        <w:rPr>
          <w:rFonts w:ascii="Trebuchet MS" w:hAnsi="Trebuchet MS" w:cs="Calibri"/>
          <w:sz w:val="22"/>
          <w:szCs w:val="22"/>
        </w:rPr>
      </w:pPr>
    </w:p>
    <w:p w14:paraId="08965DD0" w14:textId="6A6CBADD" w:rsidR="00651A32" w:rsidRPr="00651A32" w:rsidRDefault="00651A32" w:rsidP="009D6FCF">
      <w:pPr>
        <w:pStyle w:val="Naslov3"/>
        <w:numPr>
          <w:ilvl w:val="2"/>
          <w:numId w:val="50"/>
        </w:numPr>
      </w:pPr>
      <w:bookmarkStart w:id="47" w:name="5.2.1_Registracija_dejavnosti_(tretji_od"/>
      <w:bookmarkStart w:id="48" w:name="_bookmark20"/>
      <w:bookmarkStart w:id="49" w:name="_Toc151541736"/>
      <w:bookmarkEnd w:id="47"/>
      <w:bookmarkEnd w:id="48"/>
      <w:r w:rsidRPr="00651A32">
        <w:t>Registracija</w:t>
      </w:r>
      <w:r w:rsidRPr="00651A32">
        <w:rPr>
          <w:spacing w:val="-2"/>
        </w:rPr>
        <w:t xml:space="preserve"> </w:t>
      </w:r>
      <w:r w:rsidRPr="00651A32">
        <w:t>dejavnosti</w:t>
      </w:r>
      <w:r w:rsidRPr="00651A32">
        <w:rPr>
          <w:spacing w:val="-4"/>
        </w:rPr>
        <w:t xml:space="preserve"> </w:t>
      </w:r>
      <w:r w:rsidRPr="00651A32">
        <w:t>(tretji</w:t>
      </w:r>
      <w:r w:rsidRPr="00651A32">
        <w:rPr>
          <w:spacing w:val="-4"/>
        </w:rPr>
        <w:t xml:space="preserve"> </w:t>
      </w:r>
      <w:r w:rsidRPr="00651A32">
        <w:t>odstavek</w:t>
      </w:r>
      <w:r w:rsidRPr="00651A32">
        <w:rPr>
          <w:spacing w:val="-6"/>
        </w:rPr>
        <w:t xml:space="preserve"> </w:t>
      </w:r>
      <w:r w:rsidRPr="00651A32">
        <w:t>76.</w:t>
      </w:r>
      <w:r w:rsidRPr="00651A32">
        <w:rPr>
          <w:spacing w:val="-3"/>
        </w:rPr>
        <w:t xml:space="preserve"> </w:t>
      </w:r>
      <w:r w:rsidRPr="00651A32">
        <w:t>člena</w:t>
      </w:r>
      <w:r w:rsidRPr="00651A32">
        <w:rPr>
          <w:spacing w:val="-1"/>
        </w:rPr>
        <w:t xml:space="preserve"> </w:t>
      </w:r>
      <w:r w:rsidRPr="00651A32">
        <w:t>ZJN-3)</w:t>
      </w:r>
      <w:bookmarkEnd w:id="49"/>
    </w:p>
    <w:p w14:paraId="0B99A173" w14:textId="77777777" w:rsidR="00651A32" w:rsidRPr="00651A32" w:rsidRDefault="00651A32" w:rsidP="00A21FD9">
      <w:pPr>
        <w:pStyle w:val="Naslov3"/>
        <w:numPr>
          <w:ilvl w:val="0"/>
          <w:numId w:val="0"/>
        </w:numPr>
      </w:pPr>
    </w:p>
    <w:p w14:paraId="1FD364B0" w14:textId="77777777" w:rsidR="00651A32" w:rsidRPr="00651A32" w:rsidRDefault="00651A32" w:rsidP="00651A32">
      <w:pPr>
        <w:pStyle w:val="Telobesedila"/>
        <w:spacing w:line="278" w:lineRule="auto"/>
        <w:ind w:right="31"/>
        <w:contextualSpacing/>
        <w:jc w:val="both"/>
        <w:rPr>
          <w:rFonts w:ascii="Trebuchet MS" w:hAnsi="Trebuchet MS" w:cs="Calibri"/>
          <w:sz w:val="22"/>
          <w:szCs w:val="22"/>
        </w:rPr>
      </w:pPr>
      <w:r w:rsidRPr="00651A32">
        <w:rPr>
          <w:rFonts w:ascii="Trebuchet MS" w:hAnsi="Trebuchet MS" w:cs="Calibri"/>
          <w:sz w:val="22"/>
          <w:szCs w:val="22"/>
        </w:rPr>
        <w:t>Gospodarski subjekt je registriran za opravljanje dejavnosti, ki je predmet javnega naročila.</w:t>
      </w:r>
    </w:p>
    <w:p w14:paraId="0BCA785A" w14:textId="77777777" w:rsidR="00651A32" w:rsidRPr="00651A32" w:rsidRDefault="00651A32" w:rsidP="00651A32">
      <w:pPr>
        <w:pStyle w:val="Telobesedila"/>
        <w:spacing w:line="278" w:lineRule="auto"/>
        <w:ind w:right="31"/>
        <w:contextualSpacing/>
        <w:jc w:val="both"/>
        <w:rPr>
          <w:rFonts w:ascii="Trebuchet MS" w:hAnsi="Trebuchet MS" w:cs="Calibri"/>
          <w:sz w:val="22"/>
          <w:szCs w:val="22"/>
        </w:rPr>
      </w:pPr>
      <w:r w:rsidRPr="00651A32">
        <w:rPr>
          <w:rFonts w:ascii="Trebuchet MS" w:hAnsi="Trebuchet MS" w:cs="Calibri"/>
          <w:sz w:val="22"/>
          <w:szCs w:val="22"/>
        </w:rPr>
        <w:t>Dokazilo:</w:t>
      </w:r>
    </w:p>
    <w:p w14:paraId="7177C1F3" w14:textId="77777777" w:rsidR="00651A32" w:rsidRPr="00651A32" w:rsidRDefault="00651A32" w:rsidP="00651A32">
      <w:pPr>
        <w:pStyle w:val="Odstavekseznama"/>
        <w:widowControl w:val="0"/>
        <w:numPr>
          <w:ilvl w:val="1"/>
          <w:numId w:val="45"/>
        </w:numPr>
        <w:tabs>
          <w:tab w:val="left" w:pos="919"/>
        </w:tabs>
        <w:autoSpaceDE w:val="0"/>
        <w:autoSpaceDN w:val="0"/>
        <w:spacing w:before="44"/>
        <w:ind w:right="31" w:hanging="361"/>
        <w:jc w:val="both"/>
        <w:rPr>
          <w:rFonts w:ascii="Trebuchet MS" w:hAnsi="Trebuchet MS" w:cs="Calibri"/>
          <w:sz w:val="22"/>
          <w:szCs w:val="22"/>
        </w:rPr>
      </w:pPr>
      <w:r w:rsidRPr="00651A32">
        <w:rPr>
          <w:rFonts w:ascii="Trebuchet MS" w:hAnsi="Trebuchet MS" w:cs="Calibri"/>
          <w:sz w:val="22"/>
          <w:szCs w:val="22"/>
        </w:rPr>
        <w:t>Izpolnjen</w:t>
      </w:r>
      <w:r w:rsidRPr="00651A32">
        <w:rPr>
          <w:rFonts w:ascii="Trebuchet MS" w:hAnsi="Trebuchet MS" w:cs="Calibri"/>
          <w:spacing w:val="-4"/>
          <w:sz w:val="22"/>
          <w:szCs w:val="22"/>
        </w:rPr>
        <w:t xml:space="preserve"> obrazec »</w:t>
      </w:r>
      <w:r w:rsidRPr="00651A32">
        <w:rPr>
          <w:rFonts w:ascii="Trebuchet MS" w:hAnsi="Trebuchet MS" w:cs="Calibri"/>
          <w:sz w:val="22"/>
          <w:szCs w:val="22"/>
        </w:rPr>
        <w:t>ESPD«</w:t>
      </w:r>
      <w:r w:rsidRPr="00651A32">
        <w:rPr>
          <w:rFonts w:ascii="Trebuchet MS" w:hAnsi="Trebuchet MS" w:cs="Calibri"/>
          <w:spacing w:val="-2"/>
          <w:sz w:val="22"/>
          <w:szCs w:val="22"/>
        </w:rPr>
        <w:t>.</w:t>
      </w:r>
    </w:p>
    <w:p w14:paraId="1A587C65" w14:textId="77777777" w:rsidR="00651A32" w:rsidRPr="00651A32" w:rsidRDefault="00651A32" w:rsidP="00651A32">
      <w:pPr>
        <w:pStyle w:val="Odstavekseznama"/>
        <w:widowControl w:val="0"/>
        <w:numPr>
          <w:ilvl w:val="1"/>
          <w:numId w:val="45"/>
        </w:numPr>
        <w:autoSpaceDE w:val="0"/>
        <w:autoSpaceDN w:val="0"/>
        <w:spacing w:before="42" w:line="276" w:lineRule="auto"/>
        <w:ind w:right="336"/>
        <w:contextualSpacing/>
        <w:jc w:val="both"/>
        <w:rPr>
          <w:rFonts w:ascii="Trebuchet MS" w:hAnsi="Trebuchet MS" w:cs="Calibri"/>
          <w:sz w:val="22"/>
          <w:szCs w:val="22"/>
        </w:rPr>
      </w:pPr>
      <w:r w:rsidRPr="00651A32">
        <w:rPr>
          <w:rFonts w:ascii="Trebuchet MS" w:hAnsi="Trebuchet MS" w:cs="Calibri"/>
          <w:sz w:val="22"/>
          <w:szCs w:val="22"/>
        </w:rPr>
        <w:t>Izjava ponudnika/podizvajalca/</w:t>
      </w:r>
      <w:proofErr w:type="spellStart"/>
      <w:r w:rsidRPr="00651A32">
        <w:rPr>
          <w:rFonts w:ascii="Trebuchet MS" w:hAnsi="Trebuchet MS" w:cs="Calibri"/>
          <w:sz w:val="22"/>
          <w:szCs w:val="22"/>
        </w:rPr>
        <w:t>soponudnika</w:t>
      </w:r>
      <w:proofErr w:type="spellEnd"/>
      <w:r w:rsidRPr="00651A32">
        <w:rPr>
          <w:rFonts w:ascii="Trebuchet MS" w:hAnsi="Trebuchet MS" w:cs="Calibri"/>
          <w:sz w:val="22"/>
          <w:szCs w:val="22"/>
        </w:rPr>
        <w:t xml:space="preserve"> o izpolnjevanju pogojev s pooblastilom (Obrazec 8).</w:t>
      </w:r>
    </w:p>
    <w:p w14:paraId="4FA8DE92" w14:textId="77777777" w:rsidR="00651A32" w:rsidRPr="00651A32" w:rsidRDefault="00651A32" w:rsidP="00651A32">
      <w:pPr>
        <w:pStyle w:val="Odstavekseznama"/>
        <w:widowControl w:val="0"/>
        <w:numPr>
          <w:ilvl w:val="1"/>
          <w:numId w:val="45"/>
        </w:numPr>
        <w:tabs>
          <w:tab w:val="left" w:pos="919"/>
        </w:tabs>
        <w:autoSpaceDE w:val="0"/>
        <w:autoSpaceDN w:val="0"/>
        <w:spacing w:before="41" w:line="273" w:lineRule="auto"/>
        <w:ind w:right="31"/>
        <w:jc w:val="both"/>
        <w:rPr>
          <w:rFonts w:ascii="Trebuchet MS" w:hAnsi="Trebuchet MS" w:cs="Calibri"/>
          <w:sz w:val="22"/>
          <w:szCs w:val="22"/>
        </w:rPr>
      </w:pPr>
      <w:r w:rsidRPr="00651A32">
        <w:rPr>
          <w:rFonts w:ascii="Trebuchet MS" w:hAnsi="Trebuchet MS" w:cs="Calibri"/>
          <w:spacing w:val="-1"/>
          <w:sz w:val="22"/>
          <w:szCs w:val="22"/>
        </w:rPr>
        <w:t>Na</w:t>
      </w:r>
      <w:r w:rsidRPr="00651A32">
        <w:rPr>
          <w:rFonts w:ascii="Trebuchet MS" w:hAnsi="Trebuchet MS" w:cs="Calibri"/>
          <w:spacing w:val="-12"/>
          <w:sz w:val="22"/>
          <w:szCs w:val="22"/>
        </w:rPr>
        <w:t xml:space="preserve"> </w:t>
      </w:r>
      <w:r w:rsidRPr="00651A32">
        <w:rPr>
          <w:rFonts w:ascii="Trebuchet MS" w:hAnsi="Trebuchet MS" w:cs="Calibri"/>
          <w:spacing w:val="-1"/>
          <w:sz w:val="22"/>
          <w:szCs w:val="22"/>
        </w:rPr>
        <w:t>zahtevo</w:t>
      </w:r>
      <w:r w:rsidRPr="00651A32">
        <w:rPr>
          <w:rFonts w:ascii="Trebuchet MS" w:hAnsi="Trebuchet MS" w:cs="Calibri"/>
          <w:spacing w:val="-13"/>
          <w:sz w:val="22"/>
          <w:szCs w:val="22"/>
        </w:rPr>
        <w:t xml:space="preserve"> </w:t>
      </w:r>
      <w:r w:rsidRPr="00651A32">
        <w:rPr>
          <w:rFonts w:ascii="Trebuchet MS" w:hAnsi="Trebuchet MS" w:cs="Calibri"/>
          <w:spacing w:val="-1"/>
          <w:sz w:val="22"/>
          <w:szCs w:val="22"/>
        </w:rPr>
        <w:t>naročnika:</w:t>
      </w:r>
      <w:r w:rsidRPr="00651A32">
        <w:rPr>
          <w:rFonts w:ascii="Trebuchet MS" w:hAnsi="Trebuchet MS" w:cs="Calibri"/>
          <w:spacing w:val="-12"/>
          <w:sz w:val="22"/>
          <w:szCs w:val="22"/>
        </w:rPr>
        <w:t xml:space="preserve"> </w:t>
      </w:r>
      <w:r w:rsidRPr="00651A32">
        <w:rPr>
          <w:rFonts w:ascii="Trebuchet MS" w:hAnsi="Trebuchet MS" w:cs="Calibri"/>
          <w:spacing w:val="-1"/>
          <w:sz w:val="22"/>
          <w:szCs w:val="22"/>
        </w:rPr>
        <w:t>izpis</w:t>
      </w:r>
      <w:r w:rsidRPr="00651A32">
        <w:rPr>
          <w:rFonts w:ascii="Trebuchet MS" w:hAnsi="Trebuchet MS" w:cs="Calibri"/>
          <w:spacing w:val="-13"/>
          <w:sz w:val="22"/>
          <w:szCs w:val="22"/>
        </w:rPr>
        <w:t xml:space="preserve"> </w:t>
      </w:r>
      <w:r w:rsidRPr="00651A32">
        <w:rPr>
          <w:rFonts w:ascii="Trebuchet MS" w:hAnsi="Trebuchet MS" w:cs="Calibri"/>
          <w:spacing w:val="-1"/>
          <w:sz w:val="22"/>
          <w:szCs w:val="22"/>
        </w:rPr>
        <w:t>iz</w:t>
      </w:r>
      <w:r w:rsidRPr="00651A32">
        <w:rPr>
          <w:rFonts w:ascii="Trebuchet MS" w:hAnsi="Trebuchet MS" w:cs="Calibri"/>
          <w:spacing w:val="-14"/>
          <w:sz w:val="22"/>
          <w:szCs w:val="22"/>
        </w:rPr>
        <w:t xml:space="preserve"> </w:t>
      </w:r>
      <w:r w:rsidRPr="00651A32">
        <w:rPr>
          <w:rFonts w:ascii="Trebuchet MS" w:hAnsi="Trebuchet MS" w:cs="Calibri"/>
          <w:spacing w:val="-1"/>
          <w:sz w:val="22"/>
          <w:szCs w:val="22"/>
        </w:rPr>
        <w:t>Poslovnega</w:t>
      </w:r>
      <w:r w:rsidRPr="00651A32">
        <w:rPr>
          <w:rFonts w:ascii="Trebuchet MS" w:hAnsi="Trebuchet MS" w:cs="Calibri"/>
          <w:spacing w:val="-11"/>
          <w:sz w:val="22"/>
          <w:szCs w:val="22"/>
        </w:rPr>
        <w:t xml:space="preserve"> </w:t>
      </w:r>
      <w:r w:rsidRPr="00651A32">
        <w:rPr>
          <w:rFonts w:ascii="Trebuchet MS" w:hAnsi="Trebuchet MS" w:cs="Calibri"/>
          <w:spacing w:val="-1"/>
          <w:sz w:val="22"/>
          <w:szCs w:val="22"/>
        </w:rPr>
        <w:t>registra</w:t>
      </w:r>
      <w:r w:rsidRPr="00651A32">
        <w:rPr>
          <w:rFonts w:ascii="Trebuchet MS" w:hAnsi="Trebuchet MS" w:cs="Calibri"/>
          <w:spacing w:val="-12"/>
          <w:sz w:val="22"/>
          <w:szCs w:val="22"/>
        </w:rPr>
        <w:t xml:space="preserve"> </w:t>
      </w:r>
      <w:r w:rsidRPr="00651A32">
        <w:rPr>
          <w:rFonts w:ascii="Trebuchet MS" w:hAnsi="Trebuchet MS" w:cs="Calibri"/>
          <w:sz w:val="22"/>
          <w:szCs w:val="22"/>
        </w:rPr>
        <w:t>Republike</w:t>
      </w:r>
      <w:r w:rsidRPr="00651A32">
        <w:rPr>
          <w:rFonts w:ascii="Trebuchet MS" w:hAnsi="Trebuchet MS" w:cs="Calibri"/>
          <w:spacing w:val="-12"/>
          <w:sz w:val="22"/>
          <w:szCs w:val="22"/>
        </w:rPr>
        <w:t xml:space="preserve"> </w:t>
      </w:r>
      <w:r w:rsidRPr="00651A32">
        <w:rPr>
          <w:rFonts w:ascii="Trebuchet MS" w:hAnsi="Trebuchet MS" w:cs="Calibri"/>
          <w:sz w:val="22"/>
          <w:szCs w:val="22"/>
        </w:rPr>
        <w:t>Slovenije</w:t>
      </w:r>
      <w:r w:rsidRPr="00651A32">
        <w:rPr>
          <w:rFonts w:ascii="Trebuchet MS" w:hAnsi="Trebuchet MS" w:cs="Calibri"/>
          <w:spacing w:val="-13"/>
          <w:sz w:val="22"/>
          <w:szCs w:val="22"/>
        </w:rPr>
        <w:t xml:space="preserve"> </w:t>
      </w:r>
      <w:r w:rsidRPr="00651A32">
        <w:rPr>
          <w:rFonts w:ascii="Trebuchet MS" w:hAnsi="Trebuchet MS" w:cs="Calibri"/>
          <w:sz w:val="22"/>
          <w:szCs w:val="22"/>
        </w:rPr>
        <w:t>ali</w:t>
      </w:r>
      <w:r w:rsidRPr="00651A32">
        <w:rPr>
          <w:rFonts w:ascii="Trebuchet MS" w:hAnsi="Trebuchet MS" w:cs="Calibri"/>
          <w:spacing w:val="-12"/>
          <w:sz w:val="22"/>
          <w:szCs w:val="22"/>
        </w:rPr>
        <w:t xml:space="preserve"> </w:t>
      </w:r>
      <w:r w:rsidRPr="00651A32">
        <w:rPr>
          <w:rFonts w:ascii="Trebuchet MS" w:hAnsi="Trebuchet MS" w:cs="Calibri"/>
          <w:sz w:val="22"/>
          <w:szCs w:val="22"/>
        </w:rPr>
        <w:t xml:space="preserve">potrdilo, </w:t>
      </w:r>
      <w:r w:rsidRPr="00651A32">
        <w:rPr>
          <w:rFonts w:ascii="Trebuchet MS" w:hAnsi="Trebuchet MS" w:cs="Calibri"/>
          <w:spacing w:val="-50"/>
          <w:sz w:val="22"/>
          <w:szCs w:val="22"/>
        </w:rPr>
        <w:t xml:space="preserve"> </w:t>
      </w:r>
      <w:r w:rsidRPr="00651A32">
        <w:rPr>
          <w:rFonts w:ascii="Trebuchet MS" w:hAnsi="Trebuchet MS" w:cs="Calibri"/>
          <w:sz w:val="22"/>
          <w:szCs w:val="22"/>
        </w:rPr>
        <w:t>ki</w:t>
      </w:r>
      <w:r w:rsidRPr="00651A32">
        <w:rPr>
          <w:rFonts w:ascii="Trebuchet MS" w:hAnsi="Trebuchet MS" w:cs="Calibri"/>
          <w:spacing w:val="1"/>
          <w:sz w:val="22"/>
          <w:szCs w:val="22"/>
        </w:rPr>
        <w:t xml:space="preserve"> </w:t>
      </w:r>
      <w:r w:rsidRPr="00651A32">
        <w:rPr>
          <w:rFonts w:ascii="Trebuchet MS" w:hAnsi="Trebuchet MS" w:cs="Calibri"/>
          <w:sz w:val="22"/>
          <w:szCs w:val="22"/>
        </w:rPr>
        <w:t>ga</w:t>
      </w:r>
      <w:r w:rsidRPr="00651A32">
        <w:rPr>
          <w:rFonts w:ascii="Trebuchet MS" w:hAnsi="Trebuchet MS" w:cs="Calibri"/>
          <w:spacing w:val="1"/>
          <w:sz w:val="22"/>
          <w:szCs w:val="22"/>
        </w:rPr>
        <w:t xml:space="preserve"> </w:t>
      </w:r>
      <w:r w:rsidRPr="00651A32">
        <w:rPr>
          <w:rFonts w:ascii="Trebuchet MS" w:hAnsi="Trebuchet MS" w:cs="Calibri"/>
          <w:sz w:val="22"/>
          <w:szCs w:val="22"/>
        </w:rPr>
        <w:t>izda</w:t>
      </w:r>
      <w:r w:rsidRPr="00651A32">
        <w:rPr>
          <w:rFonts w:ascii="Trebuchet MS" w:hAnsi="Trebuchet MS" w:cs="Calibri"/>
          <w:spacing w:val="1"/>
          <w:sz w:val="22"/>
          <w:szCs w:val="22"/>
        </w:rPr>
        <w:t xml:space="preserve"> </w:t>
      </w:r>
      <w:r w:rsidRPr="00651A32">
        <w:rPr>
          <w:rFonts w:ascii="Trebuchet MS" w:hAnsi="Trebuchet MS" w:cs="Calibri"/>
          <w:sz w:val="22"/>
          <w:szCs w:val="22"/>
        </w:rPr>
        <w:t>pristojni</w:t>
      </w:r>
      <w:r w:rsidRPr="00651A32">
        <w:rPr>
          <w:rFonts w:ascii="Trebuchet MS" w:hAnsi="Trebuchet MS" w:cs="Calibri"/>
          <w:spacing w:val="1"/>
          <w:sz w:val="22"/>
          <w:szCs w:val="22"/>
        </w:rPr>
        <w:t xml:space="preserve"> </w:t>
      </w:r>
      <w:r w:rsidRPr="00651A32">
        <w:rPr>
          <w:rFonts w:ascii="Trebuchet MS" w:hAnsi="Trebuchet MS" w:cs="Calibri"/>
          <w:sz w:val="22"/>
          <w:szCs w:val="22"/>
        </w:rPr>
        <w:t>organ</w:t>
      </w:r>
      <w:r w:rsidRPr="00651A32">
        <w:rPr>
          <w:rFonts w:ascii="Trebuchet MS" w:hAnsi="Trebuchet MS" w:cs="Calibri"/>
          <w:spacing w:val="1"/>
          <w:sz w:val="22"/>
          <w:szCs w:val="22"/>
        </w:rPr>
        <w:t xml:space="preserve"> </w:t>
      </w:r>
      <w:r w:rsidRPr="00651A32">
        <w:rPr>
          <w:rFonts w:ascii="Trebuchet MS" w:hAnsi="Trebuchet MS" w:cs="Calibri"/>
          <w:sz w:val="22"/>
          <w:szCs w:val="22"/>
        </w:rPr>
        <w:t>države,</w:t>
      </w:r>
      <w:r w:rsidRPr="00651A32">
        <w:rPr>
          <w:rFonts w:ascii="Trebuchet MS" w:hAnsi="Trebuchet MS" w:cs="Calibri"/>
          <w:spacing w:val="1"/>
          <w:sz w:val="22"/>
          <w:szCs w:val="22"/>
        </w:rPr>
        <w:t xml:space="preserve"> </w:t>
      </w:r>
      <w:r w:rsidRPr="00651A32">
        <w:rPr>
          <w:rFonts w:ascii="Trebuchet MS" w:hAnsi="Trebuchet MS" w:cs="Calibri"/>
          <w:sz w:val="22"/>
          <w:szCs w:val="22"/>
        </w:rPr>
        <w:t>v</w:t>
      </w:r>
      <w:r w:rsidRPr="00651A32">
        <w:rPr>
          <w:rFonts w:ascii="Trebuchet MS" w:hAnsi="Trebuchet MS" w:cs="Calibri"/>
          <w:spacing w:val="1"/>
          <w:sz w:val="22"/>
          <w:szCs w:val="22"/>
        </w:rPr>
        <w:t xml:space="preserve"> </w:t>
      </w:r>
      <w:r w:rsidRPr="00651A32">
        <w:rPr>
          <w:rFonts w:ascii="Trebuchet MS" w:hAnsi="Trebuchet MS" w:cs="Calibri"/>
          <w:sz w:val="22"/>
          <w:szCs w:val="22"/>
        </w:rPr>
        <w:t>kateri</w:t>
      </w:r>
      <w:r w:rsidRPr="00651A32">
        <w:rPr>
          <w:rFonts w:ascii="Trebuchet MS" w:hAnsi="Trebuchet MS" w:cs="Calibri"/>
          <w:spacing w:val="1"/>
          <w:sz w:val="22"/>
          <w:szCs w:val="22"/>
        </w:rPr>
        <w:t xml:space="preserve"> </w:t>
      </w:r>
      <w:r w:rsidRPr="00651A32">
        <w:rPr>
          <w:rFonts w:ascii="Trebuchet MS" w:hAnsi="Trebuchet MS" w:cs="Calibri"/>
          <w:sz w:val="22"/>
          <w:szCs w:val="22"/>
        </w:rPr>
        <w:t>ima</w:t>
      </w:r>
      <w:r w:rsidRPr="00651A32">
        <w:rPr>
          <w:rFonts w:ascii="Trebuchet MS" w:hAnsi="Trebuchet MS" w:cs="Calibri"/>
          <w:spacing w:val="1"/>
          <w:sz w:val="22"/>
          <w:szCs w:val="22"/>
        </w:rPr>
        <w:t xml:space="preserve"> </w:t>
      </w:r>
      <w:r w:rsidRPr="00651A32">
        <w:rPr>
          <w:rFonts w:ascii="Trebuchet MS" w:hAnsi="Trebuchet MS" w:cs="Calibri"/>
          <w:sz w:val="22"/>
          <w:szCs w:val="22"/>
        </w:rPr>
        <w:t>gospodarski</w:t>
      </w:r>
      <w:r w:rsidRPr="00651A32">
        <w:rPr>
          <w:rFonts w:ascii="Trebuchet MS" w:hAnsi="Trebuchet MS" w:cs="Calibri"/>
          <w:spacing w:val="1"/>
          <w:sz w:val="22"/>
          <w:szCs w:val="22"/>
        </w:rPr>
        <w:t xml:space="preserve"> </w:t>
      </w:r>
      <w:r w:rsidRPr="00651A32">
        <w:rPr>
          <w:rFonts w:ascii="Trebuchet MS" w:hAnsi="Trebuchet MS" w:cs="Calibri"/>
          <w:sz w:val="22"/>
          <w:szCs w:val="22"/>
        </w:rPr>
        <w:t>subjekt</w:t>
      </w:r>
      <w:r w:rsidRPr="00651A32">
        <w:rPr>
          <w:rFonts w:ascii="Trebuchet MS" w:hAnsi="Trebuchet MS" w:cs="Calibri"/>
          <w:spacing w:val="1"/>
          <w:sz w:val="22"/>
          <w:szCs w:val="22"/>
        </w:rPr>
        <w:t xml:space="preserve"> </w:t>
      </w:r>
      <w:r w:rsidRPr="00651A32">
        <w:rPr>
          <w:rFonts w:ascii="Trebuchet MS" w:hAnsi="Trebuchet MS" w:cs="Calibri"/>
          <w:sz w:val="22"/>
          <w:szCs w:val="22"/>
        </w:rPr>
        <w:t>sedež,</w:t>
      </w:r>
      <w:r w:rsidRPr="00651A32">
        <w:rPr>
          <w:rFonts w:ascii="Trebuchet MS" w:hAnsi="Trebuchet MS" w:cs="Calibri"/>
          <w:spacing w:val="1"/>
          <w:sz w:val="22"/>
          <w:szCs w:val="22"/>
        </w:rPr>
        <w:t xml:space="preserve"> </w:t>
      </w:r>
      <w:r w:rsidRPr="00651A32">
        <w:rPr>
          <w:rFonts w:ascii="Trebuchet MS" w:hAnsi="Trebuchet MS" w:cs="Calibri"/>
          <w:sz w:val="22"/>
          <w:szCs w:val="22"/>
        </w:rPr>
        <w:t>iz</w:t>
      </w:r>
      <w:r w:rsidRPr="00651A32">
        <w:rPr>
          <w:rFonts w:ascii="Trebuchet MS" w:hAnsi="Trebuchet MS" w:cs="Calibri"/>
          <w:spacing w:val="1"/>
          <w:sz w:val="22"/>
          <w:szCs w:val="22"/>
        </w:rPr>
        <w:t xml:space="preserve"> </w:t>
      </w:r>
      <w:r w:rsidRPr="00651A32">
        <w:rPr>
          <w:rFonts w:ascii="Trebuchet MS" w:hAnsi="Trebuchet MS" w:cs="Calibri"/>
          <w:sz w:val="22"/>
          <w:szCs w:val="22"/>
        </w:rPr>
        <w:t>katerega</w:t>
      </w:r>
      <w:r w:rsidRPr="00651A32">
        <w:rPr>
          <w:rFonts w:ascii="Trebuchet MS" w:hAnsi="Trebuchet MS" w:cs="Calibri"/>
          <w:spacing w:val="-1"/>
          <w:sz w:val="22"/>
          <w:szCs w:val="22"/>
        </w:rPr>
        <w:t xml:space="preserve"> </w:t>
      </w:r>
      <w:r w:rsidRPr="00651A32">
        <w:rPr>
          <w:rFonts w:ascii="Trebuchet MS" w:hAnsi="Trebuchet MS" w:cs="Calibri"/>
          <w:sz w:val="22"/>
          <w:szCs w:val="22"/>
        </w:rPr>
        <w:t>je</w:t>
      </w:r>
      <w:r w:rsidRPr="00651A32">
        <w:rPr>
          <w:rFonts w:ascii="Trebuchet MS" w:hAnsi="Trebuchet MS" w:cs="Calibri"/>
          <w:spacing w:val="-1"/>
          <w:sz w:val="22"/>
          <w:szCs w:val="22"/>
        </w:rPr>
        <w:t xml:space="preserve"> </w:t>
      </w:r>
      <w:r w:rsidRPr="00651A32">
        <w:rPr>
          <w:rFonts w:ascii="Trebuchet MS" w:hAnsi="Trebuchet MS" w:cs="Calibri"/>
          <w:sz w:val="22"/>
          <w:szCs w:val="22"/>
        </w:rPr>
        <w:t>razvidno, da</w:t>
      </w:r>
      <w:r w:rsidRPr="00651A32">
        <w:rPr>
          <w:rFonts w:ascii="Trebuchet MS" w:hAnsi="Trebuchet MS" w:cs="Calibri"/>
          <w:spacing w:val="2"/>
          <w:sz w:val="22"/>
          <w:szCs w:val="22"/>
        </w:rPr>
        <w:t xml:space="preserve"> </w:t>
      </w:r>
      <w:r w:rsidRPr="00651A32">
        <w:rPr>
          <w:rFonts w:ascii="Trebuchet MS" w:hAnsi="Trebuchet MS" w:cs="Calibri"/>
          <w:sz w:val="22"/>
          <w:szCs w:val="22"/>
        </w:rPr>
        <w:t>je</w:t>
      </w:r>
      <w:r w:rsidRPr="00651A32">
        <w:rPr>
          <w:rFonts w:ascii="Trebuchet MS" w:hAnsi="Trebuchet MS" w:cs="Calibri"/>
          <w:spacing w:val="-1"/>
          <w:sz w:val="22"/>
          <w:szCs w:val="22"/>
        </w:rPr>
        <w:t xml:space="preserve"> </w:t>
      </w:r>
      <w:r w:rsidRPr="00651A32">
        <w:rPr>
          <w:rFonts w:ascii="Trebuchet MS" w:hAnsi="Trebuchet MS" w:cs="Calibri"/>
          <w:sz w:val="22"/>
          <w:szCs w:val="22"/>
        </w:rPr>
        <w:t>izpolnjen</w:t>
      </w:r>
      <w:r w:rsidRPr="00651A32">
        <w:rPr>
          <w:rFonts w:ascii="Trebuchet MS" w:hAnsi="Trebuchet MS" w:cs="Calibri"/>
          <w:spacing w:val="-3"/>
          <w:sz w:val="22"/>
          <w:szCs w:val="22"/>
        </w:rPr>
        <w:t xml:space="preserve"> </w:t>
      </w:r>
      <w:r w:rsidRPr="00651A32">
        <w:rPr>
          <w:rFonts w:ascii="Trebuchet MS" w:hAnsi="Trebuchet MS" w:cs="Calibri"/>
          <w:sz w:val="22"/>
          <w:szCs w:val="22"/>
        </w:rPr>
        <w:t>pogoj</w:t>
      </w:r>
      <w:r w:rsidRPr="00651A32">
        <w:rPr>
          <w:rFonts w:ascii="Trebuchet MS" w:hAnsi="Trebuchet MS" w:cs="Calibri"/>
          <w:spacing w:val="-1"/>
          <w:sz w:val="22"/>
          <w:szCs w:val="22"/>
        </w:rPr>
        <w:t xml:space="preserve"> </w:t>
      </w:r>
      <w:r w:rsidRPr="00651A32">
        <w:rPr>
          <w:rFonts w:ascii="Trebuchet MS" w:hAnsi="Trebuchet MS" w:cs="Calibri"/>
          <w:sz w:val="22"/>
          <w:szCs w:val="22"/>
        </w:rPr>
        <w:t>za</w:t>
      </w:r>
      <w:r w:rsidRPr="00651A32">
        <w:rPr>
          <w:rFonts w:ascii="Trebuchet MS" w:hAnsi="Trebuchet MS" w:cs="Calibri"/>
          <w:spacing w:val="-1"/>
          <w:sz w:val="22"/>
          <w:szCs w:val="22"/>
        </w:rPr>
        <w:t xml:space="preserve"> </w:t>
      </w:r>
      <w:r w:rsidRPr="00651A32">
        <w:rPr>
          <w:rFonts w:ascii="Trebuchet MS" w:hAnsi="Trebuchet MS" w:cs="Calibri"/>
          <w:sz w:val="22"/>
          <w:szCs w:val="22"/>
        </w:rPr>
        <w:t>sodelovanje iz</w:t>
      </w:r>
      <w:r w:rsidRPr="00651A32">
        <w:rPr>
          <w:rFonts w:ascii="Trebuchet MS" w:hAnsi="Trebuchet MS" w:cs="Calibri"/>
          <w:spacing w:val="-3"/>
          <w:sz w:val="22"/>
          <w:szCs w:val="22"/>
        </w:rPr>
        <w:t xml:space="preserve"> </w:t>
      </w:r>
      <w:r w:rsidRPr="00651A32">
        <w:rPr>
          <w:rFonts w:ascii="Trebuchet MS" w:hAnsi="Trebuchet MS" w:cs="Calibri"/>
          <w:sz w:val="22"/>
          <w:szCs w:val="22"/>
        </w:rPr>
        <w:t>te</w:t>
      </w:r>
      <w:r w:rsidRPr="00651A32">
        <w:rPr>
          <w:rFonts w:ascii="Trebuchet MS" w:hAnsi="Trebuchet MS" w:cs="Calibri"/>
          <w:spacing w:val="-1"/>
          <w:sz w:val="22"/>
          <w:szCs w:val="22"/>
        </w:rPr>
        <w:t xml:space="preserve"> </w:t>
      </w:r>
      <w:r w:rsidRPr="00651A32">
        <w:rPr>
          <w:rFonts w:ascii="Trebuchet MS" w:hAnsi="Trebuchet MS" w:cs="Calibri"/>
          <w:sz w:val="22"/>
          <w:szCs w:val="22"/>
        </w:rPr>
        <w:lastRenderedPageBreak/>
        <w:t>točke.</w:t>
      </w:r>
    </w:p>
    <w:p w14:paraId="1C6F6381" w14:textId="77777777" w:rsidR="00651A32" w:rsidRPr="00651A32" w:rsidRDefault="00651A32" w:rsidP="00651A32">
      <w:pPr>
        <w:pStyle w:val="Telobesedila"/>
        <w:spacing w:before="3"/>
        <w:jc w:val="both"/>
        <w:rPr>
          <w:rFonts w:ascii="Trebuchet MS" w:hAnsi="Trebuchet MS" w:cs="Calibri"/>
          <w:sz w:val="22"/>
          <w:szCs w:val="22"/>
        </w:rPr>
      </w:pPr>
      <w:bookmarkStart w:id="50" w:name="5.2.2_Dovoljenje_za_opravljanje_zavarova"/>
      <w:bookmarkStart w:id="51" w:name="_bookmark21"/>
      <w:bookmarkStart w:id="52" w:name="5.2.4_Gospodarski_subjekti,_ki_morajo_iz"/>
      <w:bookmarkStart w:id="53" w:name="_bookmark25"/>
      <w:bookmarkEnd w:id="50"/>
      <w:bookmarkEnd w:id="51"/>
      <w:bookmarkEnd w:id="52"/>
      <w:bookmarkEnd w:id="53"/>
    </w:p>
    <w:p w14:paraId="784904E1" w14:textId="75C50445" w:rsidR="00651A32" w:rsidRPr="00651A32" w:rsidRDefault="009D6FCF" w:rsidP="009D6FCF">
      <w:pPr>
        <w:pStyle w:val="Naslov3"/>
        <w:numPr>
          <w:ilvl w:val="0"/>
          <w:numId w:val="0"/>
        </w:numPr>
      </w:pPr>
      <w:bookmarkStart w:id="54" w:name="5.3._Dokazila_o_neobstoju_razlogov_za_iz"/>
      <w:bookmarkStart w:id="55" w:name="_bookmark26"/>
      <w:bookmarkStart w:id="56" w:name="_Toc151541737"/>
      <w:bookmarkEnd w:id="54"/>
      <w:bookmarkEnd w:id="55"/>
      <w:r>
        <w:t>5.3.2.</w:t>
      </w:r>
      <w:r w:rsidR="00872418">
        <w:t xml:space="preserve"> </w:t>
      </w:r>
      <w:r w:rsidR="00651A32" w:rsidRPr="00651A32">
        <w:t>Neuvrščenost v evidenco poslovnih subjektov iz 35. člena Zakona o integriteti in preprečevanju korupcije</w:t>
      </w:r>
      <w:bookmarkEnd w:id="56"/>
      <w:r w:rsidR="00651A32" w:rsidRPr="00651A32">
        <w:t xml:space="preserve"> </w:t>
      </w:r>
    </w:p>
    <w:p w14:paraId="244D34B6" w14:textId="77777777" w:rsidR="00651A32" w:rsidRPr="00651A32" w:rsidRDefault="00651A32" w:rsidP="00651A32">
      <w:pPr>
        <w:pStyle w:val="Telobesedila"/>
        <w:spacing w:before="163" w:line="276" w:lineRule="auto"/>
        <w:ind w:right="31"/>
        <w:contextualSpacing/>
        <w:jc w:val="both"/>
        <w:rPr>
          <w:rFonts w:ascii="Trebuchet MS" w:hAnsi="Trebuchet MS" w:cs="Calibri"/>
          <w:sz w:val="22"/>
          <w:szCs w:val="22"/>
        </w:rPr>
      </w:pPr>
      <w:r w:rsidRPr="00651A32">
        <w:rPr>
          <w:rFonts w:ascii="Trebuchet MS" w:hAnsi="Trebuchet MS" w:cs="Calibri"/>
          <w:sz w:val="22"/>
          <w:szCs w:val="22"/>
        </w:rPr>
        <w:t xml:space="preserve">Ponudnik ni uvrščen v evidenco poslovnih subjektov iz 35. člena Zakona o integriteti in preprečevanju korupcije (Uradni list RS, št. 69/11 – uradno prečiščeno besedilo, 158/20, 3/22 – </w:t>
      </w:r>
      <w:proofErr w:type="spellStart"/>
      <w:r w:rsidRPr="00651A32">
        <w:rPr>
          <w:rFonts w:ascii="Trebuchet MS" w:hAnsi="Trebuchet MS" w:cs="Calibri"/>
          <w:sz w:val="22"/>
          <w:szCs w:val="22"/>
        </w:rPr>
        <w:t>ZDeb</w:t>
      </w:r>
      <w:proofErr w:type="spellEnd"/>
      <w:r w:rsidRPr="00651A32">
        <w:rPr>
          <w:rFonts w:ascii="Trebuchet MS" w:hAnsi="Trebuchet MS" w:cs="Calibri"/>
          <w:sz w:val="22"/>
          <w:szCs w:val="22"/>
        </w:rPr>
        <w:t xml:space="preserve"> in 16/23 – </w:t>
      </w:r>
      <w:proofErr w:type="spellStart"/>
      <w:r w:rsidRPr="00651A32">
        <w:rPr>
          <w:rFonts w:ascii="Trebuchet MS" w:hAnsi="Trebuchet MS" w:cs="Calibri"/>
          <w:sz w:val="22"/>
          <w:szCs w:val="22"/>
        </w:rPr>
        <w:t>ZZPri</w:t>
      </w:r>
      <w:proofErr w:type="spellEnd"/>
      <w:r w:rsidRPr="00651A32">
        <w:rPr>
          <w:rFonts w:ascii="Trebuchet MS" w:hAnsi="Trebuchet MS" w:cs="Calibri"/>
          <w:sz w:val="22"/>
          <w:szCs w:val="22"/>
        </w:rPr>
        <w:t xml:space="preserve">; v nadaljevanju </w:t>
      </w:r>
      <w:proofErr w:type="spellStart"/>
      <w:r w:rsidRPr="00651A32">
        <w:rPr>
          <w:rFonts w:ascii="Trebuchet MS" w:hAnsi="Trebuchet MS" w:cs="Calibri"/>
          <w:sz w:val="22"/>
          <w:szCs w:val="22"/>
        </w:rPr>
        <w:t>ZintPK</w:t>
      </w:r>
      <w:proofErr w:type="spellEnd"/>
      <w:r w:rsidRPr="00651A32">
        <w:rPr>
          <w:rFonts w:ascii="Trebuchet MS" w:hAnsi="Trebuchet MS" w:cs="Calibri"/>
          <w:sz w:val="22"/>
          <w:szCs w:val="22"/>
        </w:rPr>
        <w:t xml:space="preserve">) in mu na podlagi tega člena ni prepovedano poslovanje z naročnikom ter ni ovir za podpis pogodbe in izvršitev javnega naročila glede na 35. in 36. člen </w:t>
      </w:r>
      <w:proofErr w:type="spellStart"/>
      <w:r w:rsidRPr="00651A32">
        <w:rPr>
          <w:rFonts w:ascii="Trebuchet MS" w:hAnsi="Trebuchet MS" w:cs="Calibri"/>
          <w:sz w:val="22"/>
          <w:szCs w:val="22"/>
        </w:rPr>
        <w:t>ZintPK</w:t>
      </w:r>
      <w:proofErr w:type="spellEnd"/>
      <w:r w:rsidRPr="00651A32">
        <w:rPr>
          <w:rFonts w:ascii="Trebuchet MS" w:hAnsi="Trebuchet MS" w:cs="Calibri"/>
          <w:sz w:val="22"/>
          <w:szCs w:val="22"/>
        </w:rPr>
        <w:t>.</w:t>
      </w:r>
    </w:p>
    <w:p w14:paraId="40EBDF17" w14:textId="77777777" w:rsidR="00651A32" w:rsidRPr="00651A32" w:rsidRDefault="00651A32" w:rsidP="00651A32">
      <w:pPr>
        <w:pStyle w:val="Telobesedila"/>
        <w:spacing w:before="163" w:line="276" w:lineRule="auto"/>
        <w:ind w:right="31"/>
        <w:contextualSpacing/>
        <w:jc w:val="both"/>
        <w:rPr>
          <w:rFonts w:ascii="Trebuchet MS" w:hAnsi="Trebuchet MS" w:cs="Calibri"/>
          <w:sz w:val="22"/>
          <w:szCs w:val="22"/>
        </w:rPr>
      </w:pPr>
    </w:p>
    <w:p w14:paraId="33DA5F4E" w14:textId="77777777" w:rsidR="00651A32" w:rsidRPr="00651A32" w:rsidRDefault="00651A32" w:rsidP="00651A32">
      <w:pPr>
        <w:pStyle w:val="Telobesedila"/>
        <w:ind w:right="31"/>
        <w:jc w:val="both"/>
        <w:rPr>
          <w:rFonts w:ascii="Trebuchet MS" w:hAnsi="Trebuchet MS" w:cs="Calibri"/>
          <w:sz w:val="22"/>
          <w:szCs w:val="22"/>
        </w:rPr>
      </w:pPr>
      <w:r w:rsidRPr="00651A32">
        <w:rPr>
          <w:rFonts w:ascii="Trebuchet MS" w:hAnsi="Trebuchet MS" w:cs="Calibri"/>
          <w:sz w:val="22"/>
          <w:szCs w:val="22"/>
        </w:rPr>
        <w:t>Dokazila:</w:t>
      </w:r>
    </w:p>
    <w:p w14:paraId="5B870708" w14:textId="77777777" w:rsidR="00651A32" w:rsidRPr="00651A32" w:rsidRDefault="00651A32" w:rsidP="00651A32">
      <w:pPr>
        <w:pStyle w:val="Odstavekseznama"/>
        <w:widowControl w:val="0"/>
        <w:numPr>
          <w:ilvl w:val="1"/>
          <w:numId w:val="45"/>
        </w:numPr>
        <w:tabs>
          <w:tab w:val="left" w:pos="918"/>
          <w:tab w:val="left" w:pos="919"/>
        </w:tabs>
        <w:autoSpaceDE w:val="0"/>
        <w:autoSpaceDN w:val="0"/>
        <w:spacing w:before="44" w:line="273" w:lineRule="auto"/>
        <w:ind w:left="913" w:right="31" w:hanging="357"/>
        <w:contextualSpacing/>
        <w:jc w:val="both"/>
        <w:rPr>
          <w:rFonts w:ascii="Trebuchet MS" w:hAnsi="Trebuchet MS" w:cs="Calibri"/>
          <w:sz w:val="22"/>
          <w:szCs w:val="22"/>
        </w:rPr>
      </w:pPr>
      <w:r w:rsidRPr="00651A32">
        <w:rPr>
          <w:rFonts w:ascii="Trebuchet MS" w:hAnsi="Trebuchet MS" w:cs="Calibri"/>
          <w:sz w:val="22"/>
          <w:szCs w:val="22"/>
        </w:rPr>
        <w:t>Izpolnjen</w:t>
      </w:r>
      <w:r w:rsidRPr="00651A32">
        <w:rPr>
          <w:rFonts w:ascii="Trebuchet MS" w:hAnsi="Trebuchet MS" w:cs="Calibri"/>
          <w:spacing w:val="-4"/>
          <w:sz w:val="22"/>
          <w:szCs w:val="22"/>
        </w:rPr>
        <w:t xml:space="preserve"> obrazec »</w:t>
      </w:r>
      <w:r w:rsidRPr="00651A32">
        <w:rPr>
          <w:rFonts w:ascii="Trebuchet MS" w:hAnsi="Trebuchet MS" w:cs="Calibri"/>
          <w:sz w:val="22"/>
          <w:szCs w:val="22"/>
        </w:rPr>
        <w:t>ESPD«</w:t>
      </w:r>
      <w:r w:rsidRPr="00651A32">
        <w:rPr>
          <w:rFonts w:ascii="Trebuchet MS" w:hAnsi="Trebuchet MS" w:cs="Calibri"/>
          <w:spacing w:val="-2"/>
          <w:sz w:val="22"/>
          <w:szCs w:val="22"/>
        </w:rPr>
        <w:t>.</w:t>
      </w:r>
    </w:p>
    <w:p w14:paraId="6625939F" w14:textId="77777777" w:rsidR="00651A32" w:rsidRPr="00651A32" w:rsidRDefault="00651A32" w:rsidP="00651A32">
      <w:pPr>
        <w:pStyle w:val="Odstavekseznama"/>
        <w:widowControl w:val="0"/>
        <w:numPr>
          <w:ilvl w:val="1"/>
          <w:numId w:val="45"/>
        </w:numPr>
        <w:autoSpaceDE w:val="0"/>
        <w:autoSpaceDN w:val="0"/>
        <w:spacing w:before="42" w:line="276" w:lineRule="auto"/>
        <w:ind w:left="913" w:right="336" w:hanging="357"/>
        <w:contextualSpacing/>
        <w:jc w:val="both"/>
        <w:rPr>
          <w:rFonts w:ascii="Trebuchet MS" w:hAnsi="Trebuchet MS" w:cs="Calibri"/>
          <w:sz w:val="22"/>
          <w:szCs w:val="22"/>
        </w:rPr>
      </w:pPr>
      <w:r w:rsidRPr="00651A32">
        <w:rPr>
          <w:rFonts w:ascii="Trebuchet MS" w:hAnsi="Trebuchet MS" w:cs="Calibri"/>
          <w:sz w:val="22"/>
          <w:szCs w:val="22"/>
        </w:rPr>
        <w:t>Izjava ponudnika/podizvajalca/</w:t>
      </w:r>
      <w:proofErr w:type="spellStart"/>
      <w:r w:rsidRPr="00651A32">
        <w:rPr>
          <w:rFonts w:ascii="Trebuchet MS" w:hAnsi="Trebuchet MS" w:cs="Calibri"/>
          <w:sz w:val="22"/>
          <w:szCs w:val="22"/>
        </w:rPr>
        <w:t>soponudnika</w:t>
      </w:r>
      <w:proofErr w:type="spellEnd"/>
      <w:r w:rsidRPr="00651A32">
        <w:rPr>
          <w:rFonts w:ascii="Trebuchet MS" w:hAnsi="Trebuchet MS" w:cs="Calibri"/>
          <w:sz w:val="22"/>
          <w:szCs w:val="22"/>
        </w:rPr>
        <w:t xml:space="preserve"> o izpolnjevanju pogojev s pooblastilom (Obrazec 8).</w:t>
      </w:r>
    </w:p>
    <w:p w14:paraId="4A9D332C" w14:textId="77777777" w:rsidR="00651A32" w:rsidRPr="00651A32" w:rsidRDefault="00651A32" w:rsidP="00651A32">
      <w:pPr>
        <w:pStyle w:val="Odstavekseznama"/>
        <w:spacing w:before="42" w:line="276" w:lineRule="auto"/>
        <w:ind w:left="913" w:right="336"/>
        <w:contextualSpacing/>
        <w:jc w:val="both"/>
        <w:rPr>
          <w:rFonts w:ascii="Trebuchet MS" w:hAnsi="Trebuchet MS" w:cs="Calibri"/>
          <w:sz w:val="22"/>
          <w:szCs w:val="22"/>
        </w:rPr>
      </w:pPr>
    </w:p>
    <w:p w14:paraId="0BC0F4DB" w14:textId="5BA952C2" w:rsidR="00651A32" w:rsidRPr="00651A32" w:rsidRDefault="00872418" w:rsidP="00872418">
      <w:pPr>
        <w:pStyle w:val="Naslov3"/>
        <w:numPr>
          <w:ilvl w:val="0"/>
          <w:numId w:val="0"/>
        </w:numPr>
      </w:pPr>
      <w:bookmarkStart w:id="57" w:name="_Toc151541738"/>
      <w:r>
        <w:t xml:space="preserve">5.3.3. </w:t>
      </w:r>
      <w:r w:rsidR="00651A32" w:rsidRPr="00651A32">
        <w:t>Ekonomski in finančni položaj</w:t>
      </w:r>
      <w:bookmarkEnd w:id="57"/>
    </w:p>
    <w:p w14:paraId="047E2F2F" w14:textId="77777777" w:rsidR="00651A32" w:rsidRPr="00651A32" w:rsidRDefault="00651A32" w:rsidP="00651A32">
      <w:pPr>
        <w:pStyle w:val="Telobesedila"/>
        <w:spacing w:before="163" w:line="276" w:lineRule="auto"/>
        <w:ind w:right="31"/>
        <w:contextualSpacing/>
        <w:jc w:val="both"/>
        <w:rPr>
          <w:rFonts w:ascii="Trebuchet MS" w:hAnsi="Trebuchet MS" w:cs="Calibri"/>
          <w:sz w:val="22"/>
          <w:szCs w:val="22"/>
        </w:rPr>
      </w:pPr>
      <w:r w:rsidRPr="00651A32">
        <w:rPr>
          <w:rFonts w:ascii="Trebuchet MS" w:hAnsi="Trebuchet MS" w:cs="Calibri"/>
          <w:sz w:val="22"/>
          <w:szCs w:val="22"/>
        </w:rPr>
        <w:t xml:space="preserve">Ponudnik mora nuditi najmanj 30 dnevni plačilni rok, ki prične teči z dnem pravilno izstavljenega e-računa. </w:t>
      </w:r>
    </w:p>
    <w:p w14:paraId="77E4C555" w14:textId="77777777" w:rsidR="00651A32" w:rsidRPr="00651A32" w:rsidRDefault="00651A32" w:rsidP="00651A32">
      <w:pPr>
        <w:pStyle w:val="Telobesedila"/>
        <w:spacing w:before="163" w:line="276" w:lineRule="auto"/>
        <w:ind w:right="31"/>
        <w:contextualSpacing/>
        <w:jc w:val="both"/>
        <w:rPr>
          <w:rFonts w:ascii="Trebuchet MS" w:hAnsi="Trebuchet MS" w:cs="Calibri"/>
          <w:sz w:val="22"/>
          <w:szCs w:val="22"/>
        </w:rPr>
      </w:pPr>
      <w:r w:rsidRPr="00651A32">
        <w:rPr>
          <w:rFonts w:ascii="Trebuchet MS" w:hAnsi="Trebuchet MS" w:cs="Calibri"/>
          <w:sz w:val="22"/>
          <w:szCs w:val="22"/>
        </w:rPr>
        <w:t>Izjavo predloži glavni ponudnik oziroma v skupni ponudbi tisti, ki je pooblaščen za izvedbo posla.</w:t>
      </w:r>
    </w:p>
    <w:p w14:paraId="1E7354FA" w14:textId="77777777" w:rsidR="00651A32" w:rsidRPr="00651A32" w:rsidRDefault="00651A32" w:rsidP="00651A32">
      <w:pPr>
        <w:pStyle w:val="Telobesedila"/>
        <w:spacing w:before="163" w:line="276" w:lineRule="auto"/>
        <w:ind w:right="31"/>
        <w:contextualSpacing/>
        <w:jc w:val="both"/>
        <w:rPr>
          <w:rFonts w:ascii="Trebuchet MS" w:hAnsi="Trebuchet MS" w:cs="Calibri"/>
          <w:sz w:val="22"/>
          <w:szCs w:val="22"/>
        </w:rPr>
      </w:pPr>
    </w:p>
    <w:p w14:paraId="498FC17A" w14:textId="77777777" w:rsidR="00651A32" w:rsidRPr="00651A32" w:rsidRDefault="00651A32" w:rsidP="00651A32">
      <w:pPr>
        <w:pStyle w:val="Telobesedila"/>
        <w:ind w:right="31"/>
        <w:jc w:val="both"/>
        <w:rPr>
          <w:rFonts w:ascii="Trebuchet MS" w:hAnsi="Trebuchet MS" w:cs="Calibri"/>
          <w:sz w:val="22"/>
          <w:szCs w:val="22"/>
        </w:rPr>
      </w:pPr>
      <w:r w:rsidRPr="00651A32">
        <w:rPr>
          <w:rFonts w:ascii="Trebuchet MS" w:hAnsi="Trebuchet MS" w:cs="Calibri"/>
          <w:sz w:val="22"/>
          <w:szCs w:val="22"/>
        </w:rPr>
        <w:t>Dokazila:</w:t>
      </w:r>
    </w:p>
    <w:p w14:paraId="2AFE4A2D" w14:textId="77777777" w:rsidR="00651A32" w:rsidRPr="00651A32" w:rsidRDefault="00651A32" w:rsidP="00651A32">
      <w:pPr>
        <w:pStyle w:val="Odstavekseznama"/>
        <w:widowControl w:val="0"/>
        <w:numPr>
          <w:ilvl w:val="1"/>
          <w:numId w:val="45"/>
        </w:numPr>
        <w:autoSpaceDE w:val="0"/>
        <w:autoSpaceDN w:val="0"/>
        <w:spacing w:before="42" w:line="276" w:lineRule="auto"/>
        <w:ind w:left="913" w:right="336" w:hanging="357"/>
        <w:contextualSpacing/>
        <w:jc w:val="both"/>
        <w:rPr>
          <w:rFonts w:ascii="Trebuchet MS" w:hAnsi="Trebuchet MS" w:cs="Calibri"/>
          <w:sz w:val="22"/>
          <w:szCs w:val="22"/>
        </w:rPr>
      </w:pPr>
      <w:r w:rsidRPr="00651A32">
        <w:rPr>
          <w:rFonts w:ascii="Trebuchet MS" w:hAnsi="Trebuchet MS" w:cs="Calibri"/>
          <w:sz w:val="22"/>
          <w:szCs w:val="22"/>
        </w:rPr>
        <w:t>Izjava ponudnika/podizvajalca/</w:t>
      </w:r>
      <w:proofErr w:type="spellStart"/>
      <w:r w:rsidRPr="00651A32">
        <w:rPr>
          <w:rFonts w:ascii="Trebuchet MS" w:hAnsi="Trebuchet MS" w:cs="Calibri"/>
          <w:sz w:val="22"/>
          <w:szCs w:val="22"/>
        </w:rPr>
        <w:t>soponudnika</w:t>
      </w:r>
      <w:proofErr w:type="spellEnd"/>
      <w:r w:rsidRPr="00651A32">
        <w:rPr>
          <w:rFonts w:ascii="Trebuchet MS" w:hAnsi="Trebuchet MS" w:cs="Calibri"/>
          <w:sz w:val="22"/>
          <w:szCs w:val="22"/>
        </w:rPr>
        <w:t xml:space="preserve"> o izpolnjevanju pogojev s pooblastilom (Obrazec 8).</w:t>
      </w:r>
    </w:p>
    <w:p w14:paraId="7870668D" w14:textId="77777777" w:rsidR="00651A32" w:rsidRPr="00651A32" w:rsidRDefault="00651A32" w:rsidP="00651A32">
      <w:pPr>
        <w:pStyle w:val="Odstavekseznama"/>
        <w:spacing w:before="42" w:line="276" w:lineRule="auto"/>
        <w:ind w:left="913" w:right="336"/>
        <w:contextualSpacing/>
        <w:jc w:val="both"/>
        <w:rPr>
          <w:rFonts w:ascii="Trebuchet MS" w:hAnsi="Trebuchet MS" w:cs="Calibri"/>
          <w:sz w:val="22"/>
          <w:szCs w:val="22"/>
        </w:rPr>
      </w:pPr>
    </w:p>
    <w:p w14:paraId="0B1B36FF" w14:textId="20442469" w:rsidR="00651A32" w:rsidRPr="00651A32" w:rsidRDefault="00651A32" w:rsidP="00872418">
      <w:pPr>
        <w:pStyle w:val="Naslov3"/>
        <w:numPr>
          <w:ilvl w:val="2"/>
          <w:numId w:val="51"/>
        </w:numPr>
      </w:pPr>
      <w:bookmarkStart w:id="58" w:name="_Toc151541739"/>
      <w:r w:rsidRPr="00651A32">
        <w:t>Dokazila o neobstoju razlogov za izključitev in izpolnjevanju pogojev za sodelovanje</w:t>
      </w:r>
      <w:bookmarkEnd w:id="58"/>
    </w:p>
    <w:p w14:paraId="2E198D36" w14:textId="77777777" w:rsidR="00651A32" w:rsidRPr="00651A32" w:rsidRDefault="00651A32" w:rsidP="00651A32">
      <w:pPr>
        <w:pStyle w:val="Telobesedila"/>
        <w:spacing w:before="163" w:line="276" w:lineRule="auto"/>
        <w:ind w:right="31"/>
        <w:jc w:val="both"/>
        <w:rPr>
          <w:rFonts w:ascii="Trebuchet MS" w:hAnsi="Trebuchet MS" w:cs="Calibri"/>
          <w:sz w:val="22"/>
          <w:szCs w:val="22"/>
        </w:rPr>
      </w:pPr>
      <w:r w:rsidRPr="00651A32">
        <w:rPr>
          <w:rFonts w:ascii="Trebuchet MS" w:hAnsi="Trebuchet MS" w:cs="Calibri"/>
          <w:sz w:val="22"/>
          <w:szCs w:val="22"/>
        </w:rPr>
        <w:t>Naročnik si pridržuje pravico, da za razloge za izključitev in pogoje za sodelovanje iz te dokumentacije in razloge za izključitev iz č), d), g) in h) točke šestega odstavka 75. člena ZJN-3 zahteva dodatna dokazila (npr. kopijo bilance stanja, kopijo izkaza poslovnega izida) oz. preveri verodostojnost dokazil pri podpisniku listine. V kolikor bo naročnik kakšen podatek o obstoju razlogov za izključitev ali neizpolnjevanju pogojev za sodelovanje pridobil na drugačen način, kakor iz uradno oz. javno dostopnih podatkov (npr. od konkurenčnega ponudnika ali drugega naročnika), si pridržuje pravico, da takšne informacije in podatke preveri, in sicer tako, da od ponudnika zahteva, da v  roku, ki ga bo določil naročnik in bo praviloma znašal tri delovne dni, predloži dokazila v zvezi s pridobljenim podatkom ali informacijo.</w:t>
      </w:r>
      <w:bookmarkStart w:id="59" w:name="8._PRAVILA_ZA_SPOROČANJE"/>
      <w:bookmarkStart w:id="60" w:name="_bookmark32"/>
      <w:bookmarkEnd w:id="59"/>
      <w:bookmarkEnd w:id="60"/>
    </w:p>
    <w:p w14:paraId="254B096A" w14:textId="77777777" w:rsidR="00651A32" w:rsidRPr="00F20B13" w:rsidRDefault="00651A32" w:rsidP="00651A32">
      <w:pPr>
        <w:pStyle w:val="Naslov2"/>
        <w:rPr>
          <w:rFonts w:ascii="Trebuchet MS" w:hAnsi="Trebuchet MS"/>
          <w:sz w:val="22"/>
          <w:szCs w:val="22"/>
        </w:rPr>
      </w:pPr>
    </w:p>
    <w:p w14:paraId="4AB4F535" w14:textId="7635B793" w:rsidR="00651A32" w:rsidRPr="00F20B13" w:rsidRDefault="00651A32" w:rsidP="00872418">
      <w:pPr>
        <w:pStyle w:val="Naslov2"/>
        <w:numPr>
          <w:ilvl w:val="1"/>
          <w:numId w:val="51"/>
        </w:numPr>
        <w:ind w:left="1080" w:hanging="243"/>
        <w:rPr>
          <w:rFonts w:ascii="Trebuchet MS" w:hAnsi="Trebuchet MS"/>
          <w:sz w:val="22"/>
          <w:szCs w:val="22"/>
        </w:rPr>
      </w:pPr>
      <w:bookmarkStart w:id="61" w:name="_Toc151541740"/>
      <w:r w:rsidRPr="00F20B13">
        <w:rPr>
          <w:rFonts w:ascii="Trebuchet MS" w:hAnsi="Trebuchet MS"/>
          <w:sz w:val="22"/>
          <w:szCs w:val="22"/>
        </w:rPr>
        <w:t xml:space="preserve">Tehnična sposobnost ponudnika in drugi </w:t>
      </w:r>
      <w:r w:rsidRPr="00F20B13">
        <w:rPr>
          <w:rFonts w:ascii="Trebuchet MS" w:hAnsi="Trebuchet MS"/>
          <w:sz w:val="22"/>
          <w:szCs w:val="22"/>
          <w:lang w:val="sl-SI"/>
        </w:rPr>
        <w:t xml:space="preserve">kadrovski </w:t>
      </w:r>
      <w:r w:rsidRPr="00F20B13">
        <w:rPr>
          <w:rFonts w:ascii="Trebuchet MS" w:hAnsi="Trebuchet MS"/>
          <w:sz w:val="22"/>
          <w:szCs w:val="22"/>
        </w:rPr>
        <w:t>pogoji</w:t>
      </w:r>
      <w:bookmarkEnd w:id="61"/>
    </w:p>
    <w:p w14:paraId="3908A880" w14:textId="77777777" w:rsidR="00651A32" w:rsidRPr="00F20B13" w:rsidRDefault="00651A32" w:rsidP="00651A32">
      <w:pPr>
        <w:pStyle w:val="Naslov2"/>
        <w:rPr>
          <w:rFonts w:ascii="Trebuchet MS" w:hAnsi="Trebuchet MS"/>
          <w:sz w:val="22"/>
          <w:szCs w:val="22"/>
        </w:rPr>
      </w:pPr>
    </w:p>
    <w:p w14:paraId="1C351B0E" w14:textId="33950E61" w:rsidR="00651A32" w:rsidRPr="00F20B13" w:rsidRDefault="00651A32" w:rsidP="00651A32">
      <w:pPr>
        <w:pStyle w:val="Default"/>
        <w:numPr>
          <w:ilvl w:val="0"/>
          <w:numId w:val="7"/>
        </w:numPr>
        <w:ind w:left="360"/>
        <w:jc w:val="both"/>
        <w:rPr>
          <w:rFonts w:ascii="Trebuchet MS" w:hAnsi="Trebuchet MS"/>
          <w:b/>
          <w:bCs/>
          <w:i/>
          <w:color w:val="auto"/>
          <w:sz w:val="22"/>
          <w:szCs w:val="22"/>
        </w:rPr>
      </w:pPr>
      <w:r w:rsidRPr="00F20B13">
        <w:rPr>
          <w:rFonts w:ascii="Trebuchet MS" w:hAnsi="Trebuchet MS" w:cs="Helvetica"/>
          <w:b/>
          <w:bCs/>
          <w:color w:val="333333"/>
          <w:sz w:val="22"/>
          <w:szCs w:val="22"/>
          <w:shd w:val="clear" w:color="auto" w:fill="FFFFFF"/>
        </w:rPr>
        <w:t>Ponudnik, ki se prijavlja mora predložiti naslednje reference:</w:t>
      </w:r>
    </w:p>
    <w:p w14:paraId="3C5BB8C9" w14:textId="01F74415" w:rsidR="00EE7541" w:rsidRPr="00B20D8B" w:rsidRDefault="00651A32" w:rsidP="00B20D8B">
      <w:pPr>
        <w:pStyle w:val="Telobesedila"/>
        <w:spacing w:before="163" w:line="276" w:lineRule="auto"/>
        <w:ind w:right="31"/>
        <w:jc w:val="both"/>
        <w:rPr>
          <w:rFonts w:ascii="Trebuchet MS" w:hAnsi="Trebuchet MS"/>
          <w:sz w:val="22"/>
          <w:szCs w:val="22"/>
        </w:rPr>
      </w:pPr>
      <w:r w:rsidRPr="00B20D8B">
        <w:rPr>
          <w:rFonts w:ascii="Trebuchet MS" w:hAnsi="Trebuchet MS" w:cs="Calibri"/>
          <w:sz w:val="22"/>
          <w:szCs w:val="22"/>
        </w:rPr>
        <w:lastRenderedPageBreak/>
        <w:t xml:space="preserve">Ponudnik je v zadnjih treh (3) letih, </w:t>
      </w:r>
      <w:r w:rsidR="00EE7541" w:rsidRPr="00B20D8B">
        <w:rPr>
          <w:rFonts w:ascii="Trebuchet MS" w:hAnsi="Trebuchet MS" w:cs="Calibri"/>
          <w:sz w:val="22"/>
          <w:szCs w:val="22"/>
          <w:lang w:val="sl-SI"/>
        </w:rPr>
        <w:t>pred</w:t>
      </w:r>
      <w:r w:rsidRPr="00B20D8B">
        <w:rPr>
          <w:rFonts w:ascii="Trebuchet MS" w:hAnsi="Trebuchet MS" w:cs="Calibri"/>
          <w:sz w:val="22"/>
          <w:szCs w:val="22"/>
        </w:rPr>
        <w:t xml:space="preserve"> rok</w:t>
      </w:r>
      <w:r w:rsidR="00EE7541" w:rsidRPr="00B20D8B">
        <w:rPr>
          <w:rFonts w:ascii="Trebuchet MS" w:hAnsi="Trebuchet MS" w:cs="Calibri"/>
          <w:sz w:val="22"/>
          <w:szCs w:val="22"/>
          <w:lang w:val="sl-SI"/>
        </w:rPr>
        <w:t>om</w:t>
      </w:r>
      <w:r w:rsidRPr="00B20D8B">
        <w:rPr>
          <w:rFonts w:ascii="Trebuchet MS" w:hAnsi="Trebuchet MS" w:cs="Calibri"/>
          <w:sz w:val="22"/>
          <w:szCs w:val="22"/>
        </w:rPr>
        <w:t xml:space="preserve"> za oddajo ponudb, uspešno </w:t>
      </w:r>
      <w:r w:rsidR="00EE7541" w:rsidRPr="00B20D8B">
        <w:rPr>
          <w:rFonts w:ascii="Trebuchet MS" w:hAnsi="Trebuchet MS" w:cs="Calibri"/>
          <w:sz w:val="22"/>
          <w:szCs w:val="22"/>
          <w:lang w:val="sl-SI"/>
        </w:rPr>
        <w:t>izvajal storitev varovanja ljudi in premoženja v vrednosti najmanj 1</w:t>
      </w:r>
      <w:r w:rsidR="0034286C" w:rsidRPr="00B20D8B">
        <w:rPr>
          <w:rFonts w:ascii="Trebuchet MS" w:hAnsi="Trebuchet MS" w:cs="Calibri"/>
          <w:sz w:val="22"/>
          <w:szCs w:val="22"/>
          <w:lang w:val="sl-SI"/>
        </w:rPr>
        <w:t>2</w:t>
      </w:r>
      <w:r w:rsidR="00EE7541" w:rsidRPr="00B20D8B">
        <w:rPr>
          <w:rFonts w:ascii="Trebuchet MS" w:hAnsi="Trebuchet MS" w:cs="Calibri"/>
          <w:sz w:val="22"/>
          <w:szCs w:val="22"/>
          <w:lang w:val="sl-SI"/>
        </w:rPr>
        <w:t xml:space="preserve">0.000,00 eurov z DDV letno.  Referenčno potrdilo ponudnik predloži za </w:t>
      </w:r>
      <w:r w:rsidR="00FF65D8">
        <w:rPr>
          <w:rFonts w:ascii="Trebuchet MS" w:hAnsi="Trebuchet MS" w:cs="Calibri"/>
          <w:sz w:val="22"/>
          <w:szCs w:val="22"/>
          <w:lang w:val="sl-SI"/>
        </w:rPr>
        <w:t xml:space="preserve">tri tovrstne </w:t>
      </w:r>
      <w:r w:rsidR="00EE7541" w:rsidRPr="00B20D8B">
        <w:rPr>
          <w:rFonts w:ascii="Trebuchet MS" w:hAnsi="Trebuchet MS" w:cs="Calibri"/>
          <w:sz w:val="22"/>
          <w:szCs w:val="22"/>
          <w:lang w:val="sl-SI"/>
        </w:rPr>
        <w:t xml:space="preserve">storitve, ki se nanašajo na izvajanje storitev varovanja ljudi in premoženja (kamor niso vključeni prevozi gotovine in drugih vrednostnih pošiljk, izvajanje sistemov tehničnega varovanja ter druge oblike varovanja). Referenčna potrdila se izpolnijo za izvedbo storitev za vsako storitev posebej. </w:t>
      </w:r>
      <w:bookmarkEnd w:id="0"/>
    </w:p>
    <w:p w14:paraId="3AB775F8" w14:textId="1D0686BF" w:rsidR="00A53193" w:rsidRPr="008C7354" w:rsidRDefault="00A53193" w:rsidP="00EE7541">
      <w:pPr>
        <w:rPr>
          <w:rFonts w:ascii="Trebuchet MS" w:hAnsi="Trebuchet MS"/>
          <w:sz w:val="22"/>
        </w:rPr>
      </w:pPr>
      <w:r w:rsidRPr="008C7354">
        <w:rPr>
          <w:rFonts w:ascii="Trebuchet MS" w:hAnsi="Trebuchet MS"/>
          <w:sz w:val="22"/>
        </w:rPr>
        <w:t>DOKAZILA:</w:t>
      </w:r>
    </w:p>
    <w:p w14:paraId="2B358529" w14:textId="77777777" w:rsidR="00A53193" w:rsidRDefault="00A53193" w:rsidP="00A53193">
      <w:pPr>
        <w:ind w:left="720"/>
        <w:rPr>
          <w:rFonts w:ascii="Trebuchet MS" w:hAnsi="Trebuchet MS"/>
          <w:sz w:val="22"/>
        </w:rPr>
      </w:pPr>
      <w:r w:rsidRPr="008C7354">
        <w:rPr>
          <w:rFonts w:ascii="Trebuchet MS" w:hAnsi="Trebuchet MS"/>
          <w:sz w:val="22"/>
        </w:rPr>
        <w:t xml:space="preserve">Izpolnjen </w:t>
      </w:r>
      <w:r w:rsidRPr="008C7354">
        <w:rPr>
          <w:rFonts w:ascii="Trebuchet MS" w:hAnsi="Trebuchet MS"/>
          <w:b/>
          <w:sz w:val="22"/>
        </w:rPr>
        <w:t xml:space="preserve">obrazec ESPD </w:t>
      </w:r>
      <w:r w:rsidRPr="008C7354">
        <w:rPr>
          <w:rFonts w:ascii="Trebuchet MS" w:hAnsi="Trebuchet MS"/>
          <w:sz w:val="22"/>
        </w:rPr>
        <w:t>(v »Del III: Razlogi za izključitev, Oddelek D: Nacionalni razlogi za izključitev«)</w:t>
      </w:r>
      <w:r w:rsidRPr="008C7354">
        <w:rPr>
          <w:rFonts w:ascii="Trebuchet MS" w:hAnsi="Trebuchet MS"/>
          <w:b/>
          <w:sz w:val="22"/>
        </w:rPr>
        <w:t xml:space="preserve"> </w:t>
      </w:r>
      <w:r w:rsidRPr="008C7354">
        <w:rPr>
          <w:rFonts w:ascii="Trebuchet MS" w:hAnsi="Trebuchet MS"/>
          <w:sz w:val="22"/>
        </w:rPr>
        <w:t>za vse gospodarske subjekte v ponudbi</w:t>
      </w:r>
    </w:p>
    <w:p w14:paraId="3F42361C" w14:textId="77777777" w:rsidR="00A53193" w:rsidRDefault="00A53193" w:rsidP="00A53193">
      <w:pPr>
        <w:ind w:left="720"/>
        <w:rPr>
          <w:rFonts w:ascii="Trebuchet MS" w:hAnsi="Trebuchet MS"/>
          <w:sz w:val="22"/>
        </w:rPr>
      </w:pPr>
    </w:p>
    <w:p w14:paraId="6A229D32" w14:textId="77777777" w:rsidR="00A53193" w:rsidRPr="00247A7C" w:rsidRDefault="00A53193" w:rsidP="00A53193">
      <w:pPr>
        <w:ind w:left="708"/>
        <w:rPr>
          <w:rFonts w:ascii="Trebuchet MS" w:hAnsi="Trebuchet MS"/>
          <w:sz w:val="22"/>
        </w:rPr>
      </w:pPr>
      <w:r>
        <w:rPr>
          <w:rFonts w:ascii="Trebuchet MS" w:hAnsi="Trebuchet MS"/>
          <w:sz w:val="22"/>
        </w:rPr>
        <w:t>ter Izjava ponudnika/podizvajalca/</w:t>
      </w:r>
      <w:proofErr w:type="spellStart"/>
      <w:r>
        <w:rPr>
          <w:rFonts w:ascii="Trebuchet MS" w:hAnsi="Trebuchet MS"/>
          <w:sz w:val="22"/>
        </w:rPr>
        <w:t>soponudnika</w:t>
      </w:r>
      <w:proofErr w:type="spellEnd"/>
      <w:r>
        <w:rPr>
          <w:rFonts w:ascii="Trebuchet MS" w:hAnsi="Trebuchet MS"/>
          <w:sz w:val="22"/>
        </w:rPr>
        <w:t xml:space="preserve"> o izpolnjevanju pogojev s pooblastilom Obrazec 6.</w:t>
      </w:r>
    </w:p>
    <w:p w14:paraId="4CF57CE0" w14:textId="77777777" w:rsidR="00A53193" w:rsidRDefault="00A53193" w:rsidP="00A53193">
      <w:pPr>
        <w:pStyle w:val="Default"/>
        <w:jc w:val="both"/>
        <w:rPr>
          <w:rFonts w:ascii="Trebuchet MS" w:hAnsi="Trebuchet MS"/>
          <w:color w:val="auto"/>
          <w:sz w:val="22"/>
          <w:szCs w:val="22"/>
        </w:rPr>
      </w:pPr>
    </w:p>
    <w:p w14:paraId="76F09A41" w14:textId="77777777" w:rsidR="00F04F05" w:rsidRPr="00E97643" w:rsidRDefault="00F04F05" w:rsidP="00F04F05">
      <w:pPr>
        <w:tabs>
          <w:tab w:val="left" w:pos="-620"/>
          <w:tab w:val="left" w:pos="0"/>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rebuchet MS" w:hAnsi="Trebuchet MS"/>
          <w:b/>
          <w:bCs/>
          <w:sz w:val="22"/>
          <w:szCs w:val="22"/>
        </w:rPr>
      </w:pPr>
    </w:p>
    <w:p w14:paraId="075AAC39" w14:textId="717E889A" w:rsidR="00F04F05" w:rsidRPr="00D05E44" w:rsidRDefault="00F04F05" w:rsidP="00F04F05">
      <w:pPr>
        <w:tabs>
          <w:tab w:val="left" w:pos="-620"/>
          <w:tab w:val="left" w:pos="0"/>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rebuchet MS" w:hAnsi="Trebuchet MS"/>
          <w:sz w:val="22"/>
          <w:szCs w:val="22"/>
        </w:rPr>
      </w:pPr>
      <w:r w:rsidRPr="00D05E44">
        <w:rPr>
          <w:rFonts w:ascii="Trebuchet MS" w:hAnsi="Trebuchet MS"/>
          <w:sz w:val="22"/>
          <w:szCs w:val="22"/>
        </w:rPr>
        <w:t>Pri navedbi opravljenih enakovrstnih storitev varovanja</w:t>
      </w:r>
      <w:r>
        <w:rPr>
          <w:rFonts w:ascii="Trebuchet MS" w:hAnsi="Trebuchet MS"/>
          <w:sz w:val="22"/>
          <w:szCs w:val="22"/>
        </w:rPr>
        <w:t xml:space="preserve"> ljudi in premoženja</w:t>
      </w:r>
      <w:r w:rsidRPr="00D05E44">
        <w:rPr>
          <w:rFonts w:ascii="Trebuchet MS" w:hAnsi="Trebuchet MS"/>
          <w:b/>
          <w:sz w:val="22"/>
          <w:szCs w:val="22"/>
        </w:rPr>
        <w:t>,</w:t>
      </w:r>
      <w:r w:rsidRPr="00D05E44">
        <w:rPr>
          <w:rFonts w:ascii="Trebuchet MS" w:hAnsi="Trebuchet MS"/>
          <w:sz w:val="22"/>
          <w:szCs w:val="22"/>
        </w:rPr>
        <w:t xml:space="preserve"> mora ponudnik obrazec Izjava - potrdilo reference, izpolniti v celoti. Seštevanje pogodbenih zneskov za različne posle - pogodbe - ni dovoljeno.</w:t>
      </w:r>
      <w:r w:rsidRPr="00D05E44">
        <w:rPr>
          <w:rFonts w:ascii="Trebuchet MS" w:hAnsi="Trebuchet MS"/>
          <w:b/>
          <w:sz w:val="22"/>
          <w:szCs w:val="22"/>
        </w:rPr>
        <w:t xml:space="preserve"> </w:t>
      </w:r>
      <w:r w:rsidRPr="00D05E44">
        <w:rPr>
          <w:rFonts w:ascii="Trebuchet MS" w:hAnsi="Trebuchet MS"/>
          <w:b/>
          <w:sz w:val="22"/>
          <w:szCs w:val="22"/>
        </w:rPr>
        <w:tab/>
      </w:r>
    </w:p>
    <w:p w14:paraId="3C8DBCE1" w14:textId="77777777" w:rsidR="00F04F05" w:rsidRPr="00D05E44" w:rsidRDefault="00F04F05" w:rsidP="00F04F05">
      <w:pPr>
        <w:tabs>
          <w:tab w:val="left" w:pos="0"/>
        </w:tabs>
        <w:jc w:val="both"/>
        <w:rPr>
          <w:rFonts w:ascii="Trebuchet MS" w:hAnsi="Trebuchet MS"/>
          <w:sz w:val="22"/>
          <w:szCs w:val="22"/>
        </w:rPr>
      </w:pPr>
    </w:p>
    <w:p w14:paraId="2493EA18" w14:textId="77777777" w:rsidR="00F04F05" w:rsidRPr="00D05E44" w:rsidRDefault="00F04F05" w:rsidP="00F04F05">
      <w:pPr>
        <w:tabs>
          <w:tab w:val="left" w:pos="0"/>
        </w:tabs>
        <w:jc w:val="both"/>
        <w:rPr>
          <w:rFonts w:ascii="Trebuchet MS" w:hAnsi="Trebuchet MS"/>
          <w:b/>
          <w:sz w:val="22"/>
          <w:szCs w:val="22"/>
        </w:rPr>
      </w:pPr>
      <w:r w:rsidRPr="00D05E44">
        <w:rPr>
          <w:rFonts w:ascii="Trebuchet MS" w:hAnsi="Trebuchet MS"/>
          <w:sz w:val="22"/>
          <w:szCs w:val="22"/>
        </w:rPr>
        <w:t>Naročnik bo upošteval izključno zaključene storitve po pogodbi. Naročnik si pridržuje pravico preveriti verodostojnost izjav oziroma potrdil pri podpisniku le-teh.</w:t>
      </w:r>
    </w:p>
    <w:p w14:paraId="598852D7" w14:textId="77777777" w:rsidR="00F04F05" w:rsidRPr="00D05E44" w:rsidRDefault="00F04F05" w:rsidP="00F04F05">
      <w:pPr>
        <w:jc w:val="both"/>
        <w:rPr>
          <w:rFonts w:ascii="Trebuchet MS" w:hAnsi="Trebuchet MS"/>
          <w:sz w:val="22"/>
          <w:szCs w:val="22"/>
        </w:rPr>
      </w:pPr>
    </w:p>
    <w:p w14:paraId="5DDEDDD1" w14:textId="77777777" w:rsidR="00F04F05" w:rsidRPr="00D05E44" w:rsidRDefault="00F04F05" w:rsidP="00F04F05">
      <w:pPr>
        <w:jc w:val="both"/>
        <w:rPr>
          <w:rFonts w:ascii="Trebuchet MS" w:hAnsi="Trebuchet MS"/>
          <w:sz w:val="22"/>
          <w:szCs w:val="22"/>
        </w:rPr>
      </w:pPr>
      <w:r w:rsidRPr="00D05E44">
        <w:rPr>
          <w:rFonts w:ascii="Trebuchet MS" w:hAnsi="Trebuchet MS"/>
          <w:sz w:val="22"/>
          <w:szCs w:val="22"/>
        </w:rPr>
        <w:t>Z oddajo ponudbe ponudnik dovoljuje naročniku, da preveri pri pogodbenikih (javnih ali zasebnih naročnikih – potrjevalcih referenc), navedbe glede referenc.</w:t>
      </w:r>
    </w:p>
    <w:p w14:paraId="49F0815A" w14:textId="77777777" w:rsidR="00F04F05" w:rsidRDefault="00F04F05" w:rsidP="00F04F05">
      <w:pPr>
        <w:rPr>
          <w:rFonts w:ascii="Trebuchet MS" w:hAnsi="Trebuchet MS"/>
        </w:rPr>
      </w:pPr>
    </w:p>
    <w:p w14:paraId="2A9F3F26" w14:textId="77777777" w:rsidR="00F04F05" w:rsidRPr="00E97643" w:rsidRDefault="00F04F05" w:rsidP="00F04F05">
      <w:pPr>
        <w:pStyle w:val="Default"/>
        <w:jc w:val="both"/>
        <w:rPr>
          <w:rFonts w:ascii="Trebuchet MS" w:hAnsi="Trebuchet MS"/>
          <w:i/>
          <w:color w:val="auto"/>
          <w:sz w:val="22"/>
          <w:szCs w:val="22"/>
        </w:rPr>
      </w:pPr>
      <w:r w:rsidRPr="00E97643">
        <w:rPr>
          <w:rFonts w:ascii="Trebuchet MS" w:hAnsi="Trebuchet MS"/>
          <w:i/>
          <w:color w:val="auto"/>
          <w:sz w:val="22"/>
          <w:szCs w:val="22"/>
        </w:rPr>
        <w:t>V primeru skupne ponudbe lahko pogoj glede referenc izpolnjujejo vsi partnerji skupaj.</w:t>
      </w:r>
    </w:p>
    <w:p w14:paraId="3A466C66" w14:textId="77777777" w:rsidR="00F04F05" w:rsidRPr="00851369" w:rsidRDefault="00F04F05" w:rsidP="00F04F05">
      <w:pPr>
        <w:pStyle w:val="Default"/>
        <w:jc w:val="both"/>
        <w:rPr>
          <w:rFonts w:ascii="Trebuchet MS" w:hAnsi="Trebuchet MS"/>
          <w:iCs/>
          <w:color w:val="auto"/>
          <w:sz w:val="22"/>
          <w:szCs w:val="22"/>
        </w:rPr>
      </w:pPr>
      <w:r w:rsidRPr="00851369">
        <w:rPr>
          <w:rFonts w:ascii="Trebuchet MS" w:hAnsi="Trebuchet MS"/>
          <w:iCs/>
          <w:color w:val="auto"/>
          <w:sz w:val="22"/>
          <w:szCs w:val="22"/>
        </w:rPr>
        <w:t>V kolikor se ponudnik sklicuje na podizvajalca, mora predložiti dovoljenje podizvajalca in pogodbo za najem zahtevane storitve za obdobje opravljanja razpisanih del.</w:t>
      </w:r>
    </w:p>
    <w:p w14:paraId="3AB9457E" w14:textId="77777777" w:rsidR="00F04F05" w:rsidRPr="00D05E44" w:rsidRDefault="00F04F05" w:rsidP="00F04F05">
      <w:pPr>
        <w:rPr>
          <w:rFonts w:ascii="Trebuchet MS" w:hAnsi="Trebuchet MS"/>
        </w:rPr>
      </w:pPr>
    </w:p>
    <w:p w14:paraId="3E1CEE59" w14:textId="77777777" w:rsidR="00F04F05" w:rsidRDefault="00F04F05" w:rsidP="00A53193">
      <w:pPr>
        <w:pStyle w:val="Default"/>
        <w:jc w:val="both"/>
        <w:rPr>
          <w:rFonts w:ascii="Trebuchet MS" w:hAnsi="Trebuchet MS"/>
          <w:color w:val="auto"/>
          <w:sz w:val="22"/>
          <w:szCs w:val="22"/>
        </w:rPr>
      </w:pPr>
    </w:p>
    <w:p w14:paraId="6749E7D3" w14:textId="77777777" w:rsidR="00A53193" w:rsidRPr="00CE0066" w:rsidRDefault="00A53193" w:rsidP="00A53193">
      <w:pPr>
        <w:pStyle w:val="Default"/>
        <w:jc w:val="both"/>
        <w:rPr>
          <w:rFonts w:ascii="Trebuchet MS" w:hAnsi="Trebuchet MS"/>
          <w:b/>
          <w:i/>
          <w:iCs/>
          <w:color w:val="auto"/>
          <w:sz w:val="22"/>
          <w:szCs w:val="22"/>
        </w:rPr>
      </w:pPr>
    </w:p>
    <w:p w14:paraId="194F874F" w14:textId="77777777" w:rsidR="00A53193" w:rsidRDefault="00A53193" w:rsidP="00A53193">
      <w:pPr>
        <w:pStyle w:val="Default"/>
        <w:numPr>
          <w:ilvl w:val="0"/>
          <w:numId w:val="7"/>
        </w:numPr>
        <w:ind w:left="720"/>
        <w:jc w:val="both"/>
        <w:rPr>
          <w:rFonts w:ascii="Trebuchet MS" w:hAnsi="Trebuchet MS"/>
          <w:b/>
          <w:bCs/>
          <w:i/>
          <w:color w:val="auto"/>
          <w:sz w:val="22"/>
          <w:szCs w:val="22"/>
        </w:rPr>
      </w:pPr>
      <w:r w:rsidRPr="001152B3">
        <w:rPr>
          <w:rFonts w:ascii="Trebuchet MS" w:hAnsi="Trebuchet MS"/>
          <w:b/>
          <w:bCs/>
          <w:i/>
          <w:color w:val="auto"/>
          <w:sz w:val="22"/>
          <w:szCs w:val="22"/>
        </w:rPr>
        <w:t>Ponudnik mora</w:t>
      </w:r>
      <w:r>
        <w:rPr>
          <w:rFonts w:ascii="Trebuchet MS" w:hAnsi="Trebuchet MS"/>
          <w:b/>
          <w:bCs/>
          <w:i/>
          <w:color w:val="auto"/>
          <w:sz w:val="22"/>
          <w:szCs w:val="22"/>
        </w:rPr>
        <w:t xml:space="preserve"> imeti veljavno licenco za varovanje ljudi in premoženja. </w:t>
      </w:r>
      <w:r w:rsidRPr="001152B3">
        <w:rPr>
          <w:rFonts w:ascii="Trebuchet MS" w:hAnsi="Trebuchet MS"/>
          <w:b/>
          <w:bCs/>
          <w:i/>
          <w:color w:val="auto"/>
          <w:sz w:val="22"/>
          <w:szCs w:val="22"/>
        </w:rPr>
        <w:t xml:space="preserve"> </w:t>
      </w:r>
    </w:p>
    <w:p w14:paraId="1B06ACA1" w14:textId="77777777" w:rsidR="00A53193" w:rsidRPr="00851369" w:rsidRDefault="00A53193" w:rsidP="00A53193">
      <w:pPr>
        <w:pStyle w:val="Default"/>
        <w:ind w:left="360"/>
        <w:jc w:val="both"/>
        <w:rPr>
          <w:rFonts w:ascii="Trebuchet MS" w:hAnsi="Trebuchet MS"/>
          <w:iCs/>
          <w:color w:val="auto"/>
          <w:sz w:val="22"/>
          <w:szCs w:val="22"/>
        </w:rPr>
      </w:pPr>
    </w:p>
    <w:p w14:paraId="6A19688A" w14:textId="77777777" w:rsidR="00A53193" w:rsidRPr="00851369" w:rsidRDefault="00A53193" w:rsidP="00A53193">
      <w:pPr>
        <w:pStyle w:val="Default"/>
        <w:ind w:left="360"/>
        <w:jc w:val="both"/>
        <w:rPr>
          <w:rFonts w:ascii="Trebuchet MS" w:hAnsi="Trebuchet MS"/>
          <w:iCs/>
          <w:color w:val="auto"/>
          <w:sz w:val="22"/>
          <w:szCs w:val="22"/>
        </w:rPr>
      </w:pPr>
      <w:r w:rsidRPr="00851369">
        <w:rPr>
          <w:rFonts w:ascii="Trebuchet MS" w:hAnsi="Trebuchet MS"/>
          <w:iCs/>
          <w:color w:val="auto"/>
          <w:sz w:val="22"/>
          <w:szCs w:val="22"/>
        </w:rPr>
        <w:t xml:space="preserve">V primeru, da bo ponudnik sodeloval s podizvajalcem in bo ta opravljal varovanje ljudi in premoženja, mora podizvajalec predložiti ustrezno licenco. </w:t>
      </w:r>
    </w:p>
    <w:p w14:paraId="6BCC5DFB" w14:textId="77777777" w:rsidR="00A53193" w:rsidRPr="00851369" w:rsidRDefault="00A53193" w:rsidP="00A53193">
      <w:pPr>
        <w:pStyle w:val="Default"/>
        <w:ind w:left="360"/>
        <w:jc w:val="both"/>
        <w:rPr>
          <w:rFonts w:ascii="Trebuchet MS" w:hAnsi="Trebuchet MS"/>
          <w:iCs/>
          <w:color w:val="auto"/>
          <w:sz w:val="22"/>
          <w:szCs w:val="22"/>
        </w:rPr>
      </w:pPr>
      <w:r w:rsidRPr="00851369">
        <w:rPr>
          <w:rFonts w:ascii="Trebuchet MS" w:hAnsi="Trebuchet MS"/>
          <w:iCs/>
          <w:color w:val="auto"/>
          <w:sz w:val="22"/>
          <w:szCs w:val="22"/>
        </w:rPr>
        <w:t>V primeru skupne ponudbe lahko pogoje glede licence izpolnjujejo vsi partnerji skupaj.</w:t>
      </w:r>
    </w:p>
    <w:p w14:paraId="1A3E5CF3" w14:textId="77777777" w:rsidR="00A53193" w:rsidRPr="00851369" w:rsidRDefault="00A53193" w:rsidP="00A53193">
      <w:pPr>
        <w:pStyle w:val="Default"/>
        <w:ind w:left="360"/>
        <w:jc w:val="both"/>
        <w:rPr>
          <w:rFonts w:ascii="Trebuchet MS" w:hAnsi="Trebuchet MS"/>
          <w:iCs/>
          <w:color w:val="auto"/>
          <w:sz w:val="22"/>
          <w:szCs w:val="22"/>
        </w:rPr>
      </w:pPr>
    </w:p>
    <w:p w14:paraId="65808601" w14:textId="77777777" w:rsidR="00A53193" w:rsidRPr="00851369" w:rsidRDefault="00A53193" w:rsidP="00A53193">
      <w:pPr>
        <w:pStyle w:val="Default"/>
        <w:ind w:left="360"/>
        <w:jc w:val="both"/>
        <w:rPr>
          <w:rFonts w:ascii="Trebuchet MS" w:hAnsi="Trebuchet MS"/>
          <w:iCs/>
          <w:color w:val="auto"/>
          <w:sz w:val="22"/>
          <w:szCs w:val="22"/>
        </w:rPr>
      </w:pPr>
      <w:r w:rsidRPr="00851369">
        <w:rPr>
          <w:rFonts w:ascii="Trebuchet MS" w:hAnsi="Trebuchet MS"/>
          <w:iCs/>
          <w:color w:val="auto"/>
          <w:sz w:val="22"/>
          <w:szCs w:val="22"/>
        </w:rPr>
        <w:t xml:space="preserve">DOKAZILO: </w:t>
      </w:r>
    </w:p>
    <w:p w14:paraId="0EA1C941" w14:textId="77777777" w:rsidR="00A53193" w:rsidRPr="00851369" w:rsidRDefault="00A53193" w:rsidP="00A53193">
      <w:pPr>
        <w:pStyle w:val="Default"/>
        <w:ind w:left="360"/>
        <w:jc w:val="both"/>
        <w:rPr>
          <w:rFonts w:ascii="Trebuchet MS" w:hAnsi="Trebuchet MS"/>
          <w:iCs/>
          <w:color w:val="auto"/>
          <w:sz w:val="22"/>
          <w:szCs w:val="22"/>
        </w:rPr>
      </w:pPr>
      <w:r w:rsidRPr="00851369">
        <w:rPr>
          <w:rFonts w:ascii="Trebuchet MS" w:hAnsi="Trebuchet MS"/>
          <w:iCs/>
          <w:color w:val="auto"/>
          <w:sz w:val="22"/>
          <w:szCs w:val="22"/>
        </w:rPr>
        <w:t>Kopija veljavne licence za varovanje ljudi in premoženja</w:t>
      </w:r>
    </w:p>
    <w:p w14:paraId="6FB283E0" w14:textId="77777777" w:rsidR="00A53193" w:rsidRPr="00851369" w:rsidRDefault="00A53193" w:rsidP="00A53193">
      <w:pPr>
        <w:pStyle w:val="Default"/>
        <w:ind w:left="360"/>
        <w:jc w:val="both"/>
        <w:rPr>
          <w:rFonts w:ascii="Trebuchet MS" w:hAnsi="Trebuchet MS"/>
          <w:iCs/>
          <w:color w:val="auto"/>
          <w:sz w:val="22"/>
          <w:szCs w:val="22"/>
        </w:rPr>
      </w:pPr>
    </w:p>
    <w:p w14:paraId="2E7A0A3C" w14:textId="77777777" w:rsidR="00A53193" w:rsidRPr="00851369" w:rsidRDefault="00A53193" w:rsidP="00A53193">
      <w:pPr>
        <w:pStyle w:val="Default"/>
        <w:ind w:left="360"/>
        <w:jc w:val="both"/>
        <w:rPr>
          <w:rFonts w:ascii="Trebuchet MS" w:hAnsi="Trebuchet MS"/>
          <w:iCs/>
          <w:color w:val="auto"/>
          <w:sz w:val="22"/>
          <w:szCs w:val="22"/>
        </w:rPr>
      </w:pPr>
      <w:r w:rsidRPr="00851369">
        <w:rPr>
          <w:rFonts w:ascii="Trebuchet MS" w:hAnsi="Trebuchet MS"/>
          <w:iCs/>
          <w:color w:val="auto"/>
          <w:sz w:val="22"/>
          <w:szCs w:val="22"/>
        </w:rPr>
        <w:t>Naročnik lahko od ponudnika zahtev vpogled v originalni izvod licenc, če podvomi v verodostojnost fotokopij.</w:t>
      </w:r>
    </w:p>
    <w:p w14:paraId="1AE75BF8" w14:textId="77777777" w:rsidR="00A53193" w:rsidRPr="00851369" w:rsidRDefault="00A53193" w:rsidP="00A53193">
      <w:pPr>
        <w:pStyle w:val="Default"/>
        <w:ind w:left="360"/>
        <w:jc w:val="both"/>
        <w:rPr>
          <w:rFonts w:ascii="Trebuchet MS" w:hAnsi="Trebuchet MS"/>
          <w:iCs/>
          <w:color w:val="auto"/>
          <w:sz w:val="22"/>
          <w:szCs w:val="22"/>
        </w:rPr>
      </w:pPr>
      <w:r w:rsidRPr="00851369">
        <w:rPr>
          <w:rFonts w:ascii="Trebuchet MS" w:hAnsi="Trebuchet MS"/>
          <w:iCs/>
          <w:color w:val="auto"/>
          <w:sz w:val="22"/>
          <w:szCs w:val="22"/>
        </w:rPr>
        <w:t>V kolikor se veljavnost obstoječe licence izteče v obdobju izvajanja pogodbe za prevzete storitve, mora ponudnik priložiti tudi izjavo o tem, da bo na pristojno ministrstvo podal vlogo za pridobitev nove licence in bo naročniku novo veljavno licenco predložil še pred iztekom veljavnosti pogodbe.</w:t>
      </w:r>
    </w:p>
    <w:p w14:paraId="38BFE71A" w14:textId="77777777" w:rsidR="00A53193" w:rsidRDefault="00A53193" w:rsidP="00A53193">
      <w:pPr>
        <w:pStyle w:val="Default"/>
        <w:ind w:left="360"/>
        <w:jc w:val="both"/>
        <w:rPr>
          <w:rFonts w:ascii="Trebuchet MS" w:hAnsi="Trebuchet MS"/>
          <w:b/>
          <w:bCs/>
          <w:i/>
          <w:color w:val="auto"/>
          <w:sz w:val="22"/>
          <w:szCs w:val="22"/>
        </w:rPr>
      </w:pPr>
    </w:p>
    <w:p w14:paraId="741E19B4" w14:textId="13339522" w:rsidR="003C21E5" w:rsidRDefault="003C21E5" w:rsidP="003C21E5">
      <w:pPr>
        <w:pStyle w:val="Default"/>
        <w:numPr>
          <w:ilvl w:val="0"/>
          <w:numId w:val="7"/>
        </w:numPr>
        <w:jc w:val="both"/>
        <w:rPr>
          <w:rFonts w:ascii="Trebuchet MS" w:hAnsi="Trebuchet MS"/>
          <w:b/>
          <w:bCs/>
          <w:i/>
          <w:color w:val="auto"/>
          <w:sz w:val="22"/>
          <w:szCs w:val="22"/>
        </w:rPr>
      </w:pPr>
      <w:r>
        <w:rPr>
          <w:rFonts w:ascii="Trebuchet MS" w:hAnsi="Trebuchet MS"/>
          <w:b/>
          <w:bCs/>
          <w:i/>
          <w:color w:val="auto"/>
          <w:sz w:val="22"/>
          <w:szCs w:val="22"/>
        </w:rPr>
        <w:lastRenderedPageBreak/>
        <w:t>Ponudnik mora imeti veljavno licenco za varovanje oseb</w:t>
      </w:r>
    </w:p>
    <w:p w14:paraId="628DD183" w14:textId="77777777" w:rsidR="003C21E5" w:rsidRDefault="003C21E5" w:rsidP="003C21E5">
      <w:pPr>
        <w:pStyle w:val="Default"/>
        <w:ind w:left="502"/>
        <w:jc w:val="both"/>
        <w:rPr>
          <w:rFonts w:ascii="Trebuchet MS" w:hAnsi="Trebuchet MS"/>
          <w:iCs/>
          <w:color w:val="auto"/>
          <w:sz w:val="22"/>
          <w:szCs w:val="22"/>
        </w:rPr>
      </w:pPr>
    </w:p>
    <w:p w14:paraId="60BD7EC5" w14:textId="6E2D7FD4" w:rsidR="003C21E5" w:rsidRPr="00851369" w:rsidRDefault="003C21E5" w:rsidP="003C21E5">
      <w:pPr>
        <w:pStyle w:val="Default"/>
        <w:ind w:left="502"/>
        <w:jc w:val="both"/>
        <w:rPr>
          <w:rFonts w:ascii="Trebuchet MS" w:hAnsi="Trebuchet MS"/>
          <w:iCs/>
          <w:color w:val="auto"/>
          <w:sz w:val="22"/>
          <w:szCs w:val="22"/>
        </w:rPr>
      </w:pPr>
      <w:r w:rsidRPr="00851369">
        <w:rPr>
          <w:rFonts w:ascii="Trebuchet MS" w:hAnsi="Trebuchet MS"/>
          <w:iCs/>
          <w:color w:val="auto"/>
          <w:sz w:val="22"/>
          <w:szCs w:val="22"/>
        </w:rPr>
        <w:t xml:space="preserve">V primeru, da bo ponudnik sodeloval s podizvajalcem in bo ta opravljal varovanje ljudi in premoženja, mora podizvajalec predložiti ustrezno licenco. </w:t>
      </w:r>
    </w:p>
    <w:p w14:paraId="60B53ECE" w14:textId="77777777" w:rsidR="003C21E5" w:rsidRPr="00851369" w:rsidRDefault="003C21E5" w:rsidP="003C21E5">
      <w:pPr>
        <w:pStyle w:val="Default"/>
        <w:ind w:left="502"/>
        <w:jc w:val="both"/>
        <w:rPr>
          <w:rFonts w:ascii="Trebuchet MS" w:hAnsi="Trebuchet MS"/>
          <w:iCs/>
          <w:color w:val="auto"/>
          <w:sz w:val="22"/>
          <w:szCs w:val="22"/>
        </w:rPr>
      </w:pPr>
      <w:r w:rsidRPr="00851369">
        <w:rPr>
          <w:rFonts w:ascii="Trebuchet MS" w:hAnsi="Trebuchet MS"/>
          <w:iCs/>
          <w:color w:val="auto"/>
          <w:sz w:val="22"/>
          <w:szCs w:val="22"/>
        </w:rPr>
        <w:t>V primeru skupne ponudbe lahko pogoje glede licence izpolnjujejo vsi partnerji skupaj.</w:t>
      </w:r>
    </w:p>
    <w:p w14:paraId="24374C9D" w14:textId="77777777" w:rsidR="003C21E5" w:rsidRPr="00851369" w:rsidRDefault="003C21E5" w:rsidP="003C21E5">
      <w:pPr>
        <w:pStyle w:val="Default"/>
        <w:ind w:left="502"/>
        <w:jc w:val="both"/>
        <w:rPr>
          <w:rFonts w:ascii="Trebuchet MS" w:hAnsi="Trebuchet MS"/>
          <w:iCs/>
          <w:color w:val="auto"/>
          <w:sz w:val="22"/>
          <w:szCs w:val="22"/>
        </w:rPr>
      </w:pPr>
    </w:p>
    <w:p w14:paraId="7882EC76" w14:textId="77777777" w:rsidR="003C21E5" w:rsidRDefault="003C21E5" w:rsidP="003C21E5">
      <w:pPr>
        <w:pStyle w:val="Default"/>
        <w:ind w:left="502"/>
        <w:jc w:val="both"/>
        <w:rPr>
          <w:rFonts w:ascii="Trebuchet MS" w:hAnsi="Trebuchet MS"/>
          <w:iCs/>
          <w:color w:val="auto"/>
          <w:sz w:val="22"/>
          <w:szCs w:val="22"/>
        </w:rPr>
      </w:pPr>
      <w:r w:rsidRPr="00851369">
        <w:rPr>
          <w:rFonts w:ascii="Trebuchet MS" w:hAnsi="Trebuchet MS"/>
          <w:iCs/>
          <w:color w:val="auto"/>
          <w:sz w:val="22"/>
          <w:szCs w:val="22"/>
        </w:rPr>
        <w:t xml:space="preserve">DOKAZILO: </w:t>
      </w:r>
    </w:p>
    <w:p w14:paraId="0CE8BF3E" w14:textId="77777777" w:rsidR="006C7146" w:rsidRDefault="006C7146" w:rsidP="006C7146">
      <w:pPr>
        <w:ind w:left="720"/>
        <w:rPr>
          <w:rFonts w:ascii="Trebuchet MS" w:hAnsi="Trebuchet MS"/>
          <w:sz w:val="22"/>
        </w:rPr>
      </w:pPr>
      <w:r w:rsidRPr="008C7354">
        <w:rPr>
          <w:rFonts w:ascii="Trebuchet MS" w:hAnsi="Trebuchet MS"/>
          <w:sz w:val="22"/>
        </w:rPr>
        <w:t xml:space="preserve">Izpolnjen </w:t>
      </w:r>
      <w:r w:rsidRPr="008C7354">
        <w:rPr>
          <w:rFonts w:ascii="Trebuchet MS" w:hAnsi="Trebuchet MS"/>
          <w:b/>
          <w:sz w:val="22"/>
        </w:rPr>
        <w:t xml:space="preserve">obrazec ESPD </w:t>
      </w:r>
      <w:r w:rsidRPr="008C7354">
        <w:rPr>
          <w:rFonts w:ascii="Trebuchet MS" w:hAnsi="Trebuchet MS"/>
          <w:sz w:val="22"/>
        </w:rPr>
        <w:t>(v »Del III: Razlogi za izključitev, Oddelek D: Nacionalni razlogi za izključitev«)</w:t>
      </w:r>
      <w:r w:rsidRPr="008C7354">
        <w:rPr>
          <w:rFonts w:ascii="Trebuchet MS" w:hAnsi="Trebuchet MS"/>
          <w:b/>
          <w:sz w:val="22"/>
        </w:rPr>
        <w:t xml:space="preserve"> </w:t>
      </w:r>
      <w:r w:rsidRPr="008C7354">
        <w:rPr>
          <w:rFonts w:ascii="Trebuchet MS" w:hAnsi="Trebuchet MS"/>
          <w:sz w:val="22"/>
        </w:rPr>
        <w:t>za vse gospodarske subjekte v ponudbi</w:t>
      </w:r>
    </w:p>
    <w:p w14:paraId="57FD57DB" w14:textId="77777777" w:rsidR="006C7146" w:rsidRDefault="006C7146" w:rsidP="006C7146">
      <w:pPr>
        <w:ind w:left="720"/>
        <w:rPr>
          <w:rFonts w:ascii="Trebuchet MS" w:hAnsi="Trebuchet MS"/>
          <w:sz w:val="22"/>
        </w:rPr>
      </w:pPr>
    </w:p>
    <w:p w14:paraId="2D205E73" w14:textId="77777777" w:rsidR="006C7146" w:rsidRPr="00247A7C" w:rsidRDefault="006C7146" w:rsidP="006C7146">
      <w:pPr>
        <w:ind w:left="708"/>
        <w:rPr>
          <w:rFonts w:ascii="Trebuchet MS" w:hAnsi="Trebuchet MS"/>
          <w:sz w:val="22"/>
        </w:rPr>
      </w:pPr>
      <w:r>
        <w:rPr>
          <w:rFonts w:ascii="Trebuchet MS" w:hAnsi="Trebuchet MS"/>
          <w:sz w:val="22"/>
        </w:rPr>
        <w:t>ter Izjava ponudnika/podizvajalca/</w:t>
      </w:r>
      <w:proofErr w:type="spellStart"/>
      <w:r>
        <w:rPr>
          <w:rFonts w:ascii="Trebuchet MS" w:hAnsi="Trebuchet MS"/>
          <w:sz w:val="22"/>
        </w:rPr>
        <w:t>soponudnika</w:t>
      </w:r>
      <w:proofErr w:type="spellEnd"/>
      <w:r>
        <w:rPr>
          <w:rFonts w:ascii="Trebuchet MS" w:hAnsi="Trebuchet MS"/>
          <w:sz w:val="22"/>
        </w:rPr>
        <w:t xml:space="preserve"> o izpolnjevanju pogojev s pooblastilom Obrazec 6.</w:t>
      </w:r>
    </w:p>
    <w:p w14:paraId="3440C633" w14:textId="77777777" w:rsidR="006C7146" w:rsidRPr="00851369" w:rsidRDefault="006C7146" w:rsidP="003C21E5">
      <w:pPr>
        <w:pStyle w:val="Default"/>
        <w:ind w:left="502"/>
        <w:jc w:val="both"/>
        <w:rPr>
          <w:rFonts w:ascii="Trebuchet MS" w:hAnsi="Trebuchet MS"/>
          <w:iCs/>
          <w:color w:val="auto"/>
          <w:sz w:val="22"/>
          <w:szCs w:val="22"/>
        </w:rPr>
      </w:pPr>
    </w:p>
    <w:p w14:paraId="51B66B5E" w14:textId="5D3648B7" w:rsidR="003C21E5" w:rsidRPr="00851369" w:rsidRDefault="003C21E5" w:rsidP="003C21E5">
      <w:pPr>
        <w:pStyle w:val="Default"/>
        <w:ind w:left="502"/>
        <w:jc w:val="both"/>
        <w:rPr>
          <w:rFonts w:ascii="Trebuchet MS" w:hAnsi="Trebuchet MS"/>
          <w:iCs/>
          <w:color w:val="auto"/>
          <w:sz w:val="22"/>
          <w:szCs w:val="22"/>
        </w:rPr>
      </w:pPr>
      <w:r w:rsidRPr="00851369">
        <w:rPr>
          <w:rFonts w:ascii="Trebuchet MS" w:hAnsi="Trebuchet MS"/>
          <w:iCs/>
          <w:color w:val="auto"/>
          <w:sz w:val="22"/>
          <w:szCs w:val="22"/>
        </w:rPr>
        <w:t xml:space="preserve">Kopija veljavne licence za varovanje </w:t>
      </w:r>
      <w:r>
        <w:rPr>
          <w:rFonts w:ascii="Trebuchet MS" w:hAnsi="Trebuchet MS"/>
          <w:iCs/>
          <w:color w:val="auto"/>
          <w:sz w:val="22"/>
          <w:szCs w:val="22"/>
        </w:rPr>
        <w:t>oseb</w:t>
      </w:r>
    </w:p>
    <w:p w14:paraId="5E41E2C4" w14:textId="77777777" w:rsidR="003C21E5" w:rsidRPr="00851369" w:rsidRDefault="003C21E5" w:rsidP="003C21E5">
      <w:pPr>
        <w:pStyle w:val="Default"/>
        <w:ind w:left="502"/>
        <w:jc w:val="both"/>
        <w:rPr>
          <w:rFonts w:ascii="Trebuchet MS" w:hAnsi="Trebuchet MS"/>
          <w:iCs/>
          <w:color w:val="auto"/>
          <w:sz w:val="22"/>
          <w:szCs w:val="22"/>
        </w:rPr>
      </w:pPr>
    </w:p>
    <w:p w14:paraId="20A56F71" w14:textId="77777777" w:rsidR="003C21E5" w:rsidRPr="00851369" w:rsidRDefault="003C21E5" w:rsidP="003C21E5">
      <w:pPr>
        <w:pStyle w:val="Default"/>
        <w:ind w:left="502"/>
        <w:jc w:val="both"/>
        <w:rPr>
          <w:rFonts w:ascii="Trebuchet MS" w:hAnsi="Trebuchet MS"/>
          <w:iCs/>
          <w:color w:val="auto"/>
          <w:sz w:val="22"/>
          <w:szCs w:val="22"/>
        </w:rPr>
      </w:pPr>
      <w:r w:rsidRPr="00851369">
        <w:rPr>
          <w:rFonts w:ascii="Trebuchet MS" w:hAnsi="Trebuchet MS"/>
          <w:iCs/>
          <w:color w:val="auto"/>
          <w:sz w:val="22"/>
          <w:szCs w:val="22"/>
        </w:rPr>
        <w:t>Naročnik lahko od ponudnika zahtev vpogled v originalni izvod licenc, če podvomi v verodostojnost fotokopij.</w:t>
      </w:r>
    </w:p>
    <w:p w14:paraId="05B10DA8" w14:textId="77777777" w:rsidR="003C21E5" w:rsidRPr="00851369" w:rsidRDefault="003C21E5" w:rsidP="003C21E5">
      <w:pPr>
        <w:pStyle w:val="Default"/>
        <w:ind w:left="502"/>
        <w:jc w:val="both"/>
        <w:rPr>
          <w:rFonts w:ascii="Trebuchet MS" w:hAnsi="Trebuchet MS"/>
          <w:iCs/>
          <w:color w:val="auto"/>
          <w:sz w:val="22"/>
          <w:szCs w:val="22"/>
        </w:rPr>
      </w:pPr>
      <w:r w:rsidRPr="00851369">
        <w:rPr>
          <w:rFonts w:ascii="Trebuchet MS" w:hAnsi="Trebuchet MS"/>
          <w:iCs/>
          <w:color w:val="auto"/>
          <w:sz w:val="22"/>
          <w:szCs w:val="22"/>
        </w:rPr>
        <w:t>V kolikor se veljavnost obstoječe licence izteče v obdobju izvajanja pogodbe za prevzete storitve, mora ponudnik priložiti tudi izjavo o tem, da bo na pristojno ministrstvo podal vlogo za pridobitev nove licence in bo naročniku novo veljavno licenco predložil še pred iztekom veljavnosti pogodbe.</w:t>
      </w:r>
    </w:p>
    <w:p w14:paraId="6AA1F787" w14:textId="77777777" w:rsidR="003C21E5" w:rsidRDefault="003C21E5" w:rsidP="003C21E5">
      <w:pPr>
        <w:pStyle w:val="Default"/>
        <w:ind w:left="502"/>
        <w:jc w:val="both"/>
        <w:rPr>
          <w:rFonts w:ascii="Trebuchet MS" w:hAnsi="Trebuchet MS"/>
          <w:b/>
          <w:bCs/>
          <w:i/>
          <w:color w:val="auto"/>
          <w:sz w:val="22"/>
          <w:szCs w:val="22"/>
        </w:rPr>
      </w:pPr>
    </w:p>
    <w:p w14:paraId="35119827" w14:textId="77777777" w:rsidR="00A53193" w:rsidRDefault="00A53193" w:rsidP="00A53193">
      <w:pPr>
        <w:pStyle w:val="Default"/>
        <w:numPr>
          <w:ilvl w:val="0"/>
          <w:numId w:val="7"/>
        </w:numPr>
        <w:jc w:val="both"/>
        <w:rPr>
          <w:rFonts w:ascii="Trebuchet MS" w:hAnsi="Trebuchet MS"/>
          <w:b/>
          <w:bCs/>
          <w:i/>
          <w:color w:val="auto"/>
          <w:sz w:val="22"/>
          <w:szCs w:val="22"/>
        </w:rPr>
      </w:pPr>
      <w:r>
        <w:rPr>
          <w:rFonts w:ascii="Trebuchet MS" w:hAnsi="Trebuchet MS"/>
          <w:b/>
          <w:bCs/>
          <w:i/>
          <w:color w:val="auto"/>
          <w:sz w:val="22"/>
          <w:szCs w:val="22"/>
        </w:rPr>
        <w:t>Ponudnik mora imeti veljavno licenco za izvajanje sistemov tehničnega varovanja.</w:t>
      </w:r>
    </w:p>
    <w:p w14:paraId="7F06E37C" w14:textId="77777777" w:rsidR="00A53193" w:rsidRDefault="00A53193" w:rsidP="00A53193">
      <w:pPr>
        <w:pStyle w:val="Default"/>
        <w:ind w:left="360"/>
        <w:jc w:val="both"/>
        <w:rPr>
          <w:rFonts w:ascii="Trebuchet MS" w:hAnsi="Trebuchet MS"/>
          <w:b/>
          <w:bCs/>
          <w:i/>
          <w:color w:val="auto"/>
          <w:sz w:val="22"/>
          <w:szCs w:val="22"/>
        </w:rPr>
      </w:pPr>
    </w:p>
    <w:p w14:paraId="46520BA6" w14:textId="77777777" w:rsidR="00A53193" w:rsidRPr="00851369" w:rsidRDefault="00A53193" w:rsidP="00A53193">
      <w:pPr>
        <w:pStyle w:val="Default"/>
        <w:ind w:left="360"/>
        <w:jc w:val="both"/>
        <w:rPr>
          <w:rFonts w:ascii="Trebuchet MS" w:hAnsi="Trebuchet MS"/>
          <w:iCs/>
          <w:color w:val="auto"/>
          <w:sz w:val="22"/>
          <w:szCs w:val="22"/>
        </w:rPr>
      </w:pPr>
      <w:r w:rsidRPr="00851369">
        <w:rPr>
          <w:rFonts w:ascii="Trebuchet MS" w:hAnsi="Trebuchet MS"/>
          <w:iCs/>
          <w:color w:val="auto"/>
          <w:sz w:val="22"/>
          <w:szCs w:val="22"/>
        </w:rPr>
        <w:t xml:space="preserve">V primeru, da bo ponudnik sodeloval s podizvajalcem in bo ta opravljal sisteme tehničnega varovanja, mora podizvajalec predložiti ustrezno licenco. </w:t>
      </w:r>
    </w:p>
    <w:p w14:paraId="5495C608" w14:textId="77777777" w:rsidR="00A53193" w:rsidRPr="00851369" w:rsidRDefault="00A53193" w:rsidP="00A53193">
      <w:pPr>
        <w:pStyle w:val="Default"/>
        <w:ind w:left="360"/>
        <w:jc w:val="both"/>
        <w:rPr>
          <w:rFonts w:ascii="Trebuchet MS" w:hAnsi="Trebuchet MS"/>
          <w:iCs/>
          <w:color w:val="auto"/>
          <w:sz w:val="22"/>
          <w:szCs w:val="22"/>
        </w:rPr>
      </w:pPr>
      <w:r w:rsidRPr="00851369">
        <w:rPr>
          <w:rFonts w:ascii="Trebuchet MS" w:hAnsi="Trebuchet MS"/>
          <w:iCs/>
          <w:color w:val="auto"/>
          <w:sz w:val="22"/>
          <w:szCs w:val="22"/>
        </w:rPr>
        <w:t>V primeru skupne ponudbe lahko pogoje glede licence izpolnjujejo vsi partnerji skupaj.</w:t>
      </w:r>
    </w:p>
    <w:p w14:paraId="10DAFBDF" w14:textId="77777777" w:rsidR="00A53193" w:rsidRPr="00851369" w:rsidRDefault="00A53193" w:rsidP="00A53193">
      <w:pPr>
        <w:pStyle w:val="Default"/>
        <w:ind w:left="360"/>
        <w:jc w:val="both"/>
        <w:rPr>
          <w:rFonts w:ascii="Trebuchet MS" w:hAnsi="Trebuchet MS"/>
          <w:iCs/>
          <w:color w:val="auto"/>
          <w:sz w:val="22"/>
          <w:szCs w:val="22"/>
        </w:rPr>
      </w:pPr>
    </w:p>
    <w:p w14:paraId="3BFD611F" w14:textId="77777777" w:rsidR="00A53193" w:rsidRPr="00851369" w:rsidRDefault="00A53193" w:rsidP="00A53193">
      <w:pPr>
        <w:pStyle w:val="Default"/>
        <w:ind w:left="360"/>
        <w:jc w:val="both"/>
        <w:rPr>
          <w:rFonts w:ascii="Trebuchet MS" w:hAnsi="Trebuchet MS"/>
          <w:iCs/>
          <w:color w:val="auto"/>
          <w:sz w:val="22"/>
          <w:szCs w:val="22"/>
        </w:rPr>
      </w:pPr>
      <w:r w:rsidRPr="00851369">
        <w:rPr>
          <w:rFonts w:ascii="Trebuchet MS" w:hAnsi="Trebuchet MS"/>
          <w:iCs/>
          <w:color w:val="auto"/>
          <w:sz w:val="22"/>
          <w:szCs w:val="22"/>
        </w:rPr>
        <w:t xml:space="preserve">DOKAZILO: </w:t>
      </w:r>
    </w:p>
    <w:p w14:paraId="66869E17" w14:textId="77777777" w:rsidR="006C7146" w:rsidRDefault="006C7146" w:rsidP="006C7146">
      <w:pPr>
        <w:ind w:left="720"/>
        <w:rPr>
          <w:rFonts w:ascii="Trebuchet MS" w:hAnsi="Trebuchet MS"/>
          <w:sz w:val="22"/>
        </w:rPr>
      </w:pPr>
      <w:r w:rsidRPr="008C7354">
        <w:rPr>
          <w:rFonts w:ascii="Trebuchet MS" w:hAnsi="Trebuchet MS"/>
          <w:sz w:val="22"/>
        </w:rPr>
        <w:t xml:space="preserve">Izpolnjen </w:t>
      </w:r>
      <w:r w:rsidRPr="008C7354">
        <w:rPr>
          <w:rFonts w:ascii="Trebuchet MS" w:hAnsi="Trebuchet MS"/>
          <w:b/>
          <w:sz w:val="22"/>
        </w:rPr>
        <w:t xml:space="preserve">obrazec ESPD </w:t>
      </w:r>
      <w:r w:rsidRPr="008C7354">
        <w:rPr>
          <w:rFonts w:ascii="Trebuchet MS" w:hAnsi="Trebuchet MS"/>
          <w:sz w:val="22"/>
        </w:rPr>
        <w:t>(v »Del III: Razlogi za izključitev, Oddelek D: Nacionalni razlogi za izključitev«)</w:t>
      </w:r>
      <w:r w:rsidRPr="008C7354">
        <w:rPr>
          <w:rFonts w:ascii="Trebuchet MS" w:hAnsi="Trebuchet MS"/>
          <w:b/>
          <w:sz w:val="22"/>
        </w:rPr>
        <w:t xml:space="preserve"> </w:t>
      </w:r>
      <w:r w:rsidRPr="008C7354">
        <w:rPr>
          <w:rFonts w:ascii="Trebuchet MS" w:hAnsi="Trebuchet MS"/>
          <w:sz w:val="22"/>
        </w:rPr>
        <w:t>za vse gospodarske subjekte v ponudbi</w:t>
      </w:r>
    </w:p>
    <w:p w14:paraId="556BD87B" w14:textId="77777777" w:rsidR="006C7146" w:rsidRDefault="006C7146" w:rsidP="006C7146">
      <w:pPr>
        <w:ind w:left="720"/>
        <w:rPr>
          <w:rFonts w:ascii="Trebuchet MS" w:hAnsi="Trebuchet MS"/>
          <w:sz w:val="22"/>
        </w:rPr>
      </w:pPr>
    </w:p>
    <w:p w14:paraId="255CD7C1" w14:textId="77777777" w:rsidR="006C7146" w:rsidRPr="00247A7C" w:rsidRDefault="006C7146" w:rsidP="006C7146">
      <w:pPr>
        <w:ind w:left="708"/>
        <w:rPr>
          <w:rFonts w:ascii="Trebuchet MS" w:hAnsi="Trebuchet MS"/>
          <w:sz w:val="22"/>
        </w:rPr>
      </w:pPr>
      <w:r>
        <w:rPr>
          <w:rFonts w:ascii="Trebuchet MS" w:hAnsi="Trebuchet MS"/>
          <w:sz w:val="22"/>
        </w:rPr>
        <w:t>ter Izjava ponudnika/podizvajalca/</w:t>
      </w:r>
      <w:proofErr w:type="spellStart"/>
      <w:r>
        <w:rPr>
          <w:rFonts w:ascii="Trebuchet MS" w:hAnsi="Trebuchet MS"/>
          <w:sz w:val="22"/>
        </w:rPr>
        <w:t>soponudnika</w:t>
      </w:r>
      <w:proofErr w:type="spellEnd"/>
      <w:r>
        <w:rPr>
          <w:rFonts w:ascii="Trebuchet MS" w:hAnsi="Trebuchet MS"/>
          <w:sz w:val="22"/>
        </w:rPr>
        <w:t xml:space="preserve"> o izpolnjevanju pogojev s pooblastilom Obrazec 6.</w:t>
      </w:r>
    </w:p>
    <w:p w14:paraId="7F9CDC97" w14:textId="77777777" w:rsidR="006C7146" w:rsidRDefault="006C7146" w:rsidP="00A53193">
      <w:pPr>
        <w:pStyle w:val="Default"/>
        <w:ind w:left="360"/>
        <w:jc w:val="both"/>
        <w:rPr>
          <w:rFonts w:ascii="Trebuchet MS" w:hAnsi="Trebuchet MS"/>
          <w:iCs/>
          <w:color w:val="auto"/>
          <w:sz w:val="22"/>
          <w:szCs w:val="22"/>
        </w:rPr>
      </w:pPr>
    </w:p>
    <w:p w14:paraId="0283A434" w14:textId="4DEC5C47" w:rsidR="00A53193" w:rsidRPr="00851369" w:rsidRDefault="00A53193" w:rsidP="00A53193">
      <w:pPr>
        <w:pStyle w:val="Default"/>
        <w:ind w:left="360"/>
        <w:jc w:val="both"/>
        <w:rPr>
          <w:rFonts w:ascii="Trebuchet MS" w:hAnsi="Trebuchet MS"/>
          <w:iCs/>
          <w:color w:val="auto"/>
          <w:sz w:val="22"/>
          <w:szCs w:val="22"/>
        </w:rPr>
      </w:pPr>
      <w:r w:rsidRPr="00851369">
        <w:rPr>
          <w:rFonts w:ascii="Trebuchet MS" w:hAnsi="Trebuchet MS"/>
          <w:iCs/>
          <w:color w:val="auto"/>
          <w:sz w:val="22"/>
          <w:szCs w:val="22"/>
        </w:rPr>
        <w:t>Kopija veljavne licence za izvajanje sistemov tehničnega varovanja</w:t>
      </w:r>
    </w:p>
    <w:p w14:paraId="0F3F0C60" w14:textId="77777777" w:rsidR="00A53193" w:rsidRPr="00851369" w:rsidRDefault="00A53193" w:rsidP="00A53193">
      <w:pPr>
        <w:pStyle w:val="Default"/>
        <w:ind w:left="360"/>
        <w:jc w:val="both"/>
        <w:rPr>
          <w:rFonts w:ascii="Trebuchet MS" w:hAnsi="Trebuchet MS"/>
          <w:iCs/>
          <w:color w:val="auto"/>
          <w:sz w:val="22"/>
          <w:szCs w:val="22"/>
        </w:rPr>
      </w:pPr>
    </w:p>
    <w:p w14:paraId="00CA7C2C" w14:textId="77777777" w:rsidR="00A53193" w:rsidRPr="00851369" w:rsidRDefault="00A53193" w:rsidP="00A53193">
      <w:pPr>
        <w:pStyle w:val="Default"/>
        <w:ind w:left="360"/>
        <w:jc w:val="both"/>
        <w:rPr>
          <w:rFonts w:ascii="Trebuchet MS" w:hAnsi="Trebuchet MS"/>
          <w:iCs/>
          <w:color w:val="auto"/>
          <w:sz w:val="22"/>
          <w:szCs w:val="22"/>
        </w:rPr>
      </w:pPr>
      <w:r w:rsidRPr="00851369">
        <w:rPr>
          <w:rFonts w:ascii="Trebuchet MS" w:hAnsi="Trebuchet MS"/>
          <w:iCs/>
          <w:color w:val="auto"/>
          <w:sz w:val="22"/>
          <w:szCs w:val="22"/>
        </w:rPr>
        <w:t>Naročnik lahko od ponudnika zahtev vpogled v originalni izvod licenc, če podvomi v verodostojnost fotokopij.</w:t>
      </w:r>
    </w:p>
    <w:p w14:paraId="730A5E6D" w14:textId="77777777" w:rsidR="00A53193" w:rsidRPr="00851369" w:rsidRDefault="00A53193" w:rsidP="00A53193">
      <w:pPr>
        <w:pStyle w:val="Default"/>
        <w:ind w:left="360"/>
        <w:jc w:val="both"/>
        <w:rPr>
          <w:rFonts w:ascii="Trebuchet MS" w:hAnsi="Trebuchet MS"/>
          <w:iCs/>
          <w:color w:val="auto"/>
          <w:sz w:val="22"/>
          <w:szCs w:val="22"/>
        </w:rPr>
      </w:pPr>
      <w:r w:rsidRPr="00851369">
        <w:rPr>
          <w:rFonts w:ascii="Trebuchet MS" w:hAnsi="Trebuchet MS"/>
          <w:iCs/>
          <w:color w:val="auto"/>
          <w:sz w:val="22"/>
          <w:szCs w:val="22"/>
        </w:rPr>
        <w:t>V kolikor se veljavnost obstoječe licence izteče v obdobju izvajanja pogodbe za prevzete storitve, mora ponudnik priložiti tudi izjavo o tem, da bo na pristojno ministrstvo podal vlogo za pridobitev nove licence in bo naročniku novo veljavno licenco predložil še pred iztekom veljavnosti pogodbe.</w:t>
      </w:r>
    </w:p>
    <w:p w14:paraId="6FD56F83" w14:textId="77777777" w:rsidR="00A53193" w:rsidRDefault="00A53193" w:rsidP="00A53193">
      <w:pPr>
        <w:pStyle w:val="Default"/>
        <w:ind w:left="360"/>
        <w:jc w:val="both"/>
        <w:rPr>
          <w:rFonts w:ascii="Trebuchet MS" w:hAnsi="Trebuchet MS"/>
          <w:b/>
          <w:bCs/>
          <w:i/>
          <w:color w:val="auto"/>
          <w:sz w:val="22"/>
          <w:szCs w:val="22"/>
        </w:rPr>
      </w:pPr>
    </w:p>
    <w:p w14:paraId="7DD62202" w14:textId="77777777" w:rsidR="00A53193" w:rsidRDefault="00A53193" w:rsidP="00A53193">
      <w:pPr>
        <w:pStyle w:val="Default"/>
        <w:jc w:val="both"/>
        <w:rPr>
          <w:rFonts w:ascii="Trebuchet MS" w:hAnsi="Trebuchet MS"/>
          <w:bCs/>
          <w:color w:val="auto"/>
          <w:sz w:val="22"/>
          <w:szCs w:val="22"/>
        </w:rPr>
      </w:pPr>
    </w:p>
    <w:p w14:paraId="1AE399BE" w14:textId="24E0FF88" w:rsidR="00A53193" w:rsidRDefault="00A53193" w:rsidP="00A53193">
      <w:pPr>
        <w:pStyle w:val="Default"/>
        <w:numPr>
          <w:ilvl w:val="0"/>
          <w:numId w:val="7"/>
        </w:numPr>
        <w:jc w:val="both"/>
        <w:rPr>
          <w:rFonts w:ascii="Trebuchet MS" w:hAnsi="Trebuchet MS"/>
          <w:b/>
          <w:color w:val="auto"/>
          <w:sz w:val="22"/>
          <w:szCs w:val="22"/>
        </w:rPr>
      </w:pPr>
      <w:r w:rsidRPr="00851369">
        <w:rPr>
          <w:rFonts w:ascii="Trebuchet MS" w:hAnsi="Trebuchet MS"/>
          <w:b/>
          <w:color w:val="auto"/>
          <w:sz w:val="22"/>
          <w:szCs w:val="22"/>
        </w:rPr>
        <w:t xml:space="preserve">Ponudnik mora imeti veljavno licenco za upravljanje z </w:t>
      </w:r>
      <w:r w:rsidR="00043D21">
        <w:rPr>
          <w:rFonts w:ascii="Trebuchet MS" w:hAnsi="Trebuchet MS"/>
          <w:b/>
          <w:color w:val="auto"/>
          <w:sz w:val="22"/>
          <w:szCs w:val="22"/>
        </w:rPr>
        <w:t xml:space="preserve">lastnim </w:t>
      </w:r>
      <w:r w:rsidRPr="00851369">
        <w:rPr>
          <w:rFonts w:ascii="Trebuchet MS" w:hAnsi="Trebuchet MS"/>
          <w:b/>
          <w:color w:val="auto"/>
          <w:sz w:val="22"/>
          <w:szCs w:val="22"/>
        </w:rPr>
        <w:t>varnostno-nadzornim centrom (VNC) in</w:t>
      </w:r>
      <w:r w:rsidR="00043D21">
        <w:rPr>
          <w:rFonts w:ascii="Trebuchet MS" w:hAnsi="Trebuchet MS"/>
          <w:b/>
          <w:color w:val="auto"/>
          <w:sz w:val="22"/>
          <w:szCs w:val="22"/>
        </w:rPr>
        <w:t xml:space="preserve"> licenco za upravljanje z nadomestnim varnostno nadzornim centrom (v primeru izpada glavnega centra) in </w:t>
      </w:r>
      <w:r w:rsidRPr="00851369">
        <w:rPr>
          <w:rFonts w:ascii="Trebuchet MS" w:hAnsi="Trebuchet MS"/>
          <w:b/>
          <w:color w:val="auto"/>
          <w:sz w:val="22"/>
          <w:szCs w:val="22"/>
        </w:rPr>
        <w:t xml:space="preserve">dokazilo o </w:t>
      </w:r>
      <w:r w:rsidRPr="00851369">
        <w:rPr>
          <w:rFonts w:ascii="Trebuchet MS" w:hAnsi="Trebuchet MS"/>
          <w:b/>
          <w:color w:val="auto"/>
          <w:sz w:val="22"/>
          <w:szCs w:val="22"/>
        </w:rPr>
        <w:lastRenderedPageBreak/>
        <w:t>delovanju v skladu s standardom SIS EN 50518</w:t>
      </w:r>
      <w:r w:rsidR="00043D21">
        <w:rPr>
          <w:rFonts w:ascii="Trebuchet MS" w:hAnsi="Trebuchet MS"/>
          <w:b/>
          <w:color w:val="auto"/>
          <w:sz w:val="22"/>
          <w:szCs w:val="22"/>
        </w:rPr>
        <w:t>, ki je predpisan z Zakonom o zasebnem varovanju.</w:t>
      </w:r>
    </w:p>
    <w:p w14:paraId="11186435" w14:textId="6FC8EEFD" w:rsidR="00043D21" w:rsidRPr="00851369" w:rsidRDefault="00043D21" w:rsidP="00043D21">
      <w:pPr>
        <w:pStyle w:val="Default"/>
        <w:ind w:left="502"/>
        <w:jc w:val="both"/>
        <w:rPr>
          <w:rFonts w:ascii="Trebuchet MS" w:hAnsi="Trebuchet MS"/>
          <w:b/>
          <w:color w:val="auto"/>
          <w:sz w:val="22"/>
          <w:szCs w:val="22"/>
        </w:rPr>
      </w:pPr>
      <w:r>
        <w:rPr>
          <w:rFonts w:ascii="Trebuchet MS" w:hAnsi="Trebuchet MS"/>
          <w:b/>
          <w:color w:val="auto"/>
          <w:sz w:val="22"/>
          <w:szCs w:val="22"/>
        </w:rPr>
        <w:t xml:space="preserve">V kolikor ima ponudnik za storitve upravljanja z nadomestnim varnostno nadzornim centrom drugega imetnika licence, se ta v ponudbi šteje kot podizvajalec. </w:t>
      </w:r>
    </w:p>
    <w:p w14:paraId="288DE0F9" w14:textId="1CA4E33B" w:rsidR="00A53193" w:rsidRDefault="00F66427" w:rsidP="00A53193">
      <w:pPr>
        <w:pStyle w:val="Default"/>
        <w:ind w:left="502"/>
        <w:jc w:val="both"/>
        <w:rPr>
          <w:rFonts w:ascii="Trebuchet MS" w:hAnsi="Trebuchet MS"/>
          <w:bCs/>
          <w:color w:val="auto"/>
          <w:sz w:val="22"/>
          <w:szCs w:val="22"/>
        </w:rPr>
      </w:pPr>
      <w:r>
        <w:rPr>
          <w:rFonts w:ascii="Trebuchet MS" w:hAnsi="Trebuchet MS"/>
          <w:bCs/>
          <w:color w:val="auto"/>
          <w:sz w:val="22"/>
          <w:szCs w:val="22"/>
        </w:rPr>
        <w:t xml:space="preserve">Ponudnik mora predložiti licenci za glavni in nadomestni varnostno nadzorni center ter v primeru drugih imetnikov licenc tudi pogodbo o najemu varnostno nadzornega centra. Ponudnik mora predložiti </w:t>
      </w:r>
      <w:r w:rsidR="006C7146">
        <w:rPr>
          <w:rFonts w:ascii="Trebuchet MS" w:hAnsi="Trebuchet MS"/>
          <w:bCs/>
          <w:color w:val="auto"/>
          <w:sz w:val="22"/>
          <w:szCs w:val="22"/>
        </w:rPr>
        <w:t>tudi dokazilo akreditiranega evropskega laboratorija za oba varnostno nadzorna centra, da delujeta v skladu s SIST EN 50518.</w:t>
      </w:r>
    </w:p>
    <w:p w14:paraId="65FC66DA" w14:textId="77777777" w:rsidR="00A53193" w:rsidRDefault="00A53193" w:rsidP="00A53193">
      <w:pPr>
        <w:pStyle w:val="Default"/>
        <w:jc w:val="both"/>
        <w:rPr>
          <w:rFonts w:ascii="Trebuchet MS" w:hAnsi="Trebuchet MS"/>
          <w:bCs/>
          <w:color w:val="auto"/>
          <w:sz w:val="22"/>
          <w:szCs w:val="22"/>
        </w:rPr>
      </w:pPr>
    </w:p>
    <w:p w14:paraId="1F02B474" w14:textId="77777777" w:rsidR="00A53193" w:rsidRPr="00851369" w:rsidRDefault="00A53193" w:rsidP="00A53193">
      <w:pPr>
        <w:pStyle w:val="Default"/>
        <w:ind w:left="360"/>
        <w:jc w:val="both"/>
        <w:rPr>
          <w:rFonts w:ascii="Trebuchet MS" w:hAnsi="Trebuchet MS"/>
          <w:iCs/>
          <w:color w:val="auto"/>
          <w:sz w:val="22"/>
          <w:szCs w:val="22"/>
        </w:rPr>
      </w:pPr>
      <w:r w:rsidRPr="00851369">
        <w:rPr>
          <w:rFonts w:ascii="Trebuchet MS" w:hAnsi="Trebuchet MS"/>
          <w:iCs/>
          <w:color w:val="auto"/>
          <w:sz w:val="22"/>
          <w:szCs w:val="22"/>
        </w:rPr>
        <w:t xml:space="preserve">V primeru, da bo ponudnik sodeloval s podizvajalcem in bo ta upravljal z VNC, mora podizvajalec predložiti ustrezno licenco. </w:t>
      </w:r>
    </w:p>
    <w:p w14:paraId="45D19843" w14:textId="77777777" w:rsidR="00A53193" w:rsidRPr="00851369" w:rsidRDefault="00A53193" w:rsidP="00A53193">
      <w:pPr>
        <w:pStyle w:val="Default"/>
        <w:ind w:left="360"/>
        <w:jc w:val="both"/>
        <w:rPr>
          <w:rFonts w:ascii="Trebuchet MS" w:hAnsi="Trebuchet MS"/>
          <w:iCs/>
          <w:color w:val="auto"/>
          <w:sz w:val="22"/>
          <w:szCs w:val="22"/>
        </w:rPr>
      </w:pPr>
      <w:r w:rsidRPr="00851369">
        <w:rPr>
          <w:rFonts w:ascii="Trebuchet MS" w:hAnsi="Trebuchet MS"/>
          <w:iCs/>
          <w:color w:val="auto"/>
          <w:sz w:val="22"/>
          <w:szCs w:val="22"/>
        </w:rPr>
        <w:t>V primeru skupne ponudbe lahko pogoje glede licence izpolnjujejo vsi partnerji skupaj.</w:t>
      </w:r>
    </w:p>
    <w:p w14:paraId="14CB1F2E" w14:textId="77777777" w:rsidR="00A53193" w:rsidRPr="00851369" w:rsidRDefault="00A53193" w:rsidP="00A53193">
      <w:pPr>
        <w:pStyle w:val="Default"/>
        <w:ind w:left="360"/>
        <w:jc w:val="both"/>
        <w:rPr>
          <w:rFonts w:ascii="Trebuchet MS" w:hAnsi="Trebuchet MS"/>
          <w:iCs/>
          <w:color w:val="auto"/>
          <w:sz w:val="22"/>
          <w:szCs w:val="22"/>
        </w:rPr>
      </w:pPr>
      <w:r w:rsidRPr="00851369">
        <w:rPr>
          <w:rFonts w:ascii="Trebuchet MS" w:hAnsi="Trebuchet MS"/>
          <w:iCs/>
          <w:color w:val="auto"/>
          <w:sz w:val="22"/>
          <w:szCs w:val="22"/>
        </w:rPr>
        <w:t>V primeru drugega lastnika licence se priloži pogodba o najemu VNC ter izjava imetnika licence, da je pogodba med njim in ponudnikom še veljavna.</w:t>
      </w:r>
    </w:p>
    <w:p w14:paraId="4F77DD36" w14:textId="77777777" w:rsidR="00A53193" w:rsidRPr="00851369" w:rsidRDefault="00A53193" w:rsidP="00A53193">
      <w:pPr>
        <w:pStyle w:val="Default"/>
        <w:ind w:left="360"/>
        <w:jc w:val="both"/>
        <w:rPr>
          <w:rFonts w:ascii="Trebuchet MS" w:hAnsi="Trebuchet MS"/>
          <w:iCs/>
          <w:color w:val="auto"/>
          <w:sz w:val="22"/>
          <w:szCs w:val="22"/>
        </w:rPr>
      </w:pPr>
    </w:p>
    <w:p w14:paraId="446E2E9E" w14:textId="77777777" w:rsidR="00A53193" w:rsidRDefault="00A53193" w:rsidP="00A53193">
      <w:pPr>
        <w:pStyle w:val="Default"/>
        <w:ind w:left="360"/>
        <w:jc w:val="both"/>
        <w:rPr>
          <w:rFonts w:ascii="Trebuchet MS" w:hAnsi="Trebuchet MS"/>
          <w:iCs/>
          <w:color w:val="auto"/>
          <w:sz w:val="22"/>
          <w:szCs w:val="22"/>
        </w:rPr>
      </w:pPr>
      <w:r w:rsidRPr="00851369">
        <w:rPr>
          <w:rFonts w:ascii="Trebuchet MS" w:hAnsi="Trebuchet MS"/>
          <w:iCs/>
          <w:color w:val="auto"/>
          <w:sz w:val="22"/>
          <w:szCs w:val="22"/>
        </w:rPr>
        <w:t xml:space="preserve">DOKAZILO: </w:t>
      </w:r>
    </w:p>
    <w:p w14:paraId="095BAD53" w14:textId="77777777" w:rsidR="006C7146" w:rsidRDefault="006C7146" w:rsidP="006C7146">
      <w:pPr>
        <w:ind w:left="720"/>
        <w:rPr>
          <w:rFonts w:ascii="Trebuchet MS" w:hAnsi="Trebuchet MS"/>
          <w:sz w:val="22"/>
        </w:rPr>
      </w:pPr>
      <w:r w:rsidRPr="008C7354">
        <w:rPr>
          <w:rFonts w:ascii="Trebuchet MS" w:hAnsi="Trebuchet MS"/>
          <w:sz w:val="22"/>
        </w:rPr>
        <w:t xml:space="preserve">Izpolnjen </w:t>
      </w:r>
      <w:r w:rsidRPr="008C7354">
        <w:rPr>
          <w:rFonts w:ascii="Trebuchet MS" w:hAnsi="Trebuchet MS"/>
          <w:b/>
          <w:sz w:val="22"/>
        </w:rPr>
        <w:t xml:space="preserve">obrazec ESPD </w:t>
      </w:r>
      <w:r w:rsidRPr="008C7354">
        <w:rPr>
          <w:rFonts w:ascii="Trebuchet MS" w:hAnsi="Trebuchet MS"/>
          <w:sz w:val="22"/>
        </w:rPr>
        <w:t>(v »Del III: Razlogi za izključitev, Oddelek D: Nacionalni razlogi za izključitev«)</w:t>
      </w:r>
      <w:r w:rsidRPr="008C7354">
        <w:rPr>
          <w:rFonts w:ascii="Trebuchet MS" w:hAnsi="Trebuchet MS"/>
          <w:b/>
          <w:sz w:val="22"/>
        </w:rPr>
        <w:t xml:space="preserve"> </w:t>
      </w:r>
      <w:r w:rsidRPr="008C7354">
        <w:rPr>
          <w:rFonts w:ascii="Trebuchet MS" w:hAnsi="Trebuchet MS"/>
          <w:sz w:val="22"/>
        </w:rPr>
        <w:t>za vse gospodarske subjekte v ponudbi</w:t>
      </w:r>
    </w:p>
    <w:p w14:paraId="1D150ED7" w14:textId="77777777" w:rsidR="006C7146" w:rsidRDefault="006C7146" w:rsidP="006C7146">
      <w:pPr>
        <w:ind w:left="720"/>
        <w:rPr>
          <w:rFonts w:ascii="Trebuchet MS" w:hAnsi="Trebuchet MS"/>
          <w:sz w:val="22"/>
        </w:rPr>
      </w:pPr>
    </w:p>
    <w:p w14:paraId="4BE6FEBC" w14:textId="77777777" w:rsidR="006C7146" w:rsidRPr="00247A7C" w:rsidRDefault="006C7146" w:rsidP="006C7146">
      <w:pPr>
        <w:ind w:left="708"/>
        <w:rPr>
          <w:rFonts w:ascii="Trebuchet MS" w:hAnsi="Trebuchet MS"/>
          <w:sz w:val="22"/>
        </w:rPr>
      </w:pPr>
      <w:r>
        <w:rPr>
          <w:rFonts w:ascii="Trebuchet MS" w:hAnsi="Trebuchet MS"/>
          <w:sz w:val="22"/>
        </w:rPr>
        <w:t>ter Izjava ponudnika/podizvajalca/</w:t>
      </w:r>
      <w:proofErr w:type="spellStart"/>
      <w:r>
        <w:rPr>
          <w:rFonts w:ascii="Trebuchet MS" w:hAnsi="Trebuchet MS"/>
          <w:sz w:val="22"/>
        </w:rPr>
        <w:t>soponudnika</w:t>
      </w:r>
      <w:proofErr w:type="spellEnd"/>
      <w:r>
        <w:rPr>
          <w:rFonts w:ascii="Trebuchet MS" w:hAnsi="Trebuchet MS"/>
          <w:sz w:val="22"/>
        </w:rPr>
        <w:t xml:space="preserve"> o izpolnjevanju pogojev s pooblastilom Obrazec 6.</w:t>
      </w:r>
    </w:p>
    <w:p w14:paraId="7ACD79D5" w14:textId="77777777" w:rsidR="006C7146" w:rsidRPr="00851369" w:rsidRDefault="006C7146" w:rsidP="00A53193">
      <w:pPr>
        <w:pStyle w:val="Default"/>
        <w:ind w:left="360"/>
        <w:jc w:val="both"/>
        <w:rPr>
          <w:rFonts w:ascii="Trebuchet MS" w:hAnsi="Trebuchet MS"/>
          <w:iCs/>
          <w:color w:val="auto"/>
          <w:sz w:val="22"/>
          <w:szCs w:val="22"/>
        </w:rPr>
      </w:pPr>
    </w:p>
    <w:p w14:paraId="51FF409C" w14:textId="77777777" w:rsidR="00A53193" w:rsidRPr="00851369" w:rsidRDefault="00A53193" w:rsidP="00A53193">
      <w:pPr>
        <w:pStyle w:val="Default"/>
        <w:ind w:left="360"/>
        <w:jc w:val="both"/>
        <w:rPr>
          <w:rFonts w:ascii="Trebuchet MS" w:hAnsi="Trebuchet MS"/>
          <w:iCs/>
          <w:color w:val="auto"/>
          <w:sz w:val="22"/>
          <w:szCs w:val="22"/>
        </w:rPr>
      </w:pPr>
      <w:r w:rsidRPr="00851369">
        <w:rPr>
          <w:rFonts w:ascii="Trebuchet MS" w:hAnsi="Trebuchet MS"/>
          <w:iCs/>
          <w:color w:val="auto"/>
          <w:sz w:val="22"/>
          <w:szCs w:val="22"/>
        </w:rPr>
        <w:t>Kopija veljavne licence za upravljanje z glavnim VNC</w:t>
      </w:r>
    </w:p>
    <w:p w14:paraId="485E7903" w14:textId="77777777" w:rsidR="00A53193" w:rsidRPr="00851369" w:rsidRDefault="00A53193" w:rsidP="00A53193">
      <w:pPr>
        <w:pStyle w:val="Default"/>
        <w:ind w:left="360"/>
        <w:jc w:val="both"/>
        <w:rPr>
          <w:rFonts w:ascii="Trebuchet MS" w:hAnsi="Trebuchet MS"/>
          <w:iCs/>
          <w:color w:val="auto"/>
          <w:sz w:val="22"/>
          <w:szCs w:val="22"/>
        </w:rPr>
      </w:pPr>
      <w:r w:rsidRPr="00851369">
        <w:rPr>
          <w:rFonts w:ascii="Trebuchet MS" w:hAnsi="Trebuchet MS"/>
          <w:iCs/>
          <w:color w:val="auto"/>
          <w:sz w:val="22"/>
          <w:szCs w:val="22"/>
        </w:rPr>
        <w:t>Kopija veljavne licence za upravljanje z nadomestnim VNC</w:t>
      </w:r>
    </w:p>
    <w:p w14:paraId="6B5547D9" w14:textId="77777777" w:rsidR="00A53193" w:rsidRPr="00851369" w:rsidRDefault="00A53193" w:rsidP="00A53193">
      <w:pPr>
        <w:pStyle w:val="Default"/>
        <w:ind w:left="360"/>
        <w:jc w:val="both"/>
        <w:rPr>
          <w:rFonts w:ascii="Trebuchet MS" w:hAnsi="Trebuchet MS"/>
          <w:iCs/>
          <w:color w:val="auto"/>
          <w:sz w:val="22"/>
          <w:szCs w:val="22"/>
        </w:rPr>
      </w:pPr>
      <w:r w:rsidRPr="00851369">
        <w:rPr>
          <w:rFonts w:ascii="Trebuchet MS" w:hAnsi="Trebuchet MS"/>
          <w:iCs/>
          <w:color w:val="auto"/>
          <w:sz w:val="22"/>
          <w:szCs w:val="22"/>
        </w:rPr>
        <w:t>Dokazilo akreditiranega  evropskega laboratorija za oba varnostna centra, da delujeta v skladu s standardom SIS EN 50518. Iz dokazila o delovanju mora biti tudi razvidno, da sta VNC med seboj povezana in zagotavljata nemoteno delovanje v primeru izpada glavnega VNC.</w:t>
      </w:r>
    </w:p>
    <w:p w14:paraId="41B22EEB" w14:textId="77777777" w:rsidR="00A53193" w:rsidRDefault="00A53193" w:rsidP="00A53193">
      <w:pPr>
        <w:pStyle w:val="Default"/>
        <w:ind w:left="360"/>
        <w:jc w:val="both"/>
        <w:rPr>
          <w:rFonts w:ascii="Trebuchet MS" w:hAnsi="Trebuchet MS"/>
          <w:iCs/>
          <w:color w:val="auto"/>
          <w:sz w:val="22"/>
          <w:szCs w:val="22"/>
        </w:rPr>
      </w:pPr>
    </w:p>
    <w:p w14:paraId="350520EA" w14:textId="645A1D2A" w:rsidR="00043D21" w:rsidRDefault="00043D21" w:rsidP="00A53193">
      <w:pPr>
        <w:pStyle w:val="Default"/>
        <w:ind w:left="360"/>
        <w:jc w:val="both"/>
        <w:rPr>
          <w:rFonts w:ascii="Trebuchet MS" w:hAnsi="Trebuchet MS"/>
          <w:iCs/>
          <w:color w:val="auto"/>
          <w:sz w:val="22"/>
          <w:szCs w:val="22"/>
        </w:rPr>
      </w:pPr>
      <w:r>
        <w:rPr>
          <w:rFonts w:ascii="Trebuchet MS" w:hAnsi="Trebuchet MS"/>
          <w:iCs/>
          <w:color w:val="auto"/>
          <w:sz w:val="22"/>
          <w:szCs w:val="22"/>
        </w:rPr>
        <w:t>Ponudnik mora predložiti potrdilo akreditiranega evropskega laboratorija za oba varnostno</w:t>
      </w:r>
      <w:r w:rsidR="00A309BB">
        <w:rPr>
          <w:rFonts w:ascii="Trebuchet MS" w:hAnsi="Trebuchet MS"/>
          <w:iCs/>
          <w:color w:val="auto"/>
          <w:sz w:val="22"/>
          <w:szCs w:val="22"/>
        </w:rPr>
        <w:t xml:space="preserve"> nadzorna centra, da delujeta v skladu s standardom SIST EN 50518.</w:t>
      </w:r>
    </w:p>
    <w:p w14:paraId="41C5F78D" w14:textId="77777777" w:rsidR="00A309BB" w:rsidRPr="00851369" w:rsidRDefault="00A309BB" w:rsidP="00A53193">
      <w:pPr>
        <w:pStyle w:val="Default"/>
        <w:ind w:left="360"/>
        <w:jc w:val="both"/>
        <w:rPr>
          <w:rFonts w:ascii="Trebuchet MS" w:hAnsi="Trebuchet MS"/>
          <w:iCs/>
          <w:color w:val="auto"/>
          <w:sz w:val="22"/>
          <w:szCs w:val="22"/>
        </w:rPr>
      </w:pPr>
    </w:p>
    <w:p w14:paraId="6BBEB42D" w14:textId="77777777" w:rsidR="00A53193" w:rsidRPr="00851369" w:rsidRDefault="00A53193" w:rsidP="00A53193">
      <w:pPr>
        <w:pStyle w:val="Default"/>
        <w:ind w:left="360"/>
        <w:jc w:val="both"/>
        <w:rPr>
          <w:rFonts w:ascii="Trebuchet MS" w:hAnsi="Trebuchet MS"/>
          <w:iCs/>
          <w:color w:val="auto"/>
          <w:sz w:val="22"/>
          <w:szCs w:val="22"/>
        </w:rPr>
      </w:pPr>
      <w:r w:rsidRPr="00851369">
        <w:rPr>
          <w:rFonts w:ascii="Trebuchet MS" w:hAnsi="Trebuchet MS"/>
          <w:iCs/>
          <w:color w:val="auto"/>
          <w:sz w:val="22"/>
          <w:szCs w:val="22"/>
        </w:rPr>
        <w:t>Naročnik lahko od ponudnika zahtev vpogled v originalni izvod licenc, če podvomi v verodostojnost fotokopij.</w:t>
      </w:r>
    </w:p>
    <w:p w14:paraId="0E131524" w14:textId="77777777" w:rsidR="00A53193" w:rsidRPr="00851369" w:rsidRDefault="00A53193" w:rsidP="00A53193">
      <w:pPr>
        <w:pStyle w:val="Default"/>
        <w:ind w:left="360"/>
        <w:jc w:val="both"/>
        <w:rPr>
          <w:rFonts w:ascii="Trebuchet MS" w:hAnsi="Trebuchet MS"/>
          <w:iCs/>
          <w:color w:val="auto"/>
          <w:sz w:val="22"/>
          <w:szCs w:val="22"/>
        </w:rPr>
      </w:pPr>
      <w:r w:rsidRPr="00851369">
        <w:rPr>
          <w:rFonts w:ascii="Trebuchet MS" w:hAnsi="Trebuchet MS"/>
          <w:iCs/>
          <w:color w:val="auto"/>
          <w:sz w:val="22"/>
          <w:szCs w:val="22"/>
        </w:rPr>
        <w:t>V kolikor se veljavnost obstoječe licence izteče v obdobju izvajanja pogodbe za prevzete storitve, mora ponudnik priložiti tudi izjavo o tem, da bo na pristojno ministrstvo podal vlogo za pridobitev nove licence in bo naročniku novo veljavno licenco predložil še pred iztekom veljavnosti pogodbe.</w:t>
      </w:r>
    </w:p>
    <w:p w14:paraId="0D1EC40C" w14:textId="0B5814E0" w:rsidR="00A53193" w:rsidRDefault="00A53193" w:rsidP="00A309BB">
      <w:pPr>
        <w:pStyle w:val="Default"/>
        <w:jc w:val="both"/>
        <w:rPr>
          <w:rFonts w:ascii="Trebuchet MS" w:hAnsi="Trebuchet MS"/>
          <w:bCs/>
          <w:color w:val="auto"/>
          <w:sz w:val="22"/>
          <w:szCs w:val="22"/>
        </w:rPr>
      </w:pPr>
    </w:p>
    <w:p w14:paraId="370801F3" w14:textId="21C9C2EA" w:rsidR="00A309BB" w:rsidRPr="00A309BB" w:rsidRDefault="00A309BB" w:rsidP="00A309BB">
      <w:pPr>
        <w:pStyle w:val="Default"/>
        <w:numPr>
          <w:ilvl w:val="0"/>
          <w:numId w:val="7"/>
        </w:numPr>
        <w:jc w:val="both"/>
        <w:rPr>
          <w:rFonts w:ascii="Trebuchet MS" w:hAnsi="Trebuchet MS"/>
          <w:b/>
          <w:color w:val="auto"/>
          <w:sz w:val="22"/>
          <w:szCs w:val="22"/>
        </w:rPr>
      </w:pPr>
      <w:r w:rsidRPr="00A309BB">
        <w:rPr>
          <w:rFonts w:ascii="Trebuchet MS" w:hAnsi="Trebuchet MS"/>
          <w:b/>
          <w:color w:val="auto"/>
          <w:sz w:val="22"/>
          <w:szCs w:val="22"/>
        </w:rPr>
        <w:t>Ponudnik mora predložiti pooblastilo za varovanje premoženja pred požarom</w:t>
      </w:r>
    </w:p>
    <w:p w14:paraId="3BA568DA" w14:textId="77777777" w:rsidR="00A309BB" w:rsidRDefault="00A309BB" w:rsidP="00A309BB">
      <w:pPr>
        <w:pStyle w:val="Default"/>
        <w:ind w:left="502"/>
        <w:jc w:val="both"/>
        <w:rPr>
          <w:rFonts w:ascii="Trebuchet MS" w:hAnsi="Trebuchet MS"/>
          <w:iCs/>
          <w:color w:val="auto"/>
          <w:sz w:val="22"/>
          <w:szCs w:val="22"/>
        </w:rPr>
      </w:pPr>
    </w:p>
    <w:p w14:paraId="502914F7" w14:textId="76C9ED66" w:rsidR="00A309BB" w:rsidRDefault="00A309BB" w:rsidP="00A309BB">
      <w:pPr>
        <w:pStyle w:val="Default"/>
        <w:ind w:left="502"/>
        <w:jc w:val="both"/>
        <w:rPr>
          <w:rFonts w:ascii="Trebuchet MS" w:hAnsi="Trebuchet MS"/>
          <w:iCs/>
          <w:color w:val="auto"/>
          <w:sz w:val="22"/>
          <w:szCs w:val="22"/>
        </w:rPr>
      </w:pPr>
      <w:r w:rsidRPr="00851369">
        <w:rPr>
          <w:rFonts w:ascii="Trebuchet MS" w:hAnsi="Trebuchet MS"/>
          <w:iCs/>
          <w:color w:val="auto"/>
          <w:sz w:val="22"/>
          <w:szCs w:val="22"/>
        </w:rPr>
        <w:t xml:space="preserve">DOKAZILO: </w:t>
      </w:r>
    </w:p>
    <w:p w14:paraId="4DEB7126" w14:textId="77777777" w:rsidR="001F23E6" w:rsidRDefault="001F23E6" w:rsidP="001F23E6">
      <w:pPr>
        <w:ind w:left="720"/>
        <w:rPr>
          <w:rFonts w:ascii="Trebuchet MS" w:hAnsi="Trebuchet MS"/>
          <w:sz w:val="22"/>
        </w:rPr>
      </w:pPr>
      <w:r w:rsidRPr="008C7354">
        <w:rPr>
          <w:rFonts w:ascii="Trebuchet MS" w:hAnsi="Trebuchet MS"/>
          <w:sz w:val="22"/>
        </w:rPr>
        <w:t xml:space="preserve">Izpolnjen </w:t>
      </w:r>
      <w:r w:rsidRPr="008C7354">
        <w:rPr>
          <w:rFonts w:ascii="Trebuchet MS" w:hAnsi="Trebuchet MS"/>
          <w:b/>
          <w:sz w:val="22"/>
        </w:rPr>
        <w:t xml:space="preserve">obrazec ESPD </w:t>
      </w:r>
      <w:r w:rsidRPr="008C7354">
        <w:rPr>
          <w:rFonts w:ascii="Trebuchet MS" w:hAnsi="Trebuchet MS"/>
          <w:sz w:val="22"/>
        </w:rPr>
        <w:t>(v »Del III: Razlogi za izključitev, Oddelek D: Nacionalni razlogi za izključitev«)</w:t>
      </w:r>
      <w:r w:rsidRPr="008C7354">
        <w:rPr>
          <w:rFonts w:ascii="Trebuchet MS" w:hAnsi="Trebuchet MS"/>
          <w:b/>
          <w:sz w:val="22"/>
        </w:rPr>
        <w:t xml:space="preserve"> </w:t>
      </w:r>
      <w:r w:rsidRPr="008C7354">
        <w:rPr>
          <w:rFonts w:ascii="Trebuchet MS" w:hAnsi="Trebuchet MS"/>
          <w:sz w:val="22"/>
        </w:rPr>
        <w:t>za vse gospodarske subjekte v ponudbi</w:t>
      </w:r>
    </w:p>
    <w:p w14:paraId="5C609366" w14:textId="77777777" w:rsidR="001F23E6" w:rsidRDefault="001F23E6" w:rsidP="001F23E6">
      <w:pPr>
        <w:ind w:left="720"/>
        <w:rPr>
          <w:rFonts w:ascii="Trebuchet MS" w:hAnsi="Trebuchet MS"/>
          <w:sz w:val="22"/>
        </w:rPr>
      </w:pPr>
    </w:p>
    <w:p w14:paraId="00038CAC" w14:textId="77777777" w:rsidR="001F23E6" w:rsidRPr="00247A7C" w:rsidRDefault="001F23E6" w:rsidP="001F23E6">
      <w:pPr>
        <w:ind w:left="708"/>
        <w:rPr>
          <w:rFonts w:ascii="Trebuchet MS" w:hAnsi="Trebuchet MS"/>
          <w:sz w:val="22"/>
        </w:rPr>
      </w:pPr>
      <w:r>
        <w:rPr>
          <w:rFonts w:ascii="Trebuchet MS" w:hAnsi="Trebuchet MS"/>
          <w:sz w:val="22"/>
        </w:rPr>
        <w:t>ter Izjava ponudnika/podizvajalca/</w:t>
      </w:r>
      <w:proofErr w:type="spellStart"/>
      <w:r>
        <w:rPr>
          <w:rFonts w:ascii="Trebuchet MS" w:hAnsi="Trebuchet MS"/>
          <w:sz w:val="22"/>
        </w:rPr>
        <w:t>soponudnika</w:t>
      </w:r>
      <w:proofErr w:type="spellEnd"/>
      <w:r>
        <w:rPr>
          <w:rFonts w:ascii="Trebuchet MS" w:hAnsi="Trebuchet MS"/>
          <w:sz w:val="22"/>
        </w:rPr>
        <w:t xml:space="preserve"> o izpolnjevanju pogojev s pooblastilom Obrazec 6.</w:t>
      </w:r>
    </w:p>
    <w:p w14:paraId="0F6C6559" w14:textId="77777777" w:rsidR="001F23E6" w:rsidRPr="00851369" w:rsidRDefault="001F23E6" w:rsidP="00A309BB">
      <w:pPr>
        <w:pStyle w:val="Default"/>
        <w:ind w:left="502"/>
        <w:jc w:val="both"/>
        <w:rPr>
          <w:rFonts w:ascii="Trebuchet MS" w:hAnsi="Trebuchet MS"/>
          <w:iCs/>
          <w:color w:val="auto"/>
          <w:sz w:val="22"/>
          <w:szCs w:val="22"/>
        </w:rPr>
      </w:pPr>
    </w:p>
    <w:p w14:paraId="53163726" w14:textId="76AD70B6" w:rsidR="00A309BB" w:rsidRPr="00851369" w:rsidRDefault="00A309BB" w:rsidP="00A309BB">
      <w:pPr>
        <w:pStyle w:val="Default"/>
        <w:ind w:left="502"/>
        <w:jc w:val="both"/>
        <w:rPr>
          <w:rFonts w:ascii="Trebuchet MS" w:hAnsi="Trebuchet MS"/>
          <w:iCs/>
          <w:color w:val="auto"/>
          <w:sz w:val="22"/>
          <w:szCs w:val="22"/>
        </w:rPr>
      </w:pPr>
      <w:r>
        <w:rPr>
          <w:rFonts w:ascii="Trebuchet MS" w:hAnsi="Trebuchet MS"/>
          <w:iCs/>
          <w:color w:val="auto"/>
          <w:sz w:val="22"/>
          <w:szCs w:val="22"/>
        </w:rPr>
        <w:lastRenderedPageBreak/>
        <w:t>Pooblastilo za varovanje premoženja pred požarom</w:t>
      </w:r>
    </w:p>
    <w:p w14:paraId="164E8A78" w14:textId="45AEB2F1" w:rsidR="00A309BB" w:rsidRPr="00851369" w:rsidRDefault="00A309BB" w:rsidP="00A309BB">
      <w:pPr>
        <w:pStyle w:val="Default"/>
        <w:jc w:val="both"/>
        <w:rPr>
          <w:rFonts w:ascii="Trebuchet MS" w:hAnsi="Trebuchet MS"/>
          <w:iCs/>
          <w:color w:val="auto"/>
          <w:sz w:val="22"/>
          <w:szCs w:val="22"/>
        </w:rPr>
      </w:pPr>
    </w:p>
    <w:p w14:paraId="7AFA5C6A" w14:textId="77777777" w:rsidR="00A309BB" w:rsidRDefault="00A309BB" w:rsidP="00A53193">
      <w:pPr>
        <w:pStyle w:val="Default"/>
        <w:jc w:val="both"/>
        <w:rPr>
          <w:rFonts w:ascii="Trebuchet MS" w:hAnsi="Trebuchet MS"/>
          <w:bCs/>
          <w:color w:val="auto"/>
          <w:sz w:val="22"/>
          <w:szCs w:val="22"/>
        </w:rPr>
      </w:pPr>
    </w:p>
    <w:p w14:paraId="4C040EEB" w14:textId="04E23F83" w:rsidR="00A309BB" w:rsidRDefault="00A309BB" w:rsidP="00A53193">
      <w:pPr>
        <w:pStyle w:val="Default"/>
        <w:jc w:val="both"/>
        <w:rPr>
          <w:rFonts w:ascii="Trebuchet MS" w:hAnsi="Trebuchet MS"/>
          <w:bCs/>
          <w:color w:val="auto"/>
          <w:sz w:val="22"/>
          <w:szCs w:val="22"/>
        </w:rPr>
      </w:pPr>
      <w:r>
        <w:rPr>
          <w:rFonts w:ascii="Trebuchet MS" w:hAnsi="Trebuchet MS"/>
          <w:bCs/>
          <w:color w:val="auto"/>
          <w:sz w:val="22"/>
          <w:szCs w:val="22"/>
        </w:rPr>
        <w:t xml:space="preserve">Ponudnik predloži Pooblastilo Ministrstva za obrambo, da je pooblaščen za izvajanje varovanja premoženja pred požarom. </w:t>
      </w:r>
    </w:p>
    <w:p w14:paraId="6DE5156B" w14:textId="77777777" w:rsidR="00A53193" w:rsidRDefault="00A53193" w:rsidP="00A53193">
      <w:pPr>
        <w:pStyle w:val="Default"/>
        <w:jc w:val="both"/>
        <w:rPr>
          <w:rFonts w:ascii="Trebuchet MS" w:hAnsi="Trebuchet MS"/>
          <w:bCs/>
          <w:color w:val="auto"/>
          <w:sz w:val="22"/>
          <w:szCs w:val="22"/>
        </w:rPr>
      </w:pPr>
    </w:p>
    <w:p w14:paraId="0873994B" w14:textId="77777777" w:rsidR="00A53193" w:rsidRPr="00EF441E" w:rsidRDefault="00A53193" w:rsidP="00A53193">
      <w:pPr>
        <w:pStyle w:val="Default"/>
        <w:jc w:val="both"/>
        <w:rPr>
          <w:rFonts w:ascii="Trebuchet MS" w:hAnsi="Trebuchet MS"/>
          <w:bCs/>
          <w:color w:val="auto"/>
          <w:sz w:val="22"/>
          <w:szCs w:val="22"/>
        </w:rPr>
      </w:pPr>
    </w:p>
    <w:p w14:paraId="22C85528" w14:textId="1A17DF7B" w:rsidR="00A53193" w:rsidRPr="00306422" w:rsidRDefault="00A53193" w:rsidP="00A53193">
      <w:pPr>
        <w:pStyle w:val="Default"/>
        <w:numPr>
          <w:ilvl w:val="0"/>
          <w:numId w:val="7"/>
        </w:numPr>
        <w:jc w:val="both"/>
        <w:rPr>
          <w:rFonts w:ascii="Trebuchet MS" w:hAnsi="Trebuchet MS"/>
          <w:iCs/>
          <w:color w:val="auto"/>
          <w:sz w:val="22"/>
          <w:szCs w:val="22"/>
        </w:rPr>
      </w:pPr>
      <w:r w:rsidRPr="00306422">
        <w:rPr>
          <w:rFonts w:ascii="Trebuchet MS" w:hAnsi="Trebuchet MS"/>
          <w:b/>
          <w:bCs/>
          <w:i/>
          <w:color w:val="auto"/>
          <w:sz w:val="22"/>
          <w:szCs w:val="22"/>
        </w:rPr>
        <w:t xml:space="preserve">Ponudnik mora </w:t>
      </w:r>
      <w:r w:rsidR="00306422" w:rsidRPr="00306422">
        <w:rPr>
          <w:rFonts w:ascii="Trebuchet MS" w:hAnsi="Trebuchet MS"/>
          <w:b/>
          <w:bCs/>
          <w:i/>
          <w:color w:val="auto"/>
          <w:sz w:val="22"/>
          <w:szCs w:val="22"/>
        </w:rPr>
        <w:t>omogočati sprejem alarmnega signala v varnostno nadzorni center preko certificiranega sistema za neprekinjeno kontroliran prenos alarmnih informacij iz tehnično varovanih objektov naročnika</w:t>
      </w:r>
      <w:r w:rsidR="00306422">
        <w:rPr>
          <w:rFonts w:ascii="Trebuchet MS" w:hAnsi="Trebuchet MS"/>
          <w:b/>
          <w:bCs/>
          <w:i/>
          <w:color w:val="auto"/>
          <w:sz w:val="22"/>
          <w:szCs w:val="22"/>
        </w:rPr>
        <w:t>.</w:t>
      </w:r>
    </w:p>
    <w:p w14:paraId="12875F4B" w14:textId="77777777" w:rsidR="00306422" w:rsidRDefault="00306422" w:rsidP="00A53193">
      <w:pPr>
        <w:pStyle w:val="Default"/>
        <w:jc w:val="both"/>
        <w:rPr>
          <w:rFonts w:ascii="Trebuchet MS" w:hAnsi="Trebuchet MS"/>
          <w:iCs/>
          <w:color w:val="auto"/>
          <w:sz w:val="22"/>
          <w:szCs w:val="22"/>
        </w:rPr>
      </w:pPr>
    </w:p>
    <w:p w14:paraId="7A77A270" w14:textId="20E529F5" w:rsidR="00A53193" w:rsidRPr="00851369" w:rsidRDefault="00A53193" w:rsidP="00A53193">
      <w:pPr>
        <w:pStyle w:val="Default"/>
        <w:jc w:val="both"/>
        <w:rPr>
          <w:rFonts w:ascii="Trebuchet MS" w:hAnsi="Trebuchet MS"/>
          <w:iCs/>
          <w:color w:val="auto"/>
          <w:sz w:val="22"/>
          <w:szCs w:val="22"/>
        </w:rPr>
      </w:pPr>
      <w:r w:rsidRPr="00851369">
        <w:rPr>
          <w:rFonts w:ascii="Trebuchet MS" w:hAnsi="Trebuchet MS"/>
          <w:iCs/>
          <w:color w:val="auto"/>
          <w:sz w:val="22"/>
          <w:szCs w:val="22"/>
        </w:rPr>
        <w:t xml:space="preserve">DOKAZILO: </w:t>
      </w:r>
    </w:p>
    <w:p w14:paraId="2F1781D3" w14:textId="77777777" w:rsidR="00E15ADB" w:rsidRDefault="00E15ADB" w:rsidP="00E15ADB">
      <w:pPr>
        <w:ind w:left="720"/>
        <w:rPr>
          <w:rFonts w:ascii="Trebuchet MS" w:hAnsi="Trebuchet MS"/>
          <w:sz w:val="22"/>
        </w:rPr>
      </w:pPr>
      <w:r w:rsidRPr="008C7354">
        <w:rPr>
          <w:rFonts w:ascii="Trebuchet MS" w:hAnsi="Trebuchet MS"/>
          <w:sz w:val="22"/>
        </w:rPr>
        <w:t xml:space="preserve">Izpolnjen </w:t>
      </w:r>
      <w:r w:rsidRPr="008C7354">
        <w:rPr>
          <w:rFonts w:ascii="Trebuchet MS" w:hAnsi="Trebuchet MS"/>
          <w:b/>
          <w:sz w:val="22"/>
        </w:rPr>
        <w:t xml:space="preserve">obrazec ESPD </w:t>
      </w:r>
      <w:r w:rsidRPr="008C7354">
        <w:rPr>
          <w:rFonts w:ascii="Trebuchet MS" w:hAnsi="Trebuchet MS"/>
          <w:sz w:val="22"/>
        </w:rPr>
        <w:t>(v »Del III: Razlogi za izključitev, Oddelek D: Nacionalni razlogi za izključitev«)</w:t>
      </w:r>
      <w:r w:rsidRPr="008C7354">
        <w:rPr>
          <w:rFonts w:ascii="Trebuchet MS" w:hAnsi="Trebuchet MS"/>
          <w:b/>
          <w:sz w:val="22"/>
        </w:rPr>
        <w:t xml:space="preserve"> </w:t>
      </w:r>
      <w:r w:rsidRPr="008C7354">
        <w:rPr>
          <w:rFonts w:ascii="Trebuchet MS" w:hAnsi="Trebuchet MS"/>
          <w:sz w:val="22"/>
        </w:rPr>
        <w:t>za vse gospodarske subjekte v ponudbi</w:t>
      </w:r>
    </w:p>
    <w:p w14:paraId="33DC4A67" w14:textId="77777777" w:rsidR="00E15ADB" w:rsidRDefault="00E15ADB" w:rsidP="00E15ADB">
      <w:pPr>
        <w:ind w:left="720"/>
        <w:rPr>
          <w:rFonts w:ascii="Trebuchet MS" w:hAnsi="Trebuchet MS"/>
          <w:sz w:val="22"/>
        </w:rPr>
      </w:pPr>
    </w:p>
    <w:p w14:paraId="251F2796" w14:textId="77777777" w:rsidR="00E15ADB" w:rsidRPr="00247A7C" w:rsidRDefault="00E15ADB" w:rsidP="00E15ADB">
      <w:pPr>
        <w:ind w:left="708"/>
        <w:rPr>
          <w:rFonts w:ascii="Trebuchet MS" w:hAnsi="Trebuchet MS"/>
          <w:sz w:val="22"/>
        </w:rPr>
      </w:pPr>
      <w:r>
        <w:rPr>
          <w:rFonts w:ascii="Trebuchet MS" w:hAnsi="Trebuchet MS"/>
          <w:sz w:val="22"/>
        </w:rPr>
        <w:t>ter Izjava ponudnika/podizvajalca/</w:t>
      </w:r>
      <w:proofErr w:type="spellStart"/>
      <w:r>
        <w:rPr>
          <w:rFonts w:ascii="Trebuchet MS" w:hAnsi="Trebuchet MS"/>
          <w:sz w:val="22"/>
        </w:rPr>
        <w:t>soponudnika</w:t>
      </w:r>
      <w:proofErr w:type="spellEnd"/>
      <w:r>
        <w:rPr>
          <w:rFonts w:ascii="Trebuchet MS" w:hAnsi="Trebuchet MS"/>
          <w:sz w:val="22"/>
        </w:rPr>
        <w:t xml:space="preserve"> o izpolnjevanju pogojev s pooblastilom Obrazec 6.</w:t>
      </w:r>
    </w:p>
    <w:p w14:paraId="5A9FAAC2" w14:textId="77777777" w:rsidR="00A53193" w:rsidRPr="00851369" w:rsidRDefault="00A53193" w:rsidP="00A53193">
      <w:pPr>
        <w:pStyle w:val="Default"/>
        <w:jc w:val="both"/>
        <w:rPr>
          <w:rFonts w:ascii="Trebuchet MS" w:hAnsi="Trebuchet MS"/>
          <w:iCs/>
          <w:color w:val="auto"/>
          <w:sz w:val="22"/>
          <w:szCs w:val="22"/>
        </w:rPr>
      </w:pPr>
    </w:p>
    <w:p w14:paraId="3A66A8EC" w14:textId="77777777" w:rsidR="00A53193" w:rsidRPr="00851369" w:rsidRDefault="00A53193" w:rsidP="00A53193">
      <w:pPr>
        <w:pStyle w:val="Default"/>
        <w:jc w:val="both"/>
        <w:rPr>
          <w:rFonts w:ascii="Trebuchet MS" w:hAnsi="Trebuchet MS"/>
          <w:iCs/>
          <w:color w:val="auto"/>
          <w:sz w:val="22"/>
          <w:szCs w:val="22"/>
        </w:rPr>
      </w:pPr>
      <w:r w:rsidRPr="00851369">
        <w:rPr>
          <w:rFonts w:ascii="Trebuchet MS" w:hAnsi="Trebuchet MS"/>
          <w:iCs/>
          <w:color w:val="auto"/>
          <w:sz w:val="22"/>
          <w:szCs w:val="22"/>
        </w:rPr>
        <w:t>Ponudnik predloži:</w:t>
      </w:r>
    </w:p>
    <w:p w14:paraId="3DAA5C95" w14:textId="79A85995" w:rsidR="00A53193" w:rsidRPr="00851369" w:rsidRDefault="00A53193" w:rsidP="00F04F05">
      <w:pPr>
        <w:pStyle w:val="Default"/>
        <w:jc w:val="both"/>
        <w:rPr>
          <w:rFonts w:ascii="Trebuchet MS" w:hAnsi="Trebuchet MS"/>
          <w:iCs/>
          <w:color w:val="auto"/>
          <w:sz w:val="22"/>
          <w:szCs w:val="22"/>
        </w:rPr>
      </w:pPr>
      <w:r w:rsidRPr="00851369">
        <w:rPr>
          <w:rFonts w:ascii="Trebuchet MS" w:hAnsi="Trebuchet MS"/>
          <w:iCs/>
          <w:color w:val="auto"/>
          <w:sz w:val="22"/>
          <w:szCs w:val="22"/>
        </w:rPr>
        <w:t xml:space="preserve">- </w:t>
      </w:r>
      <w:r w:rsidR="00306422">
        <w:rPr>
          <w:rFonts w:ascii="Trebuchet MS" w:hAnsi="Trebuchet MS"/>
          <w:iCs/>
          <w:color w:val="auto"/>
          <w:sz w:val="22"/>
          <w:szCs w:val="22"/>
        </w:rPr>
        <w:t>potrdilo organizacije</w:t>
      </w:r>
      <w:r w:rsidR="00F04F05">
        <w:rPr>
          <w:rFonts w:ascii="Trebuchet MS" w:hAnsi="Trebuchet MS"/>
          <w:iCs/>
          <w:color w:val="auto"/>
          <w:sz w:val="22"/>
          <w:szCs w:val="22"/>
        </w:rPr>
        <w:t xml:space="preserve">, ki je lastnica sistema za neprekinjeno kontroliran prenos alarmnih informacij, da ponudnikova varnostno nadzorna centra (glavni in nadomestni) omogočata sprejem alarmnega signala preko certificiranega sistema za neprekinjeno kontroliran prenos alarmnih informacij, in certifikat sistema za prekinjeno kontroliran prenos alarmnih informacij. </w:t>
      </w:r>
    </w:p>
    <w:p w14:paraId="4BAEA342" w14:textId="77777777" w:rsidR="00A53193" w:rsidRPr="00851369" w:rsidRDefault="00A53193" w:rsidP="00A53193">
      <w:pPr>
        <w:pStyle w:val="Default"/>
        <w:jc w:val="both"/>
        <w:rPr>
          <w:rFonts w:ascii="Trebuchet MS" w:hAnsi="Trebuchet MS"/>
          <w:iCs/>
          <w:color w:val="auto"/>
          <w:sz w:val="22"/>
          <w:szCs w:val="22"/>
        </w:rPr>
      </w:pPr>
    </w:p>
    <w:p w14:paraId="05BA00BC" w14:textId="77777777" w:rsidR="00A53193" w:rsidRDefault="00A53193" w:rsidP="00A53193">
      <w:pPr>
        <w:pStyle w:val="Default"/>
        <w:ind w:left="360"/>
        <w:jc w:val="both"/>
        <w:rPr>
          <w:rFonts w:ascii="Trebuchet MS" w:hAnsi="Trebuchet MS"/>
          <w:b/>
          <w:bCs/>
          <w:i/>
          <w:color w:val="auto"/>
          <w:sz w:val="22"/>
          <w:szCs w:val="22"/>
        </w:rPr>
      </w:pPr>
    </w:p>
    <w:p w14:paraId="34FA2853" w14:textId="6BBD327F" w:rsidR="00A53193" w:rsidRPr="00F04F05" w:rsidRDefault="00A53193" w:rsidP="00F04F05">
      <w:pPr>
        <w:rPr>
          <w:rFonts w:ascii="Trebuchet MS" w:hAnsi="Trebuchet MS"/>
          <w:b/>
          <w:bCs/>
          <w:i/>
          <w:sz w:val="22"/>
          <w:szCs w:val="22"/>
        </w:rPr>
      </w:pPr>
      <w:r w:rsidRPr="00851369">
        <w:rPr>
          <w:rFonts w:ascii="Trebuchet MS" w:hAnsi="Trebuchet MS"/>
          <w:iCs/>
          <w:sz w:val="22"/>
          <w:szCs w:val="22"/>
        </w:rPr>
        <w:t>V primeru skupne ponudbe lahko pogoje izpolnjujejo vsi partnerji skupaj.</w:t>
      </w:r>
    </w:p>
    <w:p w14:paraId="7BE9CDB8" w14:textId="77777777" w:rsidR="00A53193" w:rsidRPr="00851369" w:rsidRDefault="00A53193" w:rsidP="00F04F05">
      <w:pPr>
        <w:pStyle w:val="Default"/>
        <w:jc w:val="both"/>
        <w:rPr>
          <w:rFonts w:ascii="Trebuchet MS" w:hAnsi="Trebuchet MS"/>
          <w:iCs/>
          <w:color w:val="auto"/>
          <w:sz w:val="22"/>
          <w:szCs w:val="22"/>
        </w:rPr>
      </w:pPr>
      <w:r w:rsidRPr="00851369">
        <w:rPr>
          <w:rFonts w:ascii="Trebuchet MS" w:hAnsi="Trebuchet MS"/>
          <w:iCs/>
          <w:color w:val="auto"/>
          <w:sz w:val="22"/>
          <w:szCs w:val="22"/>
        </w:rPr>
        <w:t>V kolikor se ponudnik sklicuje na podizvajalca, mora predložiti dovoljenje podizvajalca in pogodbo za najem zahtevane storitve za obdobje opravljanja razpisanih del.</w:t>
      </w:r>
    </w:p>
    <w:p w14:paraId="538604B4" w14:textId="77777777" w:rsidR="00A53193" w:rsidRPr="00851369" w:rsidRDefault="00A53193" w:rsidP="00A53193">
      <w:pPr>
        <w:pStyle w:val="Default"/>
        <w:ind w:left="360"/>
        <w:jc w:val="both"/>
        <w:rPr>
          <w:rFonts w:ascii="Trebuchet MS" w:hAnsi="Trebuchet MS"/>
          <w:iCs/>
          <w:color w:val="auto"/>
          <w:sz w:val="22"/>
          <w:szCs w:val="22"/>
        </w:rPr>
      </w:pPr>
    </w:p>
    <w:p w14:paraId="576F46C7" w14:textId="77777777" w:rsidR="00A53193" w:rsidRPr="00851369" w:rsidRDefault="00A53193" w:rsidP="00F04F05">
      <w:pPr>
        <w:pStyle w:val="Default"/>
        <w:jc w:val="both"/>
        <w:rPr>
          <w:rFonts w:ascii="Trebuchet MS" w:hAnsi="Trebuchet MS"/>
          <w:iCs/>
          <w:color w:val="auto"/>
          <w:sz w:val="22"/>
          <w:szCs w:val="22"/>
        </w:rPr>
      </w:pPr>
      <w:r w:rsidRPr="00851369">
        <w:rPr>
          <w:rFonts w:ascii="Trebuchet MS" w:hAnsi="Trebuchet MS"/>
          <w:iCs/>
          <w:color w:val="auto"/>
          <w:sz w:val="22"/>
          <w:szCs w:val="22"/>
        </w:rPr>
        <w:t>Naročnik lahko naknadno zahteva originale, če podvomi v verodostojnost fotokopij.</w:t>
      </w:r>
    </w:p>
    <w:p w14:paraId="62FB34E1" w14:textId="77777777" w:rsidR="00A53193" w:rsidRDefault="00A53193" w:rsidP="00A53193">
      <w:pPr>
        <w:pStyle w:val="Default"/>
        <w:ind w:left="360"/>
        <w:jc w:val="both"/>
        <w:rPr>
          <w:rFonts w:ascii="Trebuchet MS" w:hAnsi="Trebuchet MS"/>
          <w:b/>
          <w:bCs/>
          <w:i/>
          <w:color w:val="auto"/>
          <w:sz w:val="22"/>
          <w:szCs w:val="22"/>
        </w:rPr>
      </w:pPr>
    </w:p>
    <w:p w14:paraId="5A288DDA" w14:textId="77777777" w:rsidR="00A53193" w:rsidRDefault="00A53193" w:rsidP="00A53193">
      <w:pPr>
        <w:autoSpaceDE w:val="0"/>
        <w:autoSpaceDN w:val="0"/>
        <w:adjustRightInd w:val="0"/>
        <w:rPr>
          <w:rFonts w:ascii="Trebuchet MS" w:hAnsi="Trebuchet MS"/>
          <w:sz w:val="22"/>
          <w:szCs w:val="22"/>
          <w:lang w:eastAsia="en-US"/>
        </w:rPr>
      </w:pPr>
    </w:p>
    <w:p w14:paraId="60D6D689" w14:textId="695DAF5B" w:rsidR="00A53193" w:rsidRPr="00F04F05" w:rsidRDefault="00A53193" w:rsidP="00F04F05">
      <w:pPr>
        <w:pStyle w:val="Odstavekseznama"/>
        <w:numPr>
          <w:ilvl w:val="0"/>
          <w:numId w:val="7"/>
        </w:numPr>
        <w:jc w:val="both"/>
        <w:rPr>
          <w:rFonts w:ascii="Trebuchet MS" w:hAnsi="Trebuchet MS"/>
          <w:b/>
          <w:sz w:val="22"/>
          <w:szCs w:val="22"/>
          <w:lang w:eastAsia="en-US"/>
        </w:rPr>
      </w:pPr>
      <w:r w:rsidRPr="00F04F05">
        <w:rPr>
          <w:rFonts w:ascii="Trebuchet MS" w:hAnsi="Trebuchet MS"/>
          <w:b/>
          <w:sz w:val="22"/>
          <w:szCs w:val="22"/>
          <w:lang w:eastAsia="en-US"/>
        </w:rPr>
        <w:t xml:space="preserve">Ponudnik mora pred sklenitvijo pogodbe zavarovati odgovornost za dejavnost, ki je predmet naročila, oziroma zavarovano odgovornost za škodo, ki bi utegnila nastati naročniku in tretjim osebam v zvezi z opravljanjem njegove dejavnosti za škodo z najnižjo višino enotne zavarovalne vsote v višini  </w:t>
      </w:r>
      <w:r w:rsidR="00F04F05" w:rsidRPr="00F04F05">
        <w:rPr>
          <w:rFonts w:ascii="Trebuchet MS" w:hAnsi="Trebuchet MS"/>
          <w:b/>
          <w:sz w:val="22"/>
          <w:szCs w:val="22"/>
          <w:lang w:eastAsia="en-US"/>
        </w:rPr>
        <w:t>200</w:t>
      </w:r>
      <w:r w:rsidRPr="00F04F05">
        <w:rPr>
          <w:rFonts w:ascii="Trebuchet MS" w:hAnsi="Trebuchet MS"/>
          <w:b/>
          <w:sz w:val="22"/>
          <w:szCs w:val="22"/>
          <w:lang w:eastAsia="en-US"/>
        </w:rPr>
        <w:t>.000,00 evrov za škodo:</w:t>
      </w:r>
    </w:p>
    <w:p w14:paraId="2CF126A7" w14:textId="5245B236" w:rsidR="00A53193" w:rsidRPr="00F04F05" w:rsidRDefault="00A53193" w:rsidP="00F04F05">
      <w:pPr>
        <w:pStyle w:val="Odstavekseznama"/>
        <w:numPr>
          <w:ilvl w:val="0"/>
          <w:numId w:val="38"/>
        </w:numPr>
        <w:jc w:val="both"/>
        <w:rPr>
          <w:rFonts w:ascii="Trebuchet MS" w:hAnsi="Trebuchet MS"/>
          <w:bCs/>
          <w:sz w:val="22"/>
          <w:szCs w:val="22"/>
          <w:lang w:eastAsia="en-US"/>
        </w:rPr>
      </w:pPr>
      <w:r w:rsidRPr="00F04F05">
        <w:rPr>
          <w:rFonts w:ascii="Trebuchet MS" w:hAnsi="Trebuchet MS"/>
          <w:bCs/>
          <w:sz w:val="22"/>
          <w:szCs w:val="22"/>
          <w:lang w:eastAsia="en-US"/>
        </w:rPr>
        <w:t xml:space="preserve">ki bi jo povzročil </w:t>
      </w:r>
      <w:r w:rsidRPr="00F04F05">
        <w:rPr>
          <w:rFonts w:ascii="Trebuchet MS" w:hAnsi="Trebuchet MS"/>
          <w:bCs/>
          <w:sz w:val="22"/>
          <w:szCs w:val="22"/>
        </w:rPr>
        <w:t>Mestni občini Celje, Upravni enoti Celje  ali tretjim</w:t>
      </w:r>
      <w:r w:rsidRPr="00F04F05">
        <w:rPr>
          <w:rFonts w:ascii="Trebuchet MS" w:hAnsi="Trebuchet MS"/>
          <w:sz w:val="22"/>
          <w:szCs w:val="22"/>
        </w:rPr>
        <w:t xml:space="preserve"> osebam z nerednim ali nevestnim opravljanjem storitev varovanja,</w:t>
      </w:r>
    </w:p>
    <w:p w14:paraId="3A64A930" w14:textId="77777777" w:rsidR="00A53193" w:rsidRPr="00E97643" w:rsidRDefault="00A53193" w:rsidP="00A53193">
      <w:pPr>
        <w:pStyle w:val="Odstavekseznama"/>
        <w:numPr>
          <w:ilvl w:val="0"/>
          <w:numId w:val="38"/>
        </w:numPr>
        <w:jc w:val="both"/>
        <w:rPr>
          <w:rFonts w:ascii="Trebuchet MS" w:hAnsi="Trebuchet MS"/>
          <w:sz w:val="22"/>
          <w:szCs w:val="22"/>
        </w:rPr>
      </w:pPr>
      <w:r w:rsidRPr="00E97643">
        <w:rPr>
          <w:rFonts w:ascii="Trebuchet MS" w:hAnsi="Trebuchet MS"/>
          <w:sz w:val="22"/>
          <w:szCs w:val="22"/>
        </w:rPr>
        <w:t>ki bi jo pri opravljanju ali v zvezi z opravljanjem storitev varovanja,  povzročile pri nas zaposlene osebe Mestni občini Celje, Upravni enoti Celje,  uporabnikom ali drugim osebam.</w:t>
      </w:r>
    </w:p>
    <w:p w14:paraId="42BB6C15" w14:textId="77777777" w:rsidR="00A53193" w:rsidRPr="00427BD0" w:rsidRDefault="00A53193" w:rsidP="00A53193">
      <w:pPr>
        <w:pStyle w:val="Odstavekseznama"/>
        <w:autoSpaceDE w:val="0"/>
        <w:autoSpaceDN w:val="0"/>
        <w:adjustRightInd w:val="0"/>
        <w:ind w:left="502"/>
        <w:rPr>
          <w:rFonts w:ascii="Trebuchet MS" w:hAnsi="Trebuchet MS"/>
          <w:b/>
          <w:sz w:val="22"/>
          <w:szCs w:val="22"/>
          <w:lang w:eastAsia="en-US"/>
        </w:rPr>
      </w:pPr>
    </w:p>
    <w:p w14:paraId="2B2E2CB5" w14:textId="77777777" w:rsidR="00A53193" w:rsidRDefault="00A53193" w:rsidP="00A53193">
      <w:pPr>
        <w:autoSpaceDE w:val="0"/>
        <w:autoSpaceDN w:val="0"/>
        <w:adjustRightInd w:val="0"/>
        <w:rPr>
          <w:rFonts w:ascii="Trebuchet MS" w:hAnsi="Trebuchet MS"/>
          <w:sz w:val="22"/>
          <w:szCs w:val="22"/>
          <w:lang w:eastAsia="en-US"/>
        </w:rPr>
      </w:pPr>
    </w:p>
    <w:p w14:paraId="2575F5BF" w14:textId="77777777" w:rsidR="00A53193" w:rsidRDefault="00A53193" w:rsidP="00A53193">
      <w:pPr>
        <w:autoSpaceDE w:val="0"/>
        <w:autoSpaceDN w:val="0"/>
        <w:adjustRightInd w:val="0"/>
        <w:rPr>
          <w:rFonts w:ascii="Trebuchet MS" w:hAnsi="Trebuchet MS"/>
          <w:sz w:val="22"/>
          <w:szCs w:val="22"/>
          <w:lang w:eastAsia="en-US"/>
        </w:rPr>
      </w:pPr>
      <w:r>
        <w:rPr>
          <w:rFonts w:ascii="Trebuchet MS" w:hAnsi="Trebuchet MS"/>
          <w:sz w:val="22"/>
          <w:szCs w:val="22"/>
          <w:lang w:eastAsia="en-US"/>
        </w:rPr>
        <w:t>Fotokopija ustrezne veljavne zavarovalne police je obvezna priloga pogodbe z izbranim izvajalcem.</w:t>
      </w:r>
    </w:p>
    <w:p w14:paraId="396159A2" w14:textId="77777777" w:rsidR="00A53193" w:rsidRPr="00CE0066" w:rsidRDefault="00A53193" w:rsidP="00A53193">
      <w:pPr>
        <w:autoSpaceDE w:val="0"/>
        <w:autoSpaceDN w:val="0"/>
        <w:adjustRightInd w:val="0"/>
        <w:rPr>
          <w:rFonts w:ascii="Trebuchet MS" w:hAnsi="Trebuchet MS"/>
          <w:sz w:val="22"/>
          <w:szCs w:val="22"/>
          <w:lang w:eastAsia="en-US"/>
        </w:rPr>
      </w:pPr>
    </w:p>
    <w:p w14:paraId="66B86CFF" w14:textId="77777777" w:rsidR="00A53193" w:rsidRPr="00113D23" w:rsidRDefault="00A53193" w:rsidP="00A53193">
      <w:pPr>
        <w:pStyle w:val="Default"/>
        <w:ind w:left="360"/>
        <w:jc w:val="both"/>
        <w:rPr>
          <w:rFonts w:ascii="Trebuchet MS" w:hAnsi="Trebuchet MS"/>
          <w:b/>
          <w:bCs/>
          <w:i/>
          <w:color w:val="auto"/>
          <w:sz w:val="22"/>
          <w:szCs w:val="22"/>
        </w:rPr>
      </w:pPr>
    </w:p>
    <w:p w14:paraId="54607F71" w14:textId="177018FA" w:rsidR="00A53193" w:rsidRPr="00113D23" w:rsidRDefault="00F04F05" w:rsidP="00F04F05">
      <w:pPr>
        <w:pStyle w:val="Odstavekseznama"/>
        <w:numPr>
          <w:ilvl w:val="0"/>
          <w:numId w:val="7"/>
        </w:numPr>
        <w:rPr>
          <w:rFonts w:ascii="Trebuchet MS" w:hAnsi="Trebuchet MS"/>
          <w:b/>
          <w:bCs/>
          <w:sz w:val="22"/>
          <w:szCs w:val="22"/>
        </w:rPr>
      </w:pPr>
      <w:r w:rsidRPr="00113D23">
        <w:rPr>
          <w:rFonts w:ascii="Trebuchet MS" w:hAnsi="Trebuchet MS"/>
          <w:b/>
          <w:bCs/>
          <w:sz w:val="22"/>
          <w:szCs w:val="22"/>
        </w:rPr>
        <w:t xml:space="preserve">Ponudnik mora imeti najmanj 5 varnostnikov nadzornikov s pridobljeno nacionalno poklicno kvalifikacijo. </w:t>
      </w:r>
    </w:p>
    <w:p w14:paraId="556BCA17" w14:textId="77777777" w:rsidR="009B608D" w:rsidRDefault="009B608D" w:rsidP="009B608D">
      <w:pPr>
        <w:rPr>
          <w:rFonts w:ascii="Trebuchet MS" w:hAnsi="Trebuchet MS"/>
        </w:rPr>
      </w:pPr>
    </w:p>
    <w:p w14:paraId="573AEE2C" w14:textId="442C2124" w:rsidR="009B608D" w:rsidRDefault="009B608D" w:rsidP="009B608D">
      <w:pPr>
        <w:rPr>
          <w:rFonts w:ascii="Trebuchet MS" w:hAnsi="Trebuchet MS"/>
        </w:rPr>
      </w:pPr>
      <w:r>
        <w:rPr>
          <w:rFonts w:ascii="Trebuchet MS" w:hAnsi="Trebuchet MS"/>
        </w:rPr>
        <w:t xml:space="preserve">DOKAZILO: </w:t>
      </w:r>
    </w:p>
    <w:p w14:paraId="7A51B4E7" w14:textId="77777777" w:rsidR="00113D23" w:rsidRDefault="00113D23" w:rsidP="00113D23">
      <w:pPr>
        <w:ind w:left="720"/>
        <w:rPr>
          <w:rFonts w:ascii="Trebuchet MS" w:hAnsi="Trebuchet MS"/>
          <w:sz w:val="22"/>
        </w:rPr>
      </w:pPr>
      <w:r w:rsidRPr="008C7354">
        <w:rPr>
          <w:rFonts w:ascii="Trebuchet MS" w:hAnsi="Trebuchet MS"/>
          <w:sz w:val="22"/>
        </w:rPr>
        <w:t xml:space="preserve">Izpolnjen </w:t>
      </w:r>
      <w:r w:rsidRPr="008C7354">
        <w:rPr>
          <w:rFonts w:ascii="Trebuchet MS" w:hAnsi="Trebuchet MS"/>
          <w:b/>
          <w:sz w:val="22"/>
        </w:rPr>
        <w:t xml:space="preserve">obrazec ESPD </w:t>
      </w:r>
      <w:r w:rsidRPr="008C7354">
        <w:rPr>
          <w:rFonts w:ascii="Trebuchet MS" w:hAnsi="Trebuchet MS"/>
          <w:sz w:val="22"/>
        </w:rPr>
        <w:t>(v »Del III: Razlogi za izključitev, Oddelek D: Nacionalni razlogi za izključitev«)</w:t>
      </w:r>
      <w:r w:rsidRPr="008C7354">
        <w:rPr>
          <w:rFonts w:ascii="Trebuchet MS" w:hAnsi="Trebuchet MS"/>
          <w:b/>
          <w:sz w:val="22"/>
        </w:rPr>
        <w:t xml:space="preserve"> </w:t>
      </w:r>
      <w:r w:rsidRPr="008C7354">
        <w:rPr>
          <w:rFonts w:ascii="Trebuchet MS" w:hAnsi="Trebuchet MS"/>
          <w:sz w:val="22"/>
        </w:rPr>
        <w:t>za vse gospodarske subjekte v ponudbi</w:t>
      </w:r>
    </w:p>
    <w:p w14:paraId="2B95E99F" w14:textId="77777777" w:rsidR="00113D23" w:rsidRDefault="00113D23" w:rsidP="00113D23">
      <w:pPr>
        <w:ind w:left="720"/>
        <w:rPr>
          <w:rFonts w:ascii="Trebuchet MS" w:hAnsi="Trebuchet MS"/>
          <w:sz w:val="22"/>
        </w:rPr>
      </w:pPr>
    </w:p>
    <w:p w14:paraId="31303B39" w14:textId="77777777" w:rsidR="00113D23" w:rsidRPr="00247A7C" w:rsidRDefault="00113D23" w:rsidP="00113D23">
      <w:pPr>
        <w:ind w:left="708"/>
        <w:rPr>
          <w:rFonts w:ascii="Trebuchet MS" w:hAnsi="Trebuchet MS"/>
          <w:sz w:val="22"/>
        </w:rPr>
      </w:pPr>
      <w:r>
        <w:rPr>
          <w:rFonts w:ascii="Trebuchet MS" w:hAnsi="Trebuchet MS"/>
          <w:sz w:val="22"/>
        </w:rPr>
        <w:t>ter Izjava ponudnika/podizvajalca/</w:t>
      </w:r>
      <w:proofErr w:type="spellStart"/>
      <w:r>
        <w:rPr>
          <w:rFonts w:ascii="Trebuchet MS" w:hAnsi="Trebuchet MS"/>
          <w:sz w:val="22"/>
        </w:rPr>
        <w:t>soponudnika</w:t>
      </w:r>
      <w:proofErr w:type="spellEnd"/>
      <w:r>
        <w:rPr>
          <w:rFonts w:ascii="Trebuchet MS" w:hAnsi="Trebuchet MS"/>
          <w:sz w:val="22"/>
        </w:rPr>
        <w:t xml:space="preserve"> o izpolnjevanju pogojev s pooblastilom Obrazec 6.</w:t>
      </w:r>
    </w:p>
    <w:p w14:paraId="05FC4058" w14:textId="77777777" w:rsidR="00113D23" w:rsidRPr="00113D23" w:rsidRDefault="00113D23" w:rsidP="009B608D">
      <w:pPr>
        <w:rPr>
          <w:rFonts w:ascii="Trebuchet MS" w:hAnsi="Trebuchet MS"/>
          <w:sz w:val="22"/>
          <w:szCs w:val="22"/>
        </w:rPr>
      </w:pPr>
    </w:p>
    <w:p w14:paraId="5D24B947" w14:textId="001AD5F9" w:rsidR="009B608D" w:rsidRPr="00113D23" w:rsidRDefault="009B608D" w:rsidP="009B608D">
      <w:pPr>
        <w:rPr>
          <w:rFonts w:ascii="Trebuchet MS" w:hAnsi="Trebuchet MS"/>
          <w:sz w:val="22"/>
          <w:szCs w:val="22"/>
        </w:rPr>
      </w:pPr>
      <w:r w:rsidRPr="00113D23">
        <w:rPr>
          <w:rFonts w:ascii="Trebuchet MS" w:hAnsi="Trebuchet MS"/>
          <w:sz w:val="22"/>
          <w:szCs w:val="22"/>
        </w:rPr>
        <w:t>Potrdilo pooblaščene organizacije s strani MNZ za izobraževanje varnostnega osebja o strokovni usposobljenosti varnostnikov nadzornikov. Hkrati je potrebno predložiti tudi dokazilo, da so varnostniki nadzorniki zaposleni pri ponudniku za polni delovni čas (fotokopija M-1 obrazca).</w:t>
      </w:r>
    </w:p>
    <w:p w14:paraId="1505FE7A" w14:textId="77777777" w:rsidR="00A53193" w:rsidRDefault="00A53193" w:rsidP="00A53193">
      <w:pPr>
        <w:pStyle w:val="Default"/>
        <w:jc w:val="both"/>
        <w:rPr>
          <w:rFonts w:ascii="Trebuchet MS" w:hAnsi="Trebuchet MS"/>
          <w:bCs/>
          <w:color w:val="auto"/>
          <w:sz w:val="22"/>
          <w:szCs w:val="22"/>
        </w:rPr>
      </w:pPr>
    </w:p>
    <w:p w14:paraId="6BDBA1F0" w14:textId="2ACE84AB" w:rsidR="009B608D" w:rsidRPr="00EA4835" w:rsidRDefault="009B608D" w:rsidP="009B608D">
      <w:pPr>
        <w:pStyle w:val="Default"/>
        <w:numPr>
          <w:ilvl w:val="0"/>
          <w:numId w:val="7"/>
        </w:numPr>
        <w:jc w:val="both"/>
        <w:rPr>
          <w:rFonts w:ascii="Trebuchet MS" w:hAnsi="Trebuchet MS"/>
          <w:b/>
          <w:color w:val="auto"/>
          <w:sz w:val="22"/>
          <w:szCs w:val="22"/>
        </w:rPr>
      </w:pPr>
      <w:r w:rsidRPr="00EA4835">
        <w:rPr>
          <w:rFonts w:ascii="Trebuchet MS" w:hAnsi="Trebuchet MS"/>
          <w:b/>
          <w:color w:val="auto"/>
          <w:sz w:val="22"/>
          <w:szCs w:val="22"/>
        </w:rPr>
        <w:t>Medsebojna neposredna neprekinjena komunikacija varnostnega osebja na objektih naročnika in komunikacija s pooblaščenima varnostno nadzornima centroma (glavnim in nadomestnim) z možnostjo prioritetnega klica v sili.</w:t>
      </w:r>
    </w:p>
    <w:p w14:paraId="38B381FA" w14:textId="77777777" w:rsidR="009B608D" w:rsidRDefault="009B608D" w:rsidP="009B608D">
      <w:pPr>
        <w:pStyle w:val="Default"/>
        <w:jc w:val="both"/>
        <w:rPr>
          <w:rFonts w:ascii="Trebuchet MS" w:hAnsi="Trebuchet MS"/>
          <w:bCs/>
          <w:color w:val="auto"/>
          <w:sz w:val="22"/>
          <w:szCs w:val="22"/>
        </w:rPr>
      </w:pPr>
    </w:p>
    <w:p w14:paraId="3F213691" w14:textId="2196C7D7" w:rsidR="009B608D" w:rsidRDefault="009B608D" w:rsidP="009B608D">
      <w:pPr>
        <w:pStyle w:val="Default"/>
        <w:jc w:val="both"/>
        <w:rPr>
          <w:rFonts w:ascii="Trebuchet MS" w:hAnsi="Trebuchet MS"/>
          <w:bCs/>
          <w:color w:val="auto"/>
          <w:sz w:val="22"/>
          <w:szCs w:val="22"/>
        </w:rPr>
      </w:pPr>
      <w:r>
        <w:rPr>
          <w:rFonts w:ascii="Trebuchet MS" w:hAnsi="Trebuchet MS"/>
          <w:bCs/>
          <w:color w:val="auto"/>
          <w:sz w:val="22"/>
          <w:szCs w:val="22"/>
        </w:rPr>
        <w:t>DOKAZILO:</w:t>
      </w:r>
    </w:p>
    <w:p w14:paraId="3824447B" w14:textId="77777777" w:rsidR="00653040" w:rsidRDefault="00653040" w:rsidP="00653040">
      <w:pPr>
        <w:ind w:left="720"/>
        <w:rPr>
          <w:rFonts w:ascii="Trebuchet MS" w:hAnsi="Trebuchet MS"/>
          <w:sz w:val="22"/>
        </w:rPr>
      </w:pPr>
      <w:r w:rsidRPr="008C7354">
        <w:rPr>
          <w:rFonts w:ascii="Trebuchet MS" w:hAnsi="Trebuchet MS"/>
          <w:sz w:val="22"/>
        </w:rPr>
        <w:t xml:space="preserve">Izpolnjen </w:t>
      </w:r>
      <w:r w:rsidRPr="008C7354">
        <w:rPr>
          <w:rFonts w:ascii="Trebuchet MS" w:hAnsi="Trebuchet MS"/>
          <w:b/>
          <w:sz w:val="22"/>
        </w:rPr>
        <w:t xml:space="preserve">obrazec ESPD </w:t>
      </w:r>
      <w:r w:rsidRPr="008C7354">
        <w:rPr>
          <w:rFonts w:ascii="Trebuchet MS" w:hAnsi="Trebuchet MS"/>
          <w:sz w:val="22"/>
        </w:rPr>
        <w:t>(v »Del III: Razlogi za izključitev, Oddelek D: Nacionalni razlogi za izključitev«)</w:t>
      </w:r>
      <w:r w:rsidRPr="008C7354">
        <w:rPr>
          <w:rFonts w:ascii="Trebuchet MS" w:hAnsi="Trebuchet MS"/>
          <w:b/>
          <w:sz w:val="22"/>
        </w:rPr>
        <w:t xml:space="preserve"> </w:t>
      </w:r>
      <w:r w:rsidRPr="008C7354">
        <w:rPr>
          <w:rFonts w:ascii="Trebuchet MS" w:hAnsi="Trebuchet MS"/>
          <w:sz w:val="22"/>
        </w:rPr>
        <w:t>za vse gospodarske subjekte v ponudbi</w:t>
      </w:r>
    </w:p>
    <w:p w14:paraId="6263E897" w14:textId="77777777" w:rsidR="00653040" w:rsidRDefault="00653040" w:rsidP="00653040">
      <w:pPr>
        <w:ind w:left="720"/>
        <w:rPr>
          <w:rFonts w:ascii="Trebuchet MS" w:hAnsi="Trebuchet MS"/>
          <w:sz w:val="22"/>
        </w:rPr>
      </w:pPr>
    </w:p>
    <w:p w14:paraId="2DDED4C1" w14:textId="77777777" w:rsidR="00653040" w:rsidRPr="00247A7C" w:rsidRDefault="00653040" w:rsidP="00653040">
      <w:pPr>
        <w:ind w:left="708"/>
        <w:rPr>
          <w:rFonts w:ascii="Trebuchet MS" w:hAnsi="Trebuchet MS"/>
          <w:sz w:val="22"/>
        </w:rPr>
      </w:pPr>
      <w:r>
        <w:rPr>
          <w:rFonts w:ascii="Trebuchet MS" w:hAnsi="Trebuchet MS"/>
          <w:sz w:val="22"/>
        </w:rPr>
        <w:t>ter Izjava ponudnika/podizvajalca/</w:t>
      </w:r>
      <w:proofErr w:type="spellStart"/>
      <w:r>
        <w:rPr>
          <w:rFonts w:ascii="Trebuchet MS" w:hAnsi="Trebuchet MS"/>
          <w:sz w:val="22"/>
        </w:rPr>
        <w:t>soponudnika</w:t>
      </w:r>
      <w:proofErr w:type="spellEnd"/>
      <w:r>
        <w:rPr>
          <w:rFonts w:ascii="Trebuchet MS" w:hAnsi="Trebuchet MS"/>
          <w:sz w:val="22"/>
        </w:rPr>
        <w:t xml:space="preserve"> o izpolnjevanju pogojev s pooblastilom Obrazec 6.</w:t>
      </w:r>
    </w:p>
    <w:p w14:paraId="04845600" w14:textId="77777777" w:rsidR="00653040" w:rsidRDefault="00653040" w:rsidP="009B608D">
      <w:pPr>
        <w:pStyle w:val="Default"/>
        <w:jc w:val="both"/>
        <w:rPr>
          <w:rFonts w:ascii="Trebuchet MS" w:hAnsi="Trebuchet MS"/>
          <w:bCs/>
          <w:color w:val="auto"/>
          <w:sz w:val="22"/>
          <w:szCs w:val="22"/>
        </w:rPr>
      </w:pPr>
    </w:p>
    <w:p w14:paraId="4EFCDFCB" w14:textId="108ED0E7" w:rsidR="009B608D" w:rsidRDefault="00EA4835" w:rsidP="009B608D">
      <w:pPr>
        <w:pStyle w:val="Default"/>
        <w:jc w:val="both"/>
        <w:rPr>
          <w:rFonts w:ascii="Trebuchet MS" w:hAnsi="Trebuchet MS"/>
          <w:bCs/>
          <w:color w:val="auto"/>
          <w:sz w:val="22"/>
          <w:szCs w:val="22"/>
        </w:rPr>
      </w:pPr>
      <w:r>
        <w:rPr>
          <w:rFonts w:ascii="Trebuchet MS" w:hAnsi="Trebuchet MS"/>
          <w:bCs/>
          <w:color w:val="auto"/>
          <w:sz w:val="22"/>
          <w:szCs w:val="22"/>
        </w:rPr>
        <w:t>Odobritev Agencije za komunikacijska omrežja in storitve Republike Slovenija (AKOS), iz katere je razvidno, da ima ponudnik dovoljenje za neprekinjeno in neposredno komunikacijo za večje število frekvenc na območju med varovanimi objekti in varnostno nadzornima centroma (glavnim in nadomestnim), ki omogoča tudi prioritetni klic v sili. V kolikor se ponudnik sklicuje na podizvajalca, mora predložiti dovoljenje podizvajalca in pogodbo za najem zahtevane storitve za obdobje opravljanja razpisanih del. Izjava ponudnika, da sistem tehnično omogoča prioritetni klic v sili. Izjava ponudnika ali skupine ponudnikov, da bodo naročniku omogočili pred podpisom pogodbe preveriti delovanje navedenega sistema neprekinjene in neposredne komunikacije in prioritetnega klica v sili.</w:t>
      </w:r>
    </w:p>
    <w:p w14:paraId="23D810C6" w14:textId="77777777" w:rsidR="00EA4835" w:rsidRDefault="00EA4835" w:rsidP="009B608D">
      <w:pPr>
        <w:pStyle w:val="Default"/>
        <w:jc w:val="both"/>
        <w:rPr>
          <w:rFonts w:ascii="Trebuchet MS" w:hAnsi="Trebuchet MS"/>
          <w:bCs/>
          <w:color w:val="auto"/>
          <w:sz w:val="22"/>
          <w:szCs w:val="22"/>
        </w:rPr>
      </w:pPr>
    </w:p>
    <w:p w14:paraId="61567DAB" w14:textId="12619009" w:rsidR="00EA4835" w:rsidRPr="00F346CB" w:rsidRDefault="00EA4835" w:rsidP="00EA4835">
      <w:pPr>
        <w:pStyle w:val="Default"/>
        <w:numPr>
          <w:ilvl w:val="0"/>
          <w:numId w:val="7"/>
        </w:numPr>
        <w:jc w:val="both"/>
        <w:rPr>
          <w:rFonts w:ascii="Trebuchet MS" w:hAnsi="Trebuchet MS"/>
          <w:b/>
          <w:color w:val="auto"/>
          <w:sz w:val="22"/>
          <w:szCs w:val="22"/>
        </w:rPr>
      </w:pPr>
      <w:r w:rsidRPr="00F346CB">
        <w:rPr>
          <w:rFonts w:ascii="Trebuchet MS" w:hAnsi="Trebuchet MS"/>
          <w:b/>
          <w:color w:val="auto"/>
          <w:sz w:val="22"/>
          <w:szCs w:val="22"/>
        </w:rPr>
        <w:t xml:space="preserve">Ponudnik mora imeta vzpostavljen elektronski sistem nadzora nad delom varnostnikov (npr. NFC – </w:t>
      </w:r>
      <w:proofErr w:type="spellStart"/>
      <w:r w:rsidRPr="00F346CB">
        <w:rPr>
          <w:rFonts w:ascii="Trebuchet MS" w:hAnsi="Trebuchet MS"/>
          <w:b/>
          <w:color w:val="auto"/>
          <w:sz w:val="22"/>
          <w:szCs w:val="22"/>
        </w:rPr>
        <w:t>Near</w:t>
      </w:r>
      <w:proofErr w:type="spellEnd"/>
      <w:r w:rsidRPr="00F346CB">
        <w:rPr>
          <w:rFonts w:ascii="Trebuchet MS" w:hAnsi="Trebuchet MS"/>
          <w:b/>
          <w:color w:val="auto"/>
          <w:sz w:val="22"/>
          <w:szCs w:val="22"/>
        </w:rPr>
        <w:t xml:space="preserve"> </w:t>
      </w:r>
      <w:proofErr w:type="spellStart"/>
      <w:r w:rsidRPr="00F346CB">
        <w:rPr>
          <w:rFonts w:ascii="Trebuchet MS" w:hAnsi="Trebuchet MS"/>
          <w:b/>
          <w:color w:val="auto"/>
          <w:sz w:val="22"/>
          <w:szCs w:val="22"/>
        </w:rPr>
        <w:t>Field</w:t>
      </w:r>
      <w:proofErr w:type="spellEnd"/>
      <w:r w:rsidRPr="00F346CB">
        <w:rPr>
          <w:rFonts w:ascii="Trebuchet MS" w:hAnsi="Trebuchet MS"/>
          <w:b/>
          <w:color w:val="auto"/>
          <w:sz w:val="22"/>
          <w:szCs w:val="22"/>
        </w:rPr>
        <w:t xml:space="preserve"> </w:t>
      </w:r>
      <w:proofErr w:type="spellStart"/>
      <w:r w:rsidRPr="00F346CB">
        <w:rPr>
          <w:rFonts w:ascii="Trebuchet MS" w:hAnsi="Trebuchet MS"/>
          <w:b/>
          <w:color w:val="auto"/>
          <w:sz w:val="22"/>
          <w:szCs w:val="22"/>
        </w:rPr>
        <w:t>Communication</w:t>
      </w:r>
      <w:proofErr w:type="spellEnd"/>
      <w:r w:rsidRPr="00F346CB">
        <w:rPr>
          <w:rFonts w:ascii="Trebuchet MS" w:hAnsi="Trebuchet MS"/>
          <w:b/>
          <w:color w:val="auto"/>
          <w:sz w:val="22"/>
          <w:szCs w:val="22"/>
        </w:rPr>
        <w:t>)</w:t>
      </w:r>
      <w:r w:rsidR="00F346CB" w:rsidRPr="00F346CB">
        <w:rPr>
          <w:rFonts w:ascii="Trebuchet MS" w:hAnsi="Trebuchet MS"/>
          <w:b/>
          <w:color w:val="auto"/>
          <w:sz w:val="22"/>
          <w:szCs w:val="22"/>
        </w:rPr>
        <w:t>.</w:t>
      </w:r>
    </w:p>
    <w:p w14:paraId="6D881F71" w14:textId="77777777" w:rsidR="00F346CB" w:rsidRDefault="00F346CB" w:rsidP="00F346CB">
      <w:pPr>
        <w:pStyle w:val="Default"/>
        <w:jc w:val="both"/>
        <w:rPr>
          <w:rFonts w:ascii="Trebuchet MS" w:hAnsi="Trebuchet MS"/>
          <w:bCs/>
          <w:color w:val="auto"/>
          <w:sz w:val="22"/>
          <w:szCs w:val="22"/>
        </w:rPr>
      </w:pPr>
    </w:p>
    <w:p w14:paraId="02B001EB" w14:textId="0CA5B46F" w:rsidR="00F346CB" w:rsidRDefault="00F346CB" w:rsidP="00F346CB">
      <w:pPr>
        <w:pStyle w:val="Default"/>
        <w:jc w:val="both"/>
        <w:rPr>
          <w:rFonts w:ascii="Trebuchet MS" w:hAnsi="Trebuchet MS"/>
          <w:bCs/>
          <w:color w:val="auto"/>
          <w:sz w:val="22"/>
          <w:szCs w:val="22"/>
        </w:rPr>
      </w:pPr>
      <w:r>
        <w:rPr>
          <w:rFonts w:ascii="Trebuchet MS" w:hAnsi="Trebuchet MS"/>
          <w:bCs/>
          <w:color w:val="auto"/>
          <w:sz w:val="22"/>
          <w:szCs w:val="22"/>
        </w:rPr>
        <w:t xml:space="preserve">DOKAZILO: </w:t>
      </w:r>
    </w:p>
    <w:p w14:paraId="7B993AA7" w14:textId="77777777" w:rsidR="00653040" w:rsidRDefault="00653040" w:rsidP="00653040">
      <w:pPr>
        <w:ind w:left="720"/>
        <w:rPr>
          <w:rFonts w:ascii="Trebuchet MS" w:hAnsi="Trebuchet MS"/>
          <w:sz w:val="22"/>
        </w:rPr>
      </w:pPr>
      <w:r w:rsidRPr="008C7354">
        <w:rPr>
          <w:rFonts w:ascii="Trebuchet MS" w:hAnsi="Trebuchet MS"/>
          <w:sz w:val="22"/>
        </w:rPr>
        <w:t xml:space="preserve">Izpolnjen </w:t>
      </w:r>
      <w:r w:rsidRPr="008C7354">
        <w:rPr>
          <w:rFonts w:ascii="Trebuchet MS" w:hAnsi="Trebuchet MS"/>
          <w:b/>
          <w:sz w:val="22"/>
        </w:rPr>
        <w:t xml:space="preserve">obrazec ESPD </w:t>
      </w:r>
      <w:r w:rsidRPr="008C7354">
        <w:rPr>
          <w:rFonts w:ascii="Trebuchet MS" w:hAnsi="Trebuchet MS"/>
          <w:sz w:val="22"/>
        </w:rPr>
        <w:t>(v »Del III: Razlogi za izključitev, Oddelek D: Nacionalni razlogi za izključitev«)</w:t>
      </w:r>
      <w:r w:rsidRPr="008C7354">
        <w:rPr>
          <w:rFonts w:ascii="Trebuchet MS" w:hAnsi="Trebuchet MS"/>
          <w:b/>
          <w:sz w:val="22"/>
        </w:rPr>
        <w:t xml:space="preserve"> </w:t>
      </w:r>
      <w:r w:rsidRPr="008C7354">
        <w:rPr>
          <w:rFonts w:ascii="Trebuchet MS" w:hAnsi="Trebuchet MS"/>
          <w:sz w:val="22"/>
        </w:rPr>
        <w:t>za vse gospodarske subjekte v ponudbi</w:t>
      </w:r>
    </w:p>
    <w:p w14:paraId="406C1DF7" w14:textId="77777777" w:rsidR="00653040" w:rsidRDefault="00653040" w:rsidP="00653040">
      <w:pPr>
        <w:ind w:left="720"/>
        <w:rPr>
          <w:rFonts w:ascii="Trebuchet MS" w:hAnsi="Trebuchet MS"/>
          <w:sz w:val="22"/>
        </w:rPr>
      </w:pPr>
    </w:p>
    <w:p w14:paraId="0EC66BF8" w14:textId="77777777" w:rsidR="00653040" w:rsidRPr="00247A7C" w:rsidRDefault="00653040" w:rsidP="00653040">
      <w:pPr>
        <w:ind w:left="708"/>
        <w:rPr>
          <w:rFonts w:ascii="Trebuchet MS" w:hAnsi="Trebuchet MS"/>
          <w:sz w:val="22"/>
        </w:rPr>
      </w:pPr>
      <w:r>
        <w:rPr>
          <w:rFonts w:ascii="Trebuchet MS" w:hAnsi="Trebuchet MS"/>
          <w:sz w:val="22"/>
        </w:rPr>
        <w:t>ter Izjava ponudnika/podizvajalca/</w:t>
      </w:r>
      <w:proofErr w:type="spellStart"/>
      <w:r>
        <w:rPr>
          <w:rFonts w:ascii="Trebuchet MS" w:hAnsi="Trebuchet MS"/>
          <w:sz w:val="22"/>
        </w:rPr>
        <w:t>soponudnika</w:t>
      </w:r>
      <w:proofErr w:type="spellEnd"/>
      <w:r>
        <w:rPr>
          <w:rFonts w:ascii="Trebuchet MS" w:hAnsi="Trebuchet MS"/>
          <w:sz w:val="22"/>
        </w:rPr>
        <w:t xml:space="preserve"> o izpolnjevanju pogojev s pooblastilom Obrazec 6.</w:t>
      </w:r>
    </w:p>
    <w:p w14:paraId="5FA37CD1" w14:textId="77777777" w:rsidR="00F346CB" w:rsidRDefault="00F346CB" w:rsidP="00F346CB">
      <w:pPr>
        <w:pStyle w:val="Default"/>
        <w:jc w:val="both"/>
        <w:rPr>
          <w:rFonts w:ascii="Trebuchet MS" w:hAnsi="Trebuchet MS"/>
          <w:bCs/>
          <w:color w:val="auto"/>
          <w:sz w:val="22"/>
          <w:szCs w:val="22"/>
        </w:rPr>
      </w:pPr>
    </w:p>
    <w:p w14:paraId="6A81400B" w14:textId="4AC2E6D4" w:rsidR="00F346CB" w:rsidRDefault="00F346CB" w:rsidP="00F346CB">
      <w:pPr>
        <w:pStyle w:val="Default"/>
        <w:jc w:val="both"/>
        <w:rPr>
          <w:rFonts w:ascii="Trebuchet MS" w:hAnsi="Trebuchet MS"/>
          <w:bCs/>
          <w:color w:val="auto"/>
          <w:sz w:val="22"/>
          <w:szCs w:val="22"/>
        </w:rPr>
      </w:pPr>
      <w:r>
        <w:rPr>
          <w:rFonts w:ascii="Trebuchet MS" w:hAnsi="Trebuchet MS"/>
          <w:bCs/>
          <w:color w:val="auto"/>
          <w:sz w:val="22"/>
          <w:szCs w:val="22"/>
        </w:rPr>
        <w:t>Ponudnik mora predložiti izjavo, da ima vzpostavljen elektronski sistem nadzora nad delom varnostnikov in da bo naročniku pred podpisom pogodbe omogočil preveriti delovanje navedenega sistema.</w:t>
      </w:r>
    </w:p>
    <w:p w14:paraId="488FB847" w14:textId="77777777" w:rsidR="00F346CB" w:rsidRDefault="00F346CB" w:rsidP="00F346CB">
      <w:pPr>
        <w:pStyle w:val="Default"/>
        <w:jc w:val="both"/>
        <w:rPr>
          <w:rFonts w:ascii="Trebuchet MS" w:hAnsi="Trebuchet MS"/>
          <w:bCs/>
          <w:color w:val="auto"/>
          <w:sz w:val="22"/>
          <w:szCs w:val="22"/>
        </w:rPr>
      </w:pPr>
    </w:p>
    <w:p w14:paraId="49B1A79F" w14:textId="17A7827E" w:rsidR="00F346CB" w:rsidRDefault="00F346CB" w:rsidP="00F346CB">
      <w:pPr>
        <w:pStyle w:val="Default"/>
        <w:numPr>
          <w:ilvl w:val="0"/>
          <w:numId w:val="7"/>
        </w:numPr>
        <w:jc w:val="both"/>
        <w:rPr>
          <w:rFonts w:ascii="Trebuchet MS" w:hAnsi="Trebuchet MS"/>
          <w:b/>
          <w:color w:val="auto"/>
          <w:sz w:val="22"/>
          <w:szCs w:val="22"/>
        </w:rPr>
      </w:pPr>
      <w:r w:rsidRPr="00344B86">
        <w:rPr>
          <w:rFonts w:ascii="Trebuchet MS" w:hAnsi="Trebuchet MS"/>
          <w:b/>
          <w:color w:val="auto"/>
          <w:sz w:val="22"/>
          <w:szCs w:val="22"/>
        </w:rPr>
        <w:t xml:space="preserve">Ponudnik mora naročniku omogočiti internetni portal </w:t>
      </w:r>
      <w:r w:rsidR="00344B86" w:rsidRPr="00344B86">
        <w:rPr>
          <w:rFonts w:ascii="Trebuchet MS" w:hAnsi="Trebuchet MS"/>
          <w:b/>
          <w:color w:val="auto"/>
          <w:sz w:val="22"/>
          <w:szCs w:val="22"/>
        </w:rPr>
        <w:t xml:space="preserve">(WEB portal oz. mobilno aplikacijo) preko katerega lahko naročnik pridobiva vse informacije </w:t>
      </w:r>
      <w:r w:rsidR="00344B86" w:rsidRPr="00344B86">
        <w:rPr>
          <w:rFonts w:ascii="Trebuchet MS" w:hAnsi="Trebuchet MS"/>
          <w:b/>
          <w:color w:val="auto"/>
          <w:sz w:val="22"/>
          <w:szCs w:val="22"/>
        </w:rPr>
        <w:lastRenderedPageBreak/>
        <w:t xml:space="preserve">o trenutnem in preteklem sistemu tehničnega in fizičnega varovanja, ki je predmet javnega naročila. </w:t>
      </w:r>
    </w:p>
    <w:p w14:paraId="1DD9FF3E" w14:textId="77777777" w:rsidR="00653040" w:rsidRDefault="00653040" w:rsidP="001628C9">
      <w:pPr>
        <w:pStyle w:val="Default"/>
        <w:jc w:val="both"/>
        <w:rPr>
          <w:rFonts w:ascii="Trebuchet MS" w:hAnsi="Trebuchet MS"/>
          <w:bCs/>
          <w:color w:val="auto"/>
          <w:sz w:val="22"/>
          <w:szCs w:val="22"/>
        </w:rPr>
      </w:pPr>
    </w:p>
    <w:p w14:paraId="3CDEC567" w14:textId="71A9E598" w:rsidR="001628C9" w:rsidRDefault="001628C9" w:rsidP="001628C9">
      <w:pPr>
        <w:pStyle w:val="Default"/>
        <w:jc w:val="both"/>
        <w:rPr>
          <w:rFonts w:ascii="Trebuchet MS" w:hAnsi="Trebuchet MS"/>
          <w:bCs/>
          <w:color w:val="auto"/>
          <w:sz w:val="22"/>
          <w:szCs w:val="22"/>
        </w:rPr>
      </w:pPr>
      <w:r w:rsidRPr="001628C9">
        <w:rPr>
          <w:rFonts w:ascii="Trebuchet MS" w:hAnsi="Trebuchet MS"/>
          <w:bCs/>
          <w:color w:val="auto"/>
          <w:sz w:val="22"/>
          <w:szCs w:val="22"/>
        </w:rPr>
        <w:t xml:space="preserve">DOKAZILA: </w:t>
      </w:r>
    </w:p>
    <w:p w14:paraId="7780C1DA" w14:textId="77777777" w:rsidR="00653040" w:rsidRDefault="00653040" w:rsidP="00653040">
      <w:pPr>
        <w:ind w:left="720"/>
        <w:rPr>
          <w:rFonts w:ascii="Trebuchet MS" w:hAnsi="Trebuchet MS"/>
          <w:sz w:val="22"/>
        </w:rPr>
      </w:pPr>
      <w:r w:rsidRPr="008C7354">
        <w:rPr>
          <w:rFonts w:ascii="Trebuchet MS" w:hAnsi="Trebuchet MS"/>
          <w:sz w:val="22"/>
        </w:rPr>
        <w:t xml:space="preserve">Izpolnjen </w:t>
      </w:r>
      <w:r w:rsidRPr="008C7354">
        <w:rPr>
          <w:rFonts w:ascii="Trebuchet MS" w:hAnsi="Trebuchet MS"/>
          <w:b/>
          <w:sz w:val="22"/>
        </w:rPr>
        <w:t xml:space="preserve">obrazec ESPD </w:t>
      </w:r>
      <w:r w:rsidRPr="008C7354">
        <w:rPr>
          <w:rFonts w:ascii="Trebuchet MS" w:hAnsi="Trebuchet MS"/>
          <w:sz w:val="22"/>
        </w:rPr>
        <w:t>(v »Del III: Razlogi za izključitev, Oddelek D: Nacionalni razlogi za izključitev«)</w:t>
      </w:r>
      <w:r w:rsidRPr="008C7354">
        <w:rPr>
          <w:rFonts w:ascii="Trebuchet MS" w:hAnsi="Trebuchet MS"/>
          <w:b/>
          <w:sz w:val="22"/>
        </w:rPr>
        <w:t xml:space="preserve"> </w:t>
      </w:r>
      <w:r w:rsidRPr="008C7354">
        <w:rPr>
          <w:rFonts w:ascii="Trebuchet MS" w:hAnsi="Trebuchet MS"/>
          <w:sz w:val="22"/>
        </w:rPr>
        <w:t>za vse gospodarske subjekte v ponudbi</w:t>
      </w:r>
    </w:p>
    <w:p w14:paraId="2199B837" w14:textId="77777777" w:rsidR="00653040" w:rsidRDefault="00653040" w:rsidP="00653040">
      <w:pPr>
        <w:ind w:left="720"/>
        <w:rPr>
          <w:rFonts w:ascii="Trebuchet MS" w:hAnsi="Trebuchet MS"/>
          <w:sz w:val="22"/>
        </w:rPr>
      </w:pPr>
    </w:p>
    <w:p w14:paraId="213CDEBD" w14:textId="77777777" w:rsidR="00653040" w:rsidRPr="00247A7C" w:rsidRDefault="00653040" w:rsidP="00653040">
      <w:pPr>
        <w:ind w:left="708"/>
        <w:rPr>
          <w:rFonts w:ascii="Trebuchet MS" w:hAnsi="Trebuchet MS"/>
          <w:sz w:val="22"/>
        </w:rPr>
      </w:pPr>
      <w:r>
        <w:rPr>
          <w:rFonts w:ascii="Trebuchet MS" w:hAnsi="Trebuchet MS"/>
          <w:sz w:val="22"/>
        </w:rPr>
        <w:t>ter Izjava ponudnika/podizvajalca/</w:t>
      </w:r>
      <w:proofErr w:type="spellStart"/>
      <w:r>
        <w:rPr>
          <w:rFonts w:ascii="Trebuchet MS" w:hAnsi="Trebuchet MS"/>
          <w:sz w:val="22"/>
        </w:rPr>
        <w:t>soponudnika</w:t>
      </w:r>
      <w:proofErr w:type="spellEnd"/>
      <w:r>
        <w:rPr>
          <w:rFonts w:ascii="Trebuchet MS" w:hAnsi="Trebuchet MS"/>
          <w:sz w:val="22"/>
        </w:rPr>
        <w:t xml:space="preserve"> o izpolnjevanju pogojev s pooblastilom Obrazec 6.</w:t>
      </w:r>
    </w:p>
    <w:p w14:paraId="5A01B976" w14:textId="77777777" w:rsidR="00653040" w:rsidRDefault="00653040" w:rsidP="001628C9">
      <w:pPr>
        <w:pStyle w:val="Default"/>
        <w:jc w:val="both"/>
        <w:rPr>
          <w:rFonts w:ascii="Trebuchet MS" w:hAnsi="Trebuchet MS"/>
          <w:bCs/>
          <w:color w:val="auto"/>
          <w:sz w:val="22"/>
          <w:szCs w:val="22"/>
        </w:rPr>
      </w:pPr>
    </w:p>
    <w:p w14:paraId="05111999" w14:textId="4C03E59E" w:rsidR="001628C9" w:rsidRDefault="001628C9" w:rsidP="001628C9">
      <w:pPr>
        <w:pStyle w:val="Default"/>
        <w:jc w:val="both"/>
        <w:rPr>
          <w:rFonts w:ascii="Trebuchet MS" w:hAnsi="Trebuchet MS"/>
          <w:bCs/>
          <w:color w:val="auto"/>
          <w:sz w:val="22"/>
          <w:szCs w:val="22"/>
        </w:rPr>
      </w:pPr>
      <w:r>
        <w:rPr>
          <w:rFonts w:ascii="Trebuchet MS" w:hAnsi="Trebuchet MS"/>
          <w:bCs/>
          <w:color w:val="auto"/>
          <w:sz w:val="22"/>
          <w:szCs w:val="22"/>
        </w:rPr>
        <w:t>Ponudnik mora predložiti izjavo, da ima vzpostavljen internetni portal (WEB portal) preko katerega lahko naročnik pridobiva vse informacije o trenutnem in preteklem stanju sistemov tehničnega in fizičnega varovanja, ki so predmet javnega naročila. Ponudnik bo naročniku pred podpisom pogodbe omogočil preveriti delovanje navedenega sistema na način, da mu bo predložil URL link z ustreznim uporabniškim imenom in geslom ter mu s tem omogočil testiranje sistema.</w:t>
      </w:r>
    </w:p>
    <w:p w14:paraId="4E2E6634" w14:textId="77777777" w:rsidR="001628C9" w:rsidRPr="001628C9" w:rsidRDefault="001628C9" w:rsidP="001628C9">
      <w:pPr>
        <w:pStyle w:val="Default"/>
        <w:jc w:val="both"/>
        <w:rPr>
          <w:rFonts w:ascii="Trebuchet MS" w:hAnsi="Trebuchet MS"/>
          <w:bCs/>
          <w:color w:val="auto"/>
          <w:sz w:val="22"/>
          <w:szCs w:val="22"/>
        </w:rPr>
      </w:pPr>
    </w:p>
    <w:p w14:paraId="22003B6E" w14:textId="76461094" w:rsidR="00A53193" w:rsidRPr="00D05E44" w:rsidRDefault="00A53193" w:rsidP="007A7079">
      <w:pPr>
        <w:pStyle w:val="Naslov1"/>
        <w:numPr>
          <w:ilvl w:val="0"/>
          <w:numId w:val="51"/>
        </w:numPr>
        <w:rPr>
          <w:rFonts w:ascii="Trebuchet MS" w:hAnsi="Trebuchet MS"/>
          <w:sz w:val="22"/>
          <w:szCs w:val="22"/>
          <w:lang w:val="sl-SI"/>
        </w:rPr>
      </w:pPr>
      <w:bookmarkStart w:id="62" w:name="_Toc336851744"/>
      <w:bookmarkStart w:id="63" w:name="_Toc336851792"/>
      <w:bookmarkStart w:id="64" w:name="_Toc6492875"/>
      <w:r w:rsidRPr="00D05E44">
        <w:rPr>
          <w:rFonts w:ascii="Trebuchet MS" w:hAnsi="Trebuchet MS"/>
          <w:sz w:val="22"/>
          <w:szCs w:val="22"/>
          <w:lang w:val="sl-SI"/>
        </w:rPr>
        <w:t>MERILA ZA IZBOR NAJUGODNEJŠE PONUDBE</w:t>
      </w:r>
      <w:bookmarkEnd w:id="62"/>
      <w:bookmarkEnd w:id="63"/>
      <w:bookmarkEnd w:id="64"/>
    </w:p>
    <w:p w14:paraId="7DF4ABC5" w14:textId="77777777" w:rsidR="00A53193" w:rsidRPr="00F73072" w:rsidRDefault="00A53193" w:rsidP="00A53193"/>
    <w:p w14:paraId="2E6EA957" w14:textId="77777777" w:rsidR="00A53193" w:rsidRDefault="00A53193" w:rsidP="00A53193">
      <w:pPr>
        <w:jc w:val="both"/>
        <w:rPr>
          <w:rFonts w:ascii="Trebuchet MS" w:hAnsi="Trebuchet MS"/>
          <w:sz w:val="22"/>
        </w:rPr>
      </w:pPr>
      <w:r w:rsidRPr="00D75390">
        <w:rPr>
          <w:rFonts w:ascii="Trebuchet MS" w:hAnsi="Trebuchet MS"/>
          <w:sz w:val="22"/>
        </w:rPr>
        <w:t>Merilo za izbor najugodnejšega ponudnika je ekonomsko najugodnejša ponudba.</w:t>
      </w:r>
      <w:r>
        <w:rPr>
          <w:rFonts w:ascii="Trebuchet MS" w:hAnsi="Trebuchet MS"/>
          <w:sz w:val="22"/>
        </w:rPr>
        <w:t xml:space="preserve"> Najugodnejša ponudba tista, ki doseže najvišje skupno število točk, ki predstavlja seštevek točk pri merilih za posamezen sklop. </w:t>
      </w:r>
    </w:p>
    <w:p w14:paraId="66634359" w14:textId="77777777" w:rsidR="00A53193" w:rsidRDefault="00A53193" w:rsidP="00A53193">
      <w:pPr>
        <w:jc w:val="both"/>
        <w:rPr>
          <w:rFonts w:ascii="Trebuchet MS" w:hAnsi="Trebuchet MS"/>
          <w:sz w:val="22"/>
        </w:rPr>
      </w:pPr>
    </w:p>
    <w:p w14:paraId="091B97E2" w14:textId="77777777" w:rsidR="00A53193" w:rsidRDefault="00A53193" w:rsidP="00A53193">
      <w:pPr>
        <w:jc w:val="both"/>
        <w:rPr>
          <w:rFonts w:ascii="Trebuchet MS" w:hAnsi="Trebuchet MS"/>
          <w:sz w:val="22"/>
        </w:rPr>
      </w:pPr>
      <w:r>
        <w:rPr>
          <w:rFonts w:ascii="Trebuchet MS" w:hAnsi="Trebuchet MS"/>
          <w:sz w:val="22"/>
        </w:rPr>
        <w:t>Pri ocenjevanju ponudb bo naročnik upošteval samo ponudbe, ki izpolnjujejo vse pogoje.</w:t>
      </w:r>
    </w:p>
    <w:p w14:paraId="029E77D2" w14:textId="77777777" w:rsidR="00A53193" w:rsidRDefault="00A53193" w:rsidP="00A53193">
      <w:pPr>
        <w:jc w:val="both"/>
        <w:rPr>
          <w:rFonts w:ascii="Trebuchet MS" w:hAnsi="Trebuchet MS"/>
          <w:sz w:val="22"/>
        </w:rPr>
      </w:pPr>
    </w:p>
    <w:p w14:paraId="1467680B" w14:textId="77777777" w:rsidR="00A53193" w:rsidRDefault="00A53193" w:rsidP="00A53193">
      <w:pPr>
        <w:jc w:val="both"/>
        <w:rPr>
          <w:rFonts w:ascii="Trebuchet MS" w:hAnsi="Trebuchet MS"/>
          <w:sz w:val="22"/>
        </w:rPr>
      </w:pPr>
      <w:r>
        <w:rPr>
          <w:rFonts w:ascii="Trebuchet MS" w:hAnsi="Trebuchet MS"/>
          <w:sz w:val="22"/>
        </w:rPr>
        <w:t xml:space="preserve">V primeru ponudb z enakim številom točk pri posameznem sklopu, bo naročnik kot dodatno merilo izvedel javni žreb med enakovrednimi ponudbami. </w:t>
      </w:r>
    </w:p>
    <w:p w14:paraId="5E0F1CAD" w14:textId="77777777" w:rsidR="00A53193" w:rsidRDefault="00A53193" w:rsidP="00A53193">
      <w:pPr>
        <w:jc w:val="both"/>
        <w:rPr>
          <w:rFonts w:ascii="Trebuchet MS" w:hAnsi="Trebuchet MS"/>
          <w:sz w:val="22"/>
        </w:rPr>
      </w:pPr>
    </w:p>
    <w:p w14:paraId="04CC0FEA" w14:textId="77777777" w:rsidR="00A53193" w:rsidRDefault="00A53193" w:rsidP="00A53193">
      <w:pPr>
        <w:jc w:val="both"/>
        <w:rPr>
          <w:rFonts w:ascii="Trebuchet MS" w:hAnsi="Trebuchet MS"/>
          <w:sz w:val="22"/>
        </w:rPr>
      </w:pPr>
      <w:r>
        <w:rPr>
          <w:rFonts w:ascii="Trebuchet MS" w:hAnsi="Trebuchet MS"/>
          <w:sz w:val="22"/>
        </w:rPr>
        <w:t>Merila za izbor in uteži:</w:t>
      </w:r>
    </w:p>
    <w:p w14:paraId="238B292D" w14:textId="77777777" w:rsidR="00A53193" w:rsidRDefault="00A53193" w:rsidP="00A53193">
      <w:pPr>
        <w:jc w:val="both"/>
        <w:rPr>
          <w:rFonts w:ascii="Trebuchet MS" w:hAnsi="Trebuchet MS"/>
          <w:sz w:val="22"/>
        </w:rPr>
      </w:pPr>
    </w:p>
    <w:p w14:paraId="2CB75A6C" w14:textId="77777777" w:rsidR="00A53193" w:rsidRDefault="00A53193" w:rsidP="00A53193">
      <w:pPr>
        <w:jc w:val="both"/>
        <w:rPr>
          <w:rFonts w:ascii="Trebuchet MS" w:hAnsi="Trebuchet MS"/>
          <w:sz w:val="22"/>
        </w:rPr>
      </w:pPr>
    </w:p>
    <w:tbl>
      <w:tblPr>
        <w:tblStyle w:val="Tabelamrea"/>
        <w:tblW w:w="0" w:type="auto"/>
        <w:tblLook w:val="04A0" w:firstRow="1" w:lastRow="0" w:firstColumn="1" w:lastColumn="0" w:noHBand="0" w:noVBand="1"/>
      </w:tblPr>
      <w:tblGrid>
        <w:gridCol w:w="4176"/>
        <w:gridCol w:w="4176"/>
      </w:tblGrid>
      <w:tr w:rsidR="00A53193" w:rsidRPr="0058699B" w14:paraId="03CECF75" w14:textId="77777777" w:rsidTr="002D499B">
        <w:tc>
          <w:tcPr>
            <w:tcW w:w="4176" w:type="dxa"/>
          </w:tcPr>
          <w:p w14:paraId="1114A81F" w14:textId="77777777" w:rsidR="00A53193" w:rsidRPr="0058699B" w:rsidRDefault="00A53193" w:rsidP="002D499B">
            <w:pPr>
              <w:jc w:val="both"/>
              <w:rPr>
                <w:rFonts w:ascii="Trebuchet MS" w:hAnsi="Trebuchet MS"/>
                <w:b/>
                <w:bCs/>
                <w:sz w:val="22"/>
              </w:rPr>
            </w:pPr>
            <w:r w:rsidRPr="0058699B">
              <w:rPr>
                <w:rFonts w:ascii="Trebuchet MS" w:hAnsi="Trebuchet MS"/>
                <w:b/>
                <w:bCs/>
                <w:sz w:val="22"/>
              </w:rPr>
              <w:t>MERILO</w:t>
            </w:r>
          </w:p>
        </w:tc>
        <w:tc>
          <w:tcPr>
            <w:tcW w:w="4176" w:type="dxa"/>
          </w:tcPr>
          <w:p w14:paraId="60825A4B" w14:textId="77777777" w:rsidR="00A53193" w:rsidRPr="0058699B" w:rsidRDefault="00A53193" w:rsidP="002D499B">
            <w:pPr>
              <w:jc w:val="both"/>
              <w:rPr>
                <w:rFonts w:ascii="Trebuchet MS" w:hAnsi="Trebuchet MS"/>
                <w:b/>
                <w:bCs/>
                <w:sz w:val="22"/>
              </w:rPr>
            </w:pPr>
            <w:r w:rsidRPr="0058699B">
              <w:rPr>
                <w:rFonts w:ascii="Trebuchet MS" w:hAnsi="Trebuchet MS"/>
                <w:b/>
                <w:bCs/>
                <w:sz w:val="22"/>
              </w:rPr>
              <w:t>ŠTEVILO TOČK</w:t>
            </w:r>
          </w:p>
        </w:tc>
      </w:tr>
      <w:tr w:rsidR="00A53193" w14:paraId="53C8FA44" w14:textId="77777777" w:rsidTr="002D499B">
        <w:tc>
          <w:tcPr>
            <w:tcW w:w="4176" w:type="dxa"/>
          </w:tcPr>
          <w:p w14:paraId="2FF977AC" w14:textId="77777777" w:rsidR="00A53193" w:rsidRPr="0058699B" w:rsidRDefault="00A53193" w:rsidP="002D499B">
            <w:pPr>
              <w:pStyle w:val="Odstavekseznama"/>
              <w:numPr>
                <w:ilvl w:val="0"/>
                <w:numId w:val="22"/>
              </w:numPr>
              <w:jc w:val="both"/>
              <w:rPr>
                <w:rFonts w:ascii="Trebuchet MS" w:hAnsi="Trebuchet MS"/>
                <w:sz w:val="22"/>
              </w:rPr>
            </w:pPr>
            <w:r w:rsidRPr="0058699B">
              <w:rPr>
                <w:rFonts w:ascii="Trebuchet MS" w:hAnsi="Trebuchet MS"/>
                <w:sz w:val="22"/>
              </w:rPr>
              <w:t>Ponudbena cena</w:t>
            </w:r>
          </w:p>
        </w:tc>
        <w:tc>
          <w:tcPr>
            <w:tcW w:w="4176" w:type="dxa"/>
          </w:tcPr>
          <w:p w14:paraId="1070D5DB" w14:textId="77777777" w:rsidR="00A53193" w:rsidRDefault="00A53193" w:rsidP="002D499B">
            <w:pPr>
              <w:jc w:val="both"/>
              <w:rPr>
                <w:rFonts w:ascii="Trebuchet MS" w:hAnsi="Trebuchet MS"/>
                <w:sz w:val="22"/>
              </w:rPr>
            </w:pPr>
            <w:r>
              <w:rPr>
                <w:rFonts w:ascii="Trebuchet MS" w:hAnsi="Trebuchet MS"/>
                <w:sz w:val="22"/>
              </w:rPr>
              <w:t>75</w:t>
            </w:r>
          </w:p>
        </w:tc>
      </w:tr>
      <w:tr w:rsidR="00A53193" w14:paraId="6CB85885" w14:textId="77777777" w:rsidTr="002D499B">
        <w:tc>
          <w:tcPr>
            <w:tcW w:w="4176" w:type="dxa"/>
          </w:tcPr>
          <w:p w14:paraId="6035D606" w14:textId="77777777" w:rsidR="00A53193" w:rsidRPr="0058699B" w:rsidRDefault="00A53193" w:rsidP="002D499B">
            <w:pPr>
              <w:pStyle w:val="Odstavekseznama"/>
              <w:numPr>
                <w:ilvl w:val="0"/>
                <w:numId w:val="22"/>
              </w:numPr>
              <w:jc w:val="both"/>
              <w:rPr>
                <w:rFonts w:ascii="Trebuchet MS" w:hAnsi="Trebuchet MS"/>
                <w:sz w:val="22"/>
              </w:rPr>
            </w:pPr>
            <w:r>
              <w:rPr>
                <w:rFonts w:ascii="Trebuchet MS" w:hAnsi="Trebuchet MS"/>
                <w:sz w:val="22"/>
              </w:rPr>
              <w:t>Š</w:t>
            </w:r>
            <w:r w:rsidRPr="0058699B">
              <w:rPr>
                <w:rFonts w:ascii="Trebuchet MS" w:hAnsi="Trebuchet MS"/>
                <w:sz w:val="22"/>
              </w:rPr>
              <w:t>tevilo zaposlenih varnostnikov nadzornikov</w:t>
            </w:r>
          </w:p>
        </w:tc>
        <w:tc>
          <w:tcPr>
            <w:tcW w:w="4176" w:type="dxa"/>
          </w:tcPr>
          <w:p w14:paraId="0C607D6C" w14:textId="77777777" w:rsidR="00A53193" w:rsidRDefault="00A53193" w:rsidP="002D499B">
            <w:pPr>
              <w:jc w:val="both"/>
              <w:rPr>
                <w:rFonts w:ascii="Trebuchet MS" w:hAnsi="Trebuchet MS"/>
                <w:sz w:val="22"/>
              </w:rPr>
            </w:pPr>
            <w:r>
              <w:rPr>
                <w:rFonts w:ascii="Trebuchet MS" w:hAnsi="Trebuchet MS"/>
                <w:sz w:val="22"/>
              </w:rPr>
              <w:t>18</w:t>
            </w:r>
          </w:p>
        </w:tc>
      </w:tr>
      <w:tr w:rsidR="00A53193" w14:paraId="13EB58C7" w14:textId="77777777" w:rsidTr="002D499B">
        <w:tc>
          <w:tcPr>
            <w:tcW w:w="4176" w:type="dxa"/>
          </w:tcPr>
          <w:p w14:paraId="7728E0AC" w14:textId="77777777" w:rsidR="00A53193" w:rsidRPr="0058699B" w:rsidRDefault="00A53193" w:rsidP="002D499B">
            <w:pPr>
              <w:pStyle w:val="Odstavekseznama"/>
              <w:numPr>
                <w:ilvl w:val="0"/>
                <w:numId w:val="22"/>
              </w:numPr>
              <w:jc w:val="both"/>
              <w:rPr>
                <w:rFonts w:ascii="Trebuchet MS" w:hAnsi="Trebuchet MS"/>
                <w:sz w:val="22"/>
              </w:rPr>
            </w:pPr>
            <w:r w:rsidRPr="0058699B">
              <w:rPr>
                <w:rFonts w:ascii="Trebuchet MS" w:hAnsi="Trebuchet MS"/>
                <w:sz w:val="22"/>
              </w:rPr>
              <w:t>Članstvo v Zbornici za razvoj slovenskega zasebnega varovanja</w:t>
            </w:r>
          </w:p>
        </w:tc>
        <w:tc>
          <w:tcPr>
            <w:tcW w:w="4176" w:type="dxa"/>
          </w:tcPr>
          <w:p w14:paraId="76401826" w14:textId="77777777" w:rsidR="00A53193" w:rsidRDefault="00A53193" w:rsidP="002D499B">
            <w:pPr>
              <w:jc w:val="both"/>
              <w:rPr>
                <w:rFonts w:ascii="Trebuchet MS" w:hAnsi="Trebuchet MS"/>
                <w:sz w:val="22"/>
              </w:rPr>
            </w:pPr>
            <w:r>
              <w:rPr>
                <w:rFonts w:ascii="Trebuchet MS" w:hAnsi="Trebuchet MS"/>
                <w:sz w:val="22"/>
              </w:rPr>
              <w:t>7</w:t>
            </w:r>
          </w:p>
        </w:tc>
      </w:tr>
      <w:tr w:rsidR="00A53193" w:rsidRPr="0058699B" w14:paraId="13F438E6" w14:textId="77777777" w:rsidTr="002D499B">
        <w:tc>
          <w:tcPr>
            <w:tcW w:w="4176" w:type="dxa"/>
          </w:tcPr>
          <w:p w14:paraId="46B97E38" w14:textId="77777777" w:rsidR="00A53193" w:rsidRPr="0058699B" w:rsidRDefault="00A53193" w:rsidP="002D499B">
            <w:pPr>
              <w:jc w:val="both"/>
              <w:rPr>
                <w:rFonts w:ascii="Trebuchet MS" w:hAnsi="Trebuchet MS"/>
                <w:b/>
                <w:bCs/>
                <w:sz w:val="22"/>
              </w:rPr>
            </w:pPr>
            <w:r w:rsidRPr="0058699B">
              <w:rPr>
                <w:rFonts w:ascii="Trebuchet MS" w:hAnsi="Trebuchet MS"/>
                <w:b/>
                <w:bCs/>
                <w:sz w:val="22"/>
              </w:rPr>
              <w:t>SKUPAJ</w:t>
            </w:r>
          </w:p>
        </w:tc>
        <w:tc>
          <w:tcPr>
            <w:tcW w:w="4176" w:type="dxa"/>
          </w:tcPr>
          <w:p w14:paraId="552BFF76" w14:textId="77777777" w:rsidR="00A53193" w:rsidRPr="0058699B" w:rsidRDefault="00A53193" w:rsidP="002D499B">
            <w:pPr>
              <w:jc w:val="both"/>
              <w:rPr>
                <w:rFonts w:ascii="Trebuchet MS" w:hAnsi="Trebuchet MS"/>
                <w:b/>
                <w:bCs/>
                <w:sz w:val="22"/>
              </w:rPr>
            </w:pPr>
            <w:r w:rsidRPr="0058699B">
              <w:rPr>
                <w:rFonts w:ascii="Trebuchet MS" w:hAnsi="Trebuchet MS"/>
                <w:b/>
                <w:bCs/>
                <w:sz w:val="22"/>
              </w:rPr>
              <w:t>100</w:t>
            </w:r>
          </w:p>
        </w:tc>
      </w:tr>
    </w:tbl>
    <w:p w14:paraId="1B3779AB" w14:textId="77777777" w:rsidR="00A53193" w:rsidRDefault="00A53193" w:rsidP="00A53193">
      <w:pPr>
        <w:jc w:val="both"/>
        <w:rPr>
          <w:rFonts w:ascii="Trebuchet MS" w:hAnsi="Trebuchet MS"/>
          <w:sz w:val="22"/>
        </w:rPr>
      </w:pPr>
    </w:p>
    <w:p w14:paraId="3A434BBF" w14:textId="77777777" w:rsidR="00A53193" w:rsidRPr="00B3143A" w:rsidRDefault="00A53193" w:rsidP="00A53193">
      <w:pPr>
        <w:pStyle w:val="Odstavekseznama"/>
        <w:numPr>
          <w:ilvl w:val="0"/>
          <w:numId w:val="19"/>
        </w:numPr>
        <w:ind w:left="0" w:firstLine="0"/>
        <w:jc w:val="both"/>
        <w:rPr>
          <w:rFonts w:ascii="Trebuchet MS" w:hAnsi="Trebuchet MS"/>
          <w:b/>
          <w:sz w:val="22"/>
        </w:rPr>
      </w:pPr>
      <w:r>
        <w:rPr>
          <w:rFonts w:ascii="Trebuchet MS" w:hAnsi="Trebuchet MS"/>
          <w:b/>
          <w:sz w:val="22"/>
        </w:rPr>
        <w:t>Ponudbena cena</w:t>
      </w:r>
    </w:p>
    <w:p w14:paraId="42BDA1D3" w14:textId="77777777" w:rsidR="00A53193" w:rsidRDefault="00A53193" w:rsidP="00A53193">
      <w:pPr>
        <w:jc w:val="both"/>
        <w:rPr>
          <w:rFonts w:ascii="Trebuchet MS" w:hAnsi="Trebuchet MS"/>
          <w:sz w:val="22"/>
          <w:szCs w:val="22"/>
        </w:rPr>
      </w:pPr>
      <w:r>
        <w:rPr>
          <w:rFonts w:ascii="Trebuchet MS" w:hAnsi="Trebuchet MS"/>
          <w:sz w:val="22"/>
          <w:szCs w:val="22"/>
        </w:rPr>
        <w:t>V okviru tega merila bo ponudba z najnižjo skupno ponudbeno ceno (za oba naročnika skupaj) v EUR z DDV prejela 75 točk, ostale ponudbe pa bodo prejele sorazmerno manjše število točk, glede na ponujeno ceno.</w:t>
      </w:r>
    </w:p>
    <w:p w14:paraId="7FF5E168" w14:textId="77777777" w:rsidR="00A53193" w:rsidRDefault="00A53193" w:rsidP="00A53193">
      <w:pPr>
        <w:jc w:val="both"/>
        <w:rPr>
          <w:rFonts w:ascii="Trebuchet MS" w:hAnsi="Trebuchet MS"/>
          <w:sz w:val="22"/>
          <w:szCs w:val="22"/>
        </w:rPr>
      </w:pPr>
    </w:p>
    <w:p w14:paraId="16D5571C" w14:textId="77777777" w:rsidR="00A53193" w:rsidRDefault="00A53193" w:rsidP="00A53193">
      <w:pPr>
        <w:jc w:val="both"/>
        <w:rPr>
          <w:rFonts w:ascii="Trebuchet MS" w:hAnsi="Trebuchet MS"/>
          <w:sz w:val="22"/>
          <w:szCs w:val="22"/>
        </w:rPr>
      </w:pPr>
      <w:r>
        <w:rPr>
          <w:rFonts w:ascii="Trebuchet MS" w:hAnsi="Trebuchet MS"/>
          <w:sz w:val="22"/>
          <w:szCs w:val="22"/>
        </w:rPr>
        <w:t>Točke ponudbene cene posameznega ponudnika izračunamo po enačbi:</w:t>
      </w:r>
    </w:p>
    <w:p w14:paraId="117B7842" w14:textId="77777777" w:rsidR="00A53193" w:rsidRDefault="00A53193" w:rsidP="00A53193">
      <w:pPr>
        <w:jc w:val="both"/>
        <w:rPr>
          <w:rFonts w:ascii="Trebuchet MS" w:hAnsi="Trebuchet MS"/>
          <w:sz w:val="22"/>
          <w:szCs w:val="22"/>
        </w:rPr>
      </w:pPr>
    </w:p>
    <w:p w14:paraId="48C14076" w14:textId="77777777" w:rsidR="00A53193" w:rsidRDefault="00A53193" w:rsidP="00A53193">
      <w:pPr>
        <w:jc w:val="both"/>
        <w:rPr>
          <w:rFonts w:ascii="Trebuchet MS" w:hAnsi="Trebuchet MS"/>
          <w:sz w:val="22"/>
          <w:szCs w:val="22"/>
        </w:rPr>
      </w:pPr>
      <w:r>
        <w:rPr>
          <w:rFonts w:ascii="Trebuchet MS" w:hAnsi="Trebuchet MS"/>
          <w:sz w:val="22"/>
          <w:szCs w:val="22"/>
        </w:rPr>
        <w:t>(</w:t>
      </w:r>
      <w:proofErr w:type="spellStart"/>
      <w:r>
        <w:rPr>
          <w:rFonts w:ascii="Trebuchet MS" w:hAnsi="Trebuchet MS"/>
          <w:sz w:val="22"/>
          <w:szCs w:val="22"/>
        </w:rPr>
        <w:t>C</w:t>
      </w:r>
      <w:r w:rsidRPr="00E155FC">
        <w:rPr>
          <w:rFonts w:ascii="Trebuchet MS" w:hAnsi="Trebuchet MS"/>
          <w:sz w:val="22"/>
          <w:szCs w:val="22"/>
          <w:vertAlign w:val="subscript"/>
        </w:rPr>
        <w:t>n</w:t>
      </w:r>
      <w:proofErr w:type="spellEnd"/>
      <w:r>
        <w:rPr>
          <w:rFonts w:ascii="Trebuchet MS" w:hAnsi="Trebuchet MS"/>
          <w:sz w:val="22"/>
          <w:szCs w:val="22"/>
        </w:rPr>
        <w:t>/</w:t>
      </w:r>
      <w:proofErr w:type="spellStart"/>
      <w:r>
        <w:rPr>
          <w:rFonts w:ascii="Trebuchet MS" w:hAnsi="Trebuchet MS"/>
          <w:sz w:val="22"/>
          <w:szCs w:val="22"/>
        </w:rPr>
        <w:t>C</w:t>
      </w:r>
      <w:r w:rsidRPr="00E155FC">
        <w:rPr>
          <w:rFonts w:ascii="Trebuchet MS" w:hAnsi="Trebuchet MS"/>
          <w:sz w:val="22"/>
          <w:szCs w:val="22"/>
          <w:vertAlign w:val="subscript"/>
        </w:rPr>
        <w:t>p</w:t>
      </w:r>
      <w:proofErr w:type="spellEnd"/>
      <w:r>
        <w:rPr>
          <w:rFonts w:ascii="Trebuchet MS" w:hAnsi="Trebuchet MS"/>
          <w:sz w:val="22"/>
          <w:szCs w:val="22"/>
        </w:rPr>
        <w:t>) x 75 = število točk = C</w:t>
      </w:r>
    </w:p>
    <w:p w14:paraId="38D2C975" w14:textId="77777777" w:rsidR="00A53193" w:rsidRDefault="00A53193" w:rsidP="00A53193">
      <w:pPr>
        <w:jc w:val="both"/>
        <w:rPr>
          <w:rFonts w:ascii="Trebuchet MS" w:hAnsi="Trebuchet MS"/>
          <w:sz w:val="22"/>
          <w:szCs w:val="22"/>
        </w:rPr>
      </w:pPr>
    </w:p>
    <w:p w14:paraId="09875823" w14:textId="77777777" w:rsidR="00A53193" w:rsidRDefault="00A53193" w:rsidP="00A53193">
      <w:pPr>
        <w:jc w:val="both"/>
        <w:rPr>
          <w:rFonts w:ascii="Trebuchet MS" w:hAnsi="Trebuchet MS"/>
          <w:sz w:val="22"/>
          <w:szCs w:val="22"/>
        </w:rPr>
      </w:pPr>
      <w:proofErr w:type="spellStart"/>
      <w:r>
        <w:rPr>
          <w:rFonts w:ascii="Trebuchet MS" w:hAnsi="Trebuchet MS"/>
          <w:sz w:val="22"/>
          <w:szCs w:val="22"/>
        </w:rPr>
        <w:lastRenderedPageBreak/>
        <w:t>C</w:t>
      </w:r>
      <w:r w:rsidRPr="00E155FC">
        <w:rPr>
          <w:rFonts w:ascii="Trebuchet MS" w:hAnsi="Trebuchet MS"/>
          <w:sz w:val="22"/>
          <w:szCs w:val="22"/>
          <w:vertAlign w:val="subscript"/>
        </w:rPr>
        <w:t>n</w:t>
      </w:r>
      <w:proofErr w:type="spellEnd"/>
      <w:r>
        <w:rPr>
          <w:rFonts w:ascii="Trebuchet MS" w:hAnsi="Trebuchet MS"/>
          <w:sz w:val="22"/>
          <w:szCs w:val="22"/>
          <w:vertAlign w:val="subscript"/>
        </w:rPr>
        <w:t xml:space="preserve"> </w:t>
      </w:r>
      <w:r>
        <w:rPr>
          <w:rFonts w:ascii="Trebuchet MS" w:hAnsi="Trebuchet MS"/>
          <w:sz w:val="22"/>
          <w:szCs w:val="22"/>
        </w:rPr>
        <w:t>= najnižja ponudbena cena z DDV izmed vseh veljavnih ponudb</w:t>
      </w:r>
    </w:p>
    <w:p w14:paraId="284CE6E5" w14:textId="77777777" w:rsidR="00A53193" w:rsidRDefault="00A53193" w:rsidP="00A53193">
      <w:pPr>
        <w:spacing w:before="240"/>
        <w:jc w:val="both"/>
        <w:rPr>
          <w:rFonts w:ascii="Trebuchet MS" w:hAnsi="Trebuchet MS"/>
          <w:sz w:val="22"/>
          <w:szCs w:val="22"/>
        </w:rPr>
      </w:pPr>
      <w:proofErr w:type="spellStart"/>
      <w:r>
        <w:rPr>
          <w:rFonts w:ascii="Trebuchet MS" w:hAnsi="Trebuchet MS"/>
          <w:sz w:val="22"/>
          <w:szCs w:val="22"/>
        </w:rPr>
        <w:t>C</w:t>
      </w:r>
      <w:r w:rsidRPr="00E155FC">
        <w:rPr>
          <w:rFonts w:ascii="Trebuchet MS" w:hAnsi="Trebuchet MS"/>
          <w:sz w:val="22"/>
          <w:szCs w:val="22"/>
          <w:vertAlign w:val="subscript"/>
        </w:rPr>
        <w:t>p</w:t>
      </w:r>
      <w:proofErr w:type="spellEnd"/>
      <w:r>
        <w:rPr>
          <w:rFonts w:ascii="Trebuchet MS" w:hAnsi="Trebuchet MS"/>
          <w:sz w:val="22"/>
          <w:szCs w:val="22"/>
        </w:rPr>
        <w:t xml:space="preserve"> = ponudbena cena ponudnika z DDV</w:t>
      </w:r>
    </w:p>
    <w:p w14:paraId="2942B12A" w14:textId="77777777" w:rsidR="00A53193" w:rsidRDefault="00A53193" w:rsidP="00A53193">
      <w:pPr>
        <w:spacing w:before="240"/>
        <w:jc w:val="both"/>
        <w:rPr>
          <w:rFonts w:ascii="Trebuchet MS" w:hAnsi="Trebuchet MS"/>
          <w:sz w:val="22"/>
          <w:szCs w:val="22"/>
        </w:rPr>
      </w:pPr>
      <w:r>
        <w:rPr>
          <w:rFonts w:ascii="Trebuchet MS" w:hAnsi="Trebuchet MS"/>
          <w:sz w:val="22"/>
          <w:szCs w:val="22"/>
        </w:rPr>
        <w:t>C = doseženo število točk (zaokroženo na dve decimalni mesti)</w:t>
      </w:r>
    </w:p>
    <w:p w14:paraId="7E936727" w14:textId="77777777" w:rsidR="00A53193" w:rsidRDefault="00A53193" w:rsidP="00A53193">
      <w:pPr>
        <w:spacing w:before="240"/>
        <w:jc w:val="both"/>
        <w:rPr>
          <w:rFonts w:ascii="Trebuchet MS" w:hAnsi="Trebuchet MS"/>
          <w:sz w:val="22"/>
          <w:szCs w:val="22"/>
        </w:rPr>
      </w:pPr>
    </w:p>
    <w:p w14:paraId="77E94DA2" w14:textId="77777777" w:rsidR="00A53193" w:rsidRPr="00287B77" w:rsidRDefault="00A53193" w:rsidP="00A53193">
      <w:pPr>
        <w:pStyle w:val="Odstavekseznama"/>
        <w:spacing w:before="240"/>
        <w:ind w:left="720"/>
        <w:jc w:val="both"/>
        <w:rPr>
          <w:rFonts w:ascii="Trebuchet MS" w:hAnsi="Trebuchet MS"/>
          <w:b/>
          <w:bCs/>
          <w:sz w:val="22"/>
          <w:szCs w:val="22"/>
        </w:rPr>
      </w:pPr>
      <w:r>
        <w:rPr>
          <w:rFonts w:ascii="Trebuchet MS" w:hAnsi="Trebuchet MS"/>
          <w:b/>
          <w:bCs/>
          <w:sz w:val="22"/>
          <w:szCs w:val="22"/>
        </w:rPr>
        <w:t xml:space="preserve">2. </w:t>
      </w:r>
      <w:r w:rsidRPr="00287B77">
        <w:rPr>
          <w:rFonts w:ascii="Trebuchet MS" w:hAnsi="Trebuchet MS"/>
          <w:b/>
          <w:bCs/>
          <w:sz w:val="22"/>
          <w:szCs w:val="22"/>
        </w:rPr>
        <w:t>Število zaposlenih varnostnikov nadzornikov</w:t>
      </w:r>
    </w:p>
    <w:p w14:paraId="4C543377" w14:textId="77777777" w:rsidR="00A53193" w:rsidRDefault="00A53193" w:rsidP="00A53193">
      <w:pPr>
        <w:spacing w:before="240"/>
        <w:jc w:val="both"/>
        <w:rPr>
          <w:rFonts w:ascii="Trebuchet MS" w:hAnsi="Trebuchet MS"/>
          <w:sz w:val="22"/>
          <w:szCs w:val="22"/>
        </w:rPr>
      </w:pPr>
      <w:r>
        <w:rPr>
          <w:rFonts w:ascii="Trebuchet MS" w:hAnsi="Trebuchet MS"/>
          <w:sz w:val="22"/>
          <w:szCs w:val="22"/>
        </w:rPr>
        <w:t>Naročnik bo točkoval ponudbe ponudnikov glede na število zaposlenih varnostnikov in nadzornikov, ki imajo s ponudnikom sklenjeno delovno razmerje.</w:t>
      </w:r>
    </w:p>
    <w:p w14:paraId="5547408F" w14:textId="77777777" w:rsidR="00A53193" w:rsidRDefault="00A53193" w:rsidP="00A53193">
      <w:pPr>
        <w:spacing w:before="240"/>
        <w:jc w:val="both"/>
        <w:rPr>
          <w:rFonts w:ascii="Trebuchet MS" w:hAnsi="Trebuchet MS"/>
          <w:sz w:val="22"/>
          <w:szCs w:val="22"/>
        </w:rPr>
      </w:pPr>
      <w:r>
        <w:rPr>
          <w:rFonts w:ascii="Trebuchet MS" w:hAnsi="Trebuchet MS"/>
          <w:sz w:val="22"/>
          <w:szCs w:val="22"/>
        </w:rPr>
        <w:t>Način dokazovanja:</w:t>
      </w:r>
    </w:p>
    <w:p w14:paraId="2984901B" w14:textId="77777777" w:rsidR="00A53193" w:rsidRDefault="00A53193" w:rsidP="00A53193">
      <w:pPr>
        <w:spacing w:before="240"/>
        <w:jc w:val="both"/>
        <w:rPr>
          <w:rFonts w:ascii="Trebuchet MS" w:hAnsi="Trebuchet MS"/>
          <w:sz w:val="22"/>
          <w:szCs w:val="22"/>
        </w:rPr>
      </w:pPr>
      <w:r>
        <w:rPr>
          <w:rFonts w:ascii="Trebuchet MS" w:hAnsi="Trebuchet MS"/>
          <w:sz w:val="22"/>
          <w:szCs w:val="22"/>
        </w:rPr>
        <w:t>Ponudnik mora v obrazcu Predračun (Obr_2) navesti:</w:t>
      </w:r>
    </w:p>
    <w:p w14:paraId="5D9933B3" w14:textId="77777777" w:rsidR="00A53193" w:rsidRDefault="00A53193" w:rsidP="00A53193">
      <w:pPr>
        <w:pStyle w:val="Odstavekseznama"/>
        <w:numPr>
          <w:ilvl w:val="0"/>
          <w:numId w:val="1"/>
        </w:numPr>
        <w:spacing w:before="240"/>
        <w:jc w:val="both"/>
        <w:rPr>
          <w:rFonts w:ascii="Trebuchet MS" w:hAnsi="Trebuchet MS"/>
          <w:sz w:val="22"/>
          <w:szCs w:val="22"/>
        </w:rPr>
      </w:pPr>
      <w:r>
        <w:rPr>
          <w:rFonts w:ascii="Trebuchet MS" w:hAnsi="Trebuchet MS"/>
          <w:sz w:val="22"/>
          <w:szCs w:val="22"/>
        </w:rPr>
        <w:t>Število varnostnikov nadzornikov, ki imajo pridobljeno nacionalno poklicno kvalifikacijo (NPK) varnostnik nadzornik in imajo s ponudnikom sklenjeno delovno razmerje – na podlagi pogodbe o zaposlitvi.</w:t>
      </w:r>
    </w:p>
    <w:p w14:paraId="016E790F" w14:textId="0462FCBB" w:rsidR="00A53193" w:rsidRDefault="00A53193" w:rsidP="00A53193">
      <w:pPr>
        <w:spacing w:before="240"/>
        <w:jc w:val="both"/>
        <w:rPr>
          <w:rFonts w:ascii="Trebuchet MS" w:hAnsi="Trebuchet MS"/>
          <w:sz w:val="22"/>
          <w:szCs w:val="22"/>
        </w:rPr>
      </w:pPr>
      <w:r>
        <w:rPr>
          <w:rFonts w:ascii="Trebuchet MS" w:hAnsi="Trebuchet MS"/>
          <w:sz w:val="22"/>
          <w:szCs w:val="22"/>
        </w:rPr>
        <w:t>Podatki morajo odražati stanje na dan 30. 11. 202</w:t>
      </w:r>
      <w:r w:rsidR="004632E4">
        <w:rPr>
          <w:rFonts w:ascii="Trebuchet MS" w:hAnsi="Trebuchet MS"/>
          <w:sz w:val="22"/>
          <w:szCs w:val="22"/>
        </w:rPr>
        <w:t>3</w:t>
      </w:r>
      <w:r>
        <w:rPr>
          <w:rFonts w:ascii="Trebuchet MS" w:hAnsi="Trebuchet MS"/>
          <w:sz w:val="22"/>
          <w:szCs w:val="22"/>
        </w:rPr>
        <w:t>.</w:t>
      </w:r>
    </w:p>
    <w:p w14:paraId="0626D293" w14:textId="77777777" w:rsidR="00A53193" w:rsidRDefault="00A53193" w:rsidP="00A53193">
      <w:pPr>
        <w:spacing w:before="240"/>
        <w:jc w:val="both"/>
        <w:rPr>
          <w:rFonts w:ascii="Trebuchet MS" w:hAnsi="Trebuchet MS"/>
          <w:sz w:val="22"/>
          <w:szCs w:val="22"/>
        </w:rPr>
      </w:pPr>
      <w:r>
        <w:rPr>
          <w:rFonts w:ascii="Trebuchet MS" w:hAnsi="Trebuchet MS"/>
          <w:sz w:val="22"/>
          <w:szCs w:val="22"/>
        </w:rPr>
        <w:t>Najvišje število točk 18 prejme ponudnik, pri katerem je zaposlenih 150 ali več varnostnikov nadzornikov. Ponudnik, pri katerem je zaposlenih od 100 do 149 varnostnikov nadzornikov prejme 8 točk. Ponudnik, ki ima sklenjeno pogodbo o zaposlitvi z manj kot 100 varnostniki nadzorniki prejme 0 točk.</w:t>
      </w:r>
    </w:p>
    <w:p w14:paraId="1A6905A2" w14:textId="77777777" w:rsidR="00A53193" w:rsidRDefault="00A53193" w:rsidP="00A53193">
      <w:pPr>
        <w:spacing w:before="240"/>
        <w:jc w:val="both"/>
        <w:rPr>
          <w:rFonts w:ascii="Trebuchet MS" w:hAnsi="Trebuchet MS"/>
          <w:sz w:val="22"/>
          <w:szCs w:val="22"/>
        </w:rPr>
      </w:pPr>
      <w:r>
        <w:rPr>
          <w:rFonts w:ascii="Trebuchet MS" w:hAnsi="Trebuchet MS"/>
          <w:sz w:val="22"/>
          <w:szCs w:val="22"/>
        </w:rPr>
        <w:t xml:space="preserve">Skupna ponudba: v primeru skupne ponudbe podatki o zaposlenih predstavljajo </w:t>
      </w:r>
      <w:proofErr w:type="spellStart"/>
      <w:r>
        <w:rPr>
          <w:rFonts w:ascii="Trebuchet MS" w:hAnsi="Trebuchet MS"/>
          <w:sz w:val="22"/>
          <w:szCs w:val="22"/>
        </w:rPr>
        <w:t>kumulativo</w:t>
      </w:r>
      <w:proofErr w:type="spellEnd"/>
      <w:r>
        <w:rPr>
          <w:rFonts w:ascii="Trebuchet MS" w:hAnsi="Trebuchet MS"/>
          <w:sz w:val="22"/>
          <w:szCs w:val="22"/>
        </w:rPr>
        <w:t xml:space="preserve"> (pri izračunu se upošteva skupno število varnostnikov nadzornikov vseh sodelujočih ponudnikov).</w:t>
      </w:r>
    </w:p>
    <w:p w14:paraId="4A09C79D" w14:textId="77777777" w:rsidR="00A53193" w:rsidRDefault="00A53193" w:rsidP="00A53193">
      <w:pPr>
        <w:spacing w:before="240"/>
        <w:jc w:val="both"/>
        <w:rPr>
          <w:rFonts w:ascii="Trebuchet MS" w:hAnsi="Trebuchet MS"/>
          <w:sz w:val="22"/>
          <w:szCs w:val="22"/>
        </w:rPr>
      </w:pPr>
      <w:r>
        <w:rPr>
          <w:rFonts w:ascii="Trebuchet MS" w:hAnsi="Trebuchet MS"/>
          <w:sz w:val="22"/>
          <w:szCs w:val="22"/>
        </w:rPr>
        <w:t>V primeru ponudbe s podizvajalci, se v podatke o zaposlenih vključijo samo zaposleni varnostniki pri ponudniku oziroma ponudnikih, če jih je več, ne pa tudi varnostniki, ki so zaposleni pri podizvajalcu.</w:t>
      </w:r>
    </w:p>
    <w:p w14:paraId="743BAF99" w14:textId="77777777" w:rsidR="00A53193" w:rsidRPr="00287B77" w:rsidRDefault="00A53193" w:rsidP="00A53193">
      <w:pPr>
        <w:pStyle w:val="Odstavekseznama"/>
        <w:spacing w:before="240"/>
        <w:ind w:left="720"/>
        <w:jc w:val="both"/>
        <w:rPr>
          <w:rFonts w:ascii="Trebuchet MS" w:hAnsi="Trebuchet MS"/>
          <w:b/>
          <w:bCs/>
          <w:sz w:val="22"/>
          <w:szCs w:val="22"/>
        </w:rPr>
      </w:pPr>
      <w:r>
        <w:rPr>
          <w:rFonts w:ascii="Trebuchet MS" w:hAnsi="Trebuchet MS"/>
          <w:b/>
          <w:bCs/>
          <w:sz w:val="22"/>
          <w:szCs w:val="22"/>
        </w:rPr>
        <w:t xml:space="preserve">3. </w:t>
      </w:r>
      <w:r w:rsidRPr="00287B77">
        <w:rPr>
          <w:rFonts w:ascii="Trebuchet MS" w:hAnsi="Trebuchet MS"/>
          <w:b/>
          <w:bCs/>
          <w:sz w:val="22"/>
          <w:szCs w:val="22"/>
        </w:rPr>
        <w:t>Članstvo v Zbornici za razvoj slovenskega zasebnega varovanja</w:t>
      </w:r>
    </w:p>
    <w:p w14:paraId="30CC83A2" w14:textId="77777777" w:rsidR="00A53193" w:rsidRPr="007F3A8A" w:rsidRDefault="00A53193" w:rsidP="00A53193">
      <w:pPr>
        <w:spacing w:before="240"/>
        <w:jc w:val="both"/>
        <w:rPr>
          <w:rFonts w:ascii="Trebuchet MS" w:hAnsi="Trebuchet MS"/>
          <w:sz w:val="22"/>
          <w:szCs w:val="22"/>
        </w:rPr>
      </w:pPr>
      <w:r w:rsidRPr="007F3A8A">
        <w:rPr>
          <w:rFonts w:ascii="Trebuchet MS" w:hAnsi="Trebuchet MS"/>
          <w:sz w:val="22"/>
          <w:szCs w:val="22"/>
        </w:rPr>
        <w:t>Naročnik bo točkoval ponudbe ponudnikov, ki bodo izkazali članstvo v Zbornici za razvoj slovenskega zasebnega varovanja.</w:t>
      </w:r>
    </w:p>
    <w:p w14:paraId="30E2ABDA" w14:textId="77777777" w:rsidR="00A53193" w:rsidRPr="007F3A8A" w:rsidRDefault="00A53193" w:rsidP="00A53193">
      <w:pPr>
        <w:spacing w:before="240"/>
        <w:jc w:val="both"/>
        <w:rPr>
          <w:rFonts w:ascii="Trebuchet MS" w:hAnsi="Trebuchet MS"/>
          <w:sz w:val="22"/>
          <w:szCs w:val="22"/>
        </w:rPr>
      </w:pPr>
    </w:p>
    <w:p w14:paraId="02E7A769" w14:textId="77777777" w:rsidR="00A53193" w:rsidRPr="007F3A8A" w:rsidRDefault="00A53193" w:rsidP="00A53193">
      <w:pPr>
        <w:spacing w:before="240"/>
        <w:jc w:val="both"/>
        <w:rPr>
          <w:rFonts w:ascii="Trebuchet MS" w:hAnsi="Trebuchet MS"/>
          <w:sz w:val="22"/>
          <w:szCs w:val="22"/>
        </w:rPr>
      </w:pPr>
      <w:r w:rsidRPr="007F3A8A">
        <w:rPr>
          <w:rFonts w:ascii="Trebuchet MS" w:hAnsi="Trebuchet MS"/>
          <w:sz w:val="22"/>
          <w:szCs w:val="22"/>
        </w:rPr>
        <w:t>Način dokazovanja: Ponudnik v obrazcu Predračun označi, da je član Zbornice za razvoj slovenskega zasebnega varovanja in predloži certifikat članstva.</w:t>
      </w:r>
    </w:p>
    <w:p w14:paraId="0C0E1920" w14:textId="77777777" w:rsidR="00A53193" w:rsidRPr="007F3A8A" w:rsidRDefault="00A53193" w:rsidP="00A53193">
      <w:pPr>
        <w:spacing w:before="240"/>
        <w:jc w:val="both"/>
        <w:rPr>
          <w:rFonts w:ascii="Trebuchet MS" w:hAnsi="Trebuchet MS"/>
          <w:sz w:val="22"/>
          <w:szCs w:val="22"/>
        </w:rPr>
      </w:pPr>
    </w:p>
    <w:p w14:paraId="13E69A07" w14:textId="77777777" w:rsidR="00A53193" w:rsidRPr="007F3A8A" w:rsidRDefault="00A53193" w:rsidP="00A53193">
      <w:pPr>
        <w:spacing w:before="240"/>
        <w:jc w:val="both"/>
        <w:rPr>
          <w:rFonts w:ascii="Trebuchet MS" w:hAnsi="Trebuchet MS"/>
          <w:sz w:val="22"/>
          <w:szCs w:val="22"/>
        </w:rPr>
      </w:pPr>
      <w:r w:rsidRPr="007F3A8A">
        <w:rPr>
          <w:rFonts w:ascii="Trebuchet MS" w:hAnsi="Trebuchet MS"/>
          <w:sz w:val="22"/>
          <w:szCs w:val="22"/>
        </w:rPr>
        <w:t>Najvišje število točk je 7, ki jih prejme ponudnik, ki z ustreznim dokazilom izkaže članstvo v Zbornici za razvoj slovenskega zasebnega varovanja.</w:t>
      </w:r>
    </w:p>
    <w:p w14:paraId="10AFA7E6" w14:textId="77777777" w:rsidR="00A53193" w:rsidRDefault="00A53193" w:rsidP="00A53193">
      <w:pPr>
        <w:spacing w:before="240"/>
        <w:jc w:val="both"/>
        <w:rPr>
          <w:rFonts w:ascii="Trebuchet MS" w:hAnsi="Trebuchet MS"/>
          <w:sz w:val="22"/>
          <w:szCs w:val="22"/>
        </w:rPr>
      </w:pPr>
      <w:r>
        <w:rPr>
          <w:rFonts w:ascii="Trebuchet MS" w:hAnsi="Trebuchet MS"/>
          <w:sz w:val="22"/>
          <w:szCs w:val="22"/>
        </w:rPr>
        <w:t>Skupna ponudba: v primeru skupne ponudbe prejme ponudba 7 točk samo v primeru, da je vodilni partner član Zbornice za razvoj slovenskega zasebnega varovanja.</w:t>
      </w:r>
    </w:p>
    <w:p w14:paraId="3DC8D0F9" w14:textId="77777777" w:rsidR="00A53193" w:rsidRDefault="00A53193" w:rsidP="00A53193">
      <w:pPr>
        <w:spacing w:before="240"/>
        <w:jc w:val="both"/>
        <w:rPr>
          <w:rFonts w:ascii="Trebuchet MS" w:hAnsi="Trebuchet MS"/>
          <w:b/>
          <w:bCs/>
          <w:sz w:val="22"/>
          <w:szCs w:val="22"/>
        </w:rPr>
      </w:pPr>
      <w:r>
        <w:rPr>
          <w:rFonts w:ascii="Trebuchet MS" w:hAnsi="Trebuchet MS"/>
          <w:sz w:val="22"/>
          <w:szCs w:val="22"/>
        </w:rPr>
        <w:lastRenderedPageBreak/>
        <w:t xml:space="preserve">V primeru ponudbe s podizvajalci, ki izkazuje članstvo v zbornici samo za podizvajalce se takšna ponudba točkuje z 0 točkami. </w:t>
      </w:r>
    </w:p>
    <w:p w14:paraId="5C05BB4E" w14:textId="77777777" w:rsidR="00A53193" w:rsidRPr="00287B77" w:rsidRDefault="00A53193" w:rsidP="00A53193">
      <w:pPr>
        <w:spacing w:before="240"/>
        <w:jc w:val="both"/>
        <w:rPr>
          <w:rFonts w:ascii="Trebuchet MS" w:hAnsi="Trebuchet MS"/>
          <w:b/>
          <w:bCs/>
          <w:sz w:val="22"/>
          <w:szCs w:val="22"/>
        </w:rPr>
      </w:pPr>
      <w:r>
        <w:rPr>
          <w:rFonts w:ascii="Trebuchet MS" w:hAnsi="Trebuchet MS"/>
          <w:b/>
          <w:bCs/>
          <w:sz w:val="22"/>
          <w:szCs w:val="22"/>
        </w:rPr>
        <w:t xml:space="preserve"> </w:t>
      </w:r>
    </w:p>
    <w:p w14:paraId="62EF9592" w14:textId="77777777" w:rsidR="00A53193" w:rsidRPr="00DC4548" w:rsidRDefault="00A53193" w:rsidP="00A53193">
      <w:pPr>
        <w:pStyle w:val="Naslov1"/>
        <w:jc w:val="both"/>
        <w:rPr>
          <w:rFonts w:ascii="Trebuchet MS" w:hAnsi="Trebuchet MS"/>
          <w:sz w:val="22"/>
          <w:szCs w:val="22"/>
        </w:rPr>
      </w:pPr>
      <w:bookmarkStart w:id="65" w:name="_Toc335915443"/>
      <w:bookmarkStart w:id="66" w:name="_Toc335915517"/>
      <w:bookmarkStart w:id="67" w:name="_Toc335915554"/>
      <w:bookmarkStart w:id="68" w:name="_Toc335915783"/>
      <w:r>
        <w:rPr>
          <w:rFonts w:ascii="Trebuchet MS" w:hAnsi="Trebuchet MS"/>
          <w:sz w:val="22"/>
          <w:szCs w:val="22"/>
          <w:lang w:val="sl-SI"/>
        </w:rPr>
        <w:t>7.</w:t>
      </w:r>
      <w:bookmarkStart w:id="69" w:name="_Toc6492861"/>
      <w:r>
        <w:rPr>
          <w:rFonts w:ascii="Trebuchet MS" w:hAnsi="Trebuchet MS"/>
          <w:sz w:val="22"/>
          <w:szCs w:val="22"/>
          <w:lang w:val="sl-SI"/>
        </w:rPr>
        <w:t>R</w:t>
      </w:r>
      <w:r w:rsidRPr="00DC4548">
        <w:rPr>
          <w:rFonts w:ascii="Trebuchet MS" w:hAnsi="Trebuchet MS"/>
          <w:sz w:val="22"/>
          <w:szCs w:val="22"/>
        </w:rPr>
        <w:t xml:space="preserve">OK IN NAČIN PREDLOŽITVE </w:t>
      </w:r>
      <w:r>
        <w:rPr>
          <w:rFonts w:ascii="Trebuchet MS" w:hAnsi="Trebuchet MS"/>
          <w:sz w:val="22"/>
          <w:szCs w:val="22"/>
          <w:lang w:val="sl-SI"/>
        </w:rPr>
        <w:t>PONUDBE</w:t>
      </w:r>
      <w:bookmarkEnd w:id="69"/>
    </w:p>
    <w:bookmarkEnd w:id="65"/>
    <w:bookmarkEnd w:id="66"/>
    <w:bookmarkEnd w:id="67"/>
    <w:bookmarkEnd w:id="68"/>
    <w:p w14:paraId="1C49F402" w14:textId="77777777" w:rsidR="00A53193" w:rsidRPr="00CE0066" w:rsidRDefault="00A53193" w:rsidP="00A53193">
      <w:pPr>
        <w:pStyle w:val="Default"/>
        <w:jc w:val="both"/>
      </w:pPr>
    </w:p>
    <w:p w14:paraId="5C22AEC4" w14:textId="77777777" w:rsidR="00A53193" w:rsidRPr="00A9315F" w:rsidRDefault="00A53193" w:rsidP="00A53193">
      <w:pPr>
        <w:jc w:val="both"/>
        <w:rPr>
          <w:rFonts w:ascii="Trebuchet MS" w:hAnsi="Trebuchet MS" w:cs="Arial"/>
          <w:sz w:val="22"/>
        </w:rPr>
      </w:pPr>
      <w:r w:rsidRPr="00DC4548">
        <w:rPr>
          <w:rFonts w:ascii="Trebuchet MS" w:hAnsi="Trebuchet MS" w:cs="Arial"/>
          <w:sz w:val="22"/>
        </w:rPr>
        <w:t xml:space="preserve">Ponudniki morajo ponudbe predložiti v informacijski sistem e-JN na spletnem naslovu </w:t>
      </w:r>
      <w:hyperlink r:id="rId19" w:history="1">
        <w:r w:rsidRPr="00A9315F">
          <w:rPr>
            <w:rStyle w:val="Hiperpovezava"/>
            <w:rFonts w:ascii="Trebuchet MS" w:hAnsi="Trebuchet MS" w:cs="Arial"/>
            <w:sz w:val="22"/>
          </w:rPr>
          <w:t>https://ejn.gov.si/eJN2</w:t>
        </w:r>
      </w:hyperlink>
      <w:r w:rsidRPr="00A9315F">
        <w:rPr>
          <w:rFonts w:ascii="Trebuchet MS" w:hAnsi="Trebuchet MS" w:cs="Arial"/>
          <w:sz w:val="22"/>
        </w:rPr>
        <w:t>, v skladu s točko 3 dokumenta Navodila za uporabo informacijskega sistema za uporabo funkcionalnosti elektronske oddaje ponudb e-JN: P</w:t>
      </w:r>
      <w:r w:rsidRPr="00DC4548">
        <w:rPr>
          <w:rFonts w:ascii="Trebuchet MS" w:hAnsi="Trebuchet MS" w:cs="Arial"/>
          <w:sz w:val="22"/>
        </w:rPr>
        <w:t xml:space="preserve">ONUDNIKI (v nadaljevanju: Navodila za uporabo e-JN), ki je del te razpisne dokumentacije in objavljen na spletnem naslovu </w:t>
      </w:r>
      <w:hyperlink r:id="rId20" w:history="1">
        <w:r w:rsidRPr="00A9315F">
          <w:rPr>
            <w:rStyle w:val="Hiperpovezava"/>
            <w:rFonts w:ascii="Trebuchet MS" w:hAnsi="Trebuchet MS" w:cs="Arial"/>
            <w:sz w:val="22"/>
          </w:rPr>
          <w:t>https://ejn.gov.si/eJN2</w:t>
        </w:r>
      </w:hyperlink>
      <w:r w:rsidRPr="00A9315F">
        <w:rPr>
          <w:rFonts w:ascii="Trebuchet MS" w:hAnsi="Trebuchet MS" w:cs="Arial"/>
          <w:sz w:val="22"/>
        </w:rPr>
        <w:t>.</w:t>
      </w:r>
    </w:p>
    <w:p w14:paraId="39977E54" w14:textId="77777777" w:rsidR="00A53193" w:rsidRPr="00A9315F" w:rsidRDefault="00A53193" w:rsidP="00A53193">
      <w:pPr>
        <w:jc w:val="both"/>
        <w:rPr>
          <w:rFonts w:ascii="Trebuchet MS" w:hAnsi="Trebuchet MS" w:cs="Arial"/>
          <w:sz w:val="22"/>
        </w:rPr>
      </w:pPr>
    </w:p>
    <w:p w14:paraId="03D6304A" w14:textId="77777777" w:rsidR="00A53193" w:rsidRPr="004B7034" w:rsidRDefault="00A53193" w:rsidP="00A53193">
      <w:pPr>
        <w:jc w:val="both"/>
        <w:rPr>
          <w:rFonts w:ascii="Trebuchet MS" w:hAnsi="Trebuchet MS" w:cs="Arial"/>
          <w:sz w:val="22"/>
        </w:rPr>
      </w:pPr>
      <w:r w:rsidRPr="00A9315F">
        <w:rPr>
          <w:rFonts w:ascii="Trebuchet MS" w:hAnsi="Trebuchet MS" w:cs="Arial"/>
          <w:sz w:val="22"/>
        </w:rPr>
        <w:t xml:space="preserve">Ponudnik se mora pred oddajo ponudbe registrirati na spletnem naslovu </w:t>
      </w:r>
      <w:hyperlink r:id="rId21" w:history="1">
        <w:r w:rsidRPr="00A9315F">
          <w:rPr>
            <w:rStyle w:val="Hiperpovezava"/>
            <w:rFonts w:ascii="Trebuchet MS" w:hAnsi="Trebuchet MS" w:cs="Arial"/>
            <w:sz w:val="22"/>
          </w:rPr>
          <w:t>https://ejn.gov.si/eJN2</w:t>
        </w:r>
      </w:hyperlink>
      <w:r w:rsidRPr="00A9315F">
        <w:rPr>
          <w:rFonts w:ascii="Trebuchet MS" w:hAnsi="Trebuchet MS" w:cs="Arial"/>
          <w:sz w:val="22"/>
        </w:rPr>
        <w:t xml:space="preserve">, v skladu z </w:t>
      </w:r>
      <w:r w:rsidRPr="00814C48">
        <w:rPr>
          <w:rFonts w:ascii="Trebuchet MS" w:hAnsi="Trebuchet MS" w:cs="Arial"/>
          <w:sz w:val="22"/>
        </w:rPr>
        <w:t xml:space="preserve">Navodili za uporabo e-JN. Če je ponudnik </w:t>
      </w:r>
      <w:r w:rsidRPr="003C3C2B">
        <w:rPr>
          <w:rFonts w:ascii="Trebuchet MS" w:hAnsi="Trebuchet MS" w:cs="Arial"/>
          <w:sz w:val="22"/>
        </w:rPr>
        <w:t>že r</w:t>
      </w:r>
      <w:r w:rsidRPr="004B7034">
        <w:rPr>
          <w:rFonts w:ascii="Trebuchet MS" w:hAnsi="Trebuchet MS" w:cs="Arial"/>
          <w:sz w:val="22"/>
        </w:rPr>
        <w:t>egistriran v informacijski sistem e-JN, se v aplikacijo prijavi na istem naslovu.</w:t>
      </w:r>
    </w:p>
    <w:p w14:paraId="4B073D35" w14:textId="77777777" w:rsidR="00A53193" w:rsidRPr="00E368C0" w:rsidRDefault="00A53193" w:rsidP="00A53193">
      <w:pPr>
        <w:jc w:val="both"/>
        <w:rPr>
          <w:rFonts w:ascii="Trebuchet MS" w:hAnsi="Trebuchet MS" w:cs="Arial"/>
          <w:sz w:val="22"/>
        </w:rPr>
      </w:pPr>
    </w:p>
    <w:p w14:paraId="6FC3E82D" w14:textId="77777777" w:rsidR="00A53193" w:rsidRPr="00A9315F" w:rsidRDefault="00A53193" w:rsidP="00A53193">
      <w:pPr>
        <w:jc w:val="both"/>
        <w:rPr>
          <w:rFonts w:ascii="Trebuchet MS" w:hAnsi="Trebuchet MS"/>
          <w:sz w:val="22"/>
        </w:rPr>
      </w:pPr>
      <w:r w:rsidRPr="00E368C0">
        <w:rPr>
          <w:rFonts w:ascii="Trebuchet MS" w:hAnsi="Trebuchet MS"/>
          <w:sz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A9315F">
        <w:rPr>
          <w:rStyle w:val="Sprotnaopomba-sklic"/>
          <w:rFonts w:ascii="Trebuchet MS" w:hAnsi="Trebuchet MS"/>
          <w:sz w:val="22"/>
        </w:rPr>
        <w:footnoteReference w:id="1"/>
      </w:r>
      <w:r w:rsidRPr="00A9315F">
        <w:rPr>
          <w:rFonts w:ascii="Trebuchet MS" w:hAnsi="Trebuchet MS"/>
          <w:sz w:val="22"/>
        </w:rPr>
        <w:t>). Z oddajo ponudbe je le-ta zavezujoča za čas, naveden v ponudbi, razen če jo uporabnik ponudnika umakne ali spremeni pred potekom roka za oddajo ponudb.</w:t>
      </w:r>
    </w:p>
    <w:p w14:paraId="49AF02F4" w14:textId="77777777" w:rsidR="00A53193" w:rsidRPr="00A9315F" w:rsidRDefault="00A53193" w:rsidP="00A53193">
      <w:pPr>
        <w:jc w:val="both"/>
        <w:rPr>
          <w:rFonts w:ascii="Trebuchet MS" w:hAnsi="Trebuchet MS" w:cs="Arial"/>
          <w:sz w:val="22"/>
        </w:rPr>
      </w:pPr>
    </w:p>
    <w:p w14:paraId="5A11272D" w14:textId="310B9E79" w:rsidR="00A53193" w:rsidRPr="00814C48" w:rsidRDefault="00A53193" w:rsidP="00A53193">
      <w:pPr>
        <w:jc w:val="both"/>
        <w:rPr>
          <w:rFonts w:ascii="Trebuchet MS" w:hAnsi="Trebuchet MS"/>
          <w:sz w:val="22"/>
        </w:rPr>
      </w:pPr>
      <w:r w:rsidRPr="00A9315F">
        <w:rPr>
          <w:rFonts w:ascii="Trebuchet MS" w:hAnsi="Trebuchet MS" w:cs="Arial"/>
          <w:sz w:val="22"/>
        </w:rPr>
        <w:t>Ponudba se šteje za pravočasno oddano, če jo naročnik prejme preko sistema e-</w:t>
      </w:r>
      <w:r w:rsidRPr="00814C48">
        <w:rPr>
          <w:rFonts w:ascii="Trebuchet MS" w:hAnsi="Trebuchet MS" w:cs="Arial"/>
          <w:sz w:val="22"/>
        </w:rPr>
        <w:t xml:space="preserve">JN </w:t>
      </w:r>
      <w:hyperlink r:id="rId22" w:history="1">
        <w:r w:rsidR="00000DC2" w:rsidRPr="00E21FB1">
          <w:rPr>
            <w:rStyle w:val="Hiperpovezava"/>
            <w:rFonts w:ascii="Trebuchet MS" w:hAnsi="Trebuchet MS" w:cs="Arial"/>
            <w:b/>
            <w:sz w:val="22"/>
          </w:rPr>
          <w:t>https://ejn.gov.si/eJN2 najkasneje do 29. 01. 2024</w:t>
        </w:r>
      </w:hyperlink>
      <w:r w:rsidRPr="000436CD">
        <w:rPr>
          <w:rFonts w:ascii="Trebuchet MS" w:hAnsi="Trebuchet MS" w:cs="Arial"/>
          <w:b/>
          <w:i/>
          <w:sz w:val="22"/>
          <w:u w:val="single"/>
        </w:rPr>
        <w:t xml:space="preserve"> </w:t>
      </w:r>
      <w:r w:rsidRPr="000436CD">
        <w:rPr>
          <w:rFonts w:ascii="Trebuchet MS" w:hAnsi="Trebuchet MS"/>
          <w:b/>
          <w:sz w:val="22"/>
          <w:u w:val="single"/>
        </w:rPr>
        <w:t>do 1</w:t>
      </w:r>
      <w:r w:rsidR="00303E1F">
        <w:rPr>
          <w:rFonts w:ascii="Trebuchet MS" w:hAnsi="Trebuchet MS"/>
          <w:b/>
          <w:sz w:val="22"/>
          <w:u w:val="single"/>
        </w:rPr>
        <w:t>4</w:t>
      </w:r>
      <w:r w:rsidRPr="000436CD">
        <w:rPr>
          <w:rFonts w:ascii="Trebuchet MS" w:hAnsi="Trebuchet MS"/>
          <w:b/>
          <w:sz w:val="22"/>
          <w:u w:val="single"/>
        </w:rPr>
        <w:t>. ure</w:t>
      </w:r>
      <w:r w:rsidRPr="000436CD">
        <w:rPr>
          <w:rFonts w:ascii="Trebuchet MS" w:hAnsi="Trebuchet MS"/>
          <w:sz w:val="22"/>
        </w:rPr>
        <w:t xml:space="preserve">. Za oddano ponudbo </w:t>
      </w:r>
      <w:r w:rsidRPr="00A9315F">
        <w:rPr>
          <w:rFonts w:ascii="Trebuchet MS" w:hAnsi="Trebuchet MS"/>
          <w:sz w:val="22"/>
        </w:rPr>
        <w:t>se šteje ponudba, ki je v informacijskem sistemu e-JN označena s statusom »ODDANO«.</w:t>
      </w:r>
    </w:p>
    <w:p w14:paraId="5F18CFB3" w14:textId="77777777" w:rsidR="00A53193" w:rsidRPr="00814C48" w:rsidRDefault="00A53193" w:rsidP="00A53193">
      <w:pPr>
        <w:jc w:val="both"/>
        <w:rPr>
          <w:rFonts w:ascii="Trebuchet MS" w:hAnsi="Trebuchet MS"/>
          <w:sz w:val="22"/>
        </w:rPr>
      </w:pPr>
    </w:p>
    <w:p w14:paraId="55E4E483" w14:textId="77777777" w:rsidR="00A53193" w:rsidRPr="00E368C0" w:rsidRDefault="00A53193" w:rsidP="00A53193">
      <w:pPr>
        <w:jc w:val="both"/>
        <w:rPr>
          <w:rFonts w:ascii="Trebuchet MS" w:hAnsi="Trebuchet MS"/>
          <w:sz w:val="22"/>
        </w:rPr>
      </w:pPr>
      <w:r w:rsidRPr="003C3C2B">
        <w:rPr>
          <w:rFonts w:ascii="Trebuchet MS" w:hAnsi="Trebuchet MS"/>
          <w:sz w:val="22"/>
        </w:rPr>
        <w:t>Ponudnik lahko do roka za oddajo ponudb svojo ponudbo umakne ali spremeni. Če ponudnik v i</w:t>
      </w:r>
      <w:r w:rsidRPr="004B7034">
        <w:rPr>
          <w:rFonts w:ascii="Trebuchet MS" w:hAnsi="Trebuchet MS"/>
          <w:sz w:val="22"/>
        </w:rPr>
        <w:t>nformacijskem sistemu e-JN svojo ponudbo umakne, se šteje, da ponudba ni bila oddana in je naročnik v sistemu</w:t>
      </w:r>
      <w:r w:rsidRPr="00E368C0">
        <w:rPr>
          <w:rFonts w:ascii="Trebuchet MS" w:hAnsi="Trebuchet MS"/>
          <w:sz w:val="22"/>
        </w:rPr>
        <w:t xml:space="preserve"> e-JN tudi ne bo videl. Če ponudnik svojo ponudbo v informacijskem sistemu e-JN spremeni, je naročniku v tem sistemu odprta zadnja oddana ponudba. </w:t>
      </w:r>
    </w:p>
    <w:p w14:paraId="491F514D" w14:textId="77777777" w:rsidR="00A53193" w:rsidRPr="00E368C0" w:rsidRDefault="00A53193" w:rsidP="00A53193">
      <w:pPr>
        <w:jc w:val="both"/>
        <w:rPr>
          <w:rFonts w:ascii="Trebuchet MS" w:hAnsi="Trebuchet MS"/>
          <w:sz w:val="22"/>
        </w:rPr>
      </w:pPr>
    </w:p>
    <w:p w14:paraId="517EDD66" w14:textId="77777777" w:rsidR="00A53193" w:rsidRPr="00E368C0" w:rsidRDefault="00A53193" w:rsidP="00A53193">
      <w:pPr>
        <w:jc w:val="both"/>
        <w:rPr>
          <w:rFonts w:ascii="Trebuchet MS" w:hAnsi="Trebuchet MS"/>
          <w:sz w:val="22"/>
        </w:rPr>
      </w:pPr>
      <w:r w:rsidRPr="00E368C0">
        <w:rPr>
          <w:rFonts w:ascii="Trebuchet MS" w:hAnsi="Trebuchet MS"/>
          <w:sz w:val="22"/>
        </w:rPr>
        <w:t>Po preteku roka za predložitev ponudb ponudbe ne bo več mogoče oddati.</w:t>
      </w:r>
    </w:p>
    <w:p w14:paraId="0B007783" w14:textId="77777777" w:rsidR="00A53193" w:rsidRPr="00E368C0" w:rsidRDefault="00A53193" w:rsidP="00A53193">
      <w:pPr>
        <w:jc w:val="both"/>
        <w:rPr>
          <w:rFonts w:ascii="Trebuchet MS" w:hAnsi="Trebuchet MS"/>
          <w:sz w:val="22"/>
        </w:rPr>
      </w:pPr>
    </w:p>
    <w:p w14:paraId="2BF58DD2" w14:textId="77777777" w:rsidR="00A53193" w:rsidRDefault="00A53193" w:rsidP="00A53193">
      <w:pPr>
        <w:jc w:val="both"/>
        <w:rPr>
          <w:rFonts w:ascii="Trebuchet MS" w:hAnsi="Trebuchet MS"/>
          <w:sz w:val="22"/>
        </w:rPr>
      </w:pPr>
      <w:r w:rsidRPr="00E368C0">
        <w:rPr>
          <w:rFonts w:ascii="Trebuchet MS" w:hAnsi="Trebuchet MS"/>
          <w:sz w:val="22"/>
        </w:rPr>
        <w:t>Dostop do povezave za oddajo elektronske ponudbe v tem postopku javnega naročila je na naslednji povezavi: https://moc.celje.si</w:t>
      </w:r>
      <w:r>
        <w:rPr>
          <w:rFonts w:ascii="Trebuchet MS" w:hAnsi="Trebuchet MS"/>
          <w:sz w:val="22"/>
        </w:rPr>
        <w:t>.</w:t>
      </w:r>
    </w:p>
    <w:p w14:paraId="064E71BB" w14:textId="77777777" w:rsidR="00A53193" w:rsidRDefault="00A53193" w:rsidP="00A53193">
      <w:pPr>
        <w:rPr>
          <w:rFonts w:ascii="Trebuchet MS" w:hAnsi="Trebuchet MS"/>
          <w:sz w:val="22"/>
        </w:rPr>
      </w:pPr>
    </w:p>
    <w:p w14:paraId="0A6DCE81" w14:textId="77777777" w:rsidR="00A53193" w:rsidRDefault="00A53193" w:rsidP="00A53193">
      <w:pPr>
        <w:pStyle w:val="Naslov1"/>
        <w:numPr>
          <w:ilvl w:val="0"/>
          <w:numId w:val="18"/>
        </w:numPr>
        <w:rPr>
          <w:rFonts w:ascii="Trebuchet MS" w:hAnsi="Trebuchet MS"/>
          <w:sz w:val="22"/>
          <w:szCs w:val="22"/>
        </w:rPr>
      </w:pPr>
      <w:bookmarkStart w:id="70" w:name="_Toc6492862"/>
      <w:r w:rsidRPr="00E368C0">
        <w:rPr>
          <w:rFonts w:ascii="Trebuchet MS" w:hAnsi="Trebuchet MS"/>
          <w:sz w:val="22"/>
          <w:szCs w:val="22"/>
        </w:rPr>
        <w:t>ČAS IN KRAJ ODPIRANJA PONUDB</w:t>
      </w:r>
      <w:bookmarkEnd w:id="70"/>
      <w:r w:rsidRPr="00E368C0">
        <w:rPr>
          <w:rFonts w:ascii="Trebuchet MS" w:hAnsi="Trebuchet MS"/>
          <w:sz w:val="22"/>
          <w:szCs w:val="22"/>
        </w:rPr>
        <w:t xml:space="preserve"> </w:t>
      </w:r>
    </w:p>
    <w:p w14:paraId="3197EDDA" w14:textId="77777777" w:rsidR="00A53193" w:rsidRPr="00D25E22" w:rsidRDefault="00A53193" w:rsidP="00A53193">
      <w:pPr>
        <w:rPr>
          <w:lang w:val="x-none" w:eastAsia="x-none"/>
        </w:rPr>
      </w:pPr>
    </w:p>
    <w:p w14:paraId="2C8C8682" w14:textId="17597DF4" w:rsidR="00A53193" w:rsidRPr="000436CD" w:rsidRDefault="00A53193" w:rsidP="00A53193">
      <w:pPr>
        <w:jc w:val="both"/>
        <w:rPr>
          <w:rFonts w:ascii="Trebuchet MS" w:hAnsi="Trebuchet MS" w:cs="Arial"/>
          <w:b/>
          <w:sz w:val="22"/>
        </w:rPr>
      </w:pPr>
      <w:r w:rsidRPr="00E368C0">
        <w:rPr>
          <w:rFonts w:ascii="Trebuchet MS" w:hAnsi="Trebuchet MS" w:cs="Arial"/>
          <w:sz w:val="22"/>
        </w:rPr>
        <w:t xml:space="preserve">Odpiranje ponudb bo potekalo avtomatično v informacijskem sistemu e-JN dne </w:t>
      </w:r>
      <w:r w:rsidR="009A55DA">
        <w:rPr>
          <w:rFonts w:ascii="Trebuchet MS" w:hAnsi="Trebuchet MS" w:cs="Arial"/>
          <w:sz w:val="22"/>
        </w:rPr>
        <w:t>29</w:t>
      </w:r>
      <w:r w:rsidRPr="00851369">
        <w:rPr>
          <w:rFonts w:ascii="Trebuchet MS" w:hAnsi="Trebuchet MS" w:cs="Arial"/>
          <w:b/>
          <w:bCs/>
          <w:sz w:val="22"/>
        </w:rPr>
        <w:t>. 01. 202</w:t>
      </w:r>
      <w:r w:rsidR="009A55DA">
        <w:rPr>
          <w:rFonts w:ascii="Trebuchet MS" w:hAnsi="Trebuchet MS" w:cs="Arial"/>
          <w:b/>
          <w:bCs/>
          <w:sz w:val="22"/>
        </w:rPr>
        <w:t>4</w:t>
      </w:r>
      <w:r>
        <w:rPr>
          <w:rFonts w:ascii="Trebuchet MS" w:hAnsi="Trebuchet MS" w:cs="Arial"/>
          <w:sz w:val="22"/>
        </w:rPr>
        <w:t xml:space="preserve"> </w:t>
      </w:r>
      <w:r w:rsidRPr="000436CD">
        <w:rPr>
          <w:rFonts w:ascii="Trebuchet MS" w:hAnsi="Trebuchet MS"/>
          <w:b/>
          <w:sz w:val="22"/>
        </w:rPr>
        <w:t xml:space="preserve"> in se bo začelo ob 1</w:t>
      </w:r>
      <w:r w:rsidR="004026AA">
        <w:rPr>
          <w:rFonts w:ascii="Trebuchet MS" w:hAnsi="Trebuchet MS"/>
          <w:b/>
          <w:sz w:val="22"/>
        </w:rPr>
        <w:t>5</w:t>
      </w:r>
      <w:r>
        <w:rPr>
          <w:rFonts w:ascii="Trebuchet MS" w:hAnsi="Trebuchet MS"/>
          <w:b/>
          <w:sz w:val="22"/>
        </w:rPr>
        <w:t>.0</w:t>
      </w:r>
      <w:r w:rsidR="009A55DA">
        <w:rPr>
          <w:rFonts w:ascii="Trebuchet MS" w:hAnsi="Trebuchet MS"/>
          <w:b/>
          <w:sz w:val="22"/>
        </w:rPr>
        <w:t>0</w:t>
      </w:r>
      <w:r w:rsidRPr="000436CD">
        <w:rPr>
          <w:rFonts w:ascii="Trebuchet MS" w:hAnsi="Trebuchet MS"/>
          <w:b/>
          <w:sz w:val="22"/>
        </w:rPr>
        <w:t xml:space="preserve"> uri na spletnem naslovu </w:t>
      </w:r>
      <w:hyperlink r:id="rId23" w:history="1">
        <w:r w:rsidRPr="000436CD">
          <w:rPr>
            <w:rStyle w:val="Hiperpovezava"/>
            <w:rFonts w:ascii="Trebuchet MS" w:hAnsi="Trebuchet MS" w:cs="Arial"/>
            <w:b/>
            <w:sz w:val="22"/>
          </w:rPr>
          <w:t>https://ejn.gov.si/eJN2</w:t>
        </w:r>
      </w:hyperlink>
      <w:r w:rsidRPr="000436CD">
        <w:rPr>
          <w:rFonts w:ascii="Trebuchet MS" w:hAnsi="Trebuchet MS" w:cs="Arial"/>
          <w:b/>
          <w:sz w:val="22"/>
        </w:rPr>
        <w:t xml:space="preserve">. </w:t>
      </w:r>
    </w:p>
    <w:p w14:paraId="2610F98D" w14:textId="77777777" w:rsidR="00A53193" w:rsidRPr="00A9315F" w:rsidRDefault="00A53193" w:rsidP="00A53193">
      <w:pPr>
        <w:jc w:val="both"/>
        <w:rPr>
          <w:rFonts w:ascii="Trebuchet MS" w:hAnsi="Trebuchet MS"/>
          <w:sz w:val="22"/>
        </w:rPr>
      </w:pPr>
    </w:p>
    <w:p w14:paraId="74426545" w14:textId="77777777" w:rsidR="00A53193" w:rsidRPr="00E368C0" w:rsidRDefault="00A53193" w:rsidP="00A53193">
      <w:pPr>
        <w:jc w:val="both"/>
        <w:rPr>
          <w:rFonts w:ascii="Trebuchet MS" w:hAnsi="Trebuchet MS"/>
          <w:sz w:val="22"/>
        </w:rPr>
      </w:pPr>
      <w:r w:rsidRPr="00A9315F">
        <w:rPr>
          <w:rFonts w:ascii="Trebuchet MS" w:hAnsi="Trebuchet MS"/>
          <w:sz w:val="22"/>
        </w:rPr>
        <w:lastRenderedPageBreak/>
        <w:t>Odpiranje poteka tako, da informacijski sistem e-JN samodejno</w:t>
      </w:r>
      <w:r w:rsidRPr="00814C48">
        <w:rPr>
          <w:rFonts w:ascii="Trebuchet MS" w:hAnsi="Trebuchet MS"/>
          <w:sz w:val="22"/>
        </w:rPr>
        <w:t xml:space="preserve"> ob uri,</w:t>
      </w:r>
      <w:r w:rsidRPr="003C3C2B">
        <w:rPr>
          <w:rFonts w:ascii="Trebuchet MS" w:hAnsi="Trebuchet MS"/>
          <w:sz w:val="22"/>
        </w:rPr>
        <w:t xml:space="preserve"> ki je določe</w:t>
      </w:r>
      <w:r w:rsidRPr="004B7034">
        <w:rPr>
          <w:rFonts w:ascii="Trebuchet MS" w:hAnsi="Trebuchet MS"/>
          <w:sz w:val="22"/>
        </w:rPr>
        <w:t xml:space="preserve">na za javno odpiranje ponudb, prikaže podatke o ponudniku, o </w:t>
      </w:r>
      <w:r w:rsidRPr="00E368C0">
        <w:rPr>
          <w:rFonts w:ascii="Trebuchet MS" w:hAnsi="Trebuchet MS"/>
          <w:sz w:val="22"/>
        </w:rPr>
        <w:t>variantah, če so bile zahtevane oziroma dovoljene, ter omogoči dostop do «</w:t>
      </w:r>
      <w:proofErr w:type="spellStart"/>
      <w:r w:rsidRPr="00E368C0">
        <w:rPr>
          <w:rFonts w:ascii="Trebuchet MS" w:hAnsi="Trebuchet MS"/>
          <w:sz w:val="22"/>
        </w:rPr>
        <w:t>pdf</w:t>
      </w:r>
      <w:proofErr w:type="spellEnd"/>
      <w:r w:rsidRPr="00E368C0">
        <w:rPr>
          <w:rFonts w:ascii="Trebuchet MS" w:hAnsi="Trebuchet MS"/>
          <w:sz w:val="22"/>
        </w:rPr>
        <w:t xml:space="preserve">« dokumenta, ki ga ponudnik naloži v sistem e-JN pod razdelek »Predračun«. </w:t>
      </w:r>
    </w:p>
    <w:p w14:paraId="3233FA1C" w14:textId="77777777" w:rsidR="00A53193" w:rsidRPr="00E368C0" w:rsidRDefault="00A53193" w:rsidP="00A53193">
      <w:pPr>
        <w:jc w:val="both"/>
        <w:rPr>
          <w:rFonts w:ascii="Trebuchet MS" w:hAnsi="Trebuchet MS"/>
          <w:sz w:val="22"/>
        </w:rPr>
      </w:pPr>
    </w:p>
    <w:p w14:paraId="0F0EC956" w14:textId="77777777" w:rsidR="00A53193" w:rsidRPr="00E368C0" w:rsidRDefault="00A53193" w:rsidP="00A53193">
      <w:pPr>
        <w:pStyle w:val="Naslov1"/>
        <w:numPr>
          <w:ilvl w:val="0"/>
          <w:numId w:val="18"/>
        </w:numPr>
        <w:jc w:val="both"/>
        <w:rPr>
          <w:rFonts w:ascii="Trebuchet MS" w:hAnsi="Trebuchet MS"/>
          <w:sz w:val="22"/>
          <w:szCs w:val="22"/>
        </w:rPr>
      </w:pPr>
      <w:bookmarkStart w:id="71" w:name="_Toc6492863"/>
      <w:r w:rsidRPr="00E368C0">
        <w:rPr>
          <w:rFonts w:ascii="Trebuchet MS" w:hAnsi="Trebuchet MS"/>
          <w:sz w:val="22"/>
          <w:szCs w:val="22"/>
        </w:rPr>
        <w:t>POGAJANJA</w:t>
      </w:r>
      <w:bookmarkEnd w:id="71"/>
    </w:p>
    <w:p w14:paraId="454E8E75" w14:textId="77777777" w:rsidR="00A53193" w:rsidRPr="00CE0066" w:rsidRDefault="00A53193" w:rsidP="00A53193">
      <w:pPr>
        <w:pStyle w:val="Default"/>
        <w:jc w:val="both"/>
        <w:rPr>
          <w:rFonts w:ascii="Trebuchet MS" w:hAnsi="Trebuchet MS"/>
          <w:color w:val="auto"/>
          <w:sz w:val="22"/>
          <w:szCs w:val="22"/>
        </w:rPr>
      </w:pPr>
      <w:r w:rsidRPr="00E368C0">
        <w:rPr>
          <w:rFonts w:ascii="Trebuchet MS" w:hAnsi="Trebuchet MS"/>
          <w:sz w:val="22"/>
        </w:rPr>
        <w:t>Pogajanj ni.</w:t>
      </w:r>
    </w:p>
    <w:p w14:paraId="71BBEA67" w14:textId="77777777" w:rsidR="00A53193" w:rsidRDefault="00A53193" w:rsidP="00A53193">
      <w:pPr>
        <w:pStyle w:val="Default"/>
        <w:jc w:val="both"/>
        <w:rPr>
          <w:rFonts w:ascii="Trebuchet MS" w:hAnsi="Trebuchet MS"/>
          <w:color w:val="auto"/>
          <w:sz w:val="22"/>
          <w:szCs w:val="22"/>
        </w:rPr>
      </w:pPr>
    </w:p>
    <w:p w14:paraId="511C71B2" w14:textId="77777777" w:rsidR="00A53193" w:rsidRPr="00421875" w:rsidRDefault="00A53193" w:rsidP="00A53193">
      <w:pPr>
        <w:pStyle w:val="Default"/>
        <w:jc w:val="both"/>
        <w:rPr>
          <w:rFonts w:ascii="Trebuchet MS" w:hAnsi="Trebuchet MS"/>
          <w:color w:val="auto"/>
          <w:sz w:val="22"/>
          <w:szCs w:val="22"/>
        </w:rPr>
      </w:pPr>
    </w:p>
    <w:tbl>
      <w:tblPr>
        <w:tblW w:w="0" w:type="auto"/>
        <w:tblLook w:val="01E0" w:firstRow="1" w:lastRow="1" w:firstColumn="1" w:lastColumn="1" w:noHBand="0" w:noVBand="0"/>
      </w:tblPr>
      <w:tblGrid>
        <w:gridCol w:w="8115"/>
        <w:gridCol w:w="247"/>
      </w:tblGrid>
      <w:tr w:rsidR="00A53193" w:rsidRPr="00421875" w14:paraId="41D8FBE9" w14:textId="77777777" w:rsidTr="002D499B">
        <w:tc>
          <w:tcPr>
            <w:tcW w:w="8330" w:type="dxa"/>
          </w:tcPr>
          <w:p w14:paraId="4B42924E" w14:textId="77777777" w:rsidR="00A53193" w:rsidRPr="00421875" w:rsidRDefault="00A53193" w:rsidP="002D499B">
            <w:pPr>
              <w:pStyle w:val="Default"/>
              <w:jc w:val="both"/>
              <w:rPr>
                <w:rFonts w:ascii="Trebuchet MS" w:hAnsi="Trebuchet MS"/>
                <w:color w:val="auto"/>
                <w:sz w:val="22"/>
                <w:szCs w:val="22"/>
              </w:rPr>
            </w:pPr>
          </w:p>
        </w:tc>
        <w:tc>
          <w:tcPr>
            <w:tcW w:w="248" w:type="dxa"/>
          </w:tcPr>
          <w:p w14:paraId="53F38F9A" w14:textId="77777777" w:rsidR="00A53193" w:rsidRPr="00421875" w:rsidRDefault="00A53193" w:rsidP="002D499B">
            <w:pPr>
              <w:pStyle w:val="Default"/>
              <w:jc w:val="both"/>
              <w:rPr>
                <w:rFonts w:ascii="Trebuchet MS" w:hAnsi="Trebuchet MS"/>
                <w:color w:val="auto"/>
                <w:sz w:val="22"/>
                <w:szCs w:val="22"/>
              </w:rPr>
            </w:pPr>
          </w:p>
        </w:tc>
      </w:tr>
    </w:tbl>
    <w:p w14:paraId="3C44E1E0" w14:textId="44118833" w:rsidR="00A53193" w:rsidRPr="00CE0066" w:rsidRDefault="007A7079" w:rsidP="007A7079">
      <w:pPr>
        <w:pStyle w:val="Naslov3"/>
        <w:numPr>
          <w:ilvl w:val="0"/>
          <w:numId w:val="0"/>
        </w:numPr>
        <w:ind w:left="426" w:hanging="360"/>
      </w:pPr>
      <w:bookmarkStart w:id="72" w:name="_Toc335915447"/>
      <w:bookmarkStart w:id="73" w:name="_Toc335915521"/>
      <w:bookmarkStart w:id="74" w:name="_Toc335915558"/>
      <w:bookmarkStart w:id="75" w:name="_Toc335915787"/>
      <w:r>
        <w:t xml:space="preserve">10. </w:t>
      </w:r>
      <w:r w:rsidR="00A53193" w:rsidRPr="00CE0066">
        <w:t>Vsebina ponudbene dokumentacije</w:t>
      </w:r>
      <w:bookmarkEnd w:id="72"/>
      <w:bookmarkEnd w:id="73"/>
      <w:bookmarkEnd w:id="74"/>
      <w:bookmarkEnd w:id="75"/>
    </w:p>
    <w:p w14:paraId="399A2C1C" w14:textId="279590FD" w:rsidR="00A53193" w:rsidRPr="00CE0066" w:rsidRDefault="007A7079" w:rsidP="00A53193">
      <w:pPr>
        <w:pStyle w:val="Naslov4"/>
        <w:rPr>
          <w:rFonts w:ascii="Trebuchet MS" w:hAnsi="Trebuchet MS"/>
          <w:b w:val="0"/>
          <w:sz w:val="22"/>
          <w:szCs w:val="22"/>
        </w:rPr>
      </w:pPr>
      <w:r>
        <w:rPr>
          <w:rFonts w:ascii="Trebuchet MS" w:hAnsi="Trebuchet MS"/>
          <w:b w:val="0"/>
          <w:sz w:val="22"/>
          <w:szCs w:val="22"/>
          <w:lang w:val="sl-SI"/>
        </w:rPr>
        <w:t>10.1.</w:t>
      </w:r>
      <w:r w:rsidR="00A53193" w:rsidRPr="00CE0066">
        <w:rPr>
          <w:rFonts w:ascii="Trebuchet MS" w:hAnsi="Trebuchet MS"/>
          <w:b w:val="0"/>
          <w:sz w:val="22"/>
          <w:szCs w:val="22"/>
        </w:rPr>
        <w:t>1. Sestavni deli ponudbene dokumentacije</w:t>
      </w:r>
    </w:p>
    <w:p w14:paraId="6A9B10ED" w14:textId="77777777" w:rsidR="00A53193" w:rsidRPr="00CE0066" w:rsidRDefault="00A53193" w:rsidP="00A53193">
      <w:pPr>
        <w:pStyle w:val="Default"/>
        <w:jc w:val="both"/>
        <w:rPr>
          <w:rFonts w:ascii="Trebuchet MS" w:hAnsi="Trebuchet MS"/>
          <w:bCs/>
          <w:color w:val="auto"/>
          <w:sz w:val="22"/>
          <w:szCs w:val="22"/>
        </w:rPr>
      </w:pPr>
    </w:p>
    <w:p w14:paraId="59E53D5F"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Ponudnik mora predložiti naslednje dokumente:</w:t>
      </w:r>
    </w:p>
    <w:p w14:paraId="4A704738" w14:textId="77777777" w:rsidR="00A53193" w:rsidRPr="00CE0066" w:rsidRDefault="00A53193" w:rsidP="00A53193">
      <w:pPr>
        <w:pStyle w:val="Default"/>
        <w:numPr>
          <w:ilvl w:val="0"/>
          <w:numId w:val="8"/>
        </w:numPr>
        <w:jc w:val="both"/>
        <w:rPr>
          <w:rFonts w:ascii="Trebuchet MS" w:hAnsi="Trebuchet MS"/>
          <w:color w:val="auto"/>
          <w:sz w:val="22"/>
          <w:szCs w:val="22"/>
        </w:rPr>
      </w:pPr>
      <w:r w:rsidRPr="00CE0066">
        <w:rPr>
          <w:rFonts w:ascii="Trebuchet MS" w:hAnsi="Trebuchet MS"/>
          <w:bCs/>
          <w:color w:val="auto"/>
          <w:sz w:val="22"/>
          <w:szCs w:val="22"/>
        </w:rPr>
        <w:t>Parafirana Navodila ponudnikom za izdelavo ponudbe</w:t>
      </w:r>
      <w:r w:rsidRPr="00CE0066">
        <w:rPr>
          <w:rFonts w:ascii="Trebuchet MS" w:hAnsi="Trebuchet MS"/>
          <w:color w:val="auto"/>
          <w:sz w:val="22"/>
          <w:szCs w:val="22"/>
        </w:rPr>
        <w:t xml:space="preserve">; </w:t>
      </w:r>
    </w:p>
    <w:p w14:paraId="506903CA" w14:textId="77777777" w:rsidR="00A53193" w:rsidRDefault="00A53193" w:rsidP="00A53193">
      <w:pPr>
        <w:pStyle w:val="Default"/>
        <w:numPr>
          <w:ilvl w:val="0"/>
          <w:numId w:val="8"/>
        </w:numPr>
        <w:jc w:val="both"/>
        <w:rPr>
          <w:rFonts w:ascii="Trebuchet MS" w:hAnsi="Trebuchet MS"/>
          <w:bCs/>
          <w:color w:val="auto"/>
          <w:sz w:val="22"/>
          <w:szCs w:val="22"/>
        </w:rPr>
      </w:pPr>
      <w:r>
        <w:rPr>
          <w:rFonts w:ascii="Trebuchet MS" w:hAnsi="Trebuchet MS"/>
          <w:bCs/>
          <w:color w:val="auto"/>
          <w:sz w:val="22"/>
          <w:szCs w:val="22"/>
        </w:rPr>
        <w:t xml:space="preserve">Izpolnjen, podpisan in žigosan </w:t>
      </w:r>
      <w:r w:rsidRPr="00CE0066">
        <w:rPr>
          <w:rFonts w:ascii="Trebuchet MS" w:hAnsi="Trebuchet MS"/>
          <w:bCs/>
          <w:color w:val="auto"/>
          <w:sz w:val="22"/>
          <w:szCs w:val="22"/>
        </w:rPr>
        <w:t xml:space="preserve">obrazec Ponudba </w:t>
      </w:r>
      <w:r>
        <w:rPr>
          <w:rFonts w:ascii="Trebuchet MS" w:hAnsi="Trebuchet MS"/>
          <w:bCs/>
          <w:color w:val="auto"/>
          <w:sz w:val="22"/>
          <w:szCs w:val="22"/>
        </w:rPr>
        <w:t xml:space="preserve">MOC </w:t>
      </w:r>
      <w:r w:rsidRPr="00CE0066">
        <w:rPr>
          <w:rFonts w:ascii="Trebuchet MS" w:hAnsi="Trebuchet MS"/>
          <w:bCs/>
          <w:color w:val="auto"/>
          <w:sz w:val="22"/>
          <w:szCs w:val="22"/>
        </w:rPr>
        <w:t>(Obr_1);</w:t>
      </w:r>
    </w:p>
    <w:p w14:paraId="67C32B0E" w14:textId="77777777" w:rsidR="00A53193" w:rsidRDefault="00A53193" w:rsidP="00A53193">
      <w:pPr>
        <w:pStyle w:val="Default"/>
        <w:numPr>
          <w:ilvl w:val="0"/>
          <w:numId w:val="8"/>
        </w:numPr>
        <w:jc w:val="both"/>
        <w:rPr>
          <w:rFonts w:ascii="Trebuchet MS" w:hAnsi="Trebuchet MS"/>
          <w:bCs/>
          <w:color w:val="auto"/>
          <w:sz w:val="22"/>
          <w:szCs w:val="22"/>
        </w:rPr>
      </w:pPr>
      <w:r>
        <w:rPr>
          <w:rFonts w:ascii="Trebuchet MS" w:hAnsi="Trebuchet MS"/>
          <w:bCs/>
          <w:color w:val="auto"/>
          <w:sz w:val="22"/>
          <w:szCs w:val="22"/>
        </w:rPr>
        <w:t xml:space="preserve">Izpolnjen, podpisan in žigosan </w:t>
      </w:r>
      <w:r w:rsidRPr="00CE0066">
        <w:rPr>
          <w:rFonts w:ascii="Trebuchet MS" w:hAnsi="Trebuchet MS"/>
          <w:bCs/>
          <w:color w:val="auto"/>
          <w:sz w:val="22"/>
          <w:szCs w:val="22"/>
        </w:rPr>
        <w:t>obrazec Ponudbena cena (Obr_2);</w:t>
      </w:r>
    </w:p>
    <w:p w14:paraId="4557ADA6" w14:textId="77777777" w:rsidR="00A53193" w:rsidRDefault="00A53193" w:rsidP="00A53193">
      <w:pPr>
        <w:pStyle w:val="Default"/>
        <w:numPr>
          <w:ilvl w:val="0"/>
          <w:numId w:val="8"/>
        </w:numPr>
        <w:jc w:val="both"/>
        <w:rPr>
          <w:rFonts w:ascii="Trebuchet MS" w:hAnsi="Trebuchet MS"/>
          <w:bCs/>
          <w:color w:val="auto"/>
          <w:sz w:val="22"/>
          <w:szCs w:val="22"/>
        </w:rPr>
      </w:pPr>
      <w:r>
        <w:rPr>
          <w:rFonts w:ascii="Trebuchet MS" w:hAnsi="Trebuchet MS"/>
          <w:bCs/>
          <w:color w:val="auto"/>
          <w:sz w:val="22"/>
          <w:szCs w:val="22"/>
        </w:rPr>
        <w:t>Izpolnjena, podpisana in žigosana obrazca Predračun MOC in Predračun UE ;</w:t>
      </w:r>
    </w:p>
    <w:p w14:paraId="4FAD92EB" w14:textId="77777777" w:rsidR="00A53193" w:rsidRDefault="00A53193" w:rsidP="00A53193">
      <w:pPr>
        <w:pStyle w:val="Default"/>
        <w:numPr>
          <w:ilvl w:val="0"/>
          <w:numId w:val="8"/>
        </w:numPr>
        <w:jc w:val="both"/>
        <w:rPr>
          <w:rFonts w:ascii="Trebuchet MS" w:hAnsi="Trebuchet MS"/>
          <w:bCs/>
          <w:color w:val="auto"/>
          <w:sz w:val="22"/>
          <w:szCs w:val="22"/>
        </w:rPr>
      </w:pPr>
      <w:r>
        <w:rPr>
          <w:rFonts w:ascii="Trebuchet MS" w:hAnsi="Trebuchet MS"/>
          <w:bCs/>
          <w:color w:val="auto"/>
          <w:sz w:val="22"/>
          <w:szCs w:val="22"/>
        </w:rPr>
        <w:t>Izpolnjen, podpisan in žigosan obrazec Predračun UE (Obr_2b);</w:t>
      </w:r>
    </w:p>
    <w:p w14:paraId="50EA2480" w14:textId="77777777" w:rsidR="00A53193" w:rsidRPr="00CE0066" w:rsidRDefault="00A53193" w:rsidP="00A53193">
      <w:pPr>
        <w:pStyle w:val="Default"/>
        <w:numPr>
          <w:ilvl w:val="0"/>
          <w:numId w:val="8"/>
        </w:numPr>
        <w:jc w:val="both"/>
        <w:rPr>
          <w:rFonts w:ascii="Trebuchet MS" w:hAnsi="Trebuchet MS"/>
          <w:bCs/>
          <w:color w:val="auto"/>
          <w:sz w:val="22"/>
          <w:szCs w:val="22"/>
        </w:rPr>
      </w:pPr>
      <w:r>
        <w:rPr>
          <w:rFonts w:ascii="Trebuchet MS" w:hAnsi="Trebuchet MS"/>
          <w:bCs/>
          <w:color w:val="auto"/>
          <w:sz w:val="22"/>
          <w:szCs w:val="22"/>
        </w:rPr>
        <w:t xml:space="preserve">Izpolnjen, podpisan in žigosan </w:t>
      </w:r>
      <w:r w:rsidRPr="00CE0066">
        <w:rPr>
          <w:rFonts w:ascii="Trebuchet MS" w:hAnsi="Trebuchet MS"/>
          <w:bCs/>
          <w:color w:val="auto"/>
          <w:sz w:val="22"/>
          <w:szCs w:val="22"/>
        </w:rPr>
        <w:t>obrazec Izjava ponudnika o sprejemu pogojev javnega naročila (Obr_3);</w:t>
      </w:r>
    </w:p>
    <w:p w14:paraId="41872841" w14:textId="77777777" w:rsidR="00A53193" w:rsidRPr="00CE0066" w:rsidRDefault="00A53193" w:rsidP="00A53193">
      <w:pPr>
        <w:pStyle w:val="Default"/>
        <w:numPr>
          <w:ilvl w:val="0"/>
          <w:numId w:val="8"/>
        </w:numPr>
        <w:jc w:val="both"/>
        <w:rPr>
          <w:rFonts w:ascii="Trebuchet MS" w:hAnsi="Trebuchet MS"/>
          <w:bCs/>
          <w:color w:val="auto"/>
          <w:sz w:val="22"/>
          <w:szCs w:val="22"/>
        </w:rPr>
      </w:pPr>
      <w:r>
        <w:rPr>
          <w:rFonts w:ascii="Trebuchet MS" w:hAnsi="Trebuchet MS"/>
          <w:bCs/>
          <w:color w:val="auto"/>
          <w:sz w:val="22"/>
          <w:szCs w:val="22"/>
        </w:rPr>
        <w:t xml:space="preserve">Izpolnjen, podpisan in žigosan </w:t>
      </w:r>
      <w:r w:rsidRPr="00CE0066">
        <w:rPr>
          <w:rFonts w:ascii="Trebuchet MS" w:hAnsi="Trebuchet MS"/>
          <w:bCs/>
          <w:color w:val="auto"/>
          <w:sz w:val="22"/>
          <w:szCs w:val="22"/>
        </w:rPr>
        <w:t>obrazec Izjava o podizvajalcih (Obr_</w:t>
      </w:r>
      <w:r>
        <w:rPr>
          <w:rFonts w:ascii="Trebuchet MS" w:hAnsi="Trebuchet MS"/>
          <w:bCs/>
          <w:color w:val="auto"/>
          <w:sz w:val="22"/>
          <w:szCs w:val="22"/>
        </w:rPr>
        <w:t>4</w:t>
      </w:r>
      <w:r w:rsidRPr="00CE0066">
        <w:rPr>
          <w:rFonts w:ascii="Trebuchet MS" w:hAnsi="Trebuchet MS"/>
          <w:bCs/>
          <w:color w:val="auto"/>
          <w:sz w:val="22"/>
          <w:szCs w:val="22"/>
        </w:rPr>
        <w:t>)</w:t>
      </w:r>
      <w:r>
        <w:rPr>
          <w:rFonts w:ascii="Trebuchet MS" w:hAnsi="Trebuchet MS"/>
          <w:bCs/>
          <w:color w:val="auto"/>
          <w:sz w:val="22"/>
          <w:szCs w:val="22"/>
        </w:rPr>
        <w:t>, če ponudnik nastopa s podizvajalcem/i</w:t>
      </w:r>
      <w:r w:rsidRPr="00CE0066">
        <w:rPr>
          <w:rFonts w:ascii="Trebuchet MS" w:hAnsi="Trebuchet MS"/>
          <w:bCs/>
          <w:color w:val="auto"/>
          <w:sz w:val="22"/>
          <w:szCs w:val="22"/>
        </w:rPr>
        <w:t>;</w:t>
      </w:r>
    </w:p>
    <w:p w14:paraId="792012B6" w14:textId="77777777" w:rsidR="00A53193" w:rsidRPr="000F756E" w:rsidRDefault="00A53193" w:rsidP="00A53193">
      <w:pPr>
        <w:pStyle w:val="Default"/>
        <w:numPr>
          <w:ilvl w:val="0"/>
          <w:numId w:val="8"/>
        </w:numPr>
        <w:jc w:val="both"/>
        <w:rPr>
          <w:rFonts w:ascii="Trebuchet MS" w:hAnsi="Trebuchet MS"/>
          <w:bCs/>
          <w:color w:val="auto"/>
          <w:sz w:val="22"/>
          <w:szCs w:val="22"/>
        </w:rPr>
      </w:pPr>
      <w:r>
        <w:rPr>
          <w:rFonts w:ascii="Trebuchet MS" w:hAnsi="Trebuchet MS"/>
          <w:bCs/>
          <w:color w:val="auto"/>
          <w:sz w:val="22"/>
          <w:szCs w:val="22"/>
        </w:rPr>
        <w:t xml:space="preserve">Izpolnjen, podpisan in žigosan </w:t>
      </w:r>
      <w:r w:rsidRPr="00CE0066">
        <w:rPr>
          <w:rFonts w:ascii="Trebuchet MS" w:hAnsi="Trebuchet MS"/>
          <w:bCs/>
          <w:color w:val="auto"/>
          <w:sz w:val="22"/>
          <w:szCs w:val="22"/>
        </w:rPr>
        <w:t>obrazec Izjava podizvajalca, da soglaša z neposrednim plačilom naročnika (Obr_</w:t>
      </w:r>
      <w:r>
        <w:rPr>
          <w:rFonts w:ascii="Trebuchet MS" w:hAnsi="Trebuchet MS"/>
          <w:bCs/>
          <w:color w:val="auto"/>
          <w:sz w:val="22"/>
          <w:szCs w:val="22"/>
        </w:rPr>
        <w:t>4</w:t>
      </w:r>
      <w:r w:rsidRPr="00CE0066">
        <w:rPr>
          <w:rFonts w:ascii="Trebuchet MS" w:hAnsi="Trebuchet MS"/>
          <w:bCs/>
          <w:color w:val="auto"/>
          <w:sz w:val="22"/>
          <w:szCs w:val="22"/>
        </w:rPr>
        <w:t>a)</w:t>
      </w:r>
      <w:r>
        <w:rPr>
          <w:rFonts w:ascii="Trebuchet MS" w:hAnsi="Trebuchet MS"/>
          <w:bCs/>
          <w:color w:val="auto"/>
          <w:sz w:val="22"/>
          <w:szCs w:val="22"/>
        </w:rPr>
        <w:t>,</w:t>
      </w:r>
      <w:r w:rsidRPr="000F756E">
        <w:rPr>
          <w:rFonts w:ascii="Trebuchet MS" w:hAnsi="Trebuchet MS"/>
          <w:bCs/>
          <w:color w:val="auto"/>
          <w:sz w:val="22"/>
          <w:szCs w:val="22"/>
        </w:rPr>
        <w:t xml:space="preserve"> </w:t>
      </w:r>
      <w:r>
        <w:rPr>
          <w:rFonts w:ascii="Trebuchet MS" w:hAnsi="Trebuchet MS"/>
          <w:bCs/>
          <w:color w:val="auto"/>
          <w:sz w:val="22"/>
          <w:szCs w:val="22"/>
        </w:rPr>
        <w:t>če ponudnik nastopa s podizvajalcem/i</w:t>
      </w:r>
      <w:r w:rsidRPr="00CE0066">
        <w:rPr>
          <w:rFonts w:ascii="Trebuchet MS" w:hAnsi="Trebuchet MS"/>
          <w:bCs/>
          <w:color w:val="auto"/>
          <w:sz w:val="22"/>
          <w:szCs w:val="22"/>
        </w:rPr>
        <w:t>;</w:t>
      </w:r>
    </w:p>
    <w:p w14:paraId="5E7ACCCC" w14:textId="77777777" w:rsidR="00A53193" w:rsidRPr="00CE0066" w:rsidRDefault="00A53193" w:rsidP="00A53193">
      <w:pPr>
        <w:pStyle w:val="Default"/>
        <w:numPr>
          <w:ilvl w:val="0"/>
          <w:numId w:val="8"/>
        </w:numPr>
        <w:jc w:val="both"/>
        <w:rPr>
          <w:rFonts w:ascii="Trebuchet MS" w:hAnsi="Trebuchet MS"/>
          <w:bCs/>
          <w:color w:val="auto"/>
          <w:sz w:val="22"/>
          <w:szCs w:val="22"/>
        </w:rPr>
      </w:pPr>
      <w:r>
        <w:rPr>
          <w:rFonts w:ascii="Trebuchet MS" w:hAnsi="Trebuchet MS"/>
          <w:bCs/>
          <w:color w:val="auto"/>
          <w:sz w:val="22"/>
          <w:szCs w:val="22"/>
        </w:rPr>
        <w:t xml:space="preserve">Izpolnjen, podpisan in žigosan </w:t>
      </w:r>
      <w:r w:rsidRPr="00CE0066">
        <w:rPr>
          <w:rFonts w:ascii="Trebuchet MS" w:hAnsi="Trebuchet MS"/>
          <w:bCs/>
          <w:color w:val="auto"/>
          <w:sz w:val="22"/>
          <w:szCs w:val="22"/>
        </w:rPr>
        <w:t>obrazec Skupna ponudba (Obr_</w:t>
      </w:r>
      <w:r>
        <w:rPr>
          <w:rFonts w:ascii="Trebuchet MS" w:hAnsi="Trebuchet MS"/>
          <w:bCs/>
          <w:color w:val="auto"/>
          <w:sz w:val="22"/>
          <w:szCs w:val="22"/>
        </w:rPr>
        <w:t>5</w:t>
      </w:r>
      <w:r w:rsidRPr="00CE0066">
        <w:rPr>
          <w:rFonts w:ascii="Trebuchet MS" w:hAnsi="Trebuchet MS"/>
          <w:bCs/>
          <w:color w:val="auto"/>
          <w:sz w:val="22"/>
          <w:szCs w:val="22"/>
        </w:rPr>
        <w:t>)</w:t>
      </w:r>
      <w:r>
        <w:rPr>
          <w:rFonts w:ascii="Trebuchet MS" w:hAnsi="Trebuchet MS"/>
          <w:bCs/>
          <w:color w:val="auto"/>
          <w:sz w:val="22"/>
          <w:szCs w:val="22"/>
        </w:rPr>
        <w:t>, če gre za skupno ponudbo</w:t>
      </w:r>
      <w:r w:rsidRPr="00CE0066">
        <w:rPr>
          <w:rFonts w:ascii="Trebuchet MS" w:hAnsi="Trebuchet MS"/>
          <w:bCs/>
          <w:color w:val="auto"/>
          <w:sz w:val="22"/>
          <w:szCs w:val="22"/>
        </w:rPr>
        <w:t>;</w:t>
      </w:r>
    </w:p>
    <w:p w14:paraId="280F918A" w14:textId="77777777" w:rsidR="00A53193" w:rsidRPr="00CE0066" w:rsidRDefault="00A53193" w:rsidP="00A53193">
      <w:pPr>
        <w:pStyle w:val="Default"/>
        <w:numPr>
          <w:ilvl w:val="0"/>
          <w:numId w:val="8"/>
        </w:numPr>
        <w:jc w:val="both"/>
        <w:rPr>
          <w:rFonts w:ascii="Trebuchet MS" w:hAnsi="Trebuchet MS"/>
          <w:bCs/>
          <w:color w:val="auto"/>
          <w:sz w:val="22"/>
          <w:szCs w:val="22"/>
        </w:rPr>
      </w:pPr>
      <w:r>
        <w:rPr>
          <w:rFonts w:ascii="Trebuchet MS" w:hAnsi="Trebuchet MS"/>
          <w:bCs/>
          <w:color w:val="auto"/>
          <w:sz w:val="22"/>
          <w:szCs w:val="22"/>
        </w:rPr>
        <w:t>Izpolnjen, podpisan in žigosan</w:t>
      </w:r>
      <w:r w:rsidRPr="00CE0066">
        <w:rPr>
          <w:rFonts w:ascii="Trebuchet MS" w:hAnsi="Trebuchet MS"/>
          <w:bCs/>
          <w:color w:val="auto"/>
          <w:sz w:val="22"/>
          <w:szCs w:val="22"/>
        </w:rPr>
        <w:t xml:space="preserve"> obrazec Pooblastilo za podpis skupne ponudbe (Obr_</w:t>
      </w:r>
      <w:r>
        <w:rPr>
          <w:rFonts w:ascii="Trebuchet MS" w:hAnsi="Trebuchet MS"/>
          <w:bCs/>
          <w:color w:val="auto"/>
          <w:sz w:val="22"/>
          <w:szCs w:val="22"/>
        </w:rPr>
        <w:t>5</w:t>
      </w:r>
      <w:r w:rsidRPr="00CE0066">
        <w:rPr>
          <w:rFonts w:ascii="Trebuchet MS" w:hAnsi="Trebuchet MS"/>
          <w:bCs/>
          <w:color w:val="auto"/>
          <w:sz w:val="22"/>
          <w:szCs w:val="22"/>
        </w:rPr>
        <w:t>a)</w:t>
      </w:r>
      <w:r>
        <w:rPr>
          <w:rFonts w:ascii="Trebuchet MS" w:hAnsi="Trebuchet MS"/>
          <w:bCs/>
          <w:color w:val="auto"/>
          <w:sz w:val="22"/>
          <w:szCs w:val="22"/>
        </w:rPr>
        <w:t>, če gre za skupno ponudbo</w:t>
      </w:r>
      <w:r w:rsidRPr="00CE0066">
        <w:rPr>
          <w:rFonts w:ascii="Trebuchet MS" w:hAnsi="Trebuchet MS"/>
          <w:bCs/>
          <w:color w:val="auto"/>
          <w:sz w:val="22"/>
          <w:szCs w:val="22"/>
        </w:rPr>
        <w:t>;</w:t>
      </w:r>
    </w:p>
    <w:p w14:paraId="784F3664" w14:textId="77777777" w:rsidR="00A53193" w:rsidRDefault="00A53193" w:rsidP="00A53193">
      <w:pPr>
        <w:pStyle w:val="Default"/>
        <w:numPr>
          <w:ilvl w:val="0"/>
          <w:numId w:val="8"/>
        </w:numPr>
        <w:jc w:val="both"/>
        <w:rPr>
          <w:rFonts w:ascii="Trebuchet MS" w:hAnsi="Trebuchet MS"/>
          <w:bCs/>
          <w:color w:val="auto"/>
          <w:sz w:val="22"/>
          <w:szCs w:val="22"/>
        </w:rPr>
      </w:pPr>
      <w:r>
        <w:rPr>
          <w:rFonts w:ascii="Trebuchet MS" w:hAnsi="Trebuchet MS"/>
          <w:bCs/>
          <w:color w:val="auto"/>
          <w:sz w:val="22"/>
          <w:szCs w:val="22"/>
        </w:rPr>
        <w:t>Izpolnjen, podpisan in žigosan</w:t>
      </w:r>
      <w:r w:rsidRPr="00CE0066">
        <w:rPr>
          <w:rFonts w:ascii="Trebuchet MS" w:hAnsi="Trebuchet MS"/>
          <w:bCs/>
          <w:color w:val="auto"/>
          <w:sz w:val="22"/>
          <w:szCs w:val="22"/>
        </w:rPr>
        <w:t xml:space="preserve"> obrazec Izjava ponudnika </w:t>
      </w:r>
      <w:r>
        <w:rPr>
          <w:rFonts w:ascii="Trebuchet MS" w:hAnsi="Trebuchet MS"/>
          <w:bCs/>
          <w:color w:val="auto"/>
          <w:sz w:val="22"/>
          <w:szCs w:val="22"/>
        </w:rPr>
        <w:t>o izpolnjevanju pogojev (Obr_6) ter pooblastilo za pridobitev podatkov (Obr_6b), če nastopa ponudnik s podizvajalcem pa tudi obrazec Izja</w:t>
      </w:r>
      <w:r w:rsidRPr="000F756E">
        <w:rPr>
          <w:rFonts w:ascii="Trebuchet MS" w:hAnsi="Trebuchet MS"/>
          <w:bCs/>
          <w:color w:val="auto"/>
          <w:sz w:val="22"/>
          <w:szCs w:val="22"/>
        </w:rPr>
        <w:t>va podizvajalca o izpolnjevanju pogojev (Obr_7a)</w:t>
      </w:r>
      <w:r>
        <w:rPr>
          <w:rFonts w:ascii="Trebuchet MS" w:hAnsi="Trebuchet MS"/>
          <w:bCs/>
          <w:color w:val="auto"/>
          <w:sz w:val="22"/>
          <w:szCs w:val="22"/>
        </w:rPr>
        <w:t xml:space="preserve"> in obrazec </w:t>
      </w:r>
      <w:r w:rsidRPr="00CC0677">
        <w:rPr>
          <w:rFonts w:ascii="Trebuchet MS" w:hAnsi="Trebuchet MS"/>
          <w:bCs/>
          <w:color w:val="auto"/>
          <w:sz w:val="22"/>
          <w:szCs w:val="22"/>
        </w:rPr>
        <w:t>Izjava in pooblastilo ponudnikovega/podizvajalčevega zakonitega zastopnika (Obr_</w:t>
      </w:r>
      <w:r>
        <w:rPr>
          <w:rFonts w:ascii="Trebuchet MS" w:hAnsi="Trebuchet MS"/>
          <w:bCs/>
          <w:color w:val="auto"/>
          <w:sz w:val="22"/>
          <w:szCs w:val="22"/>
        </w:rPr>
        <w:t>6</w:t>
      </w:r>
      <w:r w:rsidRPr="00CC0677">
        <w:rPr>
          <w:rFonts w:ascii="Trebuchet MS" w:hAnsi="Trebuchet MS"/>
          <w:bCs/>
          <w:color w:val="auto"/>
          <w:sz w:val="22"/>
          <w:szCs w:val="22"/>
        </w:rPr>
        <w:t>c);</w:t>
      </w:r>
    </w:p>
    <w:p w14:paraId="11E6A3AD" w14:textId="77777777" w:rsidR="00A53193" w:rsidRPr="009537E8" w:rsidRDefault="00A53193" w:rsidP="00A53193">
      <w:pPr>
        <w:pStyle w:val="Default"/>
        <w:numPr>
          <w:ilvl w:val="0"/>
          <w:numId w:val="8"/>
        </w:numPr>
        <w:jc w:val="both"/>
        <w:rPr>
          <w:rFonts w:ascii="Trebuchet MS" w:hAnsi="Trebuchet MS"/>
          <w:bCs/>
          <w:color w:val="auto"/>
          <w:sz w:val="22"/>
          <w:szCs w:val="22"/>
        </w:rPr>
      </w:pPr>
      <w:r>
        <w:rPr>
          <w:rFonts w:ascii="Trebuchet MS" w:hAnsi="Trebuchet MS"/>
          <w:bCs/>
          <w:color w:val="auto"/>
          <w:sz w:val="22"/>
          <w:szCs w:val="22"/>
        </w:rPr>
        <w:t>Izpolnjen, podpisan in žigosan obrazec Izjava ponudnika, da nima blokiranega nobenega TRR s pooblastilom naročniku za preverbo tega dejstva pri vseh ponudnikovih poslovnih bankah, kjer ima ponudnik odprte svoje TRR (Obr_7);</w:t>
      </w:r>
    </w:p>
    <w:p w14:paraId="5821D560" w14:textId="77777777" w:rsidR="00A53193" w:rsidRDefault="00A53193" w:rsidP="00A53193">
      <w:pPr>
        <w:pStyle w:val="Default"/>
        <w:numPr>
          <w:ilvl w:val="0"/>
          <w:numId w:val="8"/>
        </w:numPr>
        <w:jc w:val="both"/>
        <w:rPr>
          <w:rFonts w:ascii="Trebuchet MS" w:hAnsi="Trebuchet MS"/>
          <w:bCs/>
          <w:color w:val="auto"/>
          <w:sz w:val="22"/>
          <w:szCs w:val="22"/>
        </w:rPr>
      </w:pPr>
      <w:r>
        <w:rPr>
          <w:rFonts w:ascii="Trebuchet MS" w:hAnsi="Trebuchet MS"/>
          <w:bCs/>
          <w:color w:val="auto"/>
          <w:sz w:val="22"/>
          <w:szCs w:val="22"/>
        </w:rPr>
        <w:t>Izpolnjen, podpisan in žigosan</w:t>
      </w:r>
      <w:r w:rsidRPr="00CE0066">
        <w:rPr>
          <w:rFonts w:ascii="Trebuchet MS" w:hAnsi="Trebuchet MS"/>
          <w:bCs/>
          <w:color w:val="auto"/>
          <w:sz w:val="22"/>
          <w:szCs w:val="22"/>
        </w:rPr>
        <w:t xml:space="preserve"> obrazec Seznam referenčnih projektov ponudnika (Obr_</w:t>
      </w:r>
      <w:r>
        <w:rPr>
          <w:rFonts w:ascii="Trebuchet MS" w:hAnsi="Trebuchet MS"/>
          <w:bCs/>
          <w:color w:val="auto"/>
          <w:sz w:val="22"/>
          <w:szCs w:val="22"/>
        </w:rPr>
        <w:t>8</w:t>
      </w:r>
      <w:r w:rsidRPr="00CE0066">
        <w:rPr>
          <w:rFonts w:ascii="Trebuchet MS" w:hAnsi="Trebuchet MS"/>
          <w:bCs/>
          <w:color w:val="auto"/>
          <w:sz w:val="22"/>
          <w:szCs w:val="22"/>
        </w:rPr>
        <w:t>);</w:t>
      </w:r>
    </w:p>
    <w:p w14:paraId="2503A030" w14:textId="77777777" w:rsidR="00A53193" w:rsidRPr="00CE0066" w:rsidRDefault="00A53193" w:rsidP="00A53193">
      <w:pPr>
        <w:pStyle w:val="Default"/>
        <w:numPr>
          <w:ilvl w:val="0"/>
          <w:numId w:val="8"/>
        </w:numPr>
        <w:jc w:val="both"/>
        <w:rPr>
          <w:rFonts w:ascii="Trebuchet MS" w:hAnsi="Trebuchet MS"/>
          <w:bCs/>
          <w:color w:val="auto"/>
          <w:sz w:val="22"/>
          <w:szCs w:val="22"/>
        </w:rPr>
      </w:pPr>
      <w:r>
        <w:rPr>
          <w:rFonts w:ascii="Trebuchet MS" w:hAnsi="Trebuchet MS"/>
          <w:bCs/>
          <w:color w:val="auto"/>
          <w:sz w:val="22"/>
          <w:szCs w:val="22"/>
        </w:rPr>
        <w:t>Izpolnjen, podpisan in žigosan</w:t>
      </w:r>
      <w:r w:rsidRPr="00CE0066">
        <w:rPr>
          <w:rFonts w:ascii="Trebuchet MS" w:hAnsi="Trebuchet MS"/>
          <w:bCs/>
          <w:color w:val="auto"/>
          <w:sz w:val="22"/>
          <w:szCs w:val="22"/>
        </w:rPr>
        <w:t xml:space="preserve"> obrazec Potrdilo referenčnega naročnika (Obr_</w:t>
      </w:r>
      <w:r>
        <w:rPr>
          <w:rFonts w:ascii="Trebuchet MS" w:hAnsi="Trebuchet MS"/>
          <w:bCs/>
          <w:color w:val="auto"/>
          <w:sz w:val="22"/>
          <w:szCs w:val="22"/>
        </w:rPr>
        <w:t>8</w:t>
      </w:r>
      <w:r w:rsidRPr="00CE0066">
        <w:rPr>
          <w:rFonts w:ascii="Trebuchet MS" w:hAnsi="Trebuchet MS"/>
          <w:bCs/>
          <w:color w:val="auto"/>
          <w:sz w:val="22"/>
          <w:szCs w:val="22"/>
        </w:rPr>
        <w:t>a);</w:t>
      </w:r>
    </w:p>
    <w:p w14:paraId="172522E3" w14:textId="77777777" w:rsidR="00A53193" w:rsidRDefault="00A53193" w:rsidP="00A53193">
      <w:pPr>
        <w:pStyle w:val="Default"/>
        <w:numPr>
          <w:ilvl w:val="0"/>
          <w:numId w:val="8"/>
        </w:numPr>
        <w:jc w:val="both"/>
        <w:rPr>
          <w:rFonts w:ascii="Trebuchet MS" w:hAnsi="Trebuchet MS"/>
          <w:bCs/>
          <w:color w:val="auto"/>
          <w:sz w:val="22"/>
          <w:szCs w:val="22"/>
        </w:rPr>
      </w:pPr>
      <w:r>
        <w:rPr>
          <w:rFonts w:ascii="Trebuchet MS" w:hAnsi="Trebuchet MS"/>
          <w:bCs/>
          <w:color w:val="auto"/>
          <w:sz w:val="22"/>
          <w:szCs w:val="22"/>
        </w:rPr>
        <w:t>Izpolnjen, podpisan in žigosan</w:t>
      </w:r>
      <w:r w:rsidRPr="00CE0066">
        <w:rPr>
          <w:rFonts w:ascii="Trebuchet MS" w:hAnsi="Trebuchet MS"/>
          <w:bCs/>
          <w:color w:val="auto"/>
          <w:sz w:val="22"/>
          <w:szCs w:val="22"/>
        </w:rPr>
        <w:t xml:space="preserve"> obrazec Izjava ponudnika o izpolnjevanju kadrovskih</w:t>
      </w:r>
      <w:r>
        <w:rPr>
          <w:rFonts w:ascii="Trebuchet MS" w:hAnsi="Trebuchet MS"/>
          <w:bCs/>
          <w:color w:val="auto"/>
          <w:sz w:val="22"/>
          <w:szCs w:val="22"/>
        </w:rPr>
        <w:t xml:space="preserve"> in drugih</w:t>
      </w:r>
      <w:r w:rsidRPr="00CE0066">
        <w:rPr>
          <w:rFonts w:ascii="Trebuchet MS" w:hAnsi="Trebuchet MS"/>
          <w:bCs/>
          <w:color w:val="auto"/>
          <w:sz w:val="22"/>
          <w:szCs w:val="22"/>
        </w:rPr>
        <w:t xml:space="preserve"> pogojev (Obr_</w:t>
      </w:r>
      <w:r>
        <w:rPr>
          <w:rFonts w:ascii="Trebuchet MS" w:hAnsi="Trebuchet MS"/>
          <w:bCs/>
          <w:color w:val="auto"/>
          <w:sz w:val="22"/>
          <w:szCs w:val="22"/>
        </w:rPr>
        <w:t>9</w:t>
      </w:r>
      <w:r w:rsidRPr="00CE0066">
        <w:rPr>
          <w:rFonts w:ascii="Trebuchet MS" w:hAnsi="Trebuchet MS"/>
          <w:bCs/>
          <w:color w:val="auto"/>
          <w:sz w:val="22"/>
          <w:szCs w:val="22"/>
        </w:rPr>
        <w:t>)</w:t>
      </w:r>
      <w:r>
        <w:rPr>
          <w:rFonts w:ascii="Trebuchet MS" w:hAnsi="Trebuchet MS"/>
          <w:bCs/>
          <w:color w:val="auto"/>
          <w:sz w:val="22"/>
          <w:szCs w:val="22"/>
        </w:rPr>
        <w:t>,</w:t>
      </w:r>
      <w:r w:rsidRPr="00CE0066">
        <w:rPr>
          <w:rFonts w:ascii="Trebuchet MS" w:hAnsi="Trebuchet MS"/>
          <w:bCs/>
          <w:color w:val="auto"/>
          <w:sz w:val="22"/>
          <w:szCs w:val="22"/>
        </w:rPr>
        <w:t xml:space="preserve"> </w:t>
      </w:r>
    </w:p>
    <w:p w14:paraId="06B822F4" w14:textId="77777777" w:rsidR="00A53193" w:rsidRPr="00A87A2B" w:rsidRDefault="00A53193" w:rsidP="00A53193">
      <w:pPr>
        <w:pStyle w:val="Default"/>
        <w:numPr>
          <w:ilvl w:val="0"/>
          <w:numId w:val="8"/>
        </w:numPr>
        <w:jc w:val="both"/>
        <w:rPr>
          <w:rFonts w:ascii="Trebuchet MS" w:hAnsi="Trebuchet MS"/>
          <w:bCs/>
          <w:color w:val="auto"/>
          <w:sz w:val="22"/>
          <w:szCs w:val="22"/>
        </w:rPr>
      </w:pPr>
      <w:r w:rsidRPr="00A87A2B">
        <w:rPr>
          <w:rFonts w:ascii="Trebuchet MS" w:hAnsi="Trebuchet MS"/>
          <w:bCs/>
          <w:color w:val="auto"/>
          <w:sz w:val="22"/>
          <w:szCs w:val="22"/>
        </w:rPr>
        <w:t>Dokazila (z izjemo potrdil iz uradnih evidenc) o izpolnjevanju pogojev iz 5. točke teh navodil;</w:t>
      </w:r>
    </w:p>
    <w:p w14:paraId="61219EDD" w14:textId="77777777" w:rsidR="00A53193" w:rsidRPr="00CE0066" w:rsidRDefault="00A53193" w:rsidP="00A53193">
      <w:pPr>
        <w:pStyle w:val="Default"/>
        <w:numPr>
          <w:ilvl w:val="0"/>
          <w:numId w:val="8"/>
        </w:numPr>
        <w:jc w:val="both"/>
        <w:rPr>
          <w:rFonts w:ascii="Trebuchet MS" w:hAnsi="Trebuchet MS"/>
          <w:bCs/>
          <w:color w:val="auto"/>
          <w:sz w:val="22"/>
          <w:szCs w:val="22"/>
        </w:rPr>
      </w:pPr>
      <w:r w:rsidRPr="00CE0066">
        <w:rPr>
          <w:rFonts w:ascii="Trebuchet MS" w:hAnsi="Trebuchet MS"/>
          <w:bCs/>
          <w:color w:val="auto"/>
          <w:sz w:val="22"/>
          <w:szCs w:val="22"/>
        </w:rPr>
        <w:t>Izpolnjen, podpisan in žigosan obrazec Menična izjava za resnost ponudbe (Obr_1</w:t>
      </w:r>
      <w:r>
        <w:rPr>
          <w:rFonts w:ascii="Trebuchet MS" w:hAnsi="Trebuchet MS"/>
          <w:bCs/>
          <w:color w:val="auto"/>
          <w:sz w:val="22"/>
          <w:szCs w:val="22"/>
        </w:rPr>
        <w:t>0</w:t>
      </w:r>
      <w:r w:rsidRPr="00CE0066">
        <w:rPr>
          <w:rFonts w:ascii="Trebuchet MS" w:hAnsi="Trebuchet MS"/>
          <w:bCs/>
          <w:color w:val="auto"/>
          <w:sz w:val="22"/>
          <w:szCs w:val="22"/>
        </w:rPr>
        <w:t>)</w:t>
      </w:r>
    </w:p>
    <w:p w14:paraId="61D87546" w14:textId="77777777" w:rsidR="00A53193" w:rsidRPr="00CE0066" w:rsidRDefault="00A53193" w:rsidP="00A53193">
      <w:pPr>
        <w:pStyle w:val="Default"/>
        <w:numPr>
          <w:ilvl w:val="0"/>
          <w:numId w:val="8"/>
        </w:numPr>
        <w:jc w:val="both"/>
        <w:rPr>
          <w:rFonts w:ascii="Trebuchet MS" w:hAnsi="Trebuchet MS"/>
          <w:bCs/>
          <w:color w:val="auto"/>
          <w:sz w:val="22"/>
          <w:szCs w:val="22"/>
        </w:rPr>
      </w:pPr>
      <w:r w:rsidRPr="00CE0066">
        <w:rPr>
          <w:rFonts w:ascii="Trebuchet MS" w:hAnsi="Trebuchet MS"/>
          <w:bCs/>
          <w:color w:val="auto"/>
          <w:sz w:val="22"/>
          <w:szCs w:val="22"/>
        </w:rPr>
        <w:lastRenderedPageBreak/>
        <w:t xml:space="preserve">Izpolnjena, podpisana in žigosana Izjava </w:t>
      </w:r>
      <w:r>
        <w:rPr>
          <w:rFonts w:ascii="Trebuchet MS" w:hAnsi="Trebuchet MS"/>
          <w:bCs/>
          <w:color w:val="auto"/>
          <w:sz w:val="22"/>
          <w:szCs w:val="22"/>
        </w:rPr>
        <w:t>ponudnika o izdaji bančne garancije za dobro izvedbo</w:t>
      </w:r>
      <w:r w:rsidRPr="00CE0066">
        <w:rPr>
          <w:rFonts w:ascii="Trebuchet MS" w:hAnsi="Trebuchet MS"/>
          <w:bCs/>
          <w:color w:val="auto"/>
          <w:sz w:val="22"/>
          <w:szCs w:val="22"/>
        </w:rPr>
        <w:t xml:space="preserve"> pogodbenih obveznosti </w:t>
      </w:r>
      <w:r>
        <w:rPr>
          <w:rFonts w:ascii="Trebuchet MS" w:hAnsi="Trebuchet MS"/>
          <w:bCs/>
          <w:color w:val="auto"/>
          <w:sz w:val="22"/>
          <w:szCs w:val="22"/>
        </w:rPr>
        <w:t xml:space="preserve"> </w:t>
      </w:r>
      <w:r w:rsidRPr="00CE0066">
        <w:rPr>
          <w:rFonts w:ascii="Trebuchet MS" w:hAnsi="Trebuchet MS"/>
          <w:bCs/>
          <w:color w:val="auto"/>
          <w:sz w:val="22"/>
          <w:szCs w:val="22"/>
        </w:rPr>
        <w:t>(Obr_1</w:t>
      </w:r>
      <w:r>
        <w:rPr>
          <w:rFonts w:ascii="Trebuchet MS" w:hAnsi="Trebuchet MS"/>
          <w:bCs/>
          <w:color w:val="auto"/>
          <w:sz w:val="22"/>
          <w:szCs w:val="22"/>
        </w:rPr>
        <w:t>1</w:t>
      </w:r>
      <w:r w:rsidRPr="00CE0066">
        <w:rPr>
          <w:rFonts w:ascii="Trebuchet MS" w:hAnsi="Trebuchet MS"/>
          <w:bCs/>
          <w:color w:val="auto"/>
          <w:sz w:val="22"/>
          <w:szCs w:val="22"/>
        </w:rPr>
        <w:t>);</w:t>
      </w:r>
    </w:p>
    <w:p w14:paraId="4817FB56" w14:textId="77777777" w:rsidR="00A53193" w:rsidRDefault="00A53193" w:rsidP="00A53193">
      <w:pPr>
        <w:pStyle w:val="Default"/>
        <w:numPr>
          <w:ilvl w:val="0"/>
          <w:numId w:val="8"/>
        </w:numPr>
        <w:jc w:val="both"/>
        <w:rPr>
          <w:rFonts w:ascii="Trebuchet MS" w:hAnsi="Trebuchet MS"/>
          <w:bCs/>
          <w:color w:val="auto"/>
          <w:sz w:val="22"/>
          <w:szCs w:val="22"/>
        </w:rPr>
      </w:pPr>
      <w:r>
        <w:rPr>
          <w:rFonts w:ascii="Trebuchet MS" w:hAnsi="Trebuchet MS"/>
          <w:bCs/>
          <w:color w:val="auto"/>
          <w:sz w:val="22"/>
          <w:szCs w:val="22"/>
        </w:rPr>
        <w:t xml:space="preserve">Parafiran in </w:t>
      </w:r>
      <w:r w:rsidRPr="00CE0066">
        <w:rPr>
          <w:rFonts w:ascii="Trebuchet MS" w:hAnsi="Trebuchet MS"/>
          <w:bCs/>
          <w:color w:val="auto"/>
          <w:sz w:val="22"/>
          <w:szCs w:val="22"/>
        </w:rPr>
        <w:t xml:space="preserve">žigosan vzorec </w:t>
      </w:r>
      <w:r>
        <w:rPr>
          <w:rFonts w:ascii="Trebuchet MS" w:hAnsi="Trebuchet MS"/>
          <w:bCs/>
          <w:color w:val="auto"/>
          <w:sz w:val="22"/>
          <w:szCs w:val="22"/>
        </w:rPr>
        <w:t xml:space="preserve">bančne garancije za </w:t>
      </w:r>
      <w:r w:rsidRPr="00CE0066">
        <w:rPr>
          <w:rFonts w:ascii="Trebuchet MS" w:hAnsi="Trebuchet MS"/>
          <w:bCs/>
          <w:color w:val="auto"/>
          <w:sz w:val="22"/>
          <w:szCs w:val="22"/>
        </w:rPr>
        <w:t>dobro izvedbo pogodbenih obveznosti (Obr_1</w:t>
      </w:r>
      <w:r>
        <w:rPr>
          <w:rFonts w:ascii="Trebuchet MS" w:hAnsi="Trebuchet MS"/>
          <w:bCs/>
          <w:color w:val="auto"/>
          <w:sz w:val="22"/>
          <w:szCs w:val="22"/>
        </w:rPr>
        <w:t>2</w:t>
      </w:r>
      <w:r w:rsidRPr="00CE0066">
        <w:rPr>
          <w:rFonts w:ascii="Trebuchet MS" w:hAnsi="Trebuchet MS"/>
          <w:bCs/>
          <w:color w:val="auto"/>
          <w:sz w:val="22"/>
          <w:szCs w:val="22"/>
        </w:rPr>
        <w:t>);</w:t>
      </w:r>
    </w:p>
    <w:p w14:paraId="5B11E436" w14:textId="77777777" w:rsidR="00A53193" w:rsidRDefault="00A53193" w:rsidP="00A53193">
      <w:pPr>
        <w:pStyle w:val="Default"/>
        <w:numPr>
          <w:ilvl w:val="0"/>
          <w:numId w:val="8"/>
        </w:numPr>
        <w:jc w:val="both"/>
        <w:rPr>
          <w:rFonts w:ascii="Trebuchet MS" w:hAnsi="Trebuchet MS"/>
          <w:bCs/>
          <w:color w:val="auto"/>
          <w:sz w:val="22"/>
          <w:szCs w:val="22"/>
        </w:rPr>
      </w:pPr>
      <w:r>
        <w:rPr>
          <w:rFonts w:ascii="Trebuchet MS" w:hAnsi="Trebuchet MS"/>
          <w:bCs/>
          <w:color w:val="auto"/>
          <w:sz w:val="22"/>
          <w:szCs w:val="22"/>
        </w:rPr>
        <w:t>Izpolnjena, podpisana in žigosana izjava ponudnika o zavarovanju odgovornosti in  povračilu povzročene škode (Obr_13);</w:t>
      </w:r>
    </w:p>
    <w:p w14:paraId="586CE0E1" w14:textId="77777777" w:rsidR="00A53193" w:rsidRDefault="00A53193" w:rsidP="00A53193">
      <w:pPr>
        <w:pStyle w:val="Default"/>
        <w:jc w:val="both"/>
        <w:rPr>
          <w:rFonts w:ascii="Trebuchet MS" w:hAnsi="Trebuchet MS"/>
          <w:bCs/>
          <w:color w:val="auto"/>
          <w:sz w:val="22"/>
          <w:szCs w:val="22"/>
        </w:rPr>
      </w:pPr>
    </w:p>
    <w:p w14:paraId="63FBFBD7" w14:textId="77777777" w:rsidR="00A53193" w:rsidRPr="00BD0036" w:rsidRDefault="00A53193" w:rsidP="00A53193">
      <w:pPr>
        <w:pStyle w:val="Default"/>
        <w:numPr>
          <w:ilvl w:val="0"/>
          <w:numId w:val="8"/>
        </w:numPr>
        <w:jc w:val="both"/>
        <w:rPr>
          <w:rFonts w:ascii="Trebuchet MS" w:hAnsi="Trebuchet MS"/>
          <w:color w:val="auto"/>
          <w:sz w:val="22"/>
          <w:szCs w:val="22"/>
        </w:rPr>
      </w:pPr>
      <w:r w:rsidRPr="00C440E7">
        <w:rPr>
          <w:rFonts w:ascii="Trebuchet MS" w:hAnsi="Trebuchet MS"/>
          <w:bCs/>
          <w:color w:val="auto"/>
          <w:sz w:val="22"/>
          <w:szCs w:val="22"/>
        </w:rPr>
        <w:t>Izpolnjen</w:t>
      </w:r>
      <w:r>
        <w:rPr>
          <w:rFonts w:ascii="Trebuchet MS" w:hAnsi="Trebuchet MS"/>
          <w:bCs/>
          <w:color w:val="auto"/>
          <w:sz w:val="22"/>
          <w:szCs w:val="22"/>
        </w:rPr>
        <w:t>o</w:t>
      </w:r>
      <w:r w:rsidRPr="00C440E7">
        <w:rPr>
          <w:rFonts w:ascii="Trebuchet MS" w:hAnsi="Trebuchet MS"/>
          <w:bCs/>
          <w:color w:val="auto"/>
          <w:sz w:val="22"/>
          <w:szCs w:val="22"/>
        </w:rPr>
        <w:t>, parafiran</w:t>
      </w:r>
      <w:r>
        <w:rPr>
          <w:rFonts w:ascii="Trebuchet MS" w:hAnsi="Trebuchet MS"/>
          <w:bCs/>
          <w:color w:val="auto"/>
          <w:sz w:val="22"/>
          <w:szCs w:val="22"/>
        </w:rPr>
        <w:t>o</w:t>
      </w:r>
      <w:r w:rsidRPr="00C440E7">
        <w:rPr>
          <w:rFonts w:ascii="Trebuchet MS" w:hAnsi="Trebuchet MS"/>
          <w:bCs/>
          <w:color w:val="auto"/>
          <w:sz w:val="22"/>
          <w:szCs w:val="22"/>
        </w:rPr>
        <w:t xml:space="preserve"> in žigosan</w:t>
      </w:r>
      <w:r>
        <w:rPr>
          <w:rFonts w:ascii="Trebuchet MS" w:hAnsi="Trebuchet MS"/>
          <w:bCs/>
          <w:color w:val="auto"/>
          <w:sz w:val="22"/>
          <w:szCs w:val="22"/>
        </w:rPr>
        <w:t>o</w:t>
      </w:r>
      <w:r w:rsidRPr="00C440E7">
        <w:rPr>
          <w:rFonts w:ascii="Trebuchet MS" w:hAnsi="Trebuchet MS"/>
          <w:bCs/>
          <w:color w:val="auto"/>
          <w:sz w:val="22"/>
          <w:szCs w:val="22"/>
        </w:rPr>
        <w:t xml:space="preserve"> </w:t>
      </w:r>
      <w:r>
        <w:rPr>
          <w:rFonts w:ascii="Trebuchet MS" w:hAnsi="Trebuchet MS"/>
          <w:bCs/>
          <w:color w:val="auto"/>
          <w:sz w:val="22"/>
          <w:szCs w:val="22"/>
        </w:rPr>
        <w:t>Pogodbo Mestne občine Celje)</w:t>
      </w:r>
      <w:r w:rsidRPr="00C440E7">
        <w:rPr>
          <w:rFonts w:ascii="Trebuchet MS" w:hAnsi="Trebuchet MS"/>
          <w:bCs/>
          <w:color w:val="auto"/>
          <w:sz w:val="22"/>
          <w:szCs w:val="22"/>
        </w:rPr>
        <w:t>;</w:t>
      </w:r>
    </w:p>
    <w:p w14:paraId="54F95AB8" w14:textId="77777777" w:rsidR="00A53193" w:rsidRPr="00427BD0" w:rsidRDefault="00A53193" w:rsidP="00A53193">
      <w:pPr>
        <w:pStyle w:val="Default"/>
        <w:numPr>
          <w:ilvl w:val="0"/>
          <w:numId w:val="8"/>
        </w:numPr>
        <w:jc w:val="both"/>
        <w:rPr>
          <w:rFonts w:ascii="Trebuchet MS" w:hAnsi="Trebuchet MS"/>
          <w:color w:val="auto"/>
          <w:sz w:val="22"/>
          <w:szCs w:val="22"/>
        </w:rPr>
      </w:pPr>
      <w:r>
        <w:rPr>
          <w:rFonts w:ascii="Trebuchet MS" w:hAnsi="Trebuchet MS"/>
          <w:bCs/>
          <w:color w:val="auto"/>
          <w:sz w:val="22"/>
          <w:szCs w:val="22"/>
        </w:rPr>
        <w:t xml:space="preserve">Izpolnjeno, parafirano in žigosano Pogodbo Upravne enote Celje; </w:t>
      </w:r>
    </w:p>
    <w:p w14:paraId="7D1A2918" w14:textId="77777777" w:rsidR="00A53193" w:rsidRPr="00C440E7" w:rsidRDefault="00A53193" w:rsidP="00A53193">
      <w:pPr>
        <w:pStyle w:val="Default"/>
        <w:numPr>
          <w:ilvl w:val="0"/>
          <w:numId w:val="8"/>
        </w:numPr>
        <w:jc w:val="both"/>
        <w:rPr>
          <w:rFonts w:ascii="Trebuchet MS" w:hAnsi="Trebuchet MS"/>
          <w:color w:val="auto"/>
          <w:sz w:val="22"/>
          <w:szCs w:val="22"/>
        </w:rPr>
      </w:pPr>
      <w:r>
        <w:rPr>
          <w:rFonts w:ascii="Trebuchet MS" w:hAnsi="Trebuchet MS"/>
          <w:bCs/>
          <w:color w:val="auto"/>
          <w:sz w:val="22"/>
          <w:szCs w:val="22"/>
        </w:rPr>
        <w:t>izpolnjen ESPD obrazec v .</w:t>
      </w:r>
      <w:proofErr w:type="spellStart"/>
      <w:r>
        <w:rPr>
          <w:rFonts w:ascii="Trebuchet MS" w:hAnsi="Trebuchet MS"/>
          <w:bCs/>
          <w:color w:val="auto"/>
          <w:sz w:val="22"/>
          <w:szCs w:val="22"/>
        </w:rPr>
        <w:t>xml</w:t>
      </w:r>
      <w:proofErr w:type="spellEnd"/>
      <w:r>
        <w:rPr>
          <w:rFonts w:ascii="Trebuchet MS" w:hAnsi="Trebuchet MS"/>
          <w:bCs/>
          <w:color w:val="auto"/>
          <w:sz w:val="22"/>
          <w:szCs w:val="22"/>
        </w:rPr>
        <w:t xml:space="preserve"> obliki ponudnik naloži v razdelek ESPD - ponudnik</w:t>
      </w:r>
    </w:p>
    <w:p w14:paraId="6FA77F44" w14:textId="77777777" w:rsidR="00A53193" w:rsidRPr="00CE0066" w:rsidRDefault="00A53193" w:rsidP="00A53193">
      <w:pPr>
        <w:pStyle w:val="Default"/>
        <w:ind w:left="426"/>
        <w:jc w:val="both"/>
        <w:rPr>
          <w:rFonts w:ascii="Trebuchet MS" w:hAnsi="Trebuchet MS"/>
          <w:color w:val="auto"/>
          <w:sz w:val="22"/>
          <w:szCs w:val="22"/>
        </w:rPr>
      </w:pPr>
    </w:p>
    <w:p w14:paraId="07CA5628" w14:textId="75A6A2A0" w:rsidR="00A53193" w:rsidRPr="00CE0066" w:rsidRDefault="001C10FD" w:rsidP="00A53193">
      <w:pPr>
        <w:pStyle w:val="Naslov4"/>
        <w:rPr>
          <w:rFonts w:ascii="Trebuchet MS" w:hAnsi="Trebuchet MS"/>
          <w:b w:val="0"/>
          <w:sz w:val="22"/>
          <w:szCs w:val="22"/>
        </w:rPr>
      </w:pPr>
      <w:r>
        <w:rPr>
          <w:rFonts w:ascii="Trebuchet MS" w:hAnsi="Trebuchet MS"/>
          <w:b w:val="0"/>
          <w:sz w:val="22"/>
          <w:szCs w:val="22"/>
          <w:lang w:val="sl-SI"/>
        </w:rPr>
        <w:t>10.1.2.</w:t>
      </w:r>
      <w:r w:rsidR="00A53193" w:rsidRPr="00CE0066">
        <w:rPr>
          <w:rFonts w:ascii="Trebuchet MS" w:hAnsi="Trebuchet MS"/>
          <w:b w:val="0"/>
          <w:sz w:val="22"/>
          <w:szCs w:val="22"/>
        </w:rPr>
        <w:t xml:space="preserve"> Podpisan vzorec </w:t>
      </w:r>
      <w:r w:rsidR="00A53193">
        <w:rPr>
          <w:rFonts w:ascii="Trebuchet MS" w:hAnsi="Trebuchet MS"/>
          <w:b w:val="0"/>
          <w:sz w:val="22"/>
          <w:szCs w:val="22"/>
          <w:lang w:val="sl-SI"/>
        </w:rPr>
        <w:t>okvirnega sporazuma</w:t>
      </w:r>
      <w:r w:rsidR="00A53193" w:rsidRPr="00CE0066">
        <w:rPr>
          <w:rFonts w:ascii="Trebuchet MS" w:hAnsi="Trebuchet MS"/>
          <w:b w:val="0"/>
          <w:sz w:val="22"/>
          <w:szCs w:val="22"/>
        </w:rPr>
        <w:t xml:space="preserve"> </w:t>
      </w:r>
    </w:p>
    <w:p w14:paraId="7857F925" w14:textId="77777777" w:rsidR="00A53193" w:rsidRPr="00CE0066" w:rsidRDefault="00A53193" w:rsidP="00A53193">
      <w:pPr>
        <w:pStyle w:val="Default"/>
        <w:jc w:val="both"/>
        <w:rPr>
          <w:rFonts w:ascii="Trebuchet MS" w:hAnsi="Trebuchet MS"/>
          <w:bCs/>
          <w:color w:val="auto"/>
          <w:sz w:val="22"/>
          <w:szCs w:val="22"/>
        </w:rPr>
      </w:pPr>
    </w:p>
    <w:p w14:paraId="61FDFE9E"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Ponudnik mora izpolniti, žigosati, parafirati in priložiti vzor</w:t>
      </w:r>
      <w:r>
        <w:rPr>
          <w:rFonts w:ascii="Trebuchet MS" w:hAnsi="Trebuchet MS"/>
          <w:bCs/>
          <w:color w:val="auto"/>
          <w:sz w:val="22"/>
          <w:szCs w:val="22"/>
        </w:rPr>
        <w:t>ca obeh okvirnih sporazumov, ki ju</w:t>
      </w:r>
      <w:r w:rsidRPr="00CE0066">
        <w:rPr>
          <w:rFonts w:ascii="Trebuchet MS" w:hAnsi="Trebuchet MS"/>
          <w:bCs/>
          <w:color w:val="auto"/>
          <w:sz w:val="22"/>
          <w:szCs w:val="22"/>
        </w:rPr>
        <w:t xml:space="preserve"> mora podpisati njegov zakoniti zastopnik ali  prokurist in opremiti z žigom ponudnika.</w:t>
      </w:r>
    </w:p>
    <w:p w14:paraId="681DEF1A" w14:textId="77777777" w:rsidR="00A53193" w:rsidRPr="00CE0066" w:rsidRDefault="00A53193" w:rsidP="00A53193">
      <w:pPr>
        <w:pStyle w:val="Default"/>
        <w:jc w:val="both"/>
        <w:rPr>
          <w:rFonts w:ascii="Trebuchet MS" w:hAnsi="Trebuchet MS"/>
          <w:bCs/>
          <w:color w:val="auto"/>
          <w:sz w:val="22"/>
          <w:szCs w:val="22"/>
        </w:rPr>
      </w:pPr>
    </w:p>
    <w:p w14:paraId="5F6AB460"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V primeru skupne ponudbe vzor</w:t>
      </w:r>
      <w:r>
        <w:rPr>
          <w:rFonts w:ascii="Trebuchet MS" w:hAnsi="Trebuchet MS"/>
          <w:bCs/>
          <w:color w:val="auto"/>
          <w:sz w:val="22"/>
          <w:szCs w:val="22"/>
        </w:rPr>
        <w:t>c</w:t>
      </w:r>
      <w:r w:rsidRPr="00CE0066">
        <w:rPr>
          <w:rFonts w:ascii="Trebuchet MS" w:hAnsi="Trebuchet MS"/>
          <w:bCs/>
          <w:color w:val="auto"/>
          <w:sz w:val="22"/>
          <w:szCs w:val="22"/>
        </w:rPr>
        <w:t xml:space="preserve">e </w:t>
      </w:r>
      <w:r>
        <w:rPr>
          <w:rFonts w:ascii="Trebuchet MS" w:hAnsi="Trebuchet MS"/>
          <w:bCs/>
          <w:color w:val="auto"/>
          <w:sz w:val="22"/>
          <w:szCs w:val="22"/>
        </w:rPr>
        <w:t>okvirnih sporazumov</w:t>
      </w:r>
      <w:r w:rsidRPr="00CE0066">
        <w:rPr>
          <w:rFonts w:ascii="Trebuchet MS" w:hAnsi="Trebuchet MS"/>
          <w:bCs/>
          <w:color w:val="auto"/>
          <w:sz w:val="22"/>
          <w:szCs w:val="22"/>
        </w:rPr>
        <w:t xml:space="preserve"> podpiše in žigosa tisti partner, kot je to določeno v dogovoru o skupnem nastopanju. V primeru ponudbe s podizvajalci vzorec </w:t>
      </w:r>
      <w:r>
        <w:rPr>
          <w:rFonts w:ascii="Trebuchet MS" w:hAnsi="Trebuchet MS"/>
          <w:bCs/>
          <w:color w:val="auto"/>
          <w:sz w:val="22"/>
          <w:szCs w:val="22"/>
        </w:rPr>
        <w:t>okvirnih sporazumov</w:t>
      </w:r>
      <w:r w:rsidRPr="00CE0066">
        <w:rPr>
          <w:rFonts w:ascii="Trebuchet MS" w:hAnsi="Trebuchet MS"/>
          <w:bCs/>
          <w:color w:val="auto"/>
          <w:sz w:val="22"/>
          <w:szCs w:val="22"/>
        </w:rPr>
        <w:t xml:space="preserve"> podpiše in žigosa glavni izvajalec.</w:t>
      </w:r>
    </w:p>
    <w:p w14:paraId="1B96B15A" w14:textId="77777777" w:rsidR="00A53193" w:rsidRDefault="00A53193" w:rsidP="004026AA">
      <w:pPr>
        <w:pStyle w:val="Naslov3"/>
        <w:numPr>
          <w:ilvl w:val="0"/>
          <w:numId w:val="0"/>
        </w:numPr>
        <w:ind w:left="426" w:hanging="360"/>
      </w:pPr>
      <w:bookmarkStart w:id="76" w:name="_Toc335915448"/>
      <w:bookmarkStart w:id="77" w:name="_Toc335915522"/>
      <w:bookmarkStart w:id="78" w:name="_Toc335915559"/>
      <w:bookmarkStart w:id="79" w:name="_Toc335915788"/>
    </w:p>
    <w:p w14:paraId="7F1E8170" w14:textId="77777777" w:rsidR="00A53193" w:rsidRPr="00F92CAF" w:rsidRDefault="00A53193" w:rsidP="00A53193">
      <w:pPr>
        <w:rPr>
          <w:lang w:val="x-none" w:eastAsia="x-none"/>
        </w:rPr>
      </w:pPr>
    </w:p>
    <w:p w14:paraId="5058AB49" w14:textId="7A6D211F" w:rsidR="00A53193" w:rsidRPr="00CE0066" w:rsidRDefault="001C10FD" w:rsidP="001C10FD">
      <w:pPr>
        <w:pStyle w:val="Naslov3"/>
        <w:numPr>
          <w:ilvl w:val="0"/>
          <w:numId w:val="0"/>
        </w:numPr>
        <w:ind w:left="426" w:hanging="360"/>
      </w:pPr>
      <w:r>
        <w:t>10.1.3.</w:t>
      </w:r>
      <w:r w:rsidR="00A53193" w:rsidRPr="00CE0066">
        <w:t xml:space="preserve"> Druga pravila o ponudbi</w:t>
      </w:r>
      <w:bookmarkEnd w:id="76"/>
      <w:bookmarkEnd w:id="77"/>
      <w:bookmarkEnd w:id="78"/>
      <w:bookmarkEnd w:id="79"/>
    </w:p>
    <w:p w14:paraId="74AFE443" w14:textId="046C555A" w:rsidR="00A53193" w:rsidRPr="00CE0066" w:rsidRDefault="00A53193" w:rsidP="00A53193">
      <w:pPr>
        <w:pStyle w:val="Naslov4"/>
        <w:rPr>
          <w:rFonts w:ascii="Trebuchet MS" w:hAnsi="Trebuchet MS"/>
          <w:b w:val="0"/>
          <w:sz w:val="22"/>
          <w:szCs w:val="22"/>
        </w:rPr>
      </w:pPr>
      <w:r w:rsidRPr="00CE0066">
        <w:rPr>
          <w:rFonts w:ascii="Trebuchet MS" w:hAnsi="Trebuchet MS"/>
          <w:b w:val="0"/>
          <w:sz w:val="22"/>
          <w:szCs w:val="22"/>
        </w:rPr>
        <w:t>Obseg ponudbe ter alternativne in variante ponudbe</w:t>
      </w:r>
    </w:p>
    <w:p w14:paraId="1AD4C8E4" w14:textId="77777777" w:rsidR="00A53193" w:rsidRPr="00CE0066" w:rsidRDefault="00A53193" w:rsidP="00A53193">
      <w:pPr>
        <w:pStyle w:val="Default"/>
        <w:jc w:val="both"/>
        <w:rPr>
          <w:rFonts w:ascii="Trebuchet MS" w:hAnsi="Trebuchet MS"/>
          <w:bCs/>
          <w:color w:val="auto"/>
          <w:sz w:val="22"/>
          <w:szCs w:val="22"/>
        </w:rPr>
      </w:pPr>
    </w:p>
    <w:p w14:paraId="702B91B1" w14:textId="77777777" w:rsidR="00A53193" w:rsidRPr="00CE0066" w:rsidRDefault="00A53193" w:rsidP="00A53193">
      <w:pPr>
        <w:jc w:val="both"/>
        <w:rPr>
          <w:rFonts w:ascii="Trebuchet MS" w:hAnsi="Trebuchet MS"/>
          <w:bCs/>
          <w:sz w:val="22"/>
          <w:szCs w:val="22"/>
        </w:rPr>
      </w:pPr>
      <w:r w:rsidRPr="00CE0066">
        <w:rPr>
          <w:rFonts w:ascii="Trebuchet MS" w:hAnsi="Trebuchet MS"/>
          <w:bCs/>
          <w:sz w:val="22"/>
          <w:szCs w:val="22"/>
        </w:rPr>
        <w:t xml:space="preserve">Ponudnik mora oddati ponudbo za predmet naročila v celoti. </w:t>
      </w:r>
      <w:r w:rsidRPr="00CE0066">
        <w:rPr>
          <w:rFonts w:ascii="Trebuchet MS" w:hAnsi="Trebuchet MS"/>
          <w:sz w:val="22"/>
          <w:szCs w:val="22"/>
        </w:rPr>
        <w:t xml:space="preserve">Ponudba mora vključevati izvedbo vseh zahtevanih del v skladu z navodili naročnika,  razpisno dokumentacijo  ter vzorcem </w:t>
      </w:r>
      <w:r>
        <w:rPr>
          <w:rFonts w:ascii="Trebuchet MS" w:hAnsi="Trebuchet MS"/>
          <w:sz w:val="22"/>
          <w:szCs w:val="22"/>
        </w:rPr>
        <w:t>okvirnih sporazumov</w:t>
      </w:r>
      <w:r w:rsidRPr="00CE0066">
        <w:rPr>
          <w:rFonts w:ascii="Trebuchet MS" w:hAnsi="Trebuchet MS"/>
          <w:sz w:val="22"/>
          <w:szCs w:val="22"/>
        </w:rPr>
        <w:t>.</w:t>
      </w:r>
    </w:p>
    <w:p w14:paraId="52811C59" w14:textId="77777777" w:rsidR="00A53193" w:rsidRPr="00CE0066" w:rsidRDefault="00A53193" w:rsidP="00A53193">
      <w:pPr>
        <w:pStyle w:val="Default"/>
        <w:jc w:val="both"/>
        <w:rPr>
          <w:rFonts w:ascii="Trebuchet MS" w:hAnsi="Trebuchet MS"/>
          <w:bCs/>
          <w:color w:val="auto"/>
          <w:sz w:val="22"/>
          <w:szCs w:val="22"/>
        </w:rPr>
      </w:pPr>
    </w:p>
    <w:p w14:paraId="3E2975A6"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Alternativne in variantne ponudbe niso dovoljene. Vsak ponudnik lahko predloži le eno ponudbo.  Ponudnika, ki bo oddal več kot eno ponudbo, bo naročnik izločil glede vseh ponudb, ki jih bo oddal.</w:t>
      </w:r>
    </w:p>
    <w:p w14:paraId="579329AF" w14:textId="222988A9" w:rsidR="00A53193" w:rsidRPr="00CE0066" w:rsidRDefault="00521FC7" w:rsidP="00A53193">
      <w:pPr>
        <w:pStyle w:val="Naslov4"/>
        <w:rPr>
          <w:rFonts w:ascii="Trebuchet MS" w:hAnsi="Trebuchet MS"/>
          <w:b w:val="0"/>
          <w:sz w:val="22"/>
          <w:szCs w:val="22"/>
        </w:rPr>
      </w:pPr>
      <w:r>
        <w:rPr>
          <w:rFonts w:ascii="Trebuchet MS" w:hAnsi="Trebuchet MS"/>
          <w:b w:val="0"/>
          <w:sz w:val="22"/>
          <w:szCs w:val="22"/>
          <w:lang w:val="sl-SI"/>
        </w:rPr>
        <w:t>10.1.4.</w:t>
      </w:r>
      <w:r w:rsidR="00A53193" w:rsidRPr="00CE0066">
        <w:rPr>
          <w:rFonts w:ascii="Trebuchet MS" w:hAnsi="Trebuchet MS"/>
          <w:b w:val="0"/>
          <w:sz w:val="22"/>
          <w:szCs w:val="22"/>
        </w:rPr>
        <w:t xml:space="preserve"> Skupna ponudba</w:t>
      </w:r>
    </w:p>
    <w:p w14:paraId="43B30A3F" w14:textId="77777777" w:rsidR="00A53193" w:rsidRPr="00CE0066" w:rsidRDefault="00A53193" w:rsidP="00A53193">
      <w:pPr>
        <w:pStyle w:val="Default"/>
        <w:jc w:val="both"/>
        <w:rPr>
          <w:rFonts w:ascii="Trebuchet MS" w:hAnsi="Trebuchet MS"/>
          <w:bCs/>
          <w:color w:val="auto"/>
          <w:sz w:val="22"/>
          <w:szCs w:val="22"/>
        </w:rPr>
      </w:pPr>
    </w:p>
    <w:p w14:paraId="469CED66"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 xml:space="preserve">Ponudbo lahko predloži skupina gospodarskih subjektov (partnerjev). Izpolnjevanje tehnične usposobljenosti ponudnika in kadrovskih pogojev na strani posameznega člana skupine gospodarskih subjektov šteje kot izpolnjevanje pogojev ponudnika – skupine. Pogoje glede osebnega statusa in poslovno-finančne sposobnosti mora izpolnjevati vsak član skupine.   </w:t>
      </w:r>
    </w:p>
    <w:p w14:paraId="0D4C4C15" w14:textId="77777777" w:rsidR="00A53193" w:rsidRPr="00CE0066" w:rsidRDefault="00A53193" w:rsidP="00A53193">
      <w:pPr>
        <w:autoSpaceDE w:val="0"/>
        <w:autoSpaceDN w:val="0"/>
        <w:adjustRightInd w:val="0"/>
        <w:rPr>
          <w:rFonts w:ascii="Trebuchet MS" w:hAnsi="Trebuchet MS"/>
          <w:bCs/>
          <w:sz w:val="22"/>
          <w:szCs w:val="22"/>
        </w:rPr>
      </w:pPr>
    </w:p>
    <w:p w14:paraId="430F75EE" w14:textId="77777777" w:rsidR="00A53193" w:rsidRPr="00CE0066" w:rsidRDefault="00A53193" w:rsidP="00A53193">
      <w:pPr>
        <w:autoSpaceDE w:val="0"/>
        <w:autoSpaceDN w:val="0"/>
        <w:adjustRightInd w:val="0"/>
        <w:rPr>
          <w:rFonts w:ascii="Trebuchet MS" w:hAnsi="Trebuchet MS"/>
          <w:bCs/>
          <w:sz w:val="22"/>
          <w:szCs w:val="22"/>
        </w:rPr>
      </w:pPr>
      <w:r w:rsidRPr="00CE0066">
        <w:rPr>
          <w:rFonts w:ascii="Trebuchet MS" w:hAnsi="Trebuchet MS"/>
          <w:bCs/>
          <w:sz w:val="22"/>
          <w:szCs w:val="22"/>
        </w:rPr>
        <w:t>V primeru skupne ponudbe morajo biti ponudbi priloženi izpolnjeni, podpisani in žigosani tudi:</w:t>
      </w:r>
    </w:p>
    <w:p w14:paraId="432BFD0F" w14:textId="77777777" w:rsidR="00A53193" w:rsidRPr="00CE0066" w:rsidRDefault="00A53193" w:rsidP="00A53193">
      <w:pPr>
        <w:autoSpaceDE w:val="0"/>
        <w:autoSpaceDN w:val="0"/>
        <w:adjustRightInd w:val="0"/>
        <w:rPr>
          <w:rFonts w:ascii="Trebuchet MS" w:hAnsi="Trebuchet MS"/>
          <w:bCs/>
          <w:sz w:val="22"/>
          <w:szCs w:val="22"/>
        </w:rPr>
      </w:pPr>
      <w:r w:rsidRPr="00CE0066">
        <w:rPr>
          <w:rFonts w:ascii="Trebuchet MS" w:hAnsi="Trebuchet MS"/>
          <w:bCs/>
          <w:sz w:val="22"/>
          <w:szCs w:val="22"/>
        </w:rPr>
        <w:t>- obrazec Skupna ponudba (Obr_6),</w:t>
      </w:r>
    </w:p>
    <w:p w14:paraId="0997FAE0" w14:textId="77777777" w:rsidR="00A53193" w:rsidRPr="00CE0066" w:rsidRDefault="00A53193" w:rsidP="00A53193">
      <w:pPr>
        <w:autoSpaceDE w:val="0"/>
        <w:autoSpaceDN w:val="0"/>
        <w:adjustRightInd w:val="0"/>
        <w:rPr>
          <w:rFonts w:ascii="Trebuchet MS" w:hAnsi="Trebuchet MS"/>
          <w:sz w:val="22"/>
          <w:szCs w:val="22"/>
          <w:lang w:eastAsia="en-US"/>
        </w:rPr>
      </w:pPr>
      <w:r w:rsidRPr="00CE0066">
        <w:rPr>
          <w:rFonts w:ascii="Trebuchet MS" w:hAnsi="Trebuchet MS"/>
          <w:bCs/>
          <w:sz w:val="22"/>
          <w:szCs w:val="22"/>
        </w:rPr>
        <w:t xml:space="preserve">- obrazec </w:t>
      </w:r>
      <w:r w:rsidRPr="00CE0066">
        <w:rPr>
          <w:rFonts w:ascii="Trebuchet MS" w:hAnsi="Trebuchet MS"/>
          <w:sz w:val="22"/>
          <w:szCs w:val="22"/>
          <w:lang w:eastAsia="en-US"/>
        </w:rPr>
        <w:t xml:space="preserve">Pooblastilo za podpis ponudbe </w:t>
      </w:r>
      <w:r w:rsidRPr="00CE0066">
        <w:rPr>
          <w:rFonts w:ascii="Trebuchet MS" w:hAnsi="Trebuchet MS"/>
          <w:bCs/>
          <w:sz w:val="22"/>
          <w:szCs w:val="22"/>
        </w:rPr>
        <w:t>(Obr_6a)</w:t>
      </w:r>
      <w:r w:rsidRPr="00CE0066">
        <w:rPr>
          <w:rFonts w:ascii="Trebuchet MS" w:hAnsi="Trebuchet MS"/>
          <w:sz w:val="22"/>
          <w:szCs w:val="22"/>
          <w:lang w:eastAsia="en-US"/>
        </w:rPr>
        <w:t>,</w:t>
      </w:r>
    </w:p>
    <w:p w14:paraId="26800F5C" w14:textId="77777777" w:rsidR="00A53193" w:rsidRPr="00CE0066" w:rsidRDefault="00A53193" w:rsidP="00A53193">
      <w:pPr>
        <w:autoSpaceDE w:val="0"/>
        <w:autoSpaceDN w:val="0"/>
        <w:adjustRightInd w:val="0"/>
        <w:rPr>
          <w:rFonts w:ascii="Trebuchet MS" w:hAnsi="Trebuchet MS"/>
          <w:sz w:val="22"/>
          <w:szCs w:val="22"/>
          <w:lang w:eastAsia="en-US"/>
        </w:rPr>
      </w:pPr>
      <w:r w:rsidRPr="00CE0066">
        <w:rPr>
          <w:rFonts w:ascii="Trebuchet MS" w:hAnsi="Trebuchet MS"/>
          <w:sz w:val="22"/>
          <w:szCs w:val="22"/>
          <w:lang w:eastAsia="en-US"/>
        </w:rPr>
        <w:t xml:space="preserve">- obrazec Izjava ponudnika o sprejemu pogojev javnega naročila </w:t>
      </w:r>
      <w:r w:rsidRPr="00CE0066">
        <w:rPr>
          <w:rFonts w:ascii="Trebuchet MS" w:hAnsi="Trebuchet MS"/>
          <w:bCs/>
          <w:sz w:val="22"/>
          <w:szCs w:val="22"/>
        </w:rPr>
        <w:t>(Obr_3) – za vsakega od ponudnikov (partnerjev) v skupini</w:t>
      </w:r>
      <w:r w:rsidRPr="00CE0066">
        <w:rPr>
          <w:rFonts w:ascii="Trebuchet MS" w:hAnsi="Trebuchet MS"/>
          <w:sz w:val="22"/>
          <w:szCs w:val="22"/>
          <w:lang w:eastAsia="en-US"/>
        </w:rPr>
        <w:t>,</w:t>
      </w:r>
    </w:p>
    <w:p w14:paraId="19DA07CD" w14:textId="77777777" w:rsidR="00A53193" w:rsidRPr="00CE0066" w:rsidRDefault="00A53193" w:rsidP="00A53193">
      <w:pPr>
        <w:autoSpaceDE w:val="0"/>
        <w:autoSpaceDN w:val="0"/>
        <w:adjustRightInd w:val="0"/>
        <w:jc w:val="both"/>
        <w:rPr>
          <w:rFonts w:ascii="Trebuchet MS" w:hAnsi="Trebuchet MS"/>
          <w:sz w:val="22"/>
          <w:szCs w:val="22"/>
          <w:lang w:eastAsia="en-US"/>
        </w:rPr>
      </w:pPr>
      <w:r w:rsidRPr="00CE0066">
        <w:rPr>
          <w:rFonts w:ascii="Trebuchet MS" w:hAnsi="Trebuchet MS"/>
          <w:sz w:val="22"/>
          <w:szCs w:val="22"/>
          <w:lang w:eastAsia="en-US"/>
        </w:rPr>
        <w:lastRenderedPageBreak/>
        <w:t xml:space="preserve">- obrazec Izjava o posredovanju podatkov </w:t>
      </w:r>
      <w:r w:rsidRPr="00CE0066">
        <w:rPr>
          <w:rFonts w:ascii="Trebuchet MS" w:hAnsi="Trebuchet MS"/>
          <w:bCs/>
          <w:sz w:val="22"/>
          <w:szCs w:val="22"/>
        </w:rPr>
        <w:t>(Obr_4) – za vsakega od ponudnikov (partnerjev) v skupini,</w:t>
      </w:r>
    </w:p>
    <w:p w14:paraId="5C6A12F8" w14:textId="77777777" w:rsidR="00A53193" w:rsidRPr="00CE0066" w:rsidRDefault="00A53193" w:rsidP="00A53193">
      <w:pPr>
        <w:autoSpaceDE w:val="0"/>
        <w:autoSpaceDN w:val="0"/>
        <w:adjustRightInd w:val="0"/>
        <w:jc w:val="both"/>
        <w:rPr>
          <w:rFonts w:ascii="Trebuchet MS" w:hAnsi="Trebuchet MS"/>
          <w:sz w:val="22"/>
          <w:szCs w:val="22"/>
          <w:lang w:eastAsia="en-US"/>
        </w:rPr>
      </w:pPr>
      <w:r w:rsidRPr="00CE0066">
        <w:rPr>
          <w:rFonts w:ascii="Trebuchet MS" w:hAnsi="Trebuchet MS"/>
          <w:sz w:val="22"/>
          <w:szCs w:val="22"/>
          <w:lang w:eastAsia="en-US"/>
        </w:rPr>
        <w:t>- dokazila o i</w:t>
      </w:r>
      <w:r w:rsidRPr="00CE0066">
        <w:rPr>
          <w:rFonts w:ascii="Trebuchet MS" w:hAnsi="Trebuchet MS"/>
          <w:bCs/>
          <w:sz w:val="22"/>
          <w:szCs w:val="22"/>
        </w:rPr>
        <w:t>zpolnjevanju pogojev glede osebnega statusa in poslovno-finančne sposobnosti iz 5. točke teh Navodil – za vsakega od ponudnikov (partnerjev) v skupini.</w:t>
      </w:r>
    </w:p>
    <w:p w14:paraId="6C66A994"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 xml:space="preserve">   </w:t>
      </w:r>
    </w:p>
    <w:p w14:paraId="39848BC7" w14:textId="77777777" w:rsidR="00A53193" w:rsidRPr="00CE0066" w:rsidRDefault="00A53193" w:rsidP="00A53193">
      <w:pPr>
        <w:autoSpaceDE w:val="0"/>
        <w:autoSpaceDN w:val="0"/>
        <w:adjustRightInd w:val="0"/>
        <w:jc w:val="both"/>
        <w:rPr>
          <w:rFonts w:ascii="Trebuchet MS" w:hAnsi="Trebuchet MS"/>
          <w:sz w:val="22"/>
          <w:szCs w:val="22"/>
          <w:lang w:eastAsia="en-US"/>
        </w:rPr>
      </w:pPr>
      <w:r w:rsidRPr="00CE0066">
        <w:rPr>
          <w:rFonts w:ascii="Trebuchet MS" w:hAnsi="Trebuchet MS"/>
          <w:bCs/>
          <w:sz w:val="22"/>
          <w:szCs w:val="22"/>
        </w:rPr>
        <w:t xml:space="preserve">V primeru, da bo skupina ponudnikov oziroma skupna ponudba izbrana kot najugodnejša, bo moral ponudnik (skupina ponudnikov v skupni ponudbi) pred podpisom pogodbe naročniku predložiti ustrezen pravni akt o skupni izvedbi razpisanega javnega naročila (npr. pogodbo ali dogovor o poslovnem sodelovanju), </w:t>
      </w:r>
      <w:r w:rsidRPr="00CE0066">
        <w:rPr>
          <w:rFonts w:ascii="Trebuchet MS" w:hAnsi="Trebuchet MS"/>
          <w:sz w:val="22"/>
          <w:szCs w:val="22"/>
          <w:lang w:eastAsia="en-US"/>
        </w:rPr>
        <w:t>v kolikor le-ta ne bo že priložen ponudbi.</w:t>
      </w:r>
    </w:p>
    <w:p w14:paraId="2CF31242" w14:textId="77777777" w:rsidR="00A53193" w:rsidRPr="00CE0066" w:rsidRDefault="00A53193" w:rsidP="00A53193">
      <w:pPr>
        <w:pStyle w:val="Default"/>
        <w:jc w:val="both"/>
        <w:rPr>
          <w:rFonts w:ascii="Trebuchet MS" w:hAnsi="Trebuchet MS"/>
          <w:bCs/>
          <w:color w:val="auto"/>
          <w:sz w:val="22"/>
          <w:szCs w:val="22"/>
        </w:rPr>
      </w:pPr>
    </w:p>
    <w:p w14:paraId="041033F7" w14:textId="77777777" w:rsidR="00A53193" w:rsidRPr="00CE0066" w:rsidRDefault="00A53193" w:rsidP="00A53193">
      <w:pPr>
        <w:autoSpaceDE w:val="0"/>
        <w:autoSpaceDN w:val="0"/>
        <w:adjustRightInd w:val="0"/>
        <w:rPr>
          <w:rFonts w:ascii="Trebuchet MS" w:hAnsi="Trebuchet MS"/>
          <w:sz w:val="22"/>
          <w:szCs w:val="22"/>
          <w:lang w:eastAsia="en-US"/>
        </w:rPr>
      </w:pPr>
      <w:r w:rsidRPr="00CE0066">
        <w:rPr>
          <w:rFonts w:ascii="Trebuchet MS" w:hAnsi="Trebuchet MS"/>
          <w:sz w:val="22"/>
          <w:szCs w:val="22"/>
          <w:lang w:eastAsia="en-US"/>
        </w:rPr>
        <w:t>Pravni akt o skupni izvedbi naročila bo moral (mora) vsebovati:</w:t>
      </w:r>
    </w:p>
    <w:p w14:paraId="7CA630DE" w14:textId="77777777" w:rsidR="00A53193" w:rsidRPr="00CE0066" w:rsidRDefault="00A53193" w:rsidP="00A53193">
      <w:pPr>
        <w:autoSpaceDE w:val="0"/>
        <w:autoSpaceDN w:val="0"/>
        <w:adjustRightInd w:val="0"/>
        <w:jc w:val="both"/>
        <w:rPr>
          <w:rFonts w:ascii="Trebuchet MS" w:hAnsi="Trebuchet MS"/>
          <w:sz w:val="22"/>
          <w:szCs w:val="22"/>
          <w:lang w:eastAsia="en-US"/>
        </w:rPr>
      </w:pPr>
      <w:r w:rsidRPr="00CE0066">
        <w:rPr>
          <w:rFonts w:ascii="Trebuchet MS" w:hAnsi="Trebuchet MS"/>
          <w:bCs/>
          <w:sz w:val="22"/>
          <w:szCs w:val="22"/>
        </w:rPr>
        <w:t xml:space="preserve">• </w:t>
      </w:r>
      <w:r w:rsidRPr="00CE0066">
        <w:rPr>
          <w:rFonts w:ascii="Trebuchet MS" w:hAnsi="Trebuchet MS"/>
          <w:sz w:val="22"/>
          <w:szCs w:val="22"/>
          <w:lang w:eastAsia="en-US"/>
        </w:rPr>
        <w:t>navedbo vodilnega partnerja in vseh drugih partnerjev v skupini (naziv in naslov partnerja, zakonitega zastopnika, matična številka, davčna številka, številka transakcijskega računa),</w:t>
      </w:r>
    </w:p>
    <w:p w14:paraId="0EAD9FF3" w14:textId="77777777" w:rsidR="00A53193" w:rsidRPr="00CE0066" w:rsidRDefault="00A53193" w:rsidP="00A53193">
      <w:pPr>
        <w:autoSpaceDE w:val="0"/>
        <w:autoSpaceDN w:val="0"/>
        <w:adjustRightInd w:val="0"/>
        <w:jc w:val="both"/>
        <w:rPr>
          <w:rFonts w:ascii="Trebuchet MS" w:hAnsi="Trebuchet MS"/>
          <w:sz w:val="22"/>
          <w:szCs w:val="22"/>
        </w:rPr>
      </w:pPr>
      <w:r w:rsidRPr="00CE0066">
        <w:rPr>
          <w:rFonts w:ascii="Trebuchet MS" w:hAnsi="Trebuchet MS"/>
          <w:sz w:val="22"/>
          <w:szCs w:val="22"/>
        </w:rPr>
        <w:t xml:space="preserve">• </w:t>
      </w:r>
      <w:proofErr w:type="spellStart"/>
      <w:r w:rsidRPr="00CE0066">
        <w:rPr>
          <w:rFonts w:ascii="Trebuchet MS" w:hAnsi="Trebuchet MS"/>
          <w:sz w:val="22"/>
          <w:szCs w:val="22"/>
          <w:lang w:val="it-IT" w:eastAsia="en-US"/>
        </w:rPr>
        <w:t>pooblastilo</w:t>
      </w:r>
      <w:proofErr w:type="spellEnd"/>
      <w:r w:rsidRPr="00CE0066">
        <w:rPr>
          <w:rFonts w:ascii="Trebuchet MS" w:hAnsi="Trebuchet MS"/>
          <w:sz w:val="22"/>
          <w:szCs w:val="22"/>
          <w:lang w:val="it-IT" w:eastAsia="en-US"/>
        </w:rPr>
        <w:t xml:space="preserve"> </w:t>
      </w:r>
      <w:proofErr w:type="spellStart"/>
      <w:r w:rsidRPr="00CE0066">
        <w:rPr>
          <w:rFonts w:ascii="Trebuchet MS" w:hAnsi="Trebuchet MS"/>
          <w:sz w:val="22"/>
          <w:szCs w:val="22"/>
          <w:lang w:val="it-IT" w:eastAsia="en-US"/>
        </w:rPr>
        <w:t>vodilnemu</w:t>
      </w:r>
      <w:proofErr w:type="spellEnd"/>
      <w:r w:rsidRPr="00CE0066">
        <w:rPr>
          <w:rFonts w:ascii="Trebuchet MS" w:hAnsi="Trebuchet MS"/>
          <w:sz w:val="22"/>
          <w:szCs w:val="22"/>
          <w:lang w:val="it-IT" w:eastAsia="en-US"/>
        </w:rPr>
        <w:t xml:space="preserve"> </w:t>
      </w:r>
      <w:proofErr w:type="spellStart"/>
      <w:r w:rsidRPr="00CE0066">
        <w:rPr>
          <w:rFonts w:ascii="Trebuchet MS" w:hAnsi="Trebuchet MS"/>
          <w:sz w:val="22"/>
          <w:szCs w:val="22"/>
          <w:lang w:val="it-IT" w:eastAsia="en-US"/>
        </w:rPr>
        <w:t>partnerju</w:t>
      </w:r>
      <w:proofErr w:type="spellEnd"/>
      <w:r w:rsidRPr="00CE0066">
        <w:rPr>
          <w:rFonts w:ascii="Trebuchet MS" w:hAnsi="Trebuchet MS"/>
          <w:sz w:val="22"/>
          <w:szCs w:val="22"/>
          <w:lang w:val="it-IT" w:eastAsia="en-US"/>
        </w:rPr>
        <w:t xml:space="preserve"> v </w:t>
      </w:r>
      <w:proofErr w:type="spellStart"/>
      <w:r w:rsidRPr="00CE0066">
        <w:rPr>
          <w:rFonts w:ascii="Trebuchet MS" w:hAnsi="Trebuchet MS"/>
          <w:sz w:val="22"/>
          <w:szCs w:val="22"/>
          <w:lang w:val="it-IT" w:eastAsia="en-US"/>
        </w:rPr>
        <w:t>skupini</w:t>
      </w:r>
      <w:proofErr w:type="spellEnd"/>
      <w:r w:rsidRPr="00CE0066">
        <w:rPr>
          <w:rFonts w:ascii="Trebuchet MS" w:hAnsi="Trebuchet MS"/>
          <w:sz w:val="22"/>
          <w:szCs w:val="22"/>
          <w:lang w:val="it-IT" w:eastAsia="en-US"/>
        </w:rPr>
        <w:t>,</w:t>
      </w:r>
    </w:p>
    <w:p w14:paraId="35DDE4F3" w14:textId="77777777" w:rsidR="00A53193" w:rsidRPr="00CE0066" w:rsidRDefault="00A53193" w:rsidP="00A53193">
      <w:pPr>
        <w:autoSpaceDE w:val="0"/>
        <w:autoSpaceDN w:val="0"/>
        <w:adjustRightInd w:val="0"/>
        <w:ind w:right="-836"/>
        <w:jc w:val="both"/>
        <w:rPr>
          <w:rFonts w:ascii="Trebuchet MS" w:hAnsi="Trebuchet MS"/>
          <w:sz w:val="22"/>
          <w:szCs w:val="22"/>
          <w:lang w:val="it-IT" w:eastAsia="en-US"/>
        </w:rPr>
      </w:pPr>
      <w:r w:rsidRPr="00CE0066">
        <w:rPr>
          <w:rFonts w:ascii="Trebuchet MS" w:hAnsi="Trebuchet MS"/>
          <w:sz w:val="22"/>
          <w:szCs w:val="22"/>
        </w:rPr>
        <w:t xml:space="preserve">• navedbo del, ki jih bo izvedel posamezni partner, in </w:t>
      </w:r>
      <w:proofErr w:type="spellStart"/>
      <w:r w:rsidRPr="00CE0066">
        <w:rPr>
          <w:rFonts w:ascii="Trebuchet MS" w:hAnsi="Trebuchet MS"/>
          <w:sz w:val="22"/>
          <w:szCs w:val="22"/>
          <w:lang w:val="it-IT" w:eastAsia="en-US"/>
        </w:rPr>
        <w:t>delež</w:t>
      </w:r>
      <w:proofErr w:type="spellEnd"/>
      <w:r w:rsidRPr="00CE0066">
        <w:rPr>
          <w:rFonts w:ascii="Trebuchet MS" w:hAnsi="Trebuchet MS"/>
          <w:sz w:val="22"/>
          <w:szCs w:val="22"/>
          <w:lang w:val="it-IT" w:eastAsia="en-US"/>
        </w:rPr>
        <w:t xml:space="preserve"> </w:t>
      </w:r>
      <w:proofErr w:type="spellStart"/>
      <w:r w:rsidRPr="00CE0066">
        <w:rPr>
          <w:rFonts w:ascii="Trebuchet MS" w:hAnsi="Trebuchet MS"/>
          <w:sz w:val="22"/>
          <w:szCs w:val="22"/>
          <w:lang w:val="it-IT" w:eastAsia="en-US"/>
        </w:rPr>
        <w:t>vsakega</w:t>
      </w:r>
      <w:proofErr w:type="spellEnd"/>
      <w:r w:rsidRPr="00CE0066">
        <w:rPr>
          <w:rFonts w:ascii="Trebuchet MS" w:hAnsi="Trebuchet MS"/>
          <w:sz w:val="22"/>
          <w:szCs w:val="22"/>
          <w:lang w:val="it-IT" w:eastAsia="en-US"/>
        </w:rPr>
        <w:t xml:space="preserve"> </w:t>
      </w:r>
      <w:proofErr w:type="spellStart"/>
      <w:r w:rsidRPr="00CE0066">
        <w:rPr>
          <w:rFonts w:ascii="Trebuchet MS" w:hAnsi="Trebuchet MS"/>
          <w:sz w:val="22"/>
          <w:szCs w:val="22"/>
          <w:lang w:val="it-IT" w:eastAsia="en-US"/>
        </w:rPr>
        <w:t>partnerja</w:t>
      </w:r>
      <w:proofErr w:type="spellEnd"/>
      <w:r w:rsidRPr="00CE0066">
        <w:rPr>
          <w:rFonts w:ascii="Trebuchet MS" w:hAnsi="Trebuchet MS"/>
          <w:sz w:val="22"/>
          <w:szCs w:val="22"/>
          <w:lang w:val="it-IT" w:eastAsia="en-US"/>
        </w:rPr>
        <w:t xml:space="preserve"> v </w:t>
      </w:r>
      <w:proofErr w:type="spellStart"/>
      <w:r w:rsidRPr="00CE0066">
        <w:rPr>
          <w:rFonts w:ascii="Trebuchet MS" w:hAnsi="Trebuchet MS"/>
          <w:sz w:val="22"/>
          <w:szCs w:val="22"/>
          <w:lang w:val="it-IT" w:eastAsia="en-US"/>
        </w:rPr>
        <w:t>skupini</w:t>
      </w:r>
      <w:proofErr w:type="spellEnd"/>
      <w:r w:rsidRPr="00CE0066">
        <w:rPr>
          <w:rFonts w:ascii="Trebuchet MS" w:hAnsi="Trebuchet MS"/>
          <w:sz w:val="22"/>
          <w:szCs w:val="22"/>
          <w:lang w:val="it-IT" w:eastAsia="en-US"/>
        </w:rPr>
        <w:t xml:space="preserve"> v %,</w:t>
      </w:r>
    </w:p>
    <w:p w14:paraId="1CA5168C"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 navedbo odgovornih predstavnikov partnerjev za izvajanje dogovora,</w:t>
      </w:r>
    </w:p>
    <w:p w14:paraId="045EAB4A"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 neomejeno solidarno odgovornost vseh partnerjev za izvedbo del po pogodbi,</w:t>
      </w:r>
    </w:p>
    <w:p w14:paraId="3EDDF2BA" w14:textId="77777777" w:rsidR="00A53193" w:rsidRPr="00CE0066" w:rsidRDefault="00A53193" w:rsidP="00A53193">
      <w:pPr>
        <w:autoSpaceDE w:val="0"/>
        <w:autoSpaceDN w:val="0"/>
        <w:adjustRightInd w:val="0"/>
        <w:jc w:val="both"/>
        <w:rPr>
          <w:rFonts w:ascii="Trebuchet MS" w:hAnsi="Trebuchet MS"/>
          <w:sz w:val="22"/>
          <w:szCs w:val="22"/>
          <w:lang w:eastAsia="en-US"/>
        </w:rPr>
      </w:pPr>
      <w:r w:rsidRPr="00CE0066">
        <w:rPr>
          <w:rFonts w:ascii="Trebuchet MS" w:hAnsi="Trebuchet MS"/>
          <w:bCs/>
          <w:sz w:val="22"/>
          <w:szCs w:val="22"/>
        </w:rPr>
        <w:t xml:space="preserve">• </w:t>
      </w:r>
      <w:r w:rsidRPr="00CE0066">
        <w:rPr>
          <w:rFonts w:ascii="Trebuchet MS" w:hAnsi="Trebuchet MS"/>
          <w:sz w:val="22"/>
          <w:szCs w:val="22"/>
          <w:lang w:eastAsia="en-US"/>
        </w:rPr>
        <w:t>določbe v primeru izstopa kateregakoli od partnerjev v skupini,</w:t>
      </w:r>
    </w:p>
    <w:p w14:paraId="63B58FED" w14:textId="77777777" w:rsidR="00A53193" w:rsidRPr="00CE0066" w:rsidRDefault="00A53193" w:rsidP="00A53193">
      <w:pPr>
        <w:autoSpaceDE w:val="0"/>
        <w:autoSpaceDN w:val="0"/>
        <w:adjustRightInd w:val="0"/>
        <w:jc w:val="both"/>
        <w:rPr>
          <w:rFonts w:ascii="Trebuchet MS" w:hAnsi="Trebuchet MS"/>
          <w:sz w:val="22"/>
          <w:szCs w:val="22"/>
          <w:lang w:val="en-US" w:eastAsia="en-US"/>
        </w:rPr>
      </w:pPr>
      <w:r w:rsidRPr="00CE0066">
        <w:rPr>
          <w:rFonts w:ascii="Trebuchet MS" w:hAnsi="Trebuchet MS"/>
          <w:bCs/>
          <w:sz w:val="22"/>
          <w:szCs w:val="22"/>
        </w:rPr>
        <w:t xml:space="preserve">• </w:t>
      </w:r>
      <w:proofErr w:type="spellStart"/>
      <w:r w:rsidRPr="00CE0066">
        <w:rPr>
          <w:rFonts w:ascii="Trebuchet MS" w:hAnsi="Trebuchet MS"/>
          <w:sz w:val="22"/>
          <w:szCs w:val="22"/>
          <w:lang w:val="en-US" w:eastAsia="en-US"/>
        </w:rPr>
        <w:t>reševanje</w:t>
      </w:r>
      <w:proofErr w:type="spellEnd"/>
      <w:r w:rsidRPr="00CE0066">
        <w:rPr>
          <w:rFonts w:ascii="Trebuchet MS" w:hAnsi="Trebuchet MS"/>
          <w:sz w:val="22"/>
          <w:szCs w:val="22"/>
          <w:lang w:val="en-US" w:eastAsia="en-US"/>
        </w:rPr>
        <w:t xml:space="preserve"> </w:t>
      </w:r>
      <w:proofErr w:type="spellStart"/>
      <w:r w:rsidRPr="00CE0066">
        <w:rPr>
          <w:rFonts w:ascii="Trebuchet MS" w:hAnsi="Trebuchet MS"/>
          <w:sz w:val="22"/>
          <w:szCs w:val="22"/>
          <w:lang w:val="en-US" w:eastAsia="en-US"/>
        </w:rPr>
        <w:t>sporov</w:t>
      </w:r>
      <w:proofErr w:type="spellEnd"/>
      <w:r w:rsidRPr="00CE0066">
        <w:rPr>
          <w:rFonts w:ascii="Trebuchet MS" w:hAnsi="Trebuchet MS"/>
          <w:sz w:val="22"/>
          <w:szCs w:val="22"/>
          <w:lang w:val="en-US" w:eastAsia="en-US"/>
        </w:rPr>
        <w:t xml:space="preserve"> med </w:t>
      </w:r>
      <w:proofErr w:type="spellStart"/>
      <w:r w:rsidRPr="00CE0066">
        <w:rPr>
          <w:rFonts w:ascii="Trebuchet MS" w:hAnsi="Trebuchet MS"/>
          <w:sz w:val="22"/>
          <w:szCs w:val="22"/>
          <w:lang w:val="en-US" w:eastAsia="en-US"/>
        </w:rPr>
        <w:t>partnerji</w:t>
      </w:r>
      <w:proofErr w:type="spellEnd"/>
      <w:r w:rsidRPr="00CE0066">
        <w:rPr>
          <w:rFonts w:ascii="Trebuchet MS" w:hAnsi="Trebuchet MS"/>
          <w:sz w:val="22"/>
          <w:szCs w:val="22"/>
          <w:lang w:val="en-US" w:eastAsia="en-US"/>
        </w:rPr>
        <w:t xml:space="preserve"> v </w:t>
      </w:r>
      <w:proofErr w:type="spellStart"/>
      <w:r w:rsidRPr="00CE0066">
        <w:rPr>
          <w:rFonts w:ascii="Trebuchet MS" w:hAnsi="Trebuchet MS"/>
          <w:sz w:val="22"/>
          <w:szCs w:val="22"/>
          <w:lang w:val="en-US" w:eastAsia="en-US"/>
        </w:rPr>
        <w:t>skupini</w:t>
      </w:r>
      <w:proofErr w:type="spellEnd"/>
      <w:r w:rsidRPr="00CE0066">
        <w:rPr>
          <w:rFonts w:ascii="Trebuchet MS" w:hAnsi="Trebuchet MS"/>
          <w:sz w:val="22"/>
          <w:szCs w:val="22"/>
          <w:lang w:val="en-US" w:eastAsia="en-US"/>
        </w:rPr>
        <w:t>,</w:t>
      </w:r>
    </w:p>
    <w:p w14:paraId="475F6671" w14:textId="77777777" w:rsidR="00A53193" w:rsidRPr="00CE0066" w:rsidRDefault="00A53193" w:rsidP="00A53193">
      <w:pPr>
        <w:autoSpaceDE w:val="0"/>
        <w:autoSpaceDN w:val="0"/>
        <w:adjustRightInd w:val="0"/>
        <w:jc w:val="both"/>
        <w:rPr>
          <w:rFonts w:ascii="Trebuchet MS" w:hAnsi="Trebuchet MS"/>
          <w:sz w:val="22"/>
          <w:szCs w:val="22"/>
          <w:lang w:val="it-IT" w:eastAsia="en-US"/>
        </w:rPr>
      </w:pPr>
      <w:r w:rsidRPr="00CE0066">
        <w:rPr>
          <w:rFonts w:ascii="Trebuchet MS" w:hAnsi="Trebuchet MS"/>
          <w:bCs/>
          <w:sz w:val="22"/>
          <w:szCs w:val="22"/>
        </w:rPr>
        <w:t xml:space="preserve">• </w:t>
      </w:r>
      <w:proofErr w:type="spellStart"/>
      <w:r w:rsidRPr="00CE0066">
        <w:rPr>
          <w:rFonts w:ascii="Trebuchet MS" w:hAnsi="Trebuchet MS"/>
          <w:sz w:val="22"/>
          <w:szCs w:val="22"/>
          <w:lang w:val="it-IT" w:eastAsia="en-US"/>
        </w:rPr>
        <w:t>druge</w:t>
      </w:r>
      <w:proofErr w:type="spellEnd"/>
      <w:r w:rsidRPr="00CE0066">
        <w:rPr>
          <w:rFonts w:ascii="Trebuchet MS" w:hAnsi="Trebuchet MS"/>
          <w:sz w:val="22"/>
          <w:szCs w:val="22"/>
          <w:lang w:val="it-IT" w:eastAsia="en-US"/>
        </w:rPr>
        <w:t xml:space="preserve"> </w:t>
      </w:r>
      <w:proofErr w:type="spellStart"/>
      <w:r w:rsidRPr="00CE0066">
        <w:rPr>
          <w:rFonts w:ascii="Trebuchet MS" w:hAnsi="Trebuchet MS"/>
          <w:sz w:val="22"/>
          <w:szCs w:val="22"/>
          <w:lang w:val="it-IT" w:eastAsia="en-US"/>
        </w:rPr>
        <w:t>morebitne</w:t>
      </w:r>
      <w:proofErr w:type="spellEnd"/>
      <w:r w:rsidRPr="00CE0066">
        <w:rPr>
          <w:rFonts w:ascii="Trebuchet MS" w:hAnsi="Trebuchet MS"/>
          <w:sz w:val="22"/>
          <w:szCs w:val="22"/>
          <w:lang w:val="it-IT" w:eastAsia="en-US"/>
        </w:rPr>
        <w:t xml:space="preserve"> </w:t>
      </w:r>
      <w:proofErr w:type="spellStart"/>
      <w:r w:rsidRPr="00CE0066">
        <w:rPr>
          <w:rFonts w:ascii="Trebuchet MS" w:hAnsi="Trebuchet MS"/>
          <w:sz w:val="22"/>
          <w:szCs w:val="22"/>
          <w:lang w:val="it-IT" w:eastAsia="en-US"/>
        </w:rPr>
        <w:t>pravice</w:t>
      </w:r>
      <w:proofErr w:type="spellEnd"/>
      <w:r w:rsidRPr="00CE0066">
        <w:rPr>
          <w:rFonts w:ascii="Trebuchet MS" w:hAnsi="Trebuchet MS"/>
          <w:sz w:val="22"/>
          <w:szCs w:val="22"/>
          <w:lang w:val="it-IT" w:eastAsia="en-US"/>
        </w:rPr>
        <w:t xml:space="preserve"> in </w:t>
      </w:r>
      <w:proofErr w:type="spellStart"/>
      <w:r w:rsidRPr="00CE0066">
        <w:rPr>
          <w:rFonts w:ascii="Trebuchet MS" w:hAnsi="Trebuchet MS"/>
          <w:sz w:val="22"/>
          <w:szCs w:val="22"/>
          <w:lang w:val="it-IT" w:eastAsia="en-US"/>
        </w:rPr>
        <w:t>obveznosti</w:t>
      </w:r>
      <w:proofErr w:type="spellEnd"/>
      <w:r w:rsidRPr="00CE0066">
        <w:rPr>
          <w:rFonts w:ascii="Trebuchet MS" w:hAnsi="Trebuchet MS"/>
          <w:sz w:val="22"/>
          <w:szCs w:val="22"/>
          <w:lang w:val="it-IT" w:eastAsia="en-US"/>
        </w:rPr>
        <w:t xml:space="preserve"> </w:t>
      </w:r>
      <w:proofErr w:type="spellStart"/>
      <w:r w:rsidRPr="00CE0066">
        <w:rPr>
          <w:rFonts w:ascii="Trebuchet MS" w:hAnsi="Trebuchet MS"/>
          <w:sz w:val="22"/>
          <w:szCs w:val="22"/>
          <w:lang w:val="it-IT" w:eastAsia="en-US"/>
        </w:rPr>
        <w:t>med</w:t>
      </w:r>
      <w:proofErr w:type="spellEnd"/>
      <w:r w:rsidRPr="00CE0066">
        <w:rPr>
          <w:rFonts w:ascii="Trebuchet MS" w:hAnsi="Trebuchet MS"/>
          <w:sz w:val="22"/>
          <w:szCs w:val="22"/>
          <w:lang w:val="it-IT" w:eastAsia="en-US"/>
        </w:rPr>
        <w:t xml:space="preserve"> </w:t>
      </w:r>
      <w:proofErr w:type="spellStart"/>
      <w:r w:rsidRPr="00CE0066">
        <w:rPr>
          <w:rFonts w:ascii="Trebuchet MS" w:hAnsi="Trebuchet MS"/>
          <w:sz w:val="22"/>
          <w:szCs w:val="22"/>
          <w:lang w:val="it-IT" w:eastAsia="en-US"/>
        </w:rPr>
        <w:t>partnerji</w:t>
      </w:r>
      <w:proofErr w:type="spellEnd"/>
      <w:r w:rsidRPr="00CE0066">
        <w:rPr>
          <w:rFonts w:ascii="Trebuchet MS" w:hAnsi="Trebuchet MS"/>
          <w:sz w:val="22"/>
          <w:szCs w:val="22"/>
          <w:lang w:val="it-IT" w:eastAsia="en-US"/>
        </w:rPr>
        <w:t xml:space="preserve"> v </w:t>
      </w:r>
      <w:proofErr w:type="spellStart"/>
      <w:r w:rsidRPr="00CE0066">
        <w:rPr>
          <w:rFonts w:ascii="Trebuchet MS" w:hAnsi="Trebuchet MS"/>
          <w:sz w:val="22"/>
          <w:szCs w:val="22"/>
          <w:lang w:val="it-IT" w:eastAsia="en-US"/>
        </w:rPr>
        <w:t>skupini</w:t>
      </w:r>
      <w:proofErr w:type="spellEnd"/>
      <w:r w:rsidRPr="00CE0066">
        <w:rPr>
          <w:rFonts w:ascii="Trebuchet MS" w:hAnsi="Trebuchet MS"/>
          <w:sz w:val="22"/>
          <w:szCs w:val="22"/>
          <w:lang w:val="it-IT" w:eastAsia="en-US"/>
        </w:rPr>
        <w:t>,</w:t>
      </w:r>
    </w:p>
    <w:p w14:paraId="31E9D3BE" w14:textId="77777777" w:rsidR="00A53193" w:rsidRPr="00CE0066" w:rsidRDefault="00A53193" w:rsidP="00A53193">
      <w:pPr>
        <w:autoSpaceDE w:val="0"/>
        <w:autoSpaceDN w:val="0"/>
        <w:adjustRightInd w:val="0"/>
        <w:jc w:val="both"/>
        <w:rPr>
          <w:rFonts w:ascii="Trebuchet MS" w:hAnsi="Trebuchet MS"/>
          <w:sz w:val="22"/>
          <w:szCs w:val="22"/>
          <w:lang w:val="it-IT" w:eastAsia="en-US"/>
        </w:rPr>
      </w:pPr>
      <w:r w:rsidRPr="00CE0066">
        <w:rPr>
          <w:rFonts w:ascii="Trebuchet MS" w:hAnsi="Trebuchet MS"/>
          <w:bCs/>
          <w:sz w:val="22"/>
          <w:szCs w:val="22"/>
        </w:rPr>
        <w:t xml:space="preserve">• </w:t>
      </w:r>
      <w:proofErr w:type="spellStart"/>
      <w:r w:rsidRPr="00CE0066">
        <w:rPr>
          <w:rFonts w:ascii="Trebuchet MS" w:hAnsi="Trebuchet MS"/>
          <w:sz w:val="22"/>
          <w:szCs w:val="22"/>
          <w:lang w:val="it-IT" w:eastAsia="en-US"/>
        </w:rPr>
        <w:t>rok</w:t>
      </w:r>
      <w:proofErr w:type="spellEnd"/>
      <w:r w:rsidRPr="00CE0066">
        <w:rPr>
          <w:rFonts w:ascii="Trebuchet MS" w:hAnsi="Trebuchet MS"/>
          <w:sz w:val="22"/>
          <w:szCs w:val="22"/>
          <w:lang w:val="it-IT" w:eastAsia="en-US"/>
        </w:rPr>
        <w:t xml:space="preserve"> </w:t>
      </w:r>
      <w:proofErr w:type="spellStart"/>
      <w:r w:rsidRPr="00CE0066">
        <w:rPr>
          <w:rFonts w:ascii="Trebuchet MS" w:hAnsi="Trebuchet MS"/>
          <w:sz w:val="22"/>
          <w:szCs w:val="22"/>
          <w:lang w:val="it-IT" w:eastAsia="en-US"/>
        </w:rPr>
        <w:t>veljavnosti</w:t>
      </w:r>
      <w:proofErr w:type="spellEnd"/>
      <w:r w:rsidRPr="00CE0066">
        <w:rPr>
          <w:rFonts w:ascii="Trebuchet MS" w:hAnsi="Trebuchet MS"/>
          <w:sz w:val="22"/>
          <w:szCs w:val="22"/>
          <w:lang w:val="it-IT" w:eastAsia="en-US"/>
        </w:rPr>
        <w:t xml:space="preserve"> </w:t>
      </w:r>
      <w:proofErr w:type="spellStart"/>
      <w:r w:rsidRPr="00CE0066">
        <w:rPr>
          <w:rFonts w:ascii="Trebuchet MS" w:hAnsi="Trebuchet MS"/>
          <w:sz w:val="22"/>
          <w:szCs w:val="22"/>
          <w:lang w:val="it-IT" w:eastAsia="en-US"/>
        </w:rPr>
        <w:t>pravnega</w:t>
      </w:r>
      <w:proofErr w:type="spellEnd"/>
      <w:r w:rsidRPr="00CE0066">
        <w:rPr>
          <w:rFonts w:ascii="Trebuchet MS" w:hAnsi="Trebuchet MS"/>
          <w:sz w:val="22"/>
          <w:szCs w:val="22"/>
          <w:lang w:val="it-IT" w:eastAsia="en-US"/>
        </w:rPr>
        <w:t xml:space="preserve"> </w:t>
      </w:r>
      <w:proofErr w:type="spellStart"/>
      <w:r w:rsidRPr="00CE0066">
        <w:rPr>
          <w:rFonts w:ascii="Trebuchet MS" w:hAnsi="Trebuchet MS"/>
          <w:sz w:val="22"/>
          <w:szCs w:val="22"/>
          <w:lang w:val="it-IT" w:eastAsia="en-US"/>
        </w:rPr>
        <w:t>akta</w:t>
      </w:r>
      <w:proofErr w:type="spellEnd"/>
      <w:r w:rsidRPr="00CE0066">
        <w:rPr>
          <w:rFonts w:ascii="Trebuchet MS" w:hAnsi="Trebuchet MS"/>
          <w:sz w:val="22"/>
          <w:szCs w:val="22"/>
          <w:lang w:val="it-IT" w:eastAsia="en-US"/>
        </w:rPr>
        <w:t>.</w:t>
      </w:r>
    </w:p>
    <w:p w14:paraId="726CFFEE" w14:textId="77777777" w:rsidR="00A53193" w:rsidRPr="00CE0066" w:rsidRDefault="00A53193" w:rsidP="00A53193">
      <w:pPr>
        <w:pStyle w:val="Default"/>
        <w:jc w:val="both"/>
        <w:rPr>
          <w:rFonts w:ascii="Trebuchet MS" w:hAnsi="Trebuchet MS"/>
          <w:bCs/>
          <w:color w:val="auto"/>
          <w:sz w:val="22"/>
          <w:szCs w:val="22"/>
          <w:lang w:val="it-IT"/>
        </w:rPr>
      </w:pPr>
    </w:p>
    <w:p w14:paraId="5AA33A7B"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color w:val="auto"/>
          <w:sz w:val="22"/>
          <w:szCs w:val="22"/>
          <w:lang w:eastAsia="en-US"/>
        </w:rPr>
        <w:t xml:space="preserve">Pravni akt o skupni izvedbi naročila bo moral (mora) biti </w:t>
      </w:r>
      <w:r w:rsidRPr="00CE0066">
        <w:rPr>
          <w:rFonts w:ascii="Trebuchet MS" w:hAnsi="Trebuchet MS"/>
          <w:bCs/>
          <w:color w:val="auto"/>
          <w:sz w:val="22"/>
          <w:szCs w:val="22"/>
        </w:rPr>
        <w:t>podpisan in žigosan s strani vseh partnerjev (oz. njihove osebe, pooblaščene za zastopanje) in mora veljati ves čas trajanja  pogodbe o izvedbi razpisanega javnega naročila.</w:t>
      </w:r>
    </w:p>
    <w:p w14:paraId="4307659D" w14:textId="41AC4597" w:rsidR="00A53193" w:rsidRPr="00CE0066" w:rsidRDefault="00521FC7" w:rsidP="00A53193">
      <w:pPr>
        <w:pStyle w:val="Naslov4"/>
        <w:rPr>
          <w:rFonts w:ascii="Trebuchet MS" w:hAnsi="Trebuchet MS"/>
          <w:b w:val="0"/>
          <w:sz w:val="22"/>
          <w:szCs w:val="22"/>
        </w:rPr>
      </w:pPr>
      <w:r>
        <w:rPr>
          <w:rFonts w:ascii="Trebuchet MS" w:hAnsi="Trebuchet MS"/>
          <w:b w:val="0"/>
          <w:sz w:val="22"/>
          <w:szCs w:val="22"/>
          <w:lang w:val="sl-SI"/>
        </w:rPr>
        <w:t xml:space="preserve">10.1.5. </w:t>
      </w:r>
      <w:r w:rsidR="00A53193" w:rsidRPr="00CE0066">
        <w:rPr>
          <w:rFonts w:ascii="Trebuchet MS" w:hAnsi="Trebuchet MS"/>
          <w:b w:val="0"/>
          <w:sz w:val="22"/>
          <w:szCs w:val="22"/>
        </w:rPr>
        <w:t xml:space="preserve"> Ponudba s podizvajalci </w:t>
      </w:r>
    </w:p>
    <w:p w14:paraId="0DD20537" w14:textId="77777777" w:rsidR="00A53193" w:rsidRPr="00CE0066" w:rsidRDefault="00A53193" w:rsidP="00A53193">
      <w:pPr>
        <w:pStyle w:val="Default"/>
        <w:jc w:val="both"/>
        <w:rPr>
          <w:rFonts w:ascii="Trebuchet MS" w:hAnsi="Trebuchet MS"/>
          <w:bCs/>
          <w:color w:val="auto"/>
          <w:sz w:val="22"/>
          <w:szCs w:val="22"/>
        </w:rPr>
      </w:pPr>
    </w:p>
    <w:p w14:paraId="4D1EC5E7" w14:textId="77777777" w:rsidR="00A53193" w:rsidRPr="00374A8B" w:rsidRDefault="00A53193" w:rsidP="00A53193">
      <w:pPr>
        <w:rPr>
          <w:rFonts w:ascii="Trebuchet MS" w:hAnsi="Trebuchet MS"/>
          <w:sz w:val="22"/>
        </w:rPr>
      </w:pPr>
      <w:r w:rsidRPr="00374A8B">
        <w:rPr>
          <w:rFonts w:ascii="Trebuchet MS" w:hAnsi="Trebuchet MS"/>
          <w:sz w:val="22"/>
        </w:rPr>
        <w:t>V primeru, da bo ponudnik pri izvedbi naročila sodeloval s podizvajalci, mora v ESPD navesti vse predlagane podizvajalce. Ponudnik mora v ponudbi predložiti tudi izpolnjene obrazce ESPD za vsakega podizvajalca, s katerim bo sodeloval pri naročilu.</w:t>
      </w:r>
    </w:p>
    <w:p w14:paraId="309B0E3A" w14:textId="77777777" w:rsidR="00A53193" w:rsidRPr="00374A8B" w:rsidRDefault="00A53193" w:rsidP="00A53193">
      <w:pPr>
        <w:rPr>
          <w:rFonts w:ascii="Trebuchet MS" w:hAnsi="Trebuchet MS"/>
          <w:sz w:val="22"/>
        </w:rPr>
      </w:pPr>
    </w:p>
    <w:p w14:paraId="477DA2B5" w14:textId="77777777" w:rsidR="00A53193" w:rsidRPr="00374A8B" w:rsidRDefault="00A53193" w:rsidP="00A53193">
      <w:pPr>
        <w:rPr>
          <w:rFonts w:ascii="Trebuchet MS" w:hAnsi="Trebuchet MS"/>
          <w:sz w:val="22"/>
        </w:rPr>
      </w:pPr>
      <w:r w:rsidRPr="00374A8B">
        <w:rPr>
          <w:rFonts w:ascii="Trebuchet MS" w:hAnsi="Trebuchet MS"/>
          <w:sz w:val="22"/>
        </w:rPr>
        <w:t>V kolikor bodo pri podizvajalcu obstajali razlogi za izključitev oziroma ne bo izpolnjeval ustreznih pogojev za sodelovanje iz točke 9.1 teh navodil, bo naročnik podizvajalca zavrnil in zahteval njegovo zamenjavo.</w:t>
      </w:r>
    </w:p>
    <w:p w14:paraId="39D7D937" w14:textId="77777777" w:rsidR="00A53193" w:rsidRPr="00374A8B" w:rsidRDefault="00A53193" w:rsidP="00A53193">
      <w:pPr>
        <w:rPr>
          <w:rFonts w:ascii="Trebuchet MS" w:hAnsi="Trebuchet MS"/>
          <w:sz w:val="22"/>
        </w:rPr>
      </w:pPr>
    </w:p>
    <w:p w14:paraId="28B4D631" w14:textId="77777777" w:rsidR="00A53193" w:rsidRPr="00A9315F" w:rsidRDefault="00A53193" w:rsidP="00A53193">
      <w:pPr>
        <w:rPr>
          <w:rFonts w:ascii="Trebuchet MS" w:hAnsi="Trebuchet MS"/>
          <w:sz w:val="22"/>
        </w:rPr>
      </w:pPr>
      <w:r w:rsidRPr="00374A8B">
        <w:rPr>
          <w:rFonts w:ascii="Trebuchet MS" w:hAnsi="Trebuchet MS"/>
          <w:sz w:val="22"/>
        </w:rPr>
        <w:t xml:space="preserve">Podizvajalec mora enako kot ponudnik izpolnjevati pogoje pod točkami </w:t>
      </w:r>
      <w:r>
        <w:rPr>
          <w:rFonts w:ascii="Trebuchet MS" w:hAnsi="Trebuchet MS"/>
          <w:sz w:val="22"/>
        </w:rPr>
        <w:t xml:space="preserve">11.1.1 do 11.1.4 </w:t>
      </w:r>
      <w:r w:rsidRPr="00A9315F">
        <w:rPr>
          <w:rFonts w:ascii="Trebuchet MS" w:hAnsi="Trebuchet MS"/>
          <w:sz w:val="22"/>
        </w:rPr>
        <w:t xml:space="preserve">teh navodil </w:t>
      </w:r>
    </w:p>
    <w:p w14:paraId="3C89ED05" w14:textId="77777777" w:rsidR="00A53193" w:rsidRPr="00A9315F" w:rsidRDefault="00A53193" w:rsidP="00A53193">
      <w:pPr>
        <w:rPr>
          <w:rFonts w:ascii="Trebuchet MS" w:hAnsi="Trebuchet MS"/>
          <w:sz w:val="22"/>
        </w:rPr>
      </w:pPr>
    </w:p>
    <w:p w14:paraId="12569CC8" w14:textId="77777777" w:rsidR="00A53193" w:rsidRPr="004B7034" w:rsidRDefault="00A53193" w:rsidP="00A53193">
      <w:pPr>
        <w:rPr>
          <w:rFonts w:ascii="Trebuchet MS" w:hAnsi="Trebuchet MS"/>
          <w:sz w:val="22"/>
        </w:rPr>
      </w:pPr>
      <w:r w:rsidRPr="00A9315F">
        <w:rPr>
          <w:rFonts w:ascii="Trebuchet MS" w:hAnsi="Trebuchet MS"/>
          <w:sz w:val="22"/>
        </w:rPr>
        <w:t>Ponudnik mora za posameznega podizvajalca priložiti enaka dokazila za izpolnjevanje pogojev, določ</w:t>
      </w:r>
      <w:r w:rsidRPr="00814C48">
        <w:rPr>
          <w:rFonts w:ascii="Trebuchet MS" w:hAnsi="Trebuchet MS"/>
          <w:sz w:val="22"/>
        </w:rPr>
        <w:t>enih v prejšnjem stavku</w:t>
      </w:r>
      <w:r w:rsidRPr="003C3C2B">
        <w:rPr>
          <w:rFonts w:ascii="Trebuchet MS" w:hAnsi="Trebuchet MS"/>
          <w:sz w:val="22"/>
        </w:rPr>
        <w:t>, kot jih mo</w:t>
      </w:r>
      <w:r w:rsidRPr="004B7034">
        <w:rPr>
          <w:rFonts w:ascii="Trebuchet MS" w:hAnsi="Trebuchet MS"/>
          <w:sz w:val="22"/>
        </w:rPr>
        <w:t>ra priložiti zase, razen pri pogojih, kjer so že predvidena dokazila, ki jih mora podizvajalec predložiti.</w:t>
      </w:r>
    </w:p>
    <w:p w14:paraId="1FC94E78" w14:textId="77777777" w:rsidR="00A53193" w:rsidRPr="004B7034" w:rsidRDefault="00A53193" w:rsidP="00A53193">
      <w:pPr>
        <w:rPr>
          <w:rFonts w:ascii="Trebuchet MS" w:hAnsi="Trebuchet MS"/>
          <w:sz w:val="22"/>
        </w:rPr>
      </w:pPr>
    </w:p>
    <w:p w14:paraId="08D412B6" w14:textId="77777777" w:rsidR="00A53193" w:rsidRPr="00E368C0" w:rsidRDefault="00A53193" w:rsidP="00A53193">
      <w:pPr>
        <w:rPr>
          <w:rFonts w:ascii="Trebuchet MS" w:hAnsi="Trebuchet MS" w:cs="Arial"/>
          <w:sz w:val="22"/>
        </w:rPr>
      </w:pPr>
      <w:r w:rsidRPr="004B7034">
        <w:rPr>
          <w:rFonts w:ascii="Trebuchet MS" w:hAnsi="Trebuchet MS" w:cs="Arial"/>
          <w:sz w:val="22"/>
        </w:rPr>
        <w:t xml:space="preserve">Če bo ponudnik izvajal javno naročilo s podizvajalci, mora </w:t>
      </w:r>
      <w:r w:rsidRPr="00E368C0">
        <w:rPr>
          <w:rFonts w:ascii="Trebuchet MS" w:hAnsi="Trebuchet MS" w:cs="Arial"/>
          <w:sz w:val="22"/>
        </w:rPr>
        <w:t>v ponudbi:</w:t>
      </w:r>
    </w:p>
    <w:p w14:paraId="4ADE7DAC" w14:textId="77777777" w:rsidR="00A53193" w:rsidRPr="00374A8B" w:rsidRDefault="00A53193" w:rsidP="00A53193">
      <w:pPr>
        <w:numPr>
          <w:ilvl w:val="0"/>
          <w:numId w:val="20"/>
        </w:numPr>
        <w:spacing w:line="260" w:lineRule="atLeast"/>
        <w:jc w:val="both"/>
        <w:rPr>
          <w:rFonts w:ascii="Trebuchet MS" w:hAnsi="Trebuchet MS" w:cs="Arial"/>
          <w:sz w:val="22"/>
        </w:rPr>
      </w:pPr>
      <w:r w:rsidRPr="00AB1615">
        <w:rPr>
          <w:rFonts w:ascii="Trebuchet MS" w:hAnsi="Trebuchet MS" w:cs="Arial"/>
          <w:sz w:val="22"/>
        </w:rPr>
        <w:t>navesti vse podizvajalce ter vsak del javne</w:t>
      </w:r>
      <w:r w:rsidRPr="00374A8B">
        <w:rPr>
          <w:rFonts w:ascii="Trebuchet MS" w:hAnsi="Trebuchet MS" w:cs="Arial"/>
          <w:sz w:val="22"/>
        </w:rPr>
        <w:t xml:space="preserve">ga naročila, ki ga namerava oddati v </w:t>
      </w:r>
      <w:proofErr w:type="spellStart"/>
      <w:r w:rsidRPr="00374A8B">
        <w:rPr>
          <w:rFonts w:ascii="Trebuchet MS" w:hAnsi="Trebuchet MS" w:cs="Arial"/>
          <w:sz w:val="22"/>
        </w:rPr>
        <w:t>podizvajanje</w:t>
      </w:r>
      <w:proofErr w:type="spellEnd"/>
      <w:r w:rsidRPr="00374A8B">
        <w:rPr>
          <w:rFonts w:ascii="Trebuchet MS" w:hAnsi="Trebuchet MS" w:cs="Arial"/>
          <w:sz w:val="22"/>
        </w:rPr>
        <w:t>,</w:t>
      </w:r>
      <w:r w:rsidRPr="00374A8B">
        <w:rPr>
          <w:rFonts w:ascii="Trebuchet MS" w:hAnsi="Trebuchet MS"/>
          <w:sz w:val="22"/>
        </w:rPr>
        <w:t xml:space="preserve"> </w:t>
      </w:r>
    </w:p>
    <w:p w14:paraId="54881A1B" w14:textId="77777777" w:rsidR="00A53193" w:rsidRPr="00374A8B" w:rsidRDefault="00A53193" w:rsidP="00A53193">
      <w:pPr>
        <w:numPr>
          <w:ilvl w:val="0"/>
          <w:numId w:val="20"/>
        </w:numPr>
        <w:spacing w:line="260" w:lineRule="atLeast"/>
        <w:jc w:val="both"/>
        <w:rPr>
          <w:rFonts w:ascii="Trebuchet MS" w:hAnsi="Trebuchet MS" w:cs="Arial"/>
          <w:sz w:val="22"/>
        </w:rPr>
      </w:pPr>
      <w:r w:rsidRPr="00374A8B">
        <w:rPr>
          <w:rFonts w:ascii="Trebuchet MS" w:hAnsi="Trebuchet MS" w:cs="Arial"/>
          <w:sz w:val="22"/>
        </w:rPr>
        <w:t>kontaktne podatke in zakonite zastopnike predlaganih podizvajalcev,</w:t>
      </w:r>
      <w:r w:rsidRPr="00374A8B">
        <w:rPr>
          <w:rFonts w:ascii="Trebuchet MS" w:hAnsi="Trebuchet MS"/>
          <w:sz w:val="22"/>
        </w:rPr>
        <w:t xml:space="preserve"> </w:t>
      </w:r>
    </w:p>
    <w:p w14:paraId="045E69DC" w14:textId="77777777" w:rsidR="00A53193" w:rsidRPr="00374A8B" w:rsidRDefault="00A53193" w:rsidP="00A53193">
      <w:pPr>
        <w:numPr>
          <w:ilvl w:val="0"/>
          <w:numId w:val="20"/>
        </w:numPr>
        <w:spacing w:line="260" w:lineRule="atLeast"/>
        <w:jc w:val="both"/>
        <w:rPr>
          <w:rFonts w:ascii="Trebuchet MS" w:hAnsi="Trebuchet MS" w:cs="Arial"/>
          <w:sz w:val="22"/>
        </w:rPr>
      </w:pPr>
      <w:r w:rsidRPr="00374A8B">
        <w:rPr>
          <w:rFonts w:ascii="Trebuchet MS" w:hAnsi="Trebuchet MS" w:cs="Arial"/>
          <w:sz w:val="22"/>
        </w:rPr>
        <w:lastRenderedPageBreak/>
        <w:t>izpolnjene ESPD teh podizvajalcev v skladu z 79. členom ZJN-3 ter</w:t>
      </w:r>
      <w:r w:rsidRPr="00374A8B">
        <w:rPr>
          <w:rFonts w:ascii="Trebuchet MS" w:hAnsi="Trebuchet MS"/>
          <w:sz w:val="22"/>
        </w:rPr>
        <w:t xml:space="preserve"> </w:t>
      </w:r>
    </w:p>
    <w:p w14:paraId="350FCD8D" w14:textId="77777777" w:rsidR="00A53193" w:rsidRPr="00374A8B" w:rsidRDefault="00A53193" w:rsidP="00A53193">
      <w:pPr>
        <w:numPr>
          <w:ilvl w:val="0"/>
          <w:numId w:val="20"/>
        </w:numPr>
        <w:spacing w:line="260" w:lineRule="atLeast"/>
        <w:jc w:val="both"/>
        <w:rPr>
          <w:rFonts w:ascii="Trebuchet MS" w:hAnsi="Trebuchet MS" w:cs="Arial"/>
          <w:sz w:val="22"/>
        </w:rPr>
      </w:pPr>
      <w:r w:rsidRPr="00374A8B">
        <w:rPr>
          <w:rFonts w:ascii="Trebuchet MS" w:hAnsi="Trebuchet MS" w:cs="Arial"/>
          <w:sz w:val="22"/>
        </w:rPr>
        <w:t xml:space="preserve">priložiti zahtevo podizvajalca za neposredno plačilo, </w:t>
      </w:r>
      <w:r w:rsidRPr="00374A8B">
        <w:rPr>
          <w:rFonts w:ascii="Trebuchet MS" w:hAnsi="Trebuchet MS" w:cs="Arial"/>
          <w:b/>
          <w:bCs/>
          <w:sz w:val="22"/>
        </w:rPr>
        <w:t>če podizvajalec to zahteva.</w:t>
      </w:r>
    </w:p>
    <w:p w14:paraId="3A4D6FA4" w14:textId="77777777" w:rsidR="00A53193" w:rsidRPr="00374A8B" w:rsidRDefault="00A53193" w:rsidP="00A53193">
      <w:pPr>
        <w:rPr>
          <w:rFonts w:ascii="Trebuchet MS" w:hAnsi="Trebuchet MS" w:cs="Arial"/>
          <w:sz w:val="22"/>
        </w:rPr>
      </w:pPr>
    </w:p>
    <w:p w14:paraId="47C0C31D" w14:textId="77777777" w:rsidR="00A53193" w:rsidRPr="00374A8B" w:rsidRDefault="00A53193" w:rsidP="00A53193">
      <w:pPr>
        <w:rPr>
          <w:rFonts w:ascii="Trebuchet MS" w:hAnsi="Trebuchet MS" w:cs="Arial"/>
          <w:sz w:val="22"/>
        </w:rPr>
      </w:pPr>
      <w:r w:rsidRPr="00374A8B">
        <w:rPr>
          <w:rFonts w:ascii="Trebuchet MS" w:hAnsi="Trebuchet MS" w:cs="Arial"/>
          <w:sz w:val="22"/>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490A15E3" w14:textId="77777777" w:rsidR="00A53193" w:rsidRPr="00374A8B" w:rsidRDefault="00A53193" w:rsidP="00A53193">
      <w:pPr>
        <w:ind w:left="357"/>
        <w:rPr>
          <w:rFonts w:ascii="Trebuchet MS" w:hAnsi="Trebuchet MS" w:cs="Arial"/>
          <w:sz w:val="22"/>
        </w:rPr>
      </w:pPr>
    </w:p>
    <w:p w14:paraId="22F683F4" w14:textId="77777777" w:rsidR="00A53193" w:rsidRPr="00374A8B" w:rsidRDefault="00A53193" w:rsidP="00A53193">
      <w:pPr>
        <w:rPr>
          <w:rFonts w:ascii="Trebuchet MS" w:hAnsi="Trebuchet MS" w:cs="Arial"/>
          <w:sz w:val="22"/>
        </w:rPr>
      </w:pPr>
      <w:r w:rsidRPr="00374A8B">
        <w:rPr>
          <w:rFonts w:ascii="Trebuchet MS" w:hAnsi="Trebuchet MS" w:cs="Arial"/>
          <w:sz w:val="22"/>
        </w:rPr>
        <w:t xml:space="preserve">Naročnik bo zavrnil vsakega naknadno nominiranega podizvajalca: </w:t>
      </w:r>
    </w:p>
    <w:p w14:paraId="6630DCFD" w14:textId="77777777" w:rsidR="00A53193" w:rsidRPr="00374A8B" w:rsidRDefault="00A53193" w:rsidP="00A53193">
      <w:pPr>
        <w:numPr>
          <w:ilvl w:val="0"/>
          <w:numId w:val="21"/>
        </w:numPr>
        <w:spacing w:line="260" w:lineRule="atLeast"/>
        <w:jc w:val="both"/>
        <w:rPr>
          <w:rFonts w:ascii="Trebuchet MS" w:hAnsi="Trebuchet MS" w:cs="Arial"/>
          <w:sz w:val="22"/>
        </w:rPr>
      </w:pPr>
      <w:r w:rsidRPr="00374A8B">
        <w:rPr>
          <w:rFonts w:ascii="Trebuchet MS" w:hAnsi="Trebuchet MS" w:cs="Arial"/>
          <w:sz w:val="22"/>
        </w:rPr>
        <w:t xml:space="preserve">če zanj obstajajo razlogi za izključitev, kot so navedeni v poglavju 9.1 te razpisne dokumentacije ter zahteval zamenjavo, </w:t>
      </w:r>
    </w:p>
    <w:p w14:paraId="7B9ABC55" w14:textId="77777777" w:rsidR="00A53193" w:rsidRPr="00374A8B" w:rsidRDefault="00A53193" w:rsidP="00A53193">
      <w:pPr>
        <w:numPr>
          <w:ilvl w:val="0"/>
          <w:numId w:val="21"/>
        </w:numPr>
        <w:spacing w:line="260" w:lineRule="atLeast"/>
        <w:jc w:val="both"/>
        <w:rPr>
          <w:rFonts w:ascii="Trebuchet MS" w:hAnsi="Trebuchet MS" w:cs="Arial"/>
          <w:sz w:val="22"/>
        </w:rPr>
      </w:pPr>
      <w:r w:rsidRPr="00374A8B">
        <w:rPr>
          <w:rFonts w:ascii="Trebuchet MS" w:hAnsi="Trebuchet MS" w:cs="Arial"/>
          <w:sz w:val="22"/>
        </w:rPr>
        <w:t>če bi to lahko vplivalo na nemoteno izvajanje ali dokončanje del,</w:t>
      </w:r>
    </w:p>
    <w:p w14:paraId="7A3814B1" w14:textId="77777777" w:rsidR="00A53193" w:rsidRPr="00374A8B" w:rsidRDefault="00A53193" w:rsidP="00A53193">
      <w:pPr>
        <w:numPr>
          <w:ilvl w:val="0"/>
          <w:numId w:val="21"/>
        </w:numPr>
        <w:spacing w:line="260" w:lineRule="atLeast"/>
        <w:jc w:val="both"/>
        <w:rPr>
          <w:rFonts w:ascii="Trebuchet MS" w:hAnsi="Trebuchet MS" w:cs="Arial"/>
          <w:sz w:val="22"/>
        </w:rPr>
      </w:pPr>
      <w:r w:rsidRPr="00374A8B">
        <w:rPr>
          <w:rFonts w:ascii="Trebuchet MS" w:hAnsi="Trebuchet MS" w:cs="Arial"/>
          <w:sz w:val="22"/>
        </w:rPr>
        <w:t xml:space="preserve">če novi podizvajalec ne izpolnjuje pogojev v zvezi z oddajo javnega naročila. </w:t>
      </w:r>
    </w:p>
    <w:p w14:paraId="547EC867" w14:textId="77777777" w:rsidR="00A53193" w:rsidRPr="00374A8B" w:rsidRDefault="00A53193" w:rsidP="00A53193">
      <w:pPr>
        <w:rPr>
          <w:rFonts w:ascii="Trebuchet MS" w:hAnsi="Trebuchet MS" w:cs="Arial"/>
          <w:sz w:val="22"/>
        </w:rPr>
      </w:pPr>
    </w:p>
    <w:p w14:paraId="1EDB0C3C" w14:textId="77777777" w:rsidR="00A53193" w:rsidRPr="00374A8B" w:rsidRDefault="00A53193" w:rsidP="00A53193">
      <w:pPr>
        <w:rPr>
          <w:rFonts w:ascii="Trebuchet MS" w:hAnsi="Trebuchet MS" w:cs="Arial"/>
          <w:sz w:val="22"/>
        </w:rPr>
      </w:pPr>
      <w:r w:rsidRPr="00374A8B">
        <w:rPr>
          <w:rFonts w:ascii="Trebuchet MS" w:hAnsi="Trebuchet MS" w:cs="Arial"/>
          <w:sz w:val="22"/>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54711417" w14:textId="77777777" w:rsidR="00A53193" w:rsidRPr="00374A8B" w:rsidRDefault="00A53193" w:rsidP="00A53193">
      <w:pPr>
        <w:numPr>
          <w:ilvl w:val="0"/>
          <w:numId w:val="21"/>
        </w:numPr>
        <w:spacing w:line="260" w:lineRule="atLeast"/>
        <w:jc w:val="both"/>
        <w:rPr>
          <w:rFonts w:ascii="Trebuchet MS" w:hAnsi="Trebuchet MS" w:cs="Arial"/>
          <w:sz w:val="22"/>
        </w:rPr>
      </w:pPr>
      <w:r w:rsidRPr="00374A8B">
        <w:rPr>
          <w:rFonts w:ascii="Trebuchet MS" w:hAnsi="Trebuchet MS" w:cs="Arial"/>
          <w:sz w:val="22"/>
        </w:rPr>
        <w:t>glavni izvajalec v pogodbi pooblastiti naročnika, da na podlagi potrjenega računa oziroma situacije s strani glavnega izvajalca neposredno plačuje podizvajalcu,</w:t>
      </w:r>
    </w:p>
    <w:p w14:paraId="111C9C56" w14:textId="77777777" w:rsidR="00A53193" w:rsidRPr="00374A8B" w:rsidRDefault="00A53193" w:rsidP="00A53193">
      <w:pPr>
        <w:numPr>
          <w:ilvl w:val="0"/>
          <w:numId w:val="21"/>
        </w:numPr>
        <w:spacing w:line="260" w:lineRule="atLeast"/>
        <w:jc w:val="both"/>
        <w:rPr>
          <w:rFonts w:ascii="Trebuchet MS" w:hAnsi="Trebuchet MS" w:cs="Arial"/>
          <w:sz w:val="22"/>
        </w:rPr>
      </w:pPr>
      <w:r w:rsidRPr="00374A8B">
        <w:rPr>
          <w:rFonts w:ascii="Trebuchet MS" w:hAnsi="Trebuchet MS" w:cs="Arial"/>
          <w:sz w:val="22"/>
        </w:rPr>
        <w:t>podizvajalec predložiti soglasje, na podlagi katerega naročnik namesto ponudnika poravna podizvajalčevo terjatev do ponudnika,</w:t>
      </w:r>
    </w:p>
    <w:p w14:paraId="11A64AE3" w14:textId="77777777" w:rsidR="00A53193" w:rsidRPr="00374A8B" w:rsidRDefault="00A53193" w:rsidP="00A53193">
      <w:pPr>
        <w:numPr>
          <w:ilvl w:val="0"/>
          <w:numId w:val="21"/>
        </w:numPr>
        <w:spacing w:line="260" w:lineRule="atLeast"/>
        <w:jc w:val="both"/>
        <w:rPr>
          <w:rFonts w:ascii="Trebuchet MS" w:hAnsi="Trebuchet MS" w:cs="Arial"/>
          <w:sz w:val="22"/>
        </w:rPr>
      </w:pPr>
      <w:r w:rsidRPr="00374A8B">
        <w:rPr>
          <w:rFonts w:ascii="Trebuchet MS" w:hAnsi="Trebuchet MS" w:cs="Arial"/>
          <w:sz w:val="22"/>
        </w:rPr>
        <w:t>glavni izvajalec svojemu računu ali situaciji priložiti račun ali situacijo podizvajalca, ki ga je predhodno potrdil.</w:t>
      </w:r>
    </w:p>
    <w:p w14:paraId="3393B06C" w14:textId="77777777" w:rsidR="00A53193" w:rsidRPr="00374A8B" w:rsidRDefault="00A53193" w:rsidP="00A53193">
      <w:pPr>
        <w:rPr>
          <w:rFonts w:ascii="Trebuchet MS" w:hAnsi="Trebuchet MS" w:cs="Arial"/>
          <w:sz w:val="22"/>
        </w:rPr>
      </w:pPr>
    </w:p>
    <w:p w14:paraId="43E3DD6D" w14:textId="77777777" w:rsidR="00A53193" w:rsidRPr="00374A8B" w:rsidRDefault="00A53193" w:rsidP="00A53193">
      <w:pPr>
        <w:rPr>
          <w:rFonts w:ascii="Trebuchet MS" w:hAnsi="Trebuchet MS" w:cs="Arial"/>
          <w:sz w:val="22"/>
        </w:rPr>
      </w:pPr>
      <w:r w:rsidRPr="00374A8B">
        <w:rPr>
          <w:rFonts w:ascii="Trebuchet MS" w:hAnsi="Trebuchet MS" w:cs="Arial"/>
          <w:sz w:val="22"/>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7B26F4C" w14:textId="77777777" w:rsidR="00A53193" w:rsidRPr="00374A8B" w:rsidRDefault="00A53193" w:rsidP="00A53193">
      <w:pPr>
        <w:rPr>
          <w:rFonts w:ascii="Trebuchet MS" w:hAnsi="Trebuchet MS"/>
          <w:sz w:val="22"/>
        </w:rPr>
      </w:pPr>
    </w:p>
    <w:p w14:paraId="33648223" w14:textId="77777777" w:rsidR="00A53193" w:rsidRPr="00374A8B" w:rsidRDefault="00A53193" w:rsidP="00A53193">
      <w:pPr>
        <w:rPr>
          <w:rFonts w:ascii="Trebuchet MS" w:hAnsi="Trebuchet MS"/>
          <w:sz w:val="22"/>
        </w:rPr>
      </w:pPr>
      <w:r w:rsidRPr="00374A8B">
        <w:rPr>
          <w:rFonts w:ascii="Trebuchet MS" w:hAnsi="Trebuchet MS"/>
          <w:sz w:val="22"/>
        </w:rPr>
        <w:t xml:space="preserve">Izbrani ponudnik v razmerju do naročnika v celoti odgovarja za izvedbo naročila. </w:t>
      </w:r>
    </w:p>
    <w:p w14:paraId="31E15627" w14:textId="0985BFDC" w:rsidR="00A53193" w:rsidRPr="00CE0066" w:rsidRDefault="00521FC7" w:rsidP="00A53193">
      <w:pPr>
        <w:pStyle w:val="Naslov4"/>
        <w:rPr>
          <w:rFonts w:ascii="Trebuchet MS" w:hAnsi="Trebuchet MS"/>
          <w:b w:val="0"/>
          <w:sz w:val="22"/>
          <w:szCs w:val="22"/>
        </w:rPr>
      </w:pPr>
      <w:r>
        <w:rPr>
          <w:rFonts w:ascii="Trebuchet MS" w:hAnsi="Trebuchet MS"/>
          <w:b w:val="0"/>
          <w:sz w:val="22"/>
          <w:szCs w:val="22"/>
          <w:lang w:val="sl-SI"/>
        </w:rPr>
        <w:t>10.1.6.</w:t>
      </w:r>
      <w:r w:rsidR="00A53193" w:rsidRPr="00CE0066">
        <w:rPr>
          <w:rFonts w:ascii="Trebuchet MS" w:hAnsi="Trebuchet MS"/>
          <w:b w:val="0"/>
          <w:sz w:val="22"/>
          <w:szCs w:val="22"/>
        </w:rPr>
        <w:t xml:space="preserve"> Jezik ponudbe</w:t>
      </w:r>
    </w:p>
    <w:p w14:paraId="2CB2DD0D" w14:textId="77777777" w:rsidR="00A53193" w:rsidRPr="00CE0066" w:rsidRDefault="00A53193" w:rsidP="00A53193">
      <w:pPr>
        <w:pStyle w:val="Default"/>
        <w:jc w:val="both"/>
        <w:rPr>
          <w:rFonts w:ascii="Trebuchet MS" w:hAnsi="Trebuchet MS"/>
          <w:color w:val="auto"/>
          <w:sz w:val="22"/>
          <w:szCs w:val="22"/>
        </w:rPr>
      </w:pPr>
    </w:p>
    <w:p w14:paraId="64D70F1E" w14:textId="77777777" w:rsidR="00A53193" w:rsidRPr="00CE0066" w:rsidRDefault="00A53193" w:rsidP="00A53193">
      <w:pPr>
        <w:pStyle w:val="Default"/>
        <w:jc w:val="both"/>
        <w:rPr>
          <w:rFonts w:ascii="Trebuchet MS" w:hAnsi="Trebuchet MS"/>
          <w:b/>
          <w:bCs/>
          <w:color w:val="auto"/>
          <w:sz w:val="22"/>
          <w:szCs w:val="22"/>
        </w:rPr>
      </w:pPr>
      <w:r w:rsidRPr="00CE0066">
        <w:rPr>
          <w:rFonts w:ascii="Trebuchet MS" w:hAnsi="Trebuchet MS"/>
          <w:color w:val="auto"/>
          <w:sz w:val="22"/>
          <w:szCs w:val="22"/>
        </w:rPr>
        <w:t xml:space="preserve">Ponudba mora biti </w:t>
      </w:r>
      <w:r w:rsidRPr="00CE0066">
        <w:rPr>
          <w:rFonts w:ascii="Trebuchet MS" w:hAnsi="Trebuchet MS"/>
          <w:b/>
          <w:bCs/>
          <w:color w:val="auto"/>
          <w:sz w:val="22"/>
          <w:szCs w:val="22"/>
        </w:rPr>
        <w:t xml:space="preserve">v celoti </w:t>
      </w:r>
      <w:r w:rsidRPr="00CE0066">
        <w:rPr>
          <w:rFonts w:ascii="Trebuchet MS" w:hAnsi="Trebuchet MS"/>
          <w:color w:val="auto"/>
          <w:sz w:val="22"/>
          <w:szCs w:val="22"/>
        </w:rPr>
        <w:t xml:space="preserve">predložena v slovenskem jeziku. Dokumentom, potrdilom, dokazilom in podobno, ki so v tujem jeziku, morajo biti priloženi tudi </w:t>
      </w:r>
      <w:r w:rsidRPr="00CE0066">
        <w:rPr>
          <w:rFonts w:ascii="Trebuchet MS" w:hAnsi="Trebuchet MS"/>
          <w:b/>
          <w:bCs/>
          <w:color w:val="auto"/>
          <w:sz w:val="22"/>
          <w:szCs w:val="22"/>
        </w:rPr>
        <w:t>overjeni prevodi v slovenskem jeziku.</w:t>
      </w:r>
    </w:p>
    <w:p w14:paraId="296BD21C" w14:textId="77777777" w:rsidR="00A53193" w:rsidRPr="00CE0066" w:rsidRDefault="00A53193" w:rsidP="00A53193">
      <w:pPr>
        <w:pStyle w:val="Default"/>
        <w:jc w:val="both"/>
        <w:rPr>
          <w:rFonts w:ascii="Trebuchet MS" w:hAnsi="Trebuchet MS"/>
          <w:color w:val="auto"/>
          <w:sz w:val="22"/>
          <w:szCs w:val="22"/>
        </w:rPr>
      </w:pPr>
    </w:p>
    <w:p w14:paraId="28683857" w14:textId="77777777" w:rsidR="00A53193" w:rsidRPr="00CE0066" w:rsidRDefault="00A53193" w:rsidP="00A53193">
      <w:pPr>
        <w:pStyle w:val="Default"/>
        <w:jc w:val="both"/>
        <w:rPr>
          <w:rFonts w:ascii="Trebuchet MS" w:hAnsi="Trebuchet MS"/>
          <w:color w:val="auto"/>
          <w:sz w:val="22"/>
          <w:szCs w:val="22"/>
        </w:rPr>
      </w:pPr>
      <w:r w:rsidRPr="00CE0066">
        <w:rPr>
          <w:rFonts w:ascii="Trebuchet MS" w:hAnsi="Trebuchet MS"/>
          <w:color w:val="auto"/>
          <w:sz w:val="22"/>
          <w:szCs w:val="22"/>
        </w:rPr>
        <w:t xml:space="preserve">V kolikor bo katerikoli dokument predložen v tujem jeziku brez uradnega prevoda, se šteje, kot da ga ponudnik ni predložil. </w:t>
      </w:r>
    </w:p>
    <w:p w14:paraId="414635FA" w14:textId="77777777" w:rsidR="00A53193" w:rsidRPr="00CE0066" w:rsidRDefault="00A53193" w:rsidP="00A53193">
      <w:pPr>
        <w:pStyle w:val="Default"/>
        <w:jc w:val="both"/>
        <w:rPr>
          <w:rFonts w:ascii="Trebuchet MS" w:hAnsi="Trebuchet MS"/>
          <w:bCs/>
          <w:color w:val="auto"/>
          <w:sz w:val="22"/>
          <w:szCs w:val="22"/>
        </w:rPr>
      </w:pPr>
    </w:p>
    <w:p w14:paraId="3D917F87" w14:textId="0E2040C9" w:rsidR="00A53193" w:rsidRPr="00CE0066" w:rsidRDefault="00521FC7" w:rsidP="00A53193">
      <w:pPr>
        <w:pStyle w:val="Naslov4"/>
        <w:rPr>
          <w:rFonts w:ascii="Trebuchet MS" w:hAnsi="Trebuchet MS"/>
          <w:b w:val="0"/>
          <w:sz w:val="22"/>
          <w:szCs w:val="22"/>
        </w:rPr>
      </w:pPr>
      <w:r>
        <w:rPr>
          <w:rFonts w:ascii="Trebuchet MS" w:hAnsi="Trebuchet MS"/>
          <w:b w:val="0"/>
          <w:sz w:val="22"/>
          <w:szCs w:val="22"/>
          <w:lang w:val="sl-SI"/>
        </w:rPr>
        <w:t>10.1.7.</w:t>
      </w:r>
      <w:r w:rsidR="00A53193" w:rsidRPr="00CE0066">
        <w:rPr>
          <w:rFonts w:ascii="Trebuchet MS" w:hAnsi="Trebuchet MS"/>
          <w:b w:val="0"/>
          <w:sz w:val="22"/>
          <w:szCs w:val="22"/>
        </w:rPr>
        <w:t xml:space="preserve"> Veljavnost ponudbe</w:t>
      </w:r>
    </w:p>
    <w:p w14:paraId="11D6315E" w14:textId="77777777" w:rsidR="00A53193" w:rsidRPr="00CE0066" w:rsidRDefault="00A53193" w:rsidP="00A53193">
      <w:pPr>
        <w:pStyle w:val="Default"/>
        <w:jc w:val="both"/>
        <w:rPr>
          <w:rFonts w:ascii="Trebuchet MS" w:hAnsi="Trebuchet MS"/>
          <w:bCs/>
          <w:color w:val="auto"/>
          <w:sz w:val="22"/>
          <w:szCs w:val="22"/>
        </w:rPr>
      </w:pPr>
    </w:p>
    <w:p w14:paraId="61309606" w14:textId="096703FB" w:rsidR="00A53193" w:rsidRPr="00F73072" w:rsidRDefault="00A53193" w:rsidP="00A53193">
      <w:pPr>
        <w:pStyle w:val="Default"/>
        <w:jc w:val="both"/>
        <w:rPr>
          <w:rFonts w:ascii="Trebuchet MS" w:hAnsi="Trebuchet MS"/>
          <w:bCs/>
          <w:color w:val="auto"/>
          <w:sz w:val="22"/>
          <w:szCs w:val="22"/>
        </w:rPr>
      </w:pPr>
      <w:r w:rsidRPr="00F73072">
        <w:rPr>
          <w:rFonts w:ascii="Trebuchet MS" w:hAnsi="Trebuchet MS"/>
          <w:bCs/>
          <w:color w:val="auto"/>
          <w:sz w:val="22"/>
          <w:szCs w:val="22"/>
        </w:rPr>
        <w:t xml:space="preserve">Ponudba mora biti veljavna najmanj </w:t>
      </w:r>
      <w:r w:rsidRPr="00F73072">
        <w:rPr>
          <w:rFonts w:ascii="Trebuchet MS" w:hAnsi="Trebuchet MS"/>
          <w:b/>
          <w:color w:val="auto"/>
          <w:sz w:val="22"/>
          <w:szCs w:val="22"/>
        </w:rPr>
        <w:t>do 3</w:t>
      </w:r>
      <w:r>
        <w:rPr>
          <w:rFonts w:ascii="Trebuchet MS" w:hAnsi="Trebuchet MS"/>
          <w:b/>
          <w:color w:val="auto"/>
          <w:sz w:val="22"/>
          <w:szCs w:val="22"/>
        </w:rPr>
        <w:t>1. 3. 202</w:t>
      </w:r>
      <w:r w:rsidR="009534C7">
        <w:rPr>
          <w:rFonts w:ascii="Trebuchet MS" w:hAnsi="Trebuchet MS"/>
          <w:b/>
          <w:color w:val="auto"/>
          <w:sz w:val="22"/>
          <w:szCs w:val="22"/>
        </w:rPr>
        <w:t>4</w:t>
      </w:r>
      <w:r>
        <w:rPr>
          <w:rFonts w:ascii="Trebuchet MS" w:hAnsi="Trebuchet MS"/>
          <w:b/>
          <w:color w:val="auto"/>
          <w:sz w:val="22"/>
          <w:szCs w:val="22"/>
        </w:rPr>
        <w:t>.</w:t>
      </w:r>
      <w:r w:rsidRPr="00F73072">
        <w:rPr>
          <w:rFonts w:ascii="Trebuchet MS" w:hAnsi="Trebuchet MS"/>
          <w:color w:val="auto"/>
          <w:sz w:val="22"/>
          <w:szCs w:val="22"/>
        </w:rPr>
        <w:t xml:space="preserve">  </w:t>
      </w:r>
    </w:p>
    <w:p w14:paraId="1FF84AD5" w14:textId="77777777" w:rsidR="00A53193" w:rsidRPr="00CE0066" w:rsidRDefault="00A53193" w:rsidP="00A53193">
      <w:pPr>
        <w:pStyle w:val="Default"/>
        <w:jc w:val="both"/>
        <w:rPr>
          <w:rFonts w:ascii="Trebuchet MS" w:hAnsi="Trebuchet MS"/>
          <w:bCs/>
          <w:color w:val="auto"/>
          <w:sz w:val="22"/>
          <w:szCs w:val="22"/>
        </w:rPr>
      </w:pPr>
    </w:p>
    <w:p w14:paraId="135BA160"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 xml:space="preserve">V primeru, da nastopijo razlogi (vložitev zahtevka za revizijo, višja sila ipd.), zaradi katerih podpis pogodbe ne bi bil opravljen do tega datuma, mora ponudnik zagotoviti, da se veljavnost ponudbe podaljša. </w:t>
      </w:r>
    </w:p>
    <w:p w14:paraId="3D4AAB1A" w14:textId="77777777" w:rsidR="00A53193" w:rsidRPr="00CE0066" w:rsidRDefault="00A53193" w:rsidP="00A53193">
      <w:pPr>
        <w:pStyle w:val="Default"/>
        <w:jc w:val="both"/>
        <w:rPr>
          <w:rFonts w:ascii="Trebuchet MS" w:hAnsi="Trebuchet MS"/>
          <w:bCs/>
          <w:color w:val="auto"/>
          <w:sz w:val="22"/>
          <w:szCs w:val="22"/>
        </w:rPr>
      </w:pPr>
    </w:p>
    <w:p w14:paraId="7492EC5E" w14:textId="55B82A6F" w:rsidR="00A53193" w:rsidRPr="00CE0066" w:rsidRDefault="00521FC7" w:rsidP="00A53193">
      <w:pPr>
        <w:pStyle w:val="Naslov4"/>
        <w:rPr>
          <w:rFonts w:ascii="Trebuchet MS" w:hAnsi="Trebuchet MS"/>
          <w:b w:val="0"/>
          <w:sz w:val="22"/>
          <w:szCs w:val="22"/>
        </w:rPr>
      </w:pPr>
      <w:r>
        <w:rPr>
          <w:rFonts w:ascii="Trebuchet MS" w:hAnsi="Trebuchet MS"/>
          <w:b w:val="0"/>
          <w:sz w:val="22"/>
          <w:szCs w:val="22"/>
          <w:lang w:val="sl-SI"/>
        </w:rPr>
        <w:t>10.1.8.</w:t>
      </w:r>
      <w:r w:rsidR="00A53193" w:rsidRPr="00CE0066">
        <w:rPr>
          <w:rFonts w:ascii="Trebuchet MS" w:hAnsi="Trebuchet MS"/>
          <w:b w:val="0"/>
          <w:sz w:val="22"/>
          <w:szCs w:val="22"/>
        </w:rPr>
        <w:t xml:space="preserve"> Zaupnost podatkov, vključenih v ponudbeno dokumentacijo</w:t>
      </w:r>
    </w:p>
    <w:p w14:paraId="4382CFE1" w14:textId="77777777" w:rsidR="00A53193" w:rsidRPr="00CE0066" w:rsidRDefault="00A53193" w:rsidP="00A53193">
      <w:pPr>
        <w:pStyle w:val="Default"/>
        <w:jc w:val="both"/>
        <w:rPr>
          <w:rFonts w:ascii="Trebuchet MS" w:hAnsi="Trebuchet MS"/>
          <w:bCs/>
          <w:color w:val="auto"/>
          <w:sz w:val="22"/>
          <w:szCs w:val="22"/>
        </w:rPr>
      </w:pPr>
    </w:p>
    <w:p w14:paraId="0C6DBCCA"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 xml:space="preserve">Podatki, povezani s pregledom, ocenjevanjem in primerjavo ponudb, ne bodo posredovani ponudnikom ali  katerikoli drugi osebi, ki ni uradno vključena v postopek, vse do izdaje odločitve o oddaji naročila. </w:t>
      </w:r>
    </w:p>
    <w:p w14:paraId="68F040E3" w14:textId="77777777" w:rsidR="00A53193" w:rsidRPr="00CE0066" w:rsidRDefault="00A53193" w:rsidP="00A53193">
      <w:pPr>
        <w:pStyle w:val="Default"/>
        <w:jc w:val="both"/>
        <w:rPr>
          <w:rFonts w:ascii="Trebuchet MS" w:hAnsi="Trebuchet MS"/>
          <w:bCs/>
          <w:color w:val="auto"/>
          <w:sz w:val="22"/>
          <w:szCs w:val="22"/>
        </w:rPr>
      </w:pPr>
    </w:p>
    <w:p w14:paraId="63F62472"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 xml:space="preserve">Podatki, ki jih bo ponudnik upravičeno označil kot zaupne, bodo uporabljani samo za namene javnega naročila in ne bodo dostopni nikomur izven kroga oseb, ki bodo vključene v razpisni postopek. Ti podatki ne bodo objavljeni na odpiranju ponudb niti v nadaljevanju postopka ali kasneje. Te osebe, kot tudi naročnik bodo v celoti odgovorni za varovanje zaupnosti tako dobljenih podatkov. Kot zaupne lahko ponudnik označi podatke in dokumente, ki se v skladu z Zakonom o gospodarskih družbah (ZGD-1, </w:t>
      </w:r>
      <w:proofErr w:type="spellStart"/>
      <w:r w:rsidRPr="00CE0066">
        <w:rPr>
          <w:rFonts w:ascii="Trebuchet MS" w:hAnsi="Trebuchet MS"/>
          <w:bCs/>
          <w:color w:val="auto"/>
          <w:sz w:val="22"/>
          <w:szCs w:val="22"/>
        </w:rPr>
        <w:t>Ur.l</w:t>
      </w:r>
      <w:proofErr w:type="spellEnd"/>
      <w:r w:rsidRPr="00CE0066">
        <w:rPr>
          <w:rFonts w:ascii="Trebuchet MS" w:hAnsi="Trebuchet MS"/>
          <w:bCs/>
          <w:color w:val="auto"/>
          <w:sz w:val="22"/>
          <w:szCs w:val="22"/>
        </w:rPr>
        <w:t xml:space="preserve">. RS, št. 42/2006 s  spremembami) lahko štejejo kot poslovna skrivnost ter podatke, ki se v skladu z Zakonom o tajnih podatkih (ZTP, </w:t>
      </w:r>
      <w:proofErr w:type="spellStart"/>
      <w:r w:rsidRPr="00CE0066">
        <w:rPr>
          <w:rFonts w:ascii="Trebuchet MS" w:hAnsi="Trebuchet MS"/>
          <w:bCs/>
          <w:color w:val="auto"/>
          <w:sz w:val="22"/>
          <w:szCs w:val="22"/>
        </w:rPr>
        <w:t>Ur.l</w:t>
      </w:r>
      <w:proofErr w:type="spellEnd"/>
      <w:r w:rsidRPr="00CE0066">
        <w:rPr>
          <w:rFonts w:ascii="Trebuchet MS" w:hAnsi="Trebuchet MS"/>
          <w:bCs/>
          <w:color w:val="auto"/>
          <w:sz w:val="22"/>
          <w:szCs w:val="22"/>
        </w:rPr>
        <w:t>. RS, št. 87/2001 s spremembami) lahko štejejo kot tajni podatek.</w:t>
      </w:r>
    </w:p>
    <w:p w14:paraId="74E11D66" w14:textId="77777777" w:rsidR="00A53193" w:rsidRPr="00CE0066" w:rsidRDefault="00A53193" w:rsidP="00A53193">
      <w:pPr>
        <w:pStyle w:val="Default"/>
        <w:jc w:val="both"/>
        <w:rPr>
          <w:rFonts w:ascii="Trebuchet MS" w:hAnsi="Trebuchet MS"/>
          <w:bCs/>
          <w:color w:val="auto"/>
          <w:sz w:val="22"/>
          <w:szCs w:val="22"/>
        </w:rPr>
      </w:pPr>
    </w:p>
    <w:p w14:paraId="7B31D926"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 xml:space="preserve">Naročnik bo obravnaval kot zaupne tiste strani dokumentov v ponudbeni dokumentaciji, ki bodo imele v desnem zgornjem kotu z velikimi črkami izpisano »ZAUPNO«, »POSLOVNA SKRIVNOST« ipd. pod tem napisom pa bo podpis osebe, ki je podpisala ponudbo. Če naj bo zaupen samo določen podatek v dokumentu, mora biti zaupni del podčrtan z  rdečo barvo, v isti vrstici ob desnem robu pa mora biti izpisano »ZAUPNO«. Ponudbi mora biti priložen sklep ponudnika o varovanju poslovne skrivnosti, sprejet v skladu z 39. členom ZGD-1. </w:t>
      </w:r>
    </w:p>
    <w:p w14:paraId="426473D3" w14:textId="77777777" w:rsidR="00A53193" w:rsidRPr="00CE0066" w:rsidRDefault="00A53193" w:rsidP="00A53193">
      <w:pPr>
        <w:pStyle w:val="Default"/>
        <w:jc w:val="both"/>
        <w:rPr>
          <w:rFonts w:ascii="Trebuchet MS" w:hAnsi="Trebuchet MS"/>
          <w:bCs/>
          <w:color w:val="auto"/>
          <w:sz w:val="22"/>
          <w:szCs w:val="22"/>
        </w:rPr>
      </w:pPr>
    </w:p>
    <w:p w14:paraId="22BC4A95"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Naročnik ne odgovarja za zaupnost podatkov, ki ne bodo označeni, kot je zgoraj navedeno.</w:t>
      </w:r>
    </w:p>
    <w:p w14:paraId="2C86034E" w14:textId="77777777" w:rsidR="00A53193" w:rsidRPr="00CE0066" w:rsidRDefault="00A53193" w:rsidP="00A53193">
      <w:pPr>
        <w:pStyle w:val="Default"/>
        <w:jc w:val="both"/>
        <w:rPr>
          <w:rFonts w:ascii="Trebuchet MS" w:hAnsi="Trebuchet MS"/>
          <w:bCs/>
          <w:color w:val="auto"/>
          <w:sz w:val="22"/>
          <w:szCs w:val="22"/>
        </w:rPr>
      </w:pPr>
    </w:p>
    <w:p w14:paraId="2C39A4A0"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 xml:space="preserve">Ne glede na označbo »zaupno«, »poslovna skrivnost« ipd. so javni: </w:t>
      </w:r>
    </w:p>
    <w:p w14:paraId="3A6D4712" w14:textId="77777777" w:rsidR="00A53193" w:rsidRPr="00CE0066" w:rsidRDefault="00A53193" w:rsidP="00A53193">
      <w:pPr>
        <w:pStyle w:val="Default"/>
        <w:numPr>
          <w:ilvl w:val="0"/>
          <w:numId w:val="1"/>
        </w:numPr>
        <w:jc w:val="both"/>
        <w:rPr>
          <w:rFonts w:ascii="Trebuchet MS" w:hAnsi="Trebuchet MS"/>
          <w:bCs/>
          <w:color w:val="auto"/>
          <w:sz w:val="22"/>
          <w:szCs w:val="22"/>
        </w:rPr>
      </w:pPr>
      <w:r w:rsidRPr="00CE0066">
        <w:rPr>
          <w:rFonts w:ascii="Trebuchet MS" w:hAnsi="Trebuchet MS"/>
          <w:bCs/>
          <w:color w:val="auto"/>
          <w:sz w:val="22"/>
          <w:szCs w:val="22"/>
        </w:rPr>
        <w:t>obrazci, ki so bili v ponudbi pripravljeni s strani naročnika in jih je ponudnik zgolj podpisal in žigosal;</w:t>
      </w:r>
    </w:p>
    <w:p w14:paraId="0D4C592E" w14:textId="77777777" w:rsidR="00A53193" w:rsidRPr="00CE0066" w:rsidRDefault="00A53193" w:rsidP="00A53193">
      <w:pPr>
        <w:pStyle w:val="Default"/>
        <w:numPr>
          <w:ilvl w:val="0"/>
          <w:numId w:val="1"/>
        </w:numPr>
        <w:jc w:val="both"/>
        <w:rPr>
          <w:rFonts w:ascii="Trebuchet MS" w:hAnsi="Trebuchet MS"/>
          <w:bCs/>
          <w:color w:val="auto"/>
          <w:sz w:val="22"/>
          <w:szCs w:val="22"/>
        </w:rPr>
      </w:pPr>
      <w:r w:rsidRPr="00CE0066">
        <w:rPr>
          <w:rFonts w:ascii="Trebuchet MS" w:hAnsi="Trebuchet MS"/>
          <w:bCs/>
          <w:color w:val="auto"/>
          <w:sz w:val="22"/>
          <w:szCs w:val="22"/>
        </w:rPr>
        <w:t>podatki o ponudnikih in podizvajalcih</w:t>
      </w:r>
    </w:p>
    <w:p w14:paraId="4505F2CE" w14:textId="77777777" w:rsidR="00A53193" w:rsidRPr="00CE0066" w:rsidRDefault="00A53193" w:rsidP="00A53193">
      <w:pPr>
        <w:pStyle w:val="Default"/>
        <w:numPr>
          <w:ilvl w:val="0"/>
          <w:numId w:val="1"/>
        </w:numPr>
        <w:jc w:val="both"/>
        <w:rPr>
          <w:rFonts w:ascii="Trebuchet MS" w:hAnsi="Trebuchet MS"/>
          <w:bCs/>
          <w:color w:val="auto"/>
          <w:sz w:val="22"/>
          <w:szCs w:val="22"/>
        </w:rPr>
      </w:pPr>
      <w:r w:rsidRPr="00CE0066">
        <w:rPr>
          <w:rFonts w:ascii="Trebuchet MS" w:hAnsi="Trebuchet MS"/>
          <w:bCs/>
          <w:color w:val="auto"/>
          <w:sz w:val="22"/>
          <w:szCs w:val="22"/>
        </w:rPr>
        <w:t xml:space="preserve">reference v javnem sektorju.  </w:t>
      </w:r>
    </w:p>
    <w:p w14:paraId="1040B26A" w14:textId="77777777" w:rsidR="00A53193" w:rsidRDefault="00A53193" w:rsidP="00A53193">
      <w:pPr>
        <w:pStyle w:val="Naslov4"/>
        <w:rPr>
          <w:rFonts w:ascii="Trebuchet MS" w:hAnsi="Trebuchet MS"/>
          <w:b w:val="0"/>
          <w:sz w:val="22"/>
          <w:szCs w:val="22"/>
        </w:rPr>
      </w:pPr>
    </w:p>
    <w:p w14:paraId="1D093D5D" w14:textId="65365E83" w:rsidR="00A53193" w:rsidRPr="00CE0066" w:rsidRDefault="00BD426B" w:rsidP="00A53193">
      <w:pPr>
        <w:pStyle w:val="Naslov4"/>
        <w:rPr>
          <w:rFonts w:ascii="Trebuchet MS" w:hAnsi="Trebuchet MS"/>
          <w:b w:val="0"/>
          <w:sz w:val="22"/>
          <w:szCs w:val="22"/>
        </w:rPr>
      </w:pPr>
      <w:r>
        <w:rPr>
          <w:rFonts w:ascii="Trebuchet MS" w:hAnsi="Trebuchet MS"/>
          <w:b w:val="0"/>
          <w:sz w:val="22"/>
          <w:szCs w:val="22"/>
          <w:lang w:val="sl-SI"/>
        </w:rPr>
        <w:t>10.1.9.</w:t>
      </w:r>
      <w:r w:rsidR="00A53193" w:rsidRPr="00CE0066">
        <w:rPr>
          <w:rFonts w:ascii="Trebuchet MS" w:hAnsi="Trebuchet MS"/>
          <w:b w:val="0"/>
          <w:sz w:val="22"/>
          <w:szCs w:val="22"/>
        </w:rPr>
        <w:t xml:space="preserve"> Ponudbena cena</w:t>
      </w:r>
    </w:p>
    <w:p w14:paraId="0683DCC0" w14:textId="77777777" w:rsidR="00A53193" w:rsidRPr="00CE0066" w:rsidRDefault="00A53193" w:rsidP="00A53193">
      <w:pPr>
        <w:pStyle w:val="Default"/>
        <w:jc w:val="both"/>
        <w:rPr>
          <w:rFonts w:ascii="Trebuchet MS" w:hAnsi="Trebuchet MS"/>
          <w:bCs/>
          <w:color w:val="auto"/>
          <w:sz w:val="22"/>
          <w:szCs w:val="22"/>
        </w:rPr>
      </w:pPr>
    </w:p>
    <w:p w14:paraId="0BB85B90"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 xml:space="preserve">Ponudbene cene morajo biti izražene v evrih (EUR). </w:t>
      </w:r>
    </w:p>
    <w:p w14:paraId="3A9D646D" w14:textId="77777777" w:rsidR="00A53193" w:rsidRPr="00CE0066" w:rsidRDefault="00A53193" w:rsidP="00A53193">
      <w:pPr>
        <w:pStyle w:val="Default"/>
        <w:jc w:val="both"/>
        <w:rPr>
          <w:rFonts w:ascii="Trebuchet MS" w:hAnsi="Trebuchet MS"/>
          <w:color w:val="auto"/>
          <w:sz w:val="22"/>
          <w:szCs w:val="22"/>
        </w:rPr>
      </w:pPr>
    </w:p>
    <w:p w14:paraId="43227D84" w14:textId="77777777" w:rsidR="00A53193" w:rsidRPr="00CE0066" w:rsidRDefault="00A53193" w:rsidP="00A53193">
      <w:pPr>
        <w:pStyle w:val="Default"/>
        <w:jc w:val="both"/>
        <w:rPr>
          <w:rFonts w:ascii="Trebuchet MS" w:hAnsi="Trebuchet MS"/>
          <w:color w:val="auto"/>
          <w:sz w:val="22"/>
          <w:szCs w:val="22"/>
        </w:rPr>
      </w:pPr>
      <w:r w:rsidRPr="00CE0066">
        <w:rPr>
          <w:rFonts w:ascii="Trebuchet MS" w:hAnsi="Trebuchet MS"/>
          <w:color w:val="auto"/>
          <w:sz w:val="22"/>
          <w:szCs w:val="22"/>
        </w:rPr>
        <w:t xml:space="preserve">Ponudnik mora izpolniti vse postavke in </w:t>
      </w:r>
      <w:r w:rsidRPr="00CE0066">
        <w:rPr>
          <w:rFonts w:ascii="Trebuchet MS" w:hAnsi="Trebuchet MS"/>
          <w:bCs/>
          <w:color w:val="auto"/>
          <w:sz w:val="22"/>
          <w:szCs w:val="22"/>
        </w:rPr>
        <w:t>obrazc</w:t>
      </w:r>
      <w:r>
        <w:rPr>
          <w:rFonts w:ascii="Trebuchet MS" w:hAnsi="Trebuchet MS"/>
          <w:bCs/>
          <w:color w:val="auto"/>
          <w:sz w:val="22"/>
          <w:szCs w:val="22"/>
        </w:rPr>
        <w:t>ih</w:t>
      </w:r>
      <w:r w:rsidRPr="00CE0066">
        <w:rPr>
          <w:rFonts w:ascii="Trebuchet MS" w:hAnsi="Trebuchet MS"/>
          <w:bCs/>
          <w:color w:val="auto"/>
          <w:sz w:val="22"/>
          <w:szCs w:val="22"/>
        </w:rPr>
        <w:t xml:space="preserve"> </w:t>
      </w:r>
      <w:r w:rsidRPr="00CE0066">
        <w:rPr>
          <w:rFonts w:ascii="Trebuchet MS" w:hAnsi="Trebuchet MS"/>
          <w:b/>
          <w:bCs/>
          <w:color w:val="auto"/>
          <w:sz w:val="22"/>
          <w:szCs w:val="22"/>
        </w:rPr>
        <w:t>P</w:t>
      </w:r>
      <w:r>
        <w:rPr>
          <w:rFonts w:ascii="Trebuchet MS" w:hAnsi="Trebuchet MS"/>
          <w:b/>
          <w:bCs/>
          <w:color w:val="auto"/>
          <w:sz w:val="22"/>
          <w:szCs w:val="22"/>
        </w:rPr>
        <w:t>redračun</w:t>
      </w:r>
      <w:r w:rsidRPr="00CE0066">
        <w:rPr>
          <w:rFonts w:ascii="Trebuchet MS" w:hAnsi="Trebuchet MS"/>
          <w:bCs/>
          <w:color w:val="auto"/>
          <w:sz w:val="22"/>
          <w:szCs w:val="22"/>
        </w:rPr>
        <w:t xml:space="preserve"> (Obr_2</w:t>
      </w:r>
      <w:r>
        <w:rPr>
          <w:rFonts w:ascii="Trebuchet MS" w:hAnsi="Trebuchet MS"/>
          <w:bCs/>
          <w:color w:val="auto"/>
          <w:sz w:val="22"/>
          <w:szCs w:val="22"/>
        </w:rPr>
        <w:t>a in 2b</w:t>
      </w:r>
      <w:r w:rsidRPr="00CE0066">
        <w:rPr>
          <w:rFonts w:ascii="Trebuchet MS" w:hAnsi="Trebuchet MS"/>
          <w:bCs/>
          <w:color w:val="auto"/>
          <w:sz w:val="22"/>
          <w:szCs w:val="22"/>
        </w:rPr>
        <w:t>) in vsa mesta v stolpcu »Cena na enoto« v popisih del</w:t>
      </w:r>
      <w:r w:rsidRPr="00CE0066">
        <w:rPr>
          <w:rFonts w:ascii="Trebuchet MS" w:hAnsi="Trebuchet MS"/>
          <w:color w:val="auto"/>
          <w:sz w:val="22"/>
          <w:szCs w:val="22"/>
        </w:rPr>
        <w:t xml:space="preserve">, ju podpisati in žigosati ter ju priložiti v tiskani obliki. </w:t>
      </w:r>
    </w:p>
    <w:p w14:paraId="1D361B94" w14:textId="77777777" w:rsidR="00A53193" w:rsidRPr="00CE0066" w:rsidRDefault="00A53193" w:rsidP="00A53193">
      <w:pPr>
        <w:pStyle w:val="Default"/>
        <w:jc w:val="both"/>
        <w:rPr>
          <w:rFonts w:ascii="Trebuchet MS" w:hAnsi="Trebuchet MS"/>
          <w:color w:val="auto"/>
          <w:sz w:val="22"/>
          <w:szCs w:val="22"/>
          <w:u w:val="single"/>
        </w:rPr>
      </w:pPr>
    </w:p>
    <w:p w14:paraId="3FCCC273" w14:textId="77777777" w:rsidR="00A53193" w:rsidRPr="00CE0066" w:rsidRDefault="00A53193" w:rsidP="00A53193">
      <w:pPr>
        <w:pStyle w:val="Default"/>
        <w:jc w:val="both"/>
        <w:rPr>
          <w:rFonts w:ascii="Trebuchet MS" w:hAnsi="Trebuchet MS"/>
          <w:b/>
          <w:color w:val="auto"/>
          <w:sz w:val="22"/>
          <w:szCs w:val="22"/>
          <w:u w:val="single"/>
        </w:rPr>
      </w:pPr>
      <w:r w:rsidRPr="00CE0066">
        <w:rPr>
          <w:rFonts w:ascii="Trebuchet MS" w:hAnsi="Trebuchet MS"/>
          <w:b/>
          <w:color w:val="auto"/>
          <w:sz w:val="22"/>
          <w:szCs w:val="22"/>
          <w:u w:val="single"/>
        </w:rPr>
        <w:lastRenderedPageBreak/>
        <w:t>Naročnik ponudnike izrecno opozarja, da bo, v kolikor ne bodo izpolnili vseh mest v stolpcu »cena na enoto«</w:t>
      </w:r>
      <w:r>
        <w:rPr>
          <w:rFonts w:ascii="Trebuchet MS" w:hAnsi="Trebuchet MS"/>
          <w:b/>
          <w:color w:val="auto"/>
          <w:sz w:val="22"/>
          <w:szCs w:val="22"/>
          <w:u w:val="single"/>
        </w:rPr>
        <w:t xml:space="preserve"> na </w:t>
      </w:r>
      <w:r w:rsidRPr="00A30CE0">
        <w:rPr>
          <w:rFonts w:ascii="Trebuchet MS" w:hAnsi="Trebuchet MS"/>
          <w:b/>
          <w:color w:val="auto"/>
          <w:sz w:val="22"/>
          <w:szCs w:val="22"/>
          <w:u w:val="single"/>
        </w:rPr>
        <w:t xml:space="preserve">dve decimalni mesti natančno </w:t>
      </w:r>
      <w:r w:rsidRPr="00CE0066">
        <w:rPr>
          <w:rFonts w:ascii="Trebuchet MS" w:hAnsi="Trebuchet MS"/>
          <w:b/>
          <w:color w:val="auto"/>
          <w:sz w:val="22"/>
          <w:szCs w:val="22"/>
          <w:u w:val="single"/>
        </w:rPr>
        <w:t xml:space="preserve">v obrazcu Popisi del, smatral, da ponudnik tega ne ponuja in bo njegovo ponudbo izločil kot nepopolno. </w:t>
      </w:r>
    </w:p>
    <w:p w14:paraId="2D4C8CC5" w14:textId="77777777" w:rsidR="00A53193" w:rsidRPr="00CE0066" w:rsidRDefault="00A53193" w:rsidP="00A53193">
      <w:pPr>
        <w:pStyle w:val="Default"/>
        <w:jc w:val="both"/>
        <w:rPr>
          <w:rFonts w:ascii="Trebuchet MS" w:hAnsi="Trebuchet MS"/>
          <w:color w:val="auto"/>
          <w:sz w:val="22"/>
          <w:szCs w:val="22"/>
        </w:rPr>
      </w:pPr>
    </w:p>
    <w:p w14:paraId="6CC136FB" w14:textId="77777777" w:rsidR="00A53193" w:rsidRDefault="00A53193" w:rsidP="00A53193">
      <w:pPr>
        <w:pStyle w:val="Default"/>
        <w:jc w:val="both"/>
        <w:rPr>
          <w:rFonts w:ascii="Trebuchet MS" w:hAnsi="Trebuchet MS"/>
          <w:b/>
          <w:color w:val="auto"/>
          <w:sz w:val="22"/>
          <w:szCs w:val="22"/>
        </w:rPr>
      </w:pPr>
      <w:r w:rsidRPr="004B04C3">
        <w:rPr>
          <w:rFonts w:ascii="Trebuchet MS" w:hAnsi="Trebuchet MS"/>
          <w:b/>
          <w:color w:val="auto"/>
          <w:sz w:val="22"/>
          <w:szCs w:val="22"/>
        </w:rPr>
        <w:t>Ponudnik ne sme spreminjati vsebine obrazc</w:t>
      </w:r>
      <w:r>
        <w:rPr>
          <w:rFonts w:ascii="Trebuchet MS" w:hAnsi="Trebuchet MS"/>
          <w:b/>
          <w:color w:val="auto"/>
          <w:sz w:val="22"/>
          <w:szCs w:val="22"/>
        </w:rPr>
        <w:t>ev</w:t>
      </w:r>
      <w:r w:rsidRPr="004B04C3">
        <w:rPr>
          <w:rFonts w:ascii="Trebuchet MS" w:hAnsi="Trebuchet MS"/>
          <w:b/>
          <w:color w:val="auto"/>
          <w:sz w:val="22"/>
          <w:szCs w:val="22"/>
        </w:rPr>
        <w:t xml:space="preserve"> P</w:t>
      </w:r>
      <w:r>
        <w:rPr>
          <w:rFonts w:ascii="Trebuchet MS" w:hAnsi="Trebuchet MS"/>
          <w:b/>
          <w:color w:val="auto"/>
          <w:sz w:val="22"/>
          <w:szCs w:val="22"/>
        </w:rPr>
        <w:t>redračun (Obr_2a in 2b)</w:t>
      </w:r>
      <w:r w:rsidRPr="004B04C3">
        <w:rPr>
          <w:rFonts w:ascii="Trebuchet MS" w:hAnsi="Trebuchet MS"/>
          <w:b/>
          <w:bCs/>
          <w:color w:val="auto"/>
          <w:sz w:val="22"/>
          <w:szCs w:val="22"/>
        </w:rPr>
        <w:t xml:space="preserve"> </w:t>
      </w:r>
      <w:r w:rsidRPr="004B04C3">
        <w:rPr>
          <w:rFonts w:ascii="Trebuchet MS" w:hAnsi="Trebuchet MS"/>
          <w:b/>
          <w:color w:val="auto"/>
          <w:sz w:val="22"/>
          <w:szCs w:val="22"/>
        </w:rPr>
        <w:t xml:space="preserve">in obrazca Ponudbena cena </w:t>
      </w:r>
      <w:r w:rsidRPr="004B04C3">
        <w:rPr>
          <w:rFonts w:ascii="Trebuchet MS" w:hAnsi="Trebuchet MS"/>
          <w:b/>
          <w:bCs/>
          <w:color w:val="auto"/>
          <w:sz w:val="22"/>
          <w:szCs w:val="22"/>
        </w:rPr>
        <w:t>(Obr_2)</w:t>
      </w:r>
      <w:r w:rsidRPr="004B04C3">
        <w:rPr>
          <w:rFonts w:ascii="Trebuchet MS" w:hAnsi="Trebuchet MS"/>
          <w:b/>
          <w:color w:val="auto"/>
          <w:sz w:val="22"/>
          <w:szCs w:val="22"/>
        </w:rPr>
        <w:t xml:space="preserve">. </w:t>
      </w:r>
    </w:p>
    <w:p w14:paraId="4B673E15" w14:textId="77777777" w:rsidR="00A53193" w:rsidRPr="004B04C3" w:rsidRDefault="00A53193" w:rsidP="00A53193">
      <w:pPr>
        <w:pStyle w:val="Default"/>
        <w:jc w:val="both"/>
        <w:rPr>
          <w:rFonts w:ascii="Trebuchet MS" w:hAnsi="Trebuchet MS"/>
          <w:b/>
          <w:color w:val="auto"/>
          <w:sz w:val="22"/>
          <w:szCs w:val="22"/>
          <w:u w:val="single"/>
        </w:rPr>
      </w:pPr>
    </w:p>
    <w:p w14:paraId="52C5920E" w14:textId="77777777" w:rsidR="00A53193" w:rsidRPr="004B04C3" w:rsidRDefault="00A53193" w:rsidP="00A53193">
      <w:pPr>
        <w:pStyle w:val="Default"/>
        <w:jc w:val="both"/>
        <w:rPr>
          <w:rFonts w:ascii="Trebuchet MS" w:hAnsi="Trebuchet MS"/>
          <w:b/>
          <w:bCs/>
          <w:color w:val="auto"/>
          <w:sz w:val="22"/>
          <w:szCs w:val="22"/>
        </w:rPr>
      </w:pPr>
    </w:p>
    <w:p w14:paraId="0081088B"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 xml:space="preserve">Na obrazcu Ponudbena cena (Obr_2) mora »Skupna ponudbena cena z DDV« vsebovati morebitni popust in davek na dodano vrednost </w:t>
      </w:r>
      <w:r w:rsidRPr="00CE0066">
        <w:rPr>
          <w:rFonts w:ascii="Trebuchet MS" w:hAnsi="Trebuchet MS"/>
          <w:color w:val="auto"/>
          <w:sz w:val="22"/>
          <w:szCs w:val="22"/>
        </w:rPr>
        <w:t>skladno z Zakonom o davku na dodano vrednost (Uradni list RS, št. 13/11 – uradno prečiščeno besedilo)</w:t>
      </w:r>
      <w:r w:rsidRPr="00CE0066">
        <w:rPr>
          <w:rFonts w:ascii="Trebuchet MS" w:hAnsi="Trebuchet MS"/>
          <w:bCs/>
          <w:color w:val="auto"/>
          <w:sz w:val="22"/>
          <w:szCs w:val="22"/>
        </w:rPr>
        <w:t>. Ločeno morajo biti izkazani: neto »</w:t>
      </w:r>
      <w:r w:rsidRPr="00CE0066">
        <w:rPr>
          <w:rFonts w:ascii="Trebuchet MS" w:hAnsi="Trebuchet MS"/>
          <w:color w:val="auto"/>
          <w:sz w:val="22"/>
          <w:szCs w:val="22"/>
        </w:rPr>
        <w:t xml:space="preserve">skupna ponudbena cena«, morebitni popust na neto </w:t>
      </w:r>
      <w:r w:rsidRPr="00CE0066">
        <w:rPr>
          <w:rFonts w:ascii="Trebuchet MS" w:hAnsi="Trebuchet MS"/>
          <w:bCs/>
          <w:color w:val="auto"/>
          <w:sz w:val="22"/>
          <w:szCs w:val="22"/>
        </w:rPr>
        <w:t>»</w:t>
      </w:r>
      <w:r w:rsidRPr="00CE0066">
        <w:rPr>
          <w:rFonts w:ascii="Trebuchet MS" w:hAnsi="Trebuchet MS"/>
          <w:color w:val="auto"/>
          <w:sz w:val="22"/>
          <w:szCs w:val="22"/>
        </w:rPr>
        <w:t xml:space="preserve">skupno ponudbeno ceno«, neto »skupna ponudbena cena s popustom«, znesek DDV in </w:t>
      </w:r>
      <w:r w:rsidRPr="00CE0066">
        <w:rPr>
          <w:rFonts w:ascii="Trebuchet MS" w:hAnsi="Trebuchet MS"/>
          <w:bCs/>
          <w:color w:val="auto"/>
          <w:sz w:val="22"/>
          <w:szCs w:val="22"/>
        </w:rPr>
        <w:t xml:space="preserve">bruto »skupna ponudbena cena. </w:t>
      </w:r>
    </w:p>
    <w:p w14:paraId="71316DB9" w14:textId="77777777" w:rsidR="00A53193" w:rsidRPr="00CE0066" w:rsidRDefault="00A53193" w:rsidP="00A53193">
      <w:pPr>
        <w:pStyle w:val="Default"/>
        <w:jc w:val="both"/>
        <w:rPr>
          <w:rFonts w:ascii="Trebuchet MS" w:hAnsi="Trebuchet MS"/>
          <w:color w:val="auto"/>
          <w:sz w:val="22"/>
          <w:szCs w:val="22"/>
        </w:rPr>
      </w:pPr>
    </w:p>
    <w:p w14:paraId="104B3903" w14:textId="77777777" w:rsidR="00A53193" w:rsidRDefault="00A53193" w:rsidP="00A53193">
      <w:pPr>
        <w:pStyle w:val="Default"/>
        <w:jc w:val="both"/>
        <w:rPr>
          <w:rFonts w:ascii="Trebuchet MS" w:hAnsi="Trebuchet MS"/>
          <w:b/>
          <w:color w:val="auto"/>
          <w:sz w:val="22"/>
          <w:szCs w:val="22"/>
        </w:rPr>
      </w:pPr>
      <w:r w:rsidRPr="00CE0066">
        <w:rPr>
          <w:rFonts w:ascii="Trebuchet MS" w:hAnsi="Trebuchet MS"/>
          <w:b/>
          <w:color w:val="auto"/>
          <w:sz w:val="22"/>
          <w:szCs w:val="22"/>
        </w:rPr>
        <w:t>Ponudben</w:t>
      </w:r>
      <w:r>
        <w:rPr>
          <w:rFonts w:ascii="Trebuchet MS" w:hAnsi="Trebuchet MS"/>
          <w:b/>
          <w:color w:val="auto"/>
          <w:sz w:val="22"/>
          <w:szCs w:val="22"/>
        </w:rPr>
        <w:t>e</w:t>
      </w:r>
      <w:r w:rsidRPr="00CE0066">
        <w:rPr>
          <w:rFonts w:ascii="Trebuchet MS" w:hAnsi="Trebuchet MS"/>
          <w:b/>
          <w:color w:val="auto"/>
          <w:sz w:val="22"/>
          <w:szCs w:val="22"/>
        </w:rPr>
        <w:t xml:space="preserve"> cen</w:t>
      </w:r>
      <w:r>
        <w:rPr>
          <w:rFonts w:ascii="Trebuchet MS" w:hAnsi="Trebuchet MS"/>
          <w:b/>
          <w:color w:val="auto"/>
          <w:sz w:val="22"/>
          <w:szCs w:val="22"/>
        </w:rPr>
        <w:t>e</w:t>
      </w:r>
      <w:r w:rsidRPr="00CE0066">
        <w:rPr>
          <w:rFonts w:ascii="Trebuchet MS" w:hAnsi="Trebuchet MS"/>
          <w:b/>
          <w:color w:val="auto"/>
          <w:sz w:val="22"/>
          <w:szCs w:val="22"/>
        </w:rPr>
        <w:t xml:space="preserve"> na enoto </w:t>
      </w:r>
      <w:r>
        <w:rPr>
          <w:rFonts w:ascii="Trebuchet MS" w:hAnsi="Trebuchet MS"/>
          <w:b/>
          <w:color w:val="auto"/>
          <w:sz w:val="22"/>
          <w:szCs w:val="22"/>
        </w:rPr>
        <w:t xml:space="preserve">iz predloženih predračunov so </w:t>
      </w:r>
      <w:r w:rsidRPr="00CE0066">
        <w:rPr>
          <w:rFonts w:ascii="Trebuchet MS" w:hAnsi="Trebuchet MS"/>
          <w:b/>
          <w:color w:val="auto"/>
          <w:sz w:val="22"/>
          <w:szCs w:val="22"/>
        </w:rPr>
        <w:t>fiksn</w:t>
      </w:r>
      <w:r>
        <w:rPr>
          <w:rFonts w:ascii="Trebuchet MS" w:hAnsi="Trebuchet MS"/>
          <w:b/>
          <w:color w:val="auto"/>
          <w:sz w:val="22"/>
          <w:szCs w:val="22"/>
        </w:rPr>
        <w:t>e</w:t>
      </w:r>
      <w:r w:rsidRPr="00CE0066">
        <w:rPr>
          <w:rFonts w:ascii="Trebuchet MS" w:hAnsi="Trebuchet MS"/>
          <w:b/>
          <w:color w:val="auto"/>
          <w:sz w:val="22"/>
          <w:szCs w:val="22"/>
        </w:rPr>
        <w:t xml:space="preserve"> ves čas trajanja pogodbenega razmerja. </w:t>
      </w:r>
    </w:p>
    <w:p w14:paraId="30D6EF33" w14:textId="77777777" w:rsidR="00A53193" w:rsidRDefault="00A53193" w:rsidP="00A53193">
      <w:pPr>
        <w:pStyle w:val="Default"/>
        <w:jc w:val="both"/>
        <w:rPr>
          <w:rFonts w:ascii="Trebuchet MS" w:hAnsi="Trebuchet MS"/>
          <w:b/>
          <w:color w:val="auto"/>
          <w:sz w:val="22"/>
          <w:szCs w:val="22"/>
        </w:rPr>
      </w:pPr>
    </w:p>
    <w:p w14:paraId="40A33977" w14:textId="77777777" w:rsidR="00A53193" w:rsidRPr="009B667C" w:rsidRDefault="00A53193" w:rsidP="00A53193">
      <w:pPr>
        <w:rPr>
          <w:rFonts w:ascii="Trebuchet MS" w:hAnsi="Trebuchet MS"/>
          <w:sz w:val="22"/>
        </w:rPr>
      </w:pPr>
      <w:r w:rsidRPr="0062474D">
        <w:rPr>
          <w:rFonts w:ascii="Trebuchet MS" w:hAnsi="Trebuchet MS"/>
          <w:sz w:val="22"/>
        </w:rPr>
        <w:t>Ponudnik mora v Predračunu ponujati vse pozicije, ob upoštevanju tehničnih specifikacij, ki</w:t>
      </w:r>
      <w:r w:rsidRPr="009B667C">
        <w:rPr>
          <w:rFonts w:ascii="Trebuchet MS" w:hAnsi="Trebuchet MS"/>
          <w:sz w:val="22"/>
        </w:rPr>
        <w:t xml:space="preserve"> so del razpisne dokumentacije.</w:t>
      </w:r>
    </w:p>
    <w:p w14:paraId="50E05E13" w14:textId="77777777" w:rsidR="00A53193" w:rsidRPr="002D6E64" w:rsidRDefault="00A53193" w:rsidP="00A53193">
      <w:pPr>
        <w:rPr>
          <w:rFonts w:ascii="Trebuchet MS" w:hAnsi="Trebuchet MS"/>
          <w:sz w:val="22"/>
        </w:rPr>
      </w:pPr>
    </w:p>
    <w:p w14:paraId="4A85E28F" w14:textId="77777777" w:rsidR="00A53193" w:rsidRPr="00ED2D70" w:rsidRDefault="00A53193" w:rsidP="00A53193">
      <w:pPr>
        <w:rPr>
          <w:rFonts w:ascii="Trebuchet MS" w:hAnsi="Trebuchet MS"/>
          <w:sz w:val="22"/>
        </w:rPr>
      </w:pPr>
      <w:r w:rsidRPr="002D6E64">
        <w:rPr>
          <w:rFonts w:ascii="Trebuchet MS" w:hAnsi="Trebuchet MS"/>
          <w:sz w:val="22"/>
        </w:rPr>
        <w:t xml:space="preserve">Ponudnik </w:t>
      </w:r>
      <w:r w:rsidRPr="00884BFB">
        <w:rPr>
          <w:rFonts w:ascii="Trebuchet MS" w:hAnsi="Trebuchet MS"/>
          <w:sz w:val="22"/>
        </w:rPr>
        <w:t xml:space="preserve">izpolni vse postavke v Predračunu, in sicer </w:t>
      </w:r>
      <w:r w:rsidRPr="00884BFB">
        <w:rPr>
          <w:rFonts w:ascii="Trebuchet MS" w:hAnsi="Trebuchet MS"/>
          <w:i/>
          <w:sz w:val="22"/>
        </w:rPr>
        <w:t>na največ dve decimalni mesti</w:t>
      </w:r>
      <w:r w:rsidRPr="00ED2D70">
        <w:rPr>
          <w:rFonts w:ascii="Trebuchet MS" w:hAnsi="Trebuchet MS"/>
          <w:sz w:val="22"/>
        </w:rPr>
        <w:t xml:space="preserve">. </w:t>
      </w:r>
    </w:p>
    <w:p w14:paraId="0D5151C2" w14:textId="77777777" w:rsidR="00A53193" w:rsidRPr="00E216B0" w:rsidRDefault="00A53193" w:rsidP="00A53193">
      <w:pPr>
        <w:rPr>
          <w:rFonts w:ascii="Trebuchet MS" w:hAnsi="Trebuchet MS"/>
          <w:sz w:val="22"/>
        </w:rPr>
      </w:pPr>
    </w:p>
    <w:p w14:paraId="03BA2FBC" w14:textId="77777777" w:rsidR="00A53193" w:rsidRPr="00AC4183" w:rsidRDefault="00A53193" w:rsidP="00A53193">
      <w:pPr>
        <w:rPr>
          <w:rFonts w:ascii="Trebuchet MS" w:hAnsi="Trebuchet MS"/>
          <w:sz w:val="22"/>
        </w:rPr>
      </w:pPr>
      <w:r w:rsidRPr="00E216B0">
        <w:rPr>
          <w:rFonts w:ascii="Trebuchet MS" w:hAnsi="Trebuchet MS"/>
          <w:sz w:val="22"/>
        </w:rPr>
        <w:t xml:space="preserve">Ponudnik mora izpolniti vse postavke v predračunu. </w:t>
      </w:r>
      <w:r w:rsidRPr="001849F0">
        <w:rPr>
          <w:rFonts w:ascii="Trebuchet MS" w:hAnsi="Trebuchet MS"/>
          <w:sz w:val="22"/>
        </w:rPr>
        <w:t xml:space="preserve">V kolikor ponudnik cene </w:t>
      </w:r>
      <w:r w:rsidRPr="00825BD5">
        <w:rPr>
          <w:rFonts w:ascii="Trebuchet MS" w:hAnsi="Trebuchet MS"/>
          <w:sz w:val="22"/>
        </w:rPr>
        <w:t xml:space="preserve">v posamezno postavko </w:t>
      </w:r>
      <w:r w:rsidRPr="00EF0EC5">
        <w:rPr>
          <w:rFonts w:ascii="Trebuchet MS" w:hAnsi="Trebuchet MS"/>
          <w:sz w:val="22"/>
        </w:rPr>
        <w:t>ne vpiše, se št</w:t>
      </w:r>
      <w:r w:rsidRPr="00326E86">
        <w:rPr>
          <w:rFonts w:ascii="Trebuchet MS" w:hAnsi="Trebuchet MS"/>
          <w:sz w:val="22"/>
        </w:rPr>
        <w:t xml:space="preserve">eje, da </w:t>
      </w:r>
      <w:r w:rsidRPr="00883F02">
        <w:rPr>
          <w:rFonts w:ascii="Trebuchet MS" w:hAnsi="Trebuchet MS"/>
          <w:sz w:val="22"/>
        </w:rPr>
        <w:t>predmetne postavke ne ponuja in tako ne izpoln</w:t>
      </w:r>
      <w:r w:rsidRPr="000B5016">
        <w:rPr>
          <w:rFonts w:ascii="Trebuchet MS" w:hAnsi="Trebuchet MS"/>
          <w:sz w:val="22"/>
        </w:rPr>
        <w:t>juje vseh zahtev n</w:t>
      </w:r>
      <w:r w:rsidRPr="009D13A4">
        <w:rPr>
          <w:rFonts w:ascii="Trebuchet MS" w:hAnsi="Trebuchet MS"/>
          <w:sz w:val="22"/>
        </w:rPr>
        <w:t xml:space="preserve">aročnika iz </w:t>
      </w:r>
      <w:r w:rsidRPr="00AC4183">
        <w:rPr>
          <w:rFonts w:ascii="Trebuchet MS" w:hAnsi="Trebuchet MS"/>
          <w:sz w:val="22"/>
        </w:rPr>
        <w:t>predmetne razpisne dokumentacije.</w:t>
      </w:r>
    </w:p>
    <w:p w14:paraId="18C5F1E0" w14:textId="77777777" w:rsidR="00A53193" w:rsidRPr="00AC4183" w:rsidRDefault="00A53193" w:rsidP="00A53193">
      <w:pPr>
        <w:rPr>
          <w:rFonts w:ascii="Trebuchet MS" w:hAnsi="Trebuchet MS"/>
          <w:sz w:val="22"/>
        </w:rPr>
      </w:pPr>
    </w:p>
    <w:p w14:paraId="7CDCE926" w14:textId="77777777" w:rsidR="00A53193" w:rsidRPr="00AC4183" w:rsidRDefault="00A53193" w:rsidP="00A53193">
      <w:pPr>
        <w:rPr>
          <w:rFonts w:ascii="Trebuchet MS" w:hAnsi="Trebuchet MS"/>
          <w:sz w:val="22"/>
        </w:rPr>
      </w:pPr>
      <w:r w:rsidRPr="00AC4183">
        <w:rPr>
          <w:rFonts w:ascii="Trebuchet MS" w:hAnsi="Trebuchet MS"/>
          <w:sz w:val="22"/>
        </w:rPr>
        <w:t>V kolikor ponudnik vpiše ceno nič (0) EUR, se šteje, da ponuja postavko brezplačno.</w:t>
      </w:r>
    </w:p>
    <w:p w14:paraId="41E961A6" w14:textId="77777777" w:rsidR="00A53193" w:rsidRPr="00AC4183" w:rsidRDefault="00A53193" w:rsidP="00A53193">
      <w:pPr>
        <w:rPr>
          <w:rFonts w:ascii="Trebuchet MS" w:hAnsi="Trebuchet MS"/>
          <w:sz w:val="22"/>
        </w:rPr>
      </w:pPr>
    </w:p>
    <w:p w14:paraId="3153E71C" w14:textId="77777777" w:rsidR="00A53193" w:rsidRPr="00AC4183" w:rsidRDefault="00A53193" w:rsidP="00A53193">
      <w:pPr>
        <w:rPr>
          <w:rFonts w:ascii="Trebuchet MS" w:hAnsi="Trebuchet MS"/>
          <w:sz w:val="22"/>
        </w:rPr>
      </w:pPr>
      <w:r w:rsidRPr="00AC4183">
        <w:rPr>
          <w:rFonts w:ascii="Trebuchet MS" w:hAnsi="Trebuchet MS"/>
          <w:sz w:val="22"/>
        </w:rPr>
        <w:t>Ponudnik ne sme spreminjati vsebine predračuna.</w:t>
      </w:r>
    </w:p>
    <w:p w14:paraId="7AD5F3C9" w14:textId="77777777" w:rsidR="00A53193" w:rsidRPr="00AC4183" w:rsidRDefault="00A53193" w:rsidP="00A53193">
      <w:pPr>
        <w:rPr>
          <w:rFonts w:ascii="Trebuchet MS" w:hAnsi="Trebuchet MS"/>
          <w:sz w:val="22"/>
        </w:rPr>
      </w:pPr>
    </w:p>
    <w:p w14:paraId="7CF66552" w14:textId="77777777" w:rsidR="00A53193" w:rsidRPr="00AC4183" w:rsidRDefault="00A53193" w:rsidP="00A53193">
      <w:pPr>
        <w:rPr>
          <w:rFonts w:ascii="Trebuchet MS" w:hAnsi="Trebuchet MS"/>
          <w:sz w:val="22"/>
        </w:rPr>
      </w:pPr>
      <w:r w:rsidRPr="00AC4183">
        <w:rPr>
          <w:rFonts w:ascii="Trebuchet MS" w:hAnsi="Trebuchet MS"/>
          <w:sz w:val="22"/>
        </w:rPr>
        <w:t xml:space="preserve">Ponujena cena z DDV mora zajemati vse popuste in stroške (dobave blaga, špediterske, prevozne, carinske ter vse morebitne druge stroške…). </w:t>
      </w:r>
    </w:p>
    <w:p w14:paraId="1399EC02" w14:textId="77777777" w:rsidR="00A53193" w:rsidRPr="00AC4183" w:rsidRDefault="00A53193" w:rsidP="00A53193">
      <w:pPr>
        <w:rPr>
          <w:rFonts w:ascii="Trebuchet MS" w:hAnsi="Trebuchet MS"/>
          <w:sz w:val="22"/>
        </w:rPr>
      </w:pPr>
    </w:p>
    <w:p w14:paraId="12FFCDE3" w14:textId="77777777" w:rsidR="00A53193" w:rsidRPr="00AC4183" w:rsidRDefault="00A53193" w:rsidP="00A53193">
      <w:pPr>
        <w:rPr>
          <w:rFonts w:ascii="Trebuchet MS" w:hAnsi="Trebuchet MS"/>
          <w:sz w:val="22"/>
        </w:rPr>
      </w:pPr>
      <w:r w:rsidRPr="00AC4183">
        <w:rPr>
          <w:rFonts w:ascii="Trebuchet MS" w:hAnsi="Trebuchet MS"/>
          <w:sz w:val="22"/>
        </w:rPr>
        <w:t>V primeru, da bo naročnik pri pregledu in ocenjevanju ponudb odkril očitne računske napake, bo ravnal v skladu s sedmim odstavkom 89. člena ZJN-3.</w:t>
      </w:r>
    </w:p>
    <w:p w14:paraId="7A8A4A0A" w14:textId="77777777" w:rsidR="00A53193" w:rsidRPr="00AC4183" w:rsidRDefault="00A53193" w:rsidP="00A53193">
      <w:pPr>
        <w:rPr>
          <w:rFonts w:ascii="Trebuchet MS" w:hAnsi="Trebuchet MS"/>
          <w:sz w:val="22"/>
        </w:rPr>
      </w:pPr>
    </w:p>
    <w:p w14:paraId="264753E6" w14:textId="77777777" w:rsidR="00A53193" w:rsidRPr="00AC4183" w:rsidRDefault="00A53193" w:rsidP="00A53193">
      <w:pPr>
        <w:rPr>
          <w:rFonts w:ascii="Trebuchet MS" w:hAnsi="Trebuchet MS"/>
          <w:sz w:val="22"/>
        </w:rPr>
      </w:pPr>
      <w:r w:rsidRPr="00AC4183">
        <w:rPr>
          <w:rFonts w:ascii="Trebuchet MS" w:hAnsi="Trebuchet MS"/>
          <w:sz w:val="22"/>
        </w:rPr>
        <w:t xml:space="preserve">Ponudnik skladno z zgornjimi zahtevami izpolni tudi Povzetek predračuna (rekapitulacija). </w:t>
      </w:r>
    </w:p>
    <w:p w14:paraId="196A788C" w14:textId="77777777" w:rsidR="00A53193" w:rsidRPr="00AC4183" w:rsidRDefault="00A53193" w:rsidP="00A53193">
      <w:pPr>
        <w:rPr>
          <w:rFonts w:ascii="Trebuchet MS" w:hAnsi="Trebuchet MS"/>
          <w:sz w:val="22"/>
        </w:rPr>
      </w:pPr>
    </w:p>
    <w:p w14:paraId="249F4C1B" w14:textId="77777777" w:rsidR="00A53193" w:rsidRPr="00AC4183" w:rsidRDefault="00A53193" w:rsidP="00A53193">
      <w:pPr>
        <w:rPr>
          <w:rFonts w:ascii="Trebuchet MS" w:hAnsi="Trebuchet MS"/>
          <w:b/>
          <w:sz w:val="22"/>
        </w:rPr>
      </w:pPr>
      <w:r w:rsidRPr="00AC4183">
        <w:rPr>
          <w:rFonts w:ascii="Trebuchet MS" w:hAnsi="Trebuchet MS"/>
          <w:b/>
          <w:sz w:val="22"/>
        </w:rPr>
        <w:t>Ponudnik v informacijskem sistemu e-JN v razdelek »Predračun« naloži izpolnjen obrazec v .</w:t>
      </w:r>
      <w:proofErr w:type="spellStart"/>
      <w:r w:rsidRPr="00AC4183">
        <w:rPr>
          <w:rFonts w:ascii="Trebuchet MS" w:hAnsi="Trebuchet MS"/>
          <w:b/>
          <w:sz w:val="22"/>
        </w:rPr>
        <w:t>pdf</w:t>
      </w:r>
      <w:proofErr w:type="spellEnd"/>
      <w:r w:rsidRPr="00AC4183">
        <w:rPr>
          <w:rFonts w:ascii="Trebuchet MS" w:hAnsi="Trebuchet MS"/>
          <w:b/>
          <w:sz w:val="22"/>
        </w:rPr>
        <w:t xml:space="preserve"> datoteki, ki bo dostopen na javnem odpiranju ponudb</w:t>
      </w:r>
      <w:r>
        <w:rPr>
          <w:rFonts w:ascii="Trebuchet MS" w:hAnsi="Trebuchet MS"/>
          <w:b/>
          <w:sz w:val="22"/>
        </w:rPr>
        <w:t xml:space="preserve">. </w:t>
      </w:r>
    </w:p>
    <w:p w14:paraId="0E3778F6" w14:textId="77777777" w:rsidR="00A53193" w:rsidRDefault="00A53193" w:rsidP="00A53193">
      <w:pPr>
        <w:pStyle w:val="Default"/>
        <w:jc w:val="both"/>
        <w:rPr>
          <w:rFonts w:ascii="Trebuchet MS" w:hAnsi="Trebuchet MS"/>
          <w:b/>
          <w:color w:val="auto"/>
          <w:sz w:val="22"/>
          <w:szCs w:val="22"/>
        </w:rPr>
      </w:pPr>
    </w:p>
    <w:p w14:paraId="01281DFC" w14:textId="77777777" w:rsidR="00A53193" w:rsidRDefault="00A53193" w:rsidP="00A53193">
      <w:pPr>
        <w:rPr>
          <w:rFonts w:ascii="Trebuchet MS" w:hAnsi="Trebuchet MS"/>
          <w:b/>
          <w:sz w:val="22"/>
          <w:szCs w:val="22"/>
        </w:rPr>
      </w:pPr>
      <w:r>
        <w:rPr>
          <w:rFonts w:ascii="Trebuchet MS" w:hAnsi="Trebuchet MS"/>
          <w:b/>
          <w:sz w:val="22"/>
          <w:szCs w:val="22"/>
        </w:rPr>
        <w:br w:type="page"/>
      </w:r>
    </w:p>
    <w:p w14:paraId="7B12EAE4" w14:textId="644571DB" w:rsidR="00A53193" w:rsidRPr="00A551C5" w:rsidRDefault="00A53193" w:rsidP="004E6751">
      <w:pPr>
        <w:pStyle w:val="Naslov2"/>
        <w:numPr>
          <w:ilvl w:val="0"/>
          <w:numId w:val="53"/>
        </w:numPr>
        <w:rPr>
          <w:rFonts w:ascii="Trebuchet MS" w:hAnsi="Trebuchet MS"/>
          <w:sz w:val="22"/>
          <w:szCs w:val="22"/>
        </w:rPr>
      </w:pPr>
      <w:bookmarkStart w:id="80" w:name="_Toc335915450"/>
      <w:bookmarkStart w:id="81" w:name="_Toc335915524"/>
      <w:bookmarkStart w:id="82" w:name="_Toc335915561"/>
      <w:bookmarkStart w:id="83" w:name="_Toc335915790"/>
      <w:r w:rsidRPr="00A551C5">
        <w:rPr>
          <w:rFonts w:ascii="Trebuchet MS" w:hAnsi="Trebuchet MS"/>
          <w:sz w:val="22"/>
          <w:szCs w:val="22"/>
        </w:rPr>
        <w:lastRenderedPageBreak/>
        <w:t>FINANČNA ZAVAROVANJA</w:t>
      </w:r>
      <w:bookmarkEnd w:id="80"/>
      <w:bookmarkEnd w:id="81"/>
      <w:bookmarkEnd w:id="82"/>
      <w:bookmarkEnd w:id="83"/>
    </w:p>
    <w:p w14:paraId="1FCA1C53" w14:textId="77777777" w:rsidR="00A53193" w:rsidRPr="00A551C5" w:rsidRDefault="00A53193" w:rsidP="00A53193">
      <w:pPr>
        <w:pStyle w:val="Default"/>
        <w:ind w:firstLine="360"/>
        <w:jc w:val="both"/>
        <w:rPr>
          <w:rFonts w:ascii="Trebuchet MS" w:hAnsi="Trebuchet MS"/>
          <w:b/>
          <w:bCs/>
          <w:color w:val="auto"/>
          <w:sz w:val="22"/>
          <w:szCs w:val="22"/>
          <w:highlight w:val="yellow"/>
        </w:rPr>
      </w:pPr>
    </w:p>
    <w:p w14:paraId="27AD65F5" w14:textId="54CD2A6A" w:rsidR="00A53193" w:rsidRPr="00784C3C" w:rsidRDefault="00332AA4" w:rsidP="00332AA4">
      <w:pPr>
        <w:pStyle w:val="Naslov3"/>
        <w:numPr>
          <w:ilvl w:val="0"/>
          <w:numId w:val="0"/>
        </w:numPr>
      </w:pPr>
      <w:bookmarkStart w:id="84" w:name="_Toc335915451"/>
      <w:bookmarkStart w:id="85" w:name="_Toc335915525"/>
      <w:bookmarkStart w:id="86" w:name="_Toc335915562"/>
      <w:bookmarkStart w:id="87" w:name="_Toc335915791"/>
      <w:r>
        <w:t>11.1.1.</w:t>
      </w:r>
      <w:r w:rsidR="00A53193" w:rsidRPr="00784C3C">
        <w:t xml:space="preserve"> </w:t>
      </w:r>
      <w:bookmarkEnd w:id="84"/>
      <w:bookmarkEnd w:id="85"/>
      <w:bookmarkEnd w:id="86"/>
      <w:bookmarkEnd w:id="87"/>
      <w:r w:rsidR="00A53193" w:rsidRPr="00784C3C">
        <w:rPr>
          <w:rStyle w:val="PodnaslovZnak"/>
          <w:rFonts w:ascii="Trebuchet MS" w:hAnsi="Trebuchet MS"/>
          <w:b w:val="0"/>
          <w:bCs w:val="0"/>
          <w:i w:val="0"/>
          <w:sz w:val="22"/>
          <w:szCs w:val="22"/>
        </w:rPr>
        <w:t>Menična izjava za resnost ponudbe s pooblastilom za izpolnitev ter unovčenje</w:t>
      </w:r>
    </w:p>
    <w:p w14:paraId="422D3E9F" w14:textId="77777777" w:rsidR="00A53193" w:rsidRPr="00784C3C" w:rsidRDefault="00A53193" w:rsidP="00A53193">
      <w:pPr>
        <w:pStyle w:val="Default"/>
        <w:jc w:val="both"/>
        <w:rPr>
          <w:rFonts w:ascii="Trebuchet MS" w:hAnsi="Trebuchet MS"/>
          <w:b/>
          <w:bCs/>
          <w:color w:val="auto"/>
          <w:sz w:val="22"/>
          <w:szCs w:val="22"/>
        </w:rPr>
      </w:pPr>
    </w:p>
    <w:p w14:paraId="5CC832B3" w14:textId="16CD3DB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Ponudbi mora ponudnik pri</w:t>
      </w:r>
      <w:r>
        <w:rPr>
          <w:rFonts w:ascii="Trebuchet MS" w:hAnsi="Trebuchet MS"/>
          <w:bCs/>
          <w:color w:val="auto"/>
          <w:sz w:val="22"/>
          <w:szCs w:val="22"/>
        </w:rPr>
        <w:t>ložiti 3 (tri) kom bianco menice</w:t>
      </w:r>
      <w:r w:rsidRPr="00CE0066">
        <w:rPr>
          <w:rFonts w:ascii="Trebuchet MS" w:hAnsi="Trebuchet MS"/>
          <w:bCs/>
          <w:color w:val="auto"/>
          <w:sz w:val="22"/>
          <w:szCs w:val="22"/>
        </w:rPr>
        <w:t xml:space="preserve"> in </w:t>
      </w:r>
      <w:r>
        <w:rPr>
          <w:rFonts w:ascii="Trebuchet MS" w:hAnsi="Trebuchet MS"/>
          <w:bCs/>
          <w:color w:val="auto"/>
          <w:sz w:val="22"/>
          <w:szCs w:val="22"/>
        </w:rPr>
        <w:t xml:space="preserve">1 kom izpolnjene in podpisane </w:t>
      </w:r>
      <w:r w:rsidRPr="00CE0066">
        <w:rPr>
          <w:rFonts w:ascii="Trebuchet MS" w:hAnsi="Trebuchet MS"/>
          <w:bCs/>
          <w:color w:val="auto"/>
          <w:sz w:val="22"/>
          <w:szCs w:val="22"/>
        </w:rPr>
        <w:t>meničn</w:t>
      </w:r>
      <w:r>
        <w:rPr>
          <w:rFonts w:ascii="Trebuchet MS" w:hAnsi="Trebuchet MS"/>
          <w:bCs/>
          <w:color w:val="auto"/>
          <w:sz w:val="22"/>
          <w:szCs w:val="22"/>
        </w:rPr>
        <w:t>e</w:t>
      </w:r>
      <w:r w:rsidRPr="00CE0066">
        <w:rPr>
          <w:rFonts w:ascii="Trebuchet MS" w:hAnsi="Trebuchet MS"/>
          <w:bCs/>
          <w:color w:val="auto"/>
          <w:sz w:val="22"/>
          <w:szCs w:val="22"/>
        </w:rPr>
        <w:t xml:space="preserve"> izjav</w:t>
      </w:r>
      <w:r>
        <w:rPr>
          <w:rFonts w:ascii="Trebuchet MS" w:hAnsi="Trebuchet MS"/>
          <w:bCs/>
          <w:color w:val="auto"/>
          <w:sz w:val="22"/>
          <w:szCs w:val="22"/>
        </w:rPr>
        <w:t>e</w:t>
      </w:r>
      <w:r w:rsidRPr="00CE0066">
        <w:rPr>
          <w:rFonts w:ascii="Trebuchet MS" w:hAnsi="Trebuchet MS"/>
          <w:bCs/>
          <w:color w:val="auto"/>
          <w:sz w:val="22"/>
          <w:szCs w:val="22"/>
        </w:rPr>
        <w:t xml:space="preserve"> za resnost ponudbe s pooblastilom za izpolnitev ter unovčenje. Zahtevana višina finančnega zavarovanja je </w:t>
      </w:r>
      <w:r>
        <w:rPr>
          <w:rFonts w:ascii="Trebuchet MS" w:hAnsi="Trebuchet MS"/>
          <w:bCs/>
          <w:color w:val="auto"/>
          <w:sz w:val="22"/>
          <w:szCs w:val="22"/>
        </w:rPr>
        <w:t>10</w:t>
      </w:r>
      <w:r w:rsidRPr="00CE0066">
        <w:rPr>
          <w:rFonts w:ascii="Trebuchet MS" w:hAnsi="Trebuchet MS"/>
          <w:bCs/>
          <w:color w:val="auto"/>
          <w:sz w:val="22"/>
          <w:szCs w:val="22"/>
        </w:rPr>
        <w:t xml:space="preserve">.000,00 EUR. </w:t>
      </w:r>
      <w:r>
        <w:rPr>
          <w:rFonts w:ascii="Trebuchet MS" w:hAnsi="Trebuchet MS"/>
          <w:bCs/>
          <w:color w:val="auto"/>
          <w:sz w:val="22"/>
          <w:szCs w:val="22"/>
        </w:rPr>
        <w:t xml:space="preserve">Menična izjava mora veljati najmanj </w:t>
      </w:r>
      <w:r w:rsidRPr="00CE0066">
        <w:rPr>
          <w:rFonts w:ascii="Trebuchet MS" w:hAnsi="Trebuchet MS"/>
          <w:bCs/>
          <w:color w:val="auto"/>
          <w:sz w:val="22"/>
          <w:szCs w:val="22"/>
        </w:rPr>
        <w:t xml:space="preserve">do </w:t>
      </w:r>
      <w:r>
        <w:rPr>
          <w:rFonts w:ascii="Trebuchet MS" w:hAnsi="Trebuchet MS"/>
          <w:bCs/>
          <w:color w:val="auto"/>
          <w:sz w:val="22"/>
          <w:szCs w:val="22"/>
        </w:rPr>
        <w:t>31. 3. 202</w:t>
      </w:r>
      <w:r w:rsidR="009A55DA">
        <w:rPr>
          <w:rFonts w:ascii="Trebuchet MS" w:hAnsi="Trebuchet MS"/>
          <w:bCs/>
          <w:color w:val="auto"/>
          <w:sz w:val="22"/>
          <w:szCs w:val="22"/>
        </w:rPr>
        <w:t>4</w:t>
      </w:r>
      <w:r w:rsidRPr="00CE0066">
        <w:rPr>
          <w:rFonts w:ascii="Trebuchet MS" w:hAnsi="Trebuchet MS"/>
          <w:bCs/>
          <w:color w:val="auto"/>
          <w:sz w:val="22"/>
          <w:szCs w:val="22"/>
        </w:rPr>
        <w:t>.</w:t>
      </w:r>
    </w:p>
    <w:p w14:paraId="074DEE2C" w14:textId="77777777" w:rsidR="00A53193" w:rsidRDefault="00A53193" w:rsidP="00A53193">
      <w:pPr>
        <w:pStyle w:val="Default"/>
        <w:jc w:val="both"/>
        <w:rPr>
          <w:rFonts w:ascii="Trebuchet MS" w:hAnsi="Trebuchet MS"/>
          <w:bCs/>
          <w:color w:val="auto"/>
          <w:sz w:val="22"/>
          <w:szCs w:val="22"/>
        </w:rPr>
      </w:pPr>
    </w:p>
    <w:p w14:paraId="53B6CC19" w14:textId="77777777" w:rsidR="00A53193" w:rsidRDefault="00A53193" w:rsidP="00A53193">
      <w:pPr>
        <w:pStyle w:val="Default"/>
        <w:jc w:val="both"/>
        <w:rPr>
          <w:rFonts w:ascii="Trebuchet MS" w:hAnsi="Trebuchet MS"/>
          <w:bCs/>
          <w:color w:val="auto"/>
          <w:sz w:val="22"/>
          <w:szCs w:val="22"/>
        </w:rPr>
      </w:pPr>
      <w:r>
        <w:rPr>
          <w:rFonts w:ascii="Trebuchet MS" w:hAnsi="Trebuchet MS"/>
          <w:bCs/>
          <w:color w:val="auto"/>
          <w:sz w:val="22"/>
          <w:szCs w:val="22"/>
        </w:rPr>
        <w:t>Naročnik bo zavarovanje unovčil, če:</w:t>
      </w:r>
    </w:p>
    <w:p w14:paraId="26C0CB2D" w14:textId="77777777" w:rsidR="00A53193" w:rsidRDefault="00A53193" w:rsidP="00A53193">
      <w:pPr>
        <w:pStyle w:val="Default"/>
        <w:numPr>
          <w:ilvl w:val="0"/>
          <w:numId w:val="1"/>
        </w:numPr>
        <w:jc w:val="both"/>
        <w:rPr>
          <w:rFonts w:ascii="Trebuchet MS" w:hAnsi="Trebuchet MS"/>
          <w:bCs/>
          <w:color w:val="auto"/>
          <w:sz w:val="22"/>
          <w:szCs w:val="22"/>
        </w:rPr>
      </w:pPr>
      <w:r>
        <w:rPr>
          <w:rFonts w:ascii="Trebuchet MS" w:hAnsi="Trebuchet MS"/>
          <w:bCs/>
          <w:color w:val="auto"/>
          <w:sz w:val="22"/>
          <w:szCs w:val="22"/>
        </w:rPr>
        <w:t>po roku za oddajo ponudb svojo ponudbo umakne,</w:t>
      </w:r>
    </w:p>
    <w:p w14:paraId="4D3F4CFF" w14:textId="77777777" w:rsidR="00A53193" w:rsidRDefault="00A53193" w:rsidP="00A53193">
      <w:pPr>
        <w:pStyle w:val="Default"/>
        <w:numPr>
          <w:ilvl w:val="0"/>
          <w:numId w:val="1"/>
        </w:numPr>
        <w:jc w:val="both"/>
        <w:rPr>
          <w:rFonts w:ascii="Trebuchet MS" w:hAnsi="Trebuchet MS"/>
          <w:bCs/>
          <w:color w:val="auto"/>
          <w:sz w:val="22"/>
          <w:szCs w:val="22"/>
        </w:rPr>
      </w:pPr>
      <w:r>
        <w:rPr>
          <w:rFonts w:ascii="Trebuchet MS" w:hAnsi="Trebuchet MS"/>
          <w:bCs/>
          <w:color w:val="auto"/>
          <w:sz w:val="22"/>
          <w:szCs w:val="22"/>
        </w:rPr>
        <w:t>v določenem roku ne predloži zahtevanih stvarnih dokazil za navedbe v ponudbi,</w:t>
      </w:r>
    </w:p>
    <w:p w14:paraId="1079AFB3" w14:textId="77777777" w:rsidR="00A53193" w:rsidRDefault="00A53193" w:rsidP="00A53193">
      <w:pPr>
        <w:pStyle w:val="Default"/>
        <w:numPr>
          <w:ilvl w:val="0"/>
          <w:numId w:val="1"/>
        </w:numPr>
        <w:jc w:val="both"/>
        <w:rPr>
          <w:rFonts w:ascii="Trebuchet MS" w:hAnsi="Trebuchet MS"/>
          <w:bCs/>
          <w:color w:val="auto"/>
          <w:sz w:val="22"/>
          <w:szCs w:val="22"/>
        </w:rPr>
      </w:pPr>
      <w:r>
        <w:rPr>
          <w:rFonts w:ascii="Trebuchet MS" w:hAnsi="Trebuchet MS"/>
          <w:bCs/>
          <w:color w:val="auto"/>
          <w:sz w:val="22"/>
          <w:szCs w:val="22"/>
        </w:rPr>
        <w:t>ne soglaša z odpravo napak v ponudbi,</w:t>
      </w:r>
    </w:p>
    <w:p w14:paraId="2756306F" w14:textId="77777777" w:rsidR="00A53193" w:rsidRDefault="00A53193" w:rsidP="00A53193">
      <w:pPr>
        <w:pStyle w:val="Default"/>
        <w:numPr>
          <w:ilvl w:val="0"/>
          <w:numId w:val="1"/>
        </w:numPr>
        <w:jc w:val="both"/>
        <w:rPr>
          <w:rFonts w:ascii="Trebuchet MS" w:hAnsi="Trebuchet MS"/>
          <w:bCs/>
          <w:color w:val="auto"/>
          <w:sz w:val="22"/>
          <w:szCs w:val="22"/>
        </w:rPr>
      </w:pPr>
      <w:r>
        <w:rPr>
          <w:rFonts w:ascii="Trebuchet MS" w:hAnsi="Trebuchet MS"/>
          <w:bCs/>
          <w:color w:val="auto"/>
          <w:sz w:val="22"/>
          <w:szCs w:val="22"/>
        </w:rPr>
        <w:t>ne sklene pogodbe v določenem roku,</w:t>
      </w:r>
    </w:p>
    <w:p w14:paraId="308CD3F6" w14:textId="77777777" w:rsidR="00A53193" w:rsidRDefault="00A53193" w:rsidP="00A53193">
      <w:pPr>
        <w:pStyle w:val="Default"/>
        <w:numPr>
          <w:ilvl w:val="0"/>
          <w:numId w:val="1"/>
        </w:numPr>
        <w:jc w:val="both"/>
        <w:rPr>
          <w:rFonts w:ascii="Trebuchet MS" w:hAnsi="Trebuchet MS"/>
          <w:bCs/>
          <w:color w:val="auto"/>
          <w:sz w:val="22"/>
          <w:szCs w:val="22"/>
        </w:rPr>
      </w:pPr>
      <w:r>
        <w:rPr>
          <w:rFonts w:ascii="Trebuchet MS" w:hAnsi="Trebuchet MS"/>
          <w:bCs/>
          <w:color w:val="auto"/>
          <w:sz w:val="22"/>
          <w:szCs w:val="22"/>
        </w:rPr>
        <w:t>ob sklenitvi pogodbe ne predloži finančnega zavarovanja za dobro izvedbo pogodbenih obveznosti.</w:t>
      </w:r>
    </w:p>
    <w:p w14:paraId="25AC62B4" w14:textId="77777777" w:rsidR="00A53193" w:rsidRPr="00CE0066" w:rsidRDefault="00A53193" w:rsidP="00A53193">
      <w:pPr>
        <w:pStyle w:val="Default"/>
        <w:ind w:left="720"/>
        <w:jc w:val="both"/>
        <w:rPr>
          <w:rFonts w:ascii="Trebuchet MS" w:hAnsi="Trebuchet MS"/>
          <w:bCs/>
          <w:color w:val="auto"/>
          <w:sz w:val="22"/>
          <w:szCs w:val="22"/>
        </w:rPr>
      </w:pPr>
    </w:p>
    <w:p w14:paraId="6153612A"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Menična izjavo za resnost ponudbe s pooblastilom za unovčenje mora biti izstavljena v skladu z vzorcem menične i</w:t>
      </w:r>
      <w:r>
        <w:rPr>
          <w:rFonts w:ascii="Trebuchet MS" w:hAnsi="Trebuchet MS"/>
          <w:bCs/>
          <w:color w:val="auto"/>
          <w:sz w:val="22"/>
          <w:szCs w:val="22"/>
        </w:rPr>
        <w:t>zjave iz razpisne dokumentacije (Obr_11).</w:t>
      </w:r>
    </w:p>
    <w:p w14:paraId="56C376ED" w14:textId="77777777" w:rsidR="00A53193" w:rsidRDefault="00A53193" w:rsidP="00A53193">
      <w:pPr>
        <w:pStyle w:val="Default"/>
        <w:jc w:val="both"/>
        <w:rPr>
          <w:rFonts w:ascii="Trebuchet MS" w:hAnsi="Trebuchet MS"/>
          <w:bCs/>
          <w:color w:val="auto"/>
          <w:sz w:val="22"/>
          <w:szCs w:val="22"/>
        </w:rPr>
      </w:pPr>
      <w:r>
        <w:rPr>
          <w:rFonts w:ascii="Trebuchet MS" w:hAnsi="Trebuchet MS"/>
          <w:bCs/>
          <w:color w:val="auto"/>
          <w:sz w:val="22"/>
          <w:szCs w:val="22"/>
        </w:rPr>
        <w:t xml:space="preserve">Ponudnikom, ki ne bodo uspešni, bo naročnik po pravnomočni odločitvi na njihovo zahtevo vrnil menične izjave in menice. Izbranemu ponudniku se bodo </w:t>
      </w:r>
      <w:proofErr w:type="spellStart"/>
      <w:r>
        <w:rPr>
          <w:rFonts w:ascii="Trebuchet MS" w:hAnsi="Trebuchet MS"/>
          <w:bCs/>
          <w:color w:val="auto"/>
          <w:sz w:val="22"/>
          <w:szCs w:val="22"/>
        </w:rPr>
        <w:t>neunovčene</w:t>
      </w:r>
      <w:proofErr w:type="spellEnd"/>
      <w:r>
        <w:rPr>
          <w:rFonts w:ascii="Trebuchet MS" w:hAnsi="Trebuchet MS"/>
          <w:bCs/>
          <w:color w:val="auto"/>
          <w:sz w:val="22"/>
          <w:szCs w:val="22"/>
        </w:rPr>
        <w:t xml:space="preserve"> menice štele kot zavarovanje za dobro izvedbo pogodbenih obveznosti ob pogoju pravočasne predložitve menične izjave za dobro izvedbo pogodbenih obveznosti s pooblastilom za izpolnitev in unovčenje. </w:t>
      </w:r>
    </w:p>
    <w:p w14:paraId="23B646CE" w14:textId="77777777" w:rsidR="00A53193" w:rsidRPr="00A551C5" w:rsidRDefault="00A53193" w:rsidP="00A53193">
      <w:pPr>
        <w:pStyle w:val="Default"/>
        <w:jc w:val="both"/>
        <w:rPr>
          <w:rFonts w:ascii="Trebuchet MS" w:hAnsi="Trebuchet MS"/>
          <w:bCs/>
          <w:color w:val="auto"/>
          <w:sz w:val="22"/>
          <w:szCs w:val="22"/>
        </w:rPr>
      </w:pPr>
    </w:p>
    <w:p w14:paraId="22C7051C" w14:textId="77777777" w:rsidR="00A53193" w:rsidRPr="00A551C5" w:rsidRDefault="00A53193" w:rsidP="00A53193">
      <w:pPr>
        <w:pStyle w:val="Default"/>
        <w:jc w:val="both"/>
        <w:rPr>
          <w:rFonts w:ascii="Trebuchet MS" w:hAnsi="Trebuchet MS"/>
          <w:bCs/>
          <w:color w:val="auto"/>
          <w:sz w:val="22"/>
          <w:szCs w:val="22"/>
        </w:rPr>
      </w:pPr>
    </w:p>
    <w:p w14:paraId="481BC675" w14:textId="1EE6B2C5" w:rsidR="00A53193" w:rsidRPr="00784C3C" w:rsidRDefault="00A53193" w:rsidP="00047436">
      <w:pPr>
        <w:pStyle w:val="Naslov3"/>
        <w:numPr>
          <w:ilvl w:val="2"/>
          <w:numId w:val="53"/>
        </w:numPr>
        <w:rPr>
          <w:rStyle w:val="PodnaslovZnak"/>
          <w:rFonts w:ascii="Trebuchet MS" w:hAnsi="Trebuchet MS"/>
          <w:sz w:val="22"/>
          <w:szCs w:val="22"/>
          <w:lang w:eastAsia="en-US"/>
        </w:rPr>
      </w:pPr>
      <w:bookmarkStart w:id="88" w:name="_Toc335915454"/>
      <w:bookmarkStart w:id="89" w:name="_Toc335915528"/>
      <w:bookmarkStart w:id="90" w:name="_Toc335915565"/>
      <w:bookmarkStart w:id="91" w:name="_Toc335915794"/>
      <w:r w:rsidRPr="00784C3C">
        <w:rPr>
          <w:rStyle w:val="PodnaslovZnak"/>
          <w:rFonts w:ascii="Trebuchet MS" w:hAnsi="Trebuchet MS"/>
          <w:sz w:val="22"/>
          <w:szCs w:val="22"/>
        </w:rPr>
        <w:t xml:space="preserve">Izjava o predložitvi </w:t>
      </w:r>
      <w:bookmarkEnd w:id="88"/>
      <w:bookmarkEnd w:id="89"/>
      <w:bookmarkEnd w:id="90"/>
      <w:bookmarkEnd w:id="91"/>
      <w:r w:rsidRPr="00784C3C">
        <w:rPr>
          <w:rStyle w:val="PodnaslovZnak"/>
          <w:rFonts w:ascii="Trebuchet MS" w:hAnsi="Trebuchet MS"/>
          <w:sz w:val="22"/>
          <w:szCs w:val="22"/>
        </w:rPr>
        <w:t>finančnega zavarovanja za dobro izvedbo pogodbenih obveznosti</w:t>
      </w:r>
    </w:p>
    <w:p w14:paraId="5152CA24" w14:textId="77777777" w:rsidR="00A53193" w:rsidRPr="00F92CAF" w:rsidRDefault="00A53193" w:rsidP="00C2590F">
      <w:pPr>
        <w:pStyle w:val="Naslov3"/>
        <w:numPr>
          <w:ilvl w:val="0"/>
          <w:numId w:val="0"/>
        </w:numPr>
        <w:ind w:left="66"/>
      </w:pPr>
      <w:r w:rsidRPr="00F92CAF">
        <w:rPr>
          <w:rStyle w:val="PodnaslovZnak"/>
          <w:rFonts w:ascii="Trebuchet MS" w:hAnsi="Trebuchet MS"/>
          <w:sz w:val="22"/>
          <w:szCs w:val="22"/>
        </w:rPr>
        <w:t xml:space="preserve">Ponudbi mora ponudnik priložiti podpisano in žigosano izjavo o predložitvi </w:t>
      </w:r>
      <w:r>
        <w:rPr>
          <w:rStyle w:val="PodnaslovZnak"/>
          <w:rFonts w:ascii="Trebuchet MS" w:hAnsi="Trebuchet MS"/>
          <w:sz w:val="22"/>
          <w:szCs w:val="22"/>
        </w:rPr>
        <w:t>Menične izjave</w:t>
      </w:r>
      <w:r w:rsidRPr="00F92CAF">
        <w:rPr>
          <w:rStyle w:val="PodnaslovZnak"/>
          <w:rFonts w:ascii="Trebuchet MS" w:hAnsi="Trebuchet MS"/>
          <w:sz w:val="22"/>
          <w:szCs w:val="22"/>
        </w:rPr>
        <w:t xml:space="preserve"> za dobro izvedbo pogodbenih obveznosti. Besedilo izjave o predložitvi </w:t>
      </w:r>
      <w:r>
        <w:rPr>
          <w:rStyle w:val="PodnaslovZnak"/>
          <w:rFonts w:ascii="Trebuchet MS" w:hAnsi="Trebuchet MS"/>
          <w:sz w:val="22"/>
          <w:szCs w:val="22"/>
        </w:rPr>
        <w:t>menične izjave</w:t>
      </w:r>
      <w:r w:rsidRPr="00F92CAF">
        <w:rPr>
          <w:rStyle w:val="PodnaslovZnak"/>
          <w:rFonts w:ascii="Trebuchet MS" w:hAnsi="Trebuchet MS"/>
          <w:sz w:val="22"/>
          <w:szCs w:val="22"/>
        </w:rPr>
        <w:t xml:space="preserve"> je navedeno v razpisni dokumentaciji na priloženem obrazcu (Obr_12 in </w:t>
      </w:r>
      <w:r w:rsidRPr="00F92CAF">
        <w:t xml:space="preserve">13)  </w:t>
      </w:r>
    </w:p>
    <w:p w14:paraId="702197A0" w14:textId="77777777" w:rsidR="00A53193" w:rsidRPr="00F92CAF" w:rsidRDefault="00A53193" w:rsidP="00A53193">
      <w:pPr>
        <w:jc w:val="both"/>
        <w:rPr>
          <w:rFonts w:ascii="Trebuchet MS" w:hAnsi="Trebuchet MS"/>
          <w:sz w:val="22"/>
          <w:szCs w:val="22"/>
          <w:lang w:val="en-US" w:eastAsia="en-US"/>
        </w:rPr>
      </w:pPr>
    </w:p>
    <w:p w14:paraId="53C2B914" w14:textId="77777777" w:rsidR="00A53193" w:rsidRPr="00F92CAF" w:rsidRDefault="00A53193" w:rsidP="00A53193">
      <w:pPr>
        <w:jc w:val="both"/>
        <w:rPr>
          <w:rFonts w:ascii="Trebuchet MS" w:hAnsi="Trebuchet MS"/>
          <w:sz w:val="22"/>
          <w:szCs w:val="22"/>
          <w:lang w:val="en-US" w:eastAsia="en-US"/>
        </w:rPr>
      </w:pPr>
      <w:proofErr w:type="spellStart"/>
      <w:r w:rsidRPr="00F92CAF">
        <w:rPr>
          <w:rFonts w:ascii="Trebuchet MS" w:hAnsi="Trebuchet MS"/>
          <w:sz w:val="22"/>
          <w:szCs w:val="22"/>
          <w:lang w:val="en-US" w:eastAsia="en-US"/>
        </w:rPr>
        <w:t>Znesek</w:t>
      </w:r>
      <w:proofErr w:type="spellEnd"/>
      <w:r w:rsidRPr="00F92CAF">
        <w:rPr>
          <w:rFonts w:ascii="Trebuchet MS" w:hAnsi="Trebuchet MS"/>
          <w:sz w:val="22"/>
          <w:szCs w:val="22"/>
          <w:lang w:val="en-US" w:eastAsia="en-US"/>
        </w:rPr>
        <w:t>/</w:t>
      </w:r>
      <w:proofErr w:type="spellStart"/>
      <w:r w:rsidRPr="00F92CAF">
        <w:rPr>
          <w:rFonts w:ascii="Trebuchet MS" w:hAnsi="Trebuchet MS"/>
          <w:sz w:val="22"/>
          <w:szCs w:val="22"/>
          <w:lang w:val="en-US" w:eastAsia="en-US"/>
        </w:rPr>
        <w:t>odstotek</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zavarovanja</w:t>
      </w:r>
      <w:proofErr w:type="spellEnd"/>
      <w:r w:rsidRPr="00F92CAF">
        <w:rPr>
          <w:rFonts w:ascii="Trebuchet MS" w:hAnsi="Trebuchet MS"/>
          <w:sz w:val="22"/>
          <w:szCs w:val="22"/>
          <w:lang w:val="en-US" w:eastAsia="en-US"/>
        </w:rPr>
        <w:t xml:space="preserve"> v </w:t>
      </w:r>
      <w:proofErr w:type="spellStart"/>
      <w:r w:rsidRPr="00F92CAF">
        <w:rPr>
          <w:rFonts w:ascii="Trebuchet MS" w:hAnsi="Trebuchet MS"/>
          <w:sz w:val="22"/>
          <w:szCs w:val="22"/>
          <w:lang w:val="en-US" w:eastAsia="en-US"/>
        </w:rPr>
        <w:t>izjavi</w:t>
      </w:r>
      <w:proofErr w:type="spellEnd"/>
      <w:r w:rsidRPr="00F92CAF">
        <w:rPr>
          <w:rFonts w:ascii="Trebuchet MS" w:hAnsi="Trebuchet MS"/>
          <w:sz w:val="22"/>
          <w:szCs w:val="22"/>
          <w:lang w:val="en-US" w:eastAsia="en-US"/>
        </w:rPr>
        <w:t xml:space="preserve"> mora </w:t>
      </w:r>
      <w:proofErr w:type="spellStart"/>
      <w:r w:rsidRPr="00F92CAF">
        <w:rPr>
          <w:rFonts w:ascii="Trebuchet MS" w:hAnsi="Trebuchet MS"/>
          <w:sz w:val="22"/>
          <w:szCs w:val="22"/>
          <w:lang w:val="en-US" w:eastAsia="en-US"/>
        </w:rPr>
        <w:t>biti</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skladen</w:t>
      </w:r>
      <w:proofErr w:type="spellEnd"/>
      <w:r w:rsidRPr="00F92CAF">
        <w:rPr>
          <w:rFonts w:ascii="Trebuchet MS" w:hAnsi="Trebuchet MS"/>
          <w:sz w:val="22"/>
          <w:szCs w:val="22"/>
          <w:lang w:val="en-US" w:eastAsia="en-US"/>
        </w:rPr>
        <w:t xml:space="preserve"> z </w:t>
      </w:r>
      <w:proofErr w:type="spellStart"/>
      <w:r w:rsidRPr="00F92CAF">
        <w:rPr>
          <w:rFonts w:ascii="Trebuchet MS" w:hAnsi="Trebuchet MS"/>
          <w:sz w:val="22"/>
          <w:szCs w:val="22"/>
          <w:lang w:val="en-US" w:eastAsia="en-US"/>
        </w:rPr>
        <w:t>zahtevanim</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odstotkom</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iz</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zavarovanja</w:t>
      </w:r>
      <w:proofErr w:type="spellEnd"/>
      <w:r w:rsidRPr="00F92CAF">
        <w:rPr>
          <w:rFonts w:ascii="Trebuchet MS" w:hAnsi="Trebuchet MS"/>
          <w:sz w:val="22"/>
          <w:szCs w:val="22"/>
          <w:lang w:val="en-US" w:eastAsia="en-US"/>
        </w:rPr>
        <w:t xml:space="preserve">, na </w:t>
      </w:r>
      <w:proofErr w:type="spellStart"/>
      <w:r w:rsidRPr="00F92CAF">
        <w:rPr>
          <w:rFonts w:ascii="Trebuchet MS" w:hAnsi="Trebuchet MS"/>
          <w:sz w:val="22"/>
          <w:szCs w:val="22"/>
          <w:lang w:val="en-US" w:eastAsia="en-US"/>
        </w:rPr>
        <w:t>katerega</w:t>
      </w:r>
      <w:proofErr w:type="spellEnd"/>
      <w:r w:rsidRPr="00F92CAF">
        <w:rPr>
          <w:rFonts w:ascii="Trebuchet MS" w:hAnsi="Trebuchet MS"/>
          <w:sz w:val="22"/>
          <w:szCs w:val="22"/>
          <w:lang w:val="en-US" w:eastAsia="en-US"/>
        </w:rPr>
        <w:t xml:space="preserve"> se </w:t>
      </w:r>
      <w:proofErr w:type="spellStart"/>
      <w:r w:rsidRPr="00F92CAF">
        <w:rPr>
          <w:rFonts w:ascii="Trebuchet MS" w:hAnsi="Trebuchet MS"/>
          <w:sz w:val="22"/>
          <w:szCs w:val="22"/>
          <w:lang w:val="en-US" w:eastAsia="en-US"/>
        </w:rPr>
        <w:t>izjava</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nanaša</w:t>
      </w:r>
      <w:proofErr w:type="spellEnd"/>
      <w:r w:rsidRPr="00F92CAF">
        <w:rPr>
          <w:rFonts w:ascii="Trebuchet MS" w:hAnsi="Trebuchet MS"/>
          <w:sz w:val="22"/>
          <w:szCs w:val="22"/>
          <w:lang w:val="en-US" w:eastAsia="en-US"/>
        </w:rPr>
        <w:t>.</w:t>
      </w:r>
    </w:p>
    <w:p w14:paraId="70431A17" w14:textId="77777777" w:rsidR="00A53193" w:rsidRPr="00F92CAF" w:rsidRDefault="00A53193" w:rsidP="00A53193">
      <w:pPr>
        <w:jc w:val="both"/>
        <w:rPr>
          <w:rFonts w:ascii="Trebuchet MS" w:hAnsi="Trebuchet MS"/>
          <w:sz w:val="22"/>
          <w:szCs w:val="22"/>
          <w:lang w:val="en-US" w:eastAsia="en-US"/>
        </w:rPr>
      </w:pPr>
    </w:p>
    <w:p w14:paraId="594CDEC9" w14:textId="77777777" w:rsidR="00A53193" w:rsidRPr="00F92CAF" w:rsidRDefault="00A53193" w:rsidP="00A53193">
      <w:pPr>
        <w:jc w:val="both"/>
        <w:rPr>
          <w:rFonts w:ascii="Trebuchet MS" w:hAnsi="Trebuchet MS"/>
          <w:sz w:val="22"/>
          <w:szCs w:val="22"/>
          <w:lang w:val="en-US" w:eastAsia="en-US"/>
        </w:rPr>
      </w:pPr>
      <w:proofErr w:type="spellStart"/>
      <w:r w:rsidRPr="00F92CAF">
        <w:rPr>
          <w:rFonts w:ascii="Trebuchet MS" w:hAnsi="Trebuchet MS"/>
          <w:sz w:val="22"/>
          <w:szCs w:val="22"/>
          <w:lang w:val="en-US" w:eastAsia="en-US"/>
        </w:rPr>
        <w:t>Neizbranim</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ponudnikom</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bo</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naročnik</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vrnil</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Izjavo</w:t>
      </w:r>
      <w:proofErr w:type="spellEnd"/>
      <w:r w:rsidRPr="00F92CAF">
        <w:rPr>
          <w:rFonts w:ascii="Trebuchet MS" w:hAnsi="Trebuchet MS"/>
          <w:sz w:val="22"/>
          <w:szCs w:val="22"/>
          <w:lang w:val="en-US" w:eastAsia="en-US"/>
        </w:rPr>
        <w:t xml:space="preserve"> o </w:t>
      </w:r>
      <w:proofErr w:type="spellStart"/>
      <w:r w:rsidRPr="00F92CAF">
        <w:rPr>
          <w:rFonts w:ascii="Trebuchet MS" w:hAnsi="Trebuchet MS"/>
          <w:sz w:val="22"/>
          <w:szCs w:val="22"/>
          <w:lang w:val="en-US" w:eastAsia="en-US"/>
        </w:rPr>
        <w:t>predložitvi</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bančne</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garancije</w:t>
      </w:r>
      <w:proofErr w:type="spellEnd"/>
      <w:r w:rsidRPr="00F92CAF">
        <w:rPr>
          <w:rFonts w:ascii="Trebuchet MS" w:hAnsi="Trebuchet MS"/>
          <w:sz w:val="22"/>
          <w:szCs w:val="22"/>
          <w:lang w:val="en-US" w:eastAsia="en-US"/>
        </w:rPr>
        <w:t xml:space="preserve"> za dobro </w:t>
      </w:r>
      <w:proofErr w:type="spellStart"/>
      <w:r w:rsidRPr="00F92CAF">
        <w:rPr>
          <w:rFonts w:ascii="Trebuchet MS" w:hAnsi="Trebuchet MS"/>
          <w:sz w:val="22"/>
          <w:szCs w:val="22"/>
          <w:lang w:val="en-US" w:eastAsia="en-US"/>
        </w:rPr>
        <w:t>izvedbo</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pogodbenih</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obveznosti</w:t>
      </w:r>
      <w:proofErr w:type="spellEnd"/>
      <w:r w:rsidRPr="00F92CAF">
        <w:rPr>
          <w:rFonts w:ascii="Trebuchet MS" w:hAnsi="Trebuchet MS"/>
          <w:sz w:val="22"/>
          <w:szCs w:val="22"/>
          <w:lang w:val="en-US" w:eastAsia="en-US"/>
        </w:rPr>
        <w:t xml:space="preserve"> po </w:t>
      </w:r>
      <w:proofErr w:type="spellStart"/>
      <w:r w:rsidRPr="00F92CAF">
        <w:rPr>
          <w:rFonts w:ascii="Trebuchet MS" w:hAnsi="Trebuchet MS"/>
          <w:sz w:val="22"/>
          <w:szCs w:val="22"/>
          <w:lang w:val="en-US" w:eastAsia="en-US"/>
        </w:rPr>
        <w:t>sklenitvi</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pogodbe</w:t>
      </w:r>
      <w:proofErr w:type="spellEnd"/>
      <w:r w:rsidRPr="00F92CAF">
        <w:rPr>
          <w:rFonts w:ascii="Trebuchet MS" w:hAnsi="Trebuchet MS"/>
          <w:sz w:val="22"/>
          <w:szCs w:val="22"/>
          <w:lang w:val="en-US" w:eastAsia="en-US"/>
        </w:rPr>
        <w:t xml:space="preserve"> z </w:t>
      </w:r>
      <w:proofErr w:type="spellStart"/>
      <w:r w:rsidRPr="00F92CAF">
        <w:rPr>
          <w:rFonts w:ascii="Trebuchet MS" w:hAnsi="Trebuchet MS"/>
          <w:sz w:val="22"/>
          <w:szCs w:val="22"/>
          <w:lang w:val="en-US" w:eastAsia="en-US"/>
        </w:rPr>
        <w:t>izbranim</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ponudnikom</w:t>
      </w:r>
      <w:proofErr w:type="spellEnd"/>
      <w:r w:rsidRPr="00F92CAF">
        <w:rPr>
          <w:rFonts w:ascii="Trebuchet MS" w:hAnsi="Trebuchet MS"/>
          <w:sz w:val="22"/>
          <w:szCs w:val="22"/>
          <w:lang w:val="en-US" w:eastAsia="en-US"/>
        </w:rPr>
        <w:t xml:space="preserve"> in </w:t>
      </w:r>
      <w:proofErr w:type="spellStart"/>
      <w:r w:rsidRPr="00F92CAF">
        <w:rPr>
          <w:rFonts w:ascii="Trebuchet MS" w:hAnsi="Trebuchet MS"/>
          <w:sz w:val="22"/>
          <w:szCs w:val="22"/>
          <w:lang w:val="en-US" w:eastAsia="en-US"/>
        </w:rPr>
        <w:t>izpolnitvi</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odložnih</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pogojev</w:t>
      </w:r>
      <w:proofErr w:type="spellEnd"/>
      <w:r w:rsidRPr="00F92CAF">
        <w:rPr>
          <w:rFonts w:ascii="Trebuchet MS" w:hAnsi="Trebuchet MS"/>
          <w:sz w:val="22"/>
          <w:szCs w:val="22"/>
          <w:lang w:val="en-US" w:eastAsia="en-US"/>
        </w:rPr>
        <w:t xml:space="preserve">, pod </w:t>
      </w:r>
      <w:proofErr w:type="spellStart"/>
      <w:r w:rsidRPr="00F92CAF">
        <w:rPr>
          <w:rFonts w:ascii="Trebuchet MS" w:hAnsi="Trebuchet MS"/>
          <w:sz w:val="22"/>
          <w:szCs w:val="22"/>
          <w:lang w:val="en-US" w:eastAsia="en-US"/>
        </w:rPr>
        <w:t>katerimi</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bo</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pogodba</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sklenjena</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če</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bo</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neizbrani</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ponudnik</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tako</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zahteval</w:t>
      </w:r>
      <w:proofErr w:type="spellEnd"/>
      <w:r w:rsidRPr="00F92CAF">
        <w:rPr>
          <w:rFonts w:ascii="Trebuchet MS" w:hAnsi="Trebuchet MS"/>
          <w:sz w:val="22"/>
          <w:szCs w:val="22"/>
          <w:lang w:val="en-US" w:eastAsia="en-US"/>
        </w:rPr>
        <w:t>.</w:t>
      </w:r>
    </w:p>
    <w:p w14:paraId="750BBDBA" w14:textId="77777777" w:rsidR="00A53193" w:rsidRDefault="00A53193" w:rsidP="00A53193">
      <w:pPr>
        <w:jc w:val="both"/>
        <w:rPr>
          <w:rFonts w:ascii="Trebuchet MS" w:hAnsi="Trebuchet MS"/>
          <w:sz w:val="22"/>
          <w:szCs w:val="22"/>
          <w:lang w:val="en-US" w:eastAsia="en-US"/>
        </w:rPr>
      </w:pPr>
    </w:p>
    <w:p w14:paraId="5E7A7A4F" w14:textId="77777777" w:rsidR="00A53193" w:rsidRDefault="00A53193" w:rsidP="00A53193">
      <w:pPr>
        <w:rPr>
          <w:rFonts w:ascii="Trebuchet MS" w:hAnsi="Trebuchet MS"/>
          <w:sz w:val="22"/>
          <w:szCs w:val="22"/>
          <w:lang w:val="en-US" w:eastAsia="en-US"/>
        </w:rPr>
      </w:pPr>
    </w:p>
    <w:p w14:paraId="1BB31EB7" w14:textId="77777777" w:rsidR="00A53193" w:rsidRPr="004C3C01" w:rsidRDefault="00A53193" w:rsidP="00A53193">
      <w:pPr>
        <w:pStyle w:val="Odstavekseznama"/>
        <w:ind w:left="1080"/>
        <w:rPr>
          <w:rFonts w:ascii="Trebuchet MS" w:hAnsi="Trebuchet MS"/>
          <w:sz w:val="22"/>
          <w:szCs w:val="22"/>
          <w:lang w:val="en-US" w:eastAsia="en-US"/>
        </w:rPr>
      </w:pPr>
    </w:p>
    <w:p w14:paraId="41AE092E" w14:textId="77777777" w:rsidR="00A53193" w:rsidRDefault="00A53193" w:rsidP="00A53193">
      <w:pPr>
        <w:jc w:val="both"/>
        <w:rPr>
          <w:rFonts w:ascii="Trebuchet MS" w:hAnsi="Trebuchet MS"/>
          <w:sz w:val="22"/>
          <w:szCs w:val="22"/>
          <w:lang w:val="en-US" w:eastAsia="en-US"/>
        </w:rPr>
      </w:pPr>
      <w:proofErr w:type="spellStart"/>
      <w:r>
        <w:rPr>
          <w:rFonts w:ascii="Trebuchet MS" w:hAnsi="Trebuchet MS"/>
          <w:sz w:val="22"/>
          <w:szCs w:val="22"/>
          <w:lang w:val="en-US" w:eastAsia="en-US"/>
        </w:rPr>
        <w:t>Izbran</w:t>
      </w:r>
      <w:proofErr w:type="spellEnd"/>
      <w:r>
        <w:rPr>
          <w:rFonts w:ascii="Trebuchet MS" w:hAnsi="Trebuchet MS"/>
          <w:sz w:val="22"/>
          <w:szCs w:val="22"/>
          <w:lang w:val="en-US" w:eastAsia="en-US"/>
        </w:rPr>
        <w:t xml:space="preserve"> </w:t>
      </w:r>
      <w:proofErr w:type="spellStart"/>
      <w:r>
        <w:rPr>
          <w:rFonts w:ascii="Trebuchet MS" w:hAnsi="Trebuchet MS"/>
          <w:sz w:val="22"/>
          <w:szCs w:val="22"/>
          <w:lang w:val="en-US" w:eastAsia="en-US"/>
        </w:rPr>
        <w:t>ponudnik</w:t>
      </w:r>
      <w:proofErr w:type="spellEnd"/>
      <w:r>
        <w:rPr>
          <w:rFonts w:ascii="Trebuchet MS" w:hAnsi="Trebuchet MS"/>
          <w:sz w:val="22"/>
          <w:szCs w:val="22"/>
          <w:lang w:val="en-US" w:eastAsia="en-US"/>
        </w:rPr>
        <w:t xml:space="preserve"> mora </w:t>
      </w:r>
      <w:proofErr w:type="spellStart"/>
      <w:r>
        <w:rPr>
          <w:rFonts w:ascii="Trebuchet MS" w:hAnsi="Trebuchet MS"/>
          <w:sz w:val="22"/>
          <w:szCs w:val="22"/>
          <w:lang w:val="en-US" w:eastAsia="en-US"/>
        </w:rPr>
        <w:t>najkasneje</w:t>
      </w:r>
      <w:proofErr w:type="spellEnd"/>
      <w:r>
        <w:rPr>
          <w:rFonts w:ascii="Trebuchet MS" w:hAnsi="Trebuchet MS"/>
          <w:sz w:val="22"/>
          <w:szCs w:val="22"/>
          <w:lang w:val="en-US" w:eastAsia="en-US"/>
        </w:rPr>
        <w:t xml:space="preserve"> v </w:t>
      </w:r>
      <w:proofErr w:type="spellStart"/>
      <w:r>
        <w:rPr>
          <w:rFonts w:ascii="Trebuchet MS" w:hAnsi="Trebuchet MS"/>
          <w:sz w:val="22"/>
          <w:szCs w:val="22"/>
          <w:lang w:val="en-US" w:eastAsia="en-US"/>
        </w:rPr>
        <w:t>roku</w:t>
      </w:r>
      <w:proofErr w:type="spellEnd"/>
      <w:r>
        <w:rPr>
          <w:rFonts w:ascii="Trebuchet MS" w:hAnsi="Trebuchet MS"/>
          <w:sz w:val="22"/>
          <w:szCs w:val="22"/>
          <w:lang w:val="en-US" w:eastAsia="en-US"/>
        </w:rPr>
        <w:t xml:space="preserve"> 14 </w:t>
      </w:r>
      <w:proofErr w:type="spellStart"/>
      <w:r>
        <w:rPr>
          <w:rFonts w:ascii="Trebuchet MS" w:hAnsi="Trebuchet MS"/>
          <w:sz w:val="22"/>
          <w:szCs w:val="22"/>
          <w:lang w:val="en-US" w:eastAsia="en-US"/>
        </w:rPr>
        <w:t>dni</w:t>
      </w:r>
      <w:proofErr w:type="spellEnd"/>
      <w:r>
        <w:rPr>
          <w:rFonts w:ascii="Trebuchet MS" w:hAnsi="Trebuchet MS"/>
          <w:sz w:val="22"/>
          <w:szCs w:val="22"/>
          <w:lang w:val="en-US" w:eastAsia="en-US"/>
        </w:rPr>
        <w:t xml:space="preserve"> </w:t>
      </w:r>
      <w:proofErr w:type="spellStart"/>
      <w:r>
        <w:rPr>
          <w:rFonts w:ascii="Trebuchet MS" w:hAnsi="Trebuchet MS"/>
          <w:sz w:val="22"/>
          <w:szCs w:val="22"/>
          <w:lang w:val="en-US" w:eastAsia="en-US"/>
        </w:rPr>
        <w:t>od</w:t>
      </w:r>
      <w:proofErr w:type="spellEnd"/>
      <w:r>
        <w:rPr>
          <w:rFonts w:ascii="Trebuchet MS" w:hAnsi="Trebuchet MS"/>
          <w:sz w:val="22"/>
          <w:szCs w:val="22"/>
          <w:lang w:val="en-US" w:eastAsia="en-US"/>
        </w:rPr>
        <w:t xml:space="preserve"> </w:t>
      </w:r>
      <w:proofErr w:type="spellStart"/>
      <w:r>
        <w:rPr>
          <w:rFonts w:ascii="Trebuchet MS" w:hAnsi="Trebuchet MS"/>
          <w:sz w:val="22"/>
          <w:szCs w:val="22"/>
          <w:lang w:val="en-US" w:eastAsia="en-US"/>
        </w:rPr>
        <w:t>sklenitve</w:t>
      </w:r>
      <w:proofErr w:type="spellEnd"/>
      <w:r>
        <w:rPr>
          <w:rFonts w:ascii="Trebuchet MS" w:hAnsi="Trebuchet MS"/>
          <w:sz w:val="22"/>
          <w:szCs w:val="22"/>
          <w:lang w:val="en-US" w:eastAsia="en-US"/>
        </w:rPr>
        <w:t xml:space="preserve"> </w:t>
      </w:r>
      <w:proofErr w:type="spellStart"/>
      <w:r>
        <w:rPr>
          <w:rFonts w:ascii="Trebuchet MS" w:hAnsi="Trebuchet MS"/>
          <w:sz w:val="22"/>
          <w:szCs w:val="22"/>
          <w:lang w:val="en-US" w:eastAsia="en-US"/>
        </w:rPr>
        <w:t>pogodbe</w:t>
      </w:r>
      <w:proofErr w:type="spellEnd"/>
      <w:r>
        <w:rPr>
          <w:rFonts w:ascii="Trebuchet MS" w:hAnsi="Trebuchet MS"/>
          <w:sz w:val="22"/>
          <w:szCs w:val="22"/>
          <w:lang w:val="en-US" w:eastAsia="en-US"/>
        </w:rPr>
        <w:t xml:space="preserve">, </w:t>
      </w:r>
      <w:proofErr w:type="spellStart"/>
      <w:r>
        <w:rPr>
          <w:rFonts w:ascii="Trebuchet MS" w:hAnsi="Trebuchet MS"/>
          <w:sz w:val="22"/>
          <w:szCs w:val="22"/>
          <w:lang w:val="en-US" w:eastAsia="en-US"/>
        </w:rPr>
        <w:t>kot</w:t>
      </w:r>
      <w:proofErr w:type="spellEnd"/>
      <w:r>
        <w:rPr>
          <w:rFonts w:ascii="Trebuchet MS" w:hAnsi="Trebuchet MS"/>
          <w:sz w:val="22"/>
          <w:szCs w:val="22"/>
          <w:lang w:val="en-US" w:eastAsia="en-US"/>
        </w:rPr>
        <w:t xml:space="preserve"> </w:t>
      </w:r>
      <w:proofErr w:type="spellStart"/>
      <w:r>
        <w:rPr>
          <w:rFonts w:ascii="Trebuchet MS" w:hAnsi="Trebuchet MS"/>
          <w:sz w:val="22"/>
          <w:szCs w:val="22"/>
          <w:lang w:val="en-US" w:eastAsia="en-US"/>
        </w:rPr>
        <w:t>pogoj</w:t>
      </w:r>
      <w:proofErr w:type="spellEnd"/>
      <w:r>
        <w:rPr>
          <w:rFonts w:ascii="Trebuchet MS" w:hAnsi="Trebuchet MS"/>
          <w:sz w:val="22"/>
          <w:szCs w:val="22"/>
          <w:lang w:val="en-US" w:eastAsia="en-US"/>
        </w:rPr>
        <w:t xml:space="preserve"> za </w:t>
      </w:r>
      <w:proofErr w:type="spellStart"/>
      <w:r>
        <w:rPr>
          <w:rFonts w:ascii="Trebuchet MS" w:hAnsi="Trebuchet MS"/>
          <w:sz w:val="22"/>
          <w:szCs w:val="22"/>
          <w:lang w:val="en-US" w:eastAsia="en-US"/>
        </w:rPr>
        <w:t>veljavnost</w:t>
      </w:r>
      <w:proofErr w:type="spellEnd"/>
      <w:r>
        <w:rPr>
          <w:rFonts w:ascii="Trebuchet MS" w:hAnsi="Trebuchet MS"/>
          <w:sz w:val="22"/>
          <w:szCs w:val="22"/>
          <w:lang w:val="en-US" w:eastAsia="en-US"/>
        </w:rPr>
        <w:t xml:space="preserve"> </w:t>
      </w:r>
      <w:proofErr w:type="spellStart"/>
      <w:r>
        <w:rPr>
          <w:rFonts w:ascii="Trebuchet MS" w:hAnsi="Trebuchet MS"/>
          <w:sz w:val="22"/>
          <w:szCs w:val="22"/>
          <w:lang w:val="en-US" w:eastAsia="en-US"/>
        </w:rPr>
        <w:t>pogodbe</w:t>
      </w:r>
      <w:proofErr w:type="spellEnd"/>
      <w:r>
        <w:rPr>
          <w:rFonts w:ascii="Trebuchet MS" w:hAnsi="Trebuchet MS"/>
          <w:sz w:val="22"/>
          <w:szCs w:val="22"/>
          <w:lang w:val="en-US" w:eastAsia="en-US"/>
        </w:rPr>
        <w:t xml:space="preserve">, </w:t>
      </w:r>
      <w:proofErr w:type="spellStart"/>
      <w:r>
        <w:rPr>
          <w:rFonts w:ascii="Trebuchet MS" w:hAnsi="Trebuchet MS"/>
          <w:sz w:val="22"/>
          <w:szCs w:val="22"/>
          <w:lang w:val="en-US" w:eastAsia="en-US"/>
        </w:rPr>
        <w:t>predložiti</w:t>
      </w:r>
      <w:proofErr w:type="spellEnd"/>
      <w:r>
        <w:rPr>
          <w:rFonts w:ascii="Trebuchet MS" w:hAnsi="Trebuchet MS"/>
          <w:sz w:val="22"/>
          <w:szCs w:val="22"/>
          <w:lang w:val="en-US" w:eastAsia="en-US"/>
        </w:rPr>
        <w:t xml:space="preserve"> </w:t>
      </w:r>
      <w:proofErr w:type="spellStart"/>
      <w:r>
        <w:rPr>
          <w:rFonts w:ascii="Trebuchet MS" w:hAnsi="Trebuchet MS"/>
          <w:sz w:val="22"/>
          <w:szCs w:val="22"/>
          <w:lang w:val="en-US" w:eastAsia="en-US"/>
        </w:rPr>
        <w:t>naročniku</w:t>
      </w:r>
      <w:proofErr w:type="spellEnd"/>
      <w:r>
        <w:rPr>
          <w:rFonts w:ascii="Trebuchet MS" w:hAnsi="Trebuchet MS"/>
          <w:sz w:val="22"/>
          <w:szCs w:val="22"/>
          <w:lang w:val="en-US" w:eastAsia="en-US"/>
        </w:rPr>
        <w:t xml:space="preserve"> </w:t>
      </w:r>
      <w:proofErr w:type="spellStart"/>
      <w:r>
        <w:rPr>
          <w:rFonts w:ascii="Trebuchet MS" w:hAnsi="Trebuchet MS"/>
          <w:sz w:val="22"/>
          <w:szCs w:val="22"/>
          <w:lang w:val="en-US" w:eastAsia="en-US"/>
        </w:rPr>
        <w:t>Menično</w:t>
      </w:r>
      <w:proofErr w:type="spellEnd"/>
      <w:r>
        <w:rPr>
          <w:rFonts w:ascii="Trebuchet MS" w:hAnsi="Trebuchet MS"/>
          <w:sz w:val="22"/>
          <w:szCs w:val="22"/>
          <w:lang w:val="en-US" w:eastAsia="en-US"/>
        </w:rPr>
        <w:t xml:space="preserve"> </w:t>
      </w:r>
      <w:proofErr w:type="spellStart"/>
      <w:r>
        <w:rPr>
          <w:rFonts w:ascii="Trebuchet MS" w:hAnsi="Trebuchet MS"/>
          <w:sz w:val="22"/>
          <w:szCs w:val="22"/>
          <w:lang w:val="en-US" w:eastAsia="en-US"/>
        </w:rPr>
        <w:t>izjavo</w:t>
      </w:r>
      <w:proofErr w:type="spellEnd"/>
      <w:r>
        <w:rPr>
          <w:rFonts w:ascii="Trebuchet MS" w:hAnsi="Trebuchet MS"/>
          <w:sz w:val="22"/>
          <w:szCs w:val="22"/>
          <w:lang w:val="en-US" w:eastAsia="en-US"/>
        </w:rPr>
        <w:t xml:space="preserve"> za dobro </w:t>
      </w:r>
      <w:proofErr w:type="spellStart"/>
      <w:r>
        <w:rPr>
          <w:rFonts w:ascii="Trebuchet MS" w:hAnsi="Trebuchet MS"/>
          <w:sz w:val="22"/>
          <w:szCs w:val="22"/>
          <w:lang w:val="en-US" w:eastAsia="en-US"/>
        </w:rPr>
        <w:t>izvedbo</w:t>
      </w:r>
      <w:proofErr w:type="spellEnd"/>
      <w:r>
        <w:rPr>
          <w:rFonts w:ascii="Trebuchet MS" w:hAnsi="Trebuchet MS"/>
          <w:sz w:val="22"/>
          <w:szCs w:val="22"/>
          <w:lang w:val="en-US" w:eastAsia="en-US"/>
        </w:rPr>
        <w:t xml:space="preserve"> </w:t>
      </w:r>
      <w:proofErr w:type="spellStart"/>
      <w:r>
        <w:rPr>
          <w:rFonts w:ascii="Trebuchet MS" w:hAnsi="Trebuchet MS"/>
          <w:sz w:val="22"/>
          <w:szCs w:val="22"/>
          <w:lang w:val="en-US" w:eastAsia="en-US"/>
        </w:rPr>
        <w:t>pogodbenih</w:t>
      </w:r>
      <w:proofErr w:type="spellEnd"/>
      <w:r>
        <w:rPr>
          <w:rFonts w:ascii="Trebuchet MS" w:hAnsi="Trebuchet MS"/>
          <w:sz w:val="22"/>
          <w:szCs w:val="22"/>
          <w:lang w:val="en-US" w:eastAsia="en-US"/>
        </w:rPr>
        <w:t xml:space="preserve"> </w:t>
      </w:r>
      <w:proofErr w:type="spellStart"/>
      <w:r>
        <w:rPr>
          <w:rFonts w:ascii="Trebuchet MS" w:hAnsi="Trebuchet MS"/>
          <w:sz w:val="22"/>
          <w:szCs w:val="22"/>
          <w:lang w:val="en-US" w:eastAsia="en-US"/>
        </w:rPr>
        <w:t>obveznosti</w:t>
      </w:r>
      <w:proofErr w:type="spellEnd"/>
      <w:r>
        <w:rPr>
          <w:rFonts w:ascii="Trebuchet MS" w:hAnsi="Trebuchet MS"/>
          <w:sz w:val="22"/>
          <w:szCs w:val="22"/>
          <w:lang w:val="en-US" w:eastAsia="en-US"/>
        </w:rPr>
        <w:t xml:space="preserve"> za </w:t>
      </w:r>
      <w:proofErr w:type="spellStart"/>
      <w:r>
        <w:rPr>
          <w:rFonts w:ascii="Trebuchet MS" w:hAnsi="Trebuchet MS"/>
          <w:sz w:val="22"/>
          <w:szCs w:val="22"/>
          <w:lang w:val="en-US" w:eastAsia="en-US"/>
        </w:rPr>
        <w:t>znesek</w:t>
      </w:r>
      <w:proofErr w:type="spellEnd"/>
      <w:r>
        <w:rPr>
          <w:rFonts w:ascii="Trebuchet MS" w:hAnsi="Trebuchet MS"/>
          <w:sz w:val="22"/>
          <w:szCs w:val="22"/>
          <w:lang w:val="en-US" w:eastAsia="en-US"/>
        </w:rPr>
        <w:t xml:space="preserve"> </w:t>
      </w:r>
      <w:proofErr w:type="gramStart"/>
      <w:r>
        <w:rPr>
          <w:rFonts w:ascii="Trebuchet MS" w:hAnsi="Trebuchet MS"/>
          <w:sz w:val="22"/>
          <w:szCs w:val="22"/>
          <w:lang w:val="en-US" w:eastAsia="en-US"/>
        </w:rPr>
        <w:t>10  %</w:t>
      </w:r>
      <w:proofErr w:type="gramEnd"/>
      <w:r>
        <w:rPr>
          <w:rFonts w:ascii="Trebuchet MS" w:hAnsi="Trebuchet MS"/>
          <w:sz w:val="22"/>
          <w:szCs w:val="22"/>
          <w:lang w:val="en-US" w:eastAsia="en-US"/>
        </w:rPr>
        <w:t xml:space="preserve"> </w:t>
      </w:r>
      <w:proofErr w:type="spellStart"/>
      <w:r>
        <w:rPr>
          <w:rFonts w:ascii="Trebuchet MS" w:hAnsi="Trebuchet MS"/>
          <w:sz w:val="22"/>
          <w:szCs w:val="22"/>
          <w:lang w:val="en-US" w:eastAsia="en-US"/>
        </w:rPr>
        <w:t>skupne</w:t>
      </w:r>
      <w:proofErr w:type="spellEnd"/>
      <w:r>
        <w:rPr>
          <w:rFonts w:ascii="Trebuchet MS" w:hAnsi="Trebuchet MS"/>
          <w:sz w:val="22"/>
          <w:szCs w:val="22"/>
          <w:lang w:val="en-US" w:eastAsia="en-US"/>
        </w:rPr>
        <w:t xml:space="preserve"> </w:t>
      </w:r>
      <w:proofErr w:type="spellStart"/>
      <w:r>
        <w:rPr>
          <w:rFonts w:ascii="Trebuchet MS" w:hAnsi="Trebuchet MS"/>
          <w:sz w:val="22"/>
          <w:szCs w:val="22"/>
          <w:lang w:val="en-US" w:eastAsia="en-US"/>
        </w:rPr>
        <w:t>pogodbene</w:t>
      </w:r>
      <w:proofErr w:type="spellEnd"/>
      <w:r>
        <w:rPr>
          <w:rFonts w:ascii="Trebuchet MS" w:hAnsi="Trebuchet MS"/>
          <w:sz w:val="22"/>
          <w:szCs w:val="22"/>
          <w:lang w:val="en-US" w:eastAsia="en-US"/>
        </w:rPr>
        <w:t xml:space="preserve"> </w:t>
      </w:r>
      <w:proofErr w:type="spellStart"/>
      <w:r>
        <w:rPr>
          <w:rFonts w:ascii="Trebuchet MS" w:hAnsi="Trebuchet MS"/>
          <w:sz w:val="22"/>
          <w:szCs w:val="22"/>
          <w:lang w:val="en-US" w:eastAsia="en-US"/>
        </w:rPr>
        <w:t>vrednosti</w:t>
      </w:r>
      <w:proofErr w:type="spellEnd"/>
      <w:r>
        <w:rPr>
          <w:rFonts w:ascii="Trebuchet MS" w:hAnsi="Trebuchet MS"/>
          <w:sz w:val="22"/>
          <w:szCs w:val="22"/>
          <w:lang w:val="en-US" w:eastAsia="en-US"/>
        </w:rPr>
        <w:t xml:space="preserve"> z DDV.</w:t>
      </w:r>
    </w:p>
    <w:p w14:paraId="4CA2F41D" w14:textId="77777777" w:rsidR="00A53193" w:rsidRDefault="00A53193" w:rsidP="00A53193">
      <w:pPr>
        <w:jc w:val="both"/>
        <w:rPr>
          <w:rFonts w:ascii="Trebuchet MS" w:hAnsi="Trebuchet MS"/>
          <w:sz w:val="22"/>
          <w:szCs w:val="22"/>
          <w:lang w:val="en-US" w:eastAsia="en-US"/>
        </w:rPr>
      </w:pPr>
    </w:p>
    <w:p w14:paraId="227BE48A" w14:textId="77777777" w:rsidR="00A53193" w:rsidRPr="00D420BE" w:rsidRDefault="00A53193" w:rsidP="00A53193">
      <w:pPr>
        <w:jc w:val="both"/>
        <w:rPr>
          <w:rFonts w:ascii="Trebuchet MS" w:hAnsi="Trebuchet MS"/>
          <w:sz w:val="22"/>
          <w:szCs w:val="22"/>
          <w:lang w:val="en-US" w:eastAsia="en-US"/>
        </w:rPr>
      </w:pPr>
      <w:proofErr w:type="spellStart"/>
      <w:r w:rsidRPr="00D420BE">
        <w:rPr>
          <w:rFonts w:ascii="Trebuchet MS" w:hAnsi="Trebuchet MS"/>
          <w:sz w:val="22"/>
          <w:szCs w:val="22"/>
          <w:lang w:val="en-US" w:eastAsia="en-US"/>
        </w:rPr>
        <w:t>Garancija</w:t>
      </w:r>
      <w:proofErr w:type="spellEnd"/>
      <w:r w:rsidRPr="00D420BE">
        <w:rPr>
          <w:rFonts w:ascii="Trebuchet MS" w:hAnsi="Trebuchet MS"/>
          <w:sz w:val="22"/>
          <w:szCs w:val="22"/>
          <w:lang w:val="en-US" w:eastAsia="en-US"/>
        </w:rPr>
        <w:t xml:space="preserve"> mora </w:t>
      </w:r>
      <w:proofErr w:type="spellStart"/>
      <w:r w:rsidRPr="00D420BE">
        <w:rPr>
          <w:rFonts w:ascii="Trebuchet MS" w:hAnsi="Trebuchet MS"/>
          <w:sz w:val="22"/>
          <w:szCs w:val="22"/>
          <w:lang w:val="en-US" w:eastAsia="en-US"/>
        </w:rPr>
        <w:t>biti</w:t>
      </w:r>
      <w:proofErr w:type="spellEnd"/>
      <w:r w:rsidRPr="00D420BE">
        <w:rPr>
          <w:rFonts w:ascii="Trebuchet MS" w:hAnsi="Trebuchet MS"/>
          <w:sz w:val="22"/>
          <w:szCs w:val="22"/>
          <w:lang w:val="en-US" w:eastAsia="en-US"/>
        </w:rPr>
        <w:t xml:space="preserve"> </w:t>
      </w:r>
      <w:proofErr w:type="spellStart"/>
      <w:r w:rsidRPr="00D420BE">
        <w:rPr>
          <w:rFonts w:ascii="Trebuchet MS" w:hAnsi="Trebuchet MS"/>
          <w:sz w:val="22"/>
          <w:szCs w:val="22"/>
          <w:lang w:val="en-US" w:eastAsia="en-US"/>
        </w:rPr>
        <w:t>veljavna</w:t>
      </w:r>
      <w:proofErr w:type="spellEnd"/>
      <w:r w:rsidRPr="00D420BE">
        <w:rPr>
          <w:rFonts w:ascii="Trebuchet MS" w:hAnsi="Trebuchet MS"/>
          <w:sz w:val="22"/>
          <w:szCs w:val="22"/>
          <w:lang w:val="en-US" w:eastAsia="en-US"/>
        </w:rPr>
        <w:t xml:space="preserve"> in </w:t>
      </w:r>
      <w:proofErr w:type="spellStart"/>
      <w:r w:rsidRPr="00D420BE">
        <w:rPr>
          <w:rFonts w:ascii="Trebuchet MS" w:hAnsi="Trebuchet MS"/>
          <w:sz w:val="22"/>
          <w:szCs w:val="22"/>
          <w:lang w:val="en-US" w:eastAsia="en-US"/>
        </w:rPr>
        <w:t>izterljiva</w:t>
      </w:r>
      <w:proofErr w:type="spellEnd"/>
      <w:r w:rsidRPr="00D420BE">
        <w:rPr>
          <w:rFonts w:ascii="Trebuchet MS" w:hAnsi="Trebuchet MS"/>
          <w:sz w:val="22"/>
          <w:szCs w:val="22"/>
          <w:lang w:val="en-US" w:eastAsia="en-US"/>
        </w:rPr>
        <w:t xml:space="preserve"> </w:t>
      </w:r>
      <w:proofErr w:type="spellStart"/>
      <w:r w:rsidRPr="00D420BE">
        <w:rPr>
          <w:rFonts w:ascii="Trebuchet MS" w:hAnsi="Trebuchet MS"/>
          <w:sz w:val="22"/>
          <w:szCs w:val="22"/>
          <w:lang w:val="en-US" w:eastAsia="en-US"/>
        </w:rPr>
        <w:t>še</w:t>
      </w:r>
      <w:proofErr w:type="spellEnd"/>
      <w:r w:rsidRPr="00D420BE">
        <w:rPr>
          <w:rFonts w:ascii="Trebuchet MS" w:hAnsi="Trebuchet MS"/>
          <w:sz w:val="22"/>
          <w:szCs w:val="22"/>
          <w:lang w:val="en-US" w:eastAsia="en-US"/>
        </w:rPr>
        <w:t xml:space="preserve"> </w:t>
      </w:r>
      <w:r w:rsidRPr="00D420BE">
        <w:rPr>
          <w:rFonts w:ascii="Trebuchet MS" w:hAnsi="Trebuchet MS"/>
          <w:bCs/>
          <w:sz w:val="22"/>
          <w:szCs w:val="22"/>
        </w:rPr>
        <w:t>60. dni po preteku roka izvedbe storitev oziroma dokončanja pogodbenih obveznosti</w:t>
      </w:r>
      <w:r>
        <w:rPr>
          <w:rFonts w:ascii="Trebuchet MS" w:hAnsi="Trebuchet MS"/>
          <w:sz w:val="22"/>
          <w:szCs w:val="22"/>
          <w:lang w:val="en-US" w:eastAsia="en-US"/>
        </w:rPr>
        <w:t>.</w:t>
      </w:r>
    </w:p>
    <w:p w14:paraId="05FB3A1C" w14:textId="77777777" w:rsidR="00A53193" w:rsidRDefault="00A53193" w:rsidP="00A53193">
      <w:pPr>
        <w:rPr>
          <w:rFonts w:ascii="Trebuchet MS" w:hAnsi="Trebuchet MS"/>
          <w:sz w:val="22"/>
          <w:szCs w:val="22"/>
          <w:lang w:val="en-US" w:eastAsia="en-US"/>
        </w:rPr>
      </w:pPr>
    </w:p>
    <w:p w14:paraId="11F0EB96" w14:textId="77777777" w:rsidR="00A53193" w:rsidRPr="00CF3A7A" w:rsidRDefault="00A53193" w:rsidP="00A53193">
      <w:pPr>
        <w:rPr>
          <w:rFonts w:ascii="Trebuchet MS" w:hAnsi="Trebuchet MS"/>
          <w:sz w:val="22"/>
          <w:szCs w:val="22"/>
          <w:lang w:val="en-US" w:eastAsia="en-US"/>
        </w:rPr>
      </w:pPr>
      <w:proofErr w:type="spellStart"/>
      <w:r>
        <w:rPr>
          <w:rFonts w:ascii="Trebuchet MS" w:hAnsi="Trebuchet MS"/>
          <w:sz w:val="22"/>
          <w:szCs w:val="22"/>
          <w:lang w:val="en-US" w:eastAsia="en-US"/>
        </w:rPr>
        <w:lastRenderedPageBreak/>
        <w:t>Garancijo</w:t>
      </w:r>
      <w:proofErr w:type="spellEnd"/>
      <w:r>
        <w:rPr>
          <w:rFonts w:ascii="Trebuchet MS" w:hAnsi="Trebuchet MS"/>
          <w:sz w:val="22"/>
          <w:szCs w:val="22"/>
          <w:lang w:val="en-US" w:eastAsia="en-US"/>
        </w:rPr>
        <w:t xml:space="preserve"> z</w:t>
      </w:r>
      <w:r w:rsidRPr="00CE0066">
        <w:rPr>
          <w:rFonts w:ascii="Trebuchet MS" w:hAnsi="Trebuchet MS"/>
          <w:bCs/>
          <w:sz w:val="22"/>
          <w:szCs w:val="22"/>
        </w:rPr>
        <w:t>a dobro izvedbo pogodbenih obveznosti lahko naročnik unovči v primeru, če izvajalec svojih obveznosti do naročnika ne bo pravočasno, strokovno in pravilno izvajal oziroma jih sploh ne bo izvajal ali če pogodba odpovedana zaradi razlogov na strani izvajalca</w:t>
      </w:r>
      <w:r>
        <w:rPr>
          <w:rFonts w:ascii="Trebuchet MS" w:hAnsi="Trebuchet MS"/>
          <w:bCs/>
          <w:sz w:val="22"/>
          <w:szCs w:val="22"/>
        </w:rPr>
        <w:t xml:space="preserve">, kot je navedeno v vzorcu pogodbe. </w:t>
      </w:r>
      <w:r w:rsidRPr="00CE0066">
        <w:rPr>
          <w:rFonts w:ascii="Trebuchet MS" w:hAnsi="Trebuchet MS"/>
          <w:bCs/>
          <w:sz w:val="22"/>
          <w:szCs w:val="22"/>
        </w:rPr>
        <w:t xml:space="preserve"> </w:t>
      </w:r>
    </w:p>
    <w:p w14:paraId="628AA1CC" w14:textId="77777777" w:rsidR="00A53193" w:rsidRPr="00CE0066" w:rsidRDefault="00A53193" w:rsidP="00A53193">
      <w:pPr>
        <w:jc w:val="both"/>
        <w:rPr>
          <w:rFonts w:ascii="Trebuchet MS" w:hAnsi="Trebuchet MS"/>
          <w:bCs/>
          <w:sz w:val="22"/>
          <w:szCs w:val="22"/>
        </w:rPr>
      </w:pPr>
    </w:p>
    <w:p w14:paraId="664AD4E3" w14:textId="517D1D27" w:rsidR="00A53193" w:rsidRPr="006803BC" w:rsidRDefault="00A53193" w:rsidP="00A53193">
      <w:pPr>
        <w:jc w:val="both"/>
        <w:rPr>
          <w:rFonts w:ascii="Trebuchet MS" w:hAnsi="Trebuchet MS"/>
          <w:bCs/>
          <w:sz w:val="22"/>
          <w:szCs w:val="22"/>
        </w:rPr>
      </w:pPr>
      <w:r w:rsidRPr="00CE0066">
        <w:rPr>
          <w:rFonts w:ascii="Trebuchet MS" w:hAnsi="Trebuchet MS"/>
          <w:bCs/>
          <w:sz w:val="22"/>
          <w:szCs w:val="22"/>
        </w:rPr>
        <w:t xml:space="preserve">Pri ponudbi s podizvajalci </w:t>
      </w:r>
      <w:r>
        <w:rPr>
          <w:rFonts w:ascii="Trebuchet MS" w:hAnsi="Trebuchet MS"/>
          <w:bCs/>
          <w:sz w:val="22"/>
          <w:szCs w:val="22"/>
        </w:rPr>
        <w:t>garancijo</w:t>
      </w:r>
      <w:r w:rsidRPr="00CE0066">
        <w:rPr>
          <w:rFonts w:ascii="Trebuchet MS" w:hAnsi="Trebuchet MS"/>
          <w:bCs/>
          <w:sz w:val="22"/>
          <w:szCs w:val="22"/>
        </w:rPr>
        <w:t xml:space="preserve"> predloži glavni izvajalec, pri skupni ponudbi pa nosilec posla/vodilni partner.</w:t>
      </w:r>
    </w:p>
    <w:p w14:paraId="5FD5ED9E" w14:textId="2AD27D87" w:rsidR="00A53193" w:rsidRPr="00CE0066" w:rsidRDefault="00A53193" w:rsidP="00142E08">
      <w:pPr>
        <w:pStyle w:val="Naslov2"/>
        <w:numPr>
          <w:ilvl w:val="0"/>
          <w:numId w:val="53"/>
        </w:numPr>
        <w:rPr>
          <w:rFonts w:ascii="Trebuchet MS" w:hAnsi="Trebuchet MS"/>
          <w:sz w:val="22"/>
          <w:szCs w:val="22"/>
        </w:rPr>
      </w:pPr>
      <w:bookmarkStart w:id="92" w:name="_Toc335915455"/>
      <w:bookmarkStart w:id="93" w:name="_Toc335915529"/>
      <w:bookmarkStart w:id="94" w:name="_Toc335915566"/>
      <w:bookmarkStart w:id="95" w:name="_Toc335915795"/>
      <w:r w:rsidRPr="00CE0066">
        <w:rPr>
          <w:rFonts w:ascii="Trebuchet MS" w:hAnsi="Trebuchet MS"/>
          <w:sz w:val="22"/>
          <w:szCs w:val="22"/>
        </w:rPr>
        <w:t>POSREDOVANJE PODATKOV</w:t>
      </w:r>
      <w:bookmarkEnd w:id="92"/>
      <w:bookmarkEnd w:id="93"/>
      <w:bookmarkEnd w:id="94"/>
      <w:bookmarkEnd w:id="95"/>
      <w:r w:rsidRPr="00CE0066">
        <w:rPr>
          <w:rFonts w:ascii="Trebuchet MS" w:hAnsi="Trebuchet MS"/>
          <w:sz w:val="22"/>
          <w:szCs w:val="22"/>
        </w:rPr>
        <w:t xml:space="preserve"> </w:t>
      </w:r>
    </w:p>
    <w:p w14:paraId="2D09A87B" w14:textId="77777777" w:rsidR="00A53193" w:rsidRPr="00CE0066" w:rsidRDefault="00A53193" w:rsidP="00A53193">
      <w:pPr>
        <w:pStyle w:val="Default"/>
        <w:jc w:val="both"/>
        <w:rPr>
          <w:rFonts w:ascii="Trebuchet MS" w:hAnsi="Trebuchet MS"/>
          <w:color w:val="auto"/>
          <w:sz w:val="22"/>
          <w:szCs w:val="22"/>
        </w:rPr>
      </w:pPr>
    </w:p>
    <w:p w14:paraId="6691479B" w14:textId="77777777" w:rsidR="00A53193" w:rsidRPr="00CE0066" w:rsidRDefault="00A53193" w:rsidP="00A53193">
      <w:pPr>
        <w:pStyle w:val="Default"/>
        <w:jc w:val="both"/>
        <w:rPr>
          <w:rFonts w:ascii="Trebuchet MS" w:hAnsi="Trebuchet MS"/>
          <w:color w:val="auto"/>
          <w:sz w:val="22"/>
          <w:szCs w:val="22"/>
        </w:rPr>
      </w:pPr>
      <w:r w:rsidRPr="00CE0066">
        <w:rPr>
          <w:rFonts w:ascii="Trebuchet MS" w:hAnsi="Trebuchet MS"/>
          <w:color w:val="auto"/>
          <w:sz w:val="22"/>
          <w:szCs w:val="22"/>
        </w:rPr>
        <w:t>Izbrani ponudnik mora v roku osmih dni od prejema poziva naročniku posredovati podatke o:</w:t>
      </w:r>
    </w:p>
    <w:p w14:paraId="6E74E5BD" w14:textId="77777777" w:rsidR="00A53193" w:rsidRPr="00CE0066" w:rsidRDefault="00A53193" w:rsidP="00A53193">
      <w:pPr>
        <w:pStyle w:val="Default"/>
        <w:jc w:val="both"/>
        <w:rPr>
          <w:rFonts w:ascii="Trebuchet MS" w:hAnsi="Trebuchet MS"/>
          <w:color w:val="auto"/>
          <w:sz w:val="22"/>
          <w:szCs w:val="22"/>
        </w:rPr>
      </w:pPr>
      <w:r w:rsidRPr="00CE0066">
        <w:rPr>
          <w:rFonts w:ascii="Trebuchet MS" w:hAnsi="Trebuchet MS"/>
          <w:color w:val="auto"/>
          <w:sz w:val="22"/>
          <w:szCs w:val="22"/>
        </w:rPr>
        <w:t xml:space="preserve">• svojih ustanoviteljih, družbenikih, , delničarjih, </w:t>
      </w:r>
      <w:proofErr w:type="spellStart"/>
      <w:r w:rsidRPr="00CE0066">
        <w:rPr>
          <w:rFonts w:ascii="Trebuchet MS" w:hAnsi="Trebuchet MS"/>
          <w:color w:val="auto"/>
          <w:sz w:val="22"/>
          <w:szCs w:val="22"/>
        </w:rPr>
        <w:t>komanditistih</w:t>
      </w:r>
      <w:proofErr w:type="spellEnd"/>
      <w:r w:rsidRPr="00CE0066">
        <w:rPr>
          <w:rFonts w:ascii="Trebuchet MS" w:hAnsi="Trebuchet MS"/>
          <w:color w:val="auto"/>
          <w:sz w:val="22"/>
          <w:szCs w:val="22"/>
        </w:rPr>
        <w:t xml:space="preserve"> ali drugih lastnikih in podatke o lastniških deležih navedenih oseb;</w:t>
      </w:r>
    </w:p>
    <w:p w14:paraId="159E7B19" w14:textId="77777777" w:rsidR="00A53193" w:rsidRPr="00CE0066" w:rsidRDefault="00A53193" w:rsidP="00A53193">
      <w:pPr>
        <w:pStyle w:val="Default"/>
        <w:jc w:val="both"/>
        <w:rPr>
          <w:rFonts w:ascii="Trebuchet MS" w:hAnsi="Trebuchet MS"/>
          <w:color w:val="auto"/>
          <w:sz w:val="22"/>
          <w:szCs w:val="22"/>
        </w:rPr>
      </w:pPr>
      <w:r w:rsidRPr="00CE0066">
        <w:rPr>
          <w:rFonts w:ascii="Trebuchet MS" w:hAnsi="Trebuchet MS"/>
          <w:color w:val="auto"/>
          <w:sz w:val="22"/>
          <w:szCs w:val="22"/>
        </w:rPr>
        <w:t>• gospodarskih subjektih, za katere se glede na določbe zakona, ki ureja gospodarske družbe, šteje, da so z njim povezane družbe.</w:t>
      </w:r>
    </w:p>
    <w:p w14:paraId="7BE5363C" w14:textId="77777777" w:rsidR="00A53193" w:rsidRPr="00CE0066" w:rsidRDefault="00A53193" w:rsidP="00A53193">
      <w:pPr>
        <w:pStyle w:val="Default"/>
        <w:jc w:val="both"/>
        <w:rPr>
          <w:rFonts w:ascii="Trebuchet MS" w:hAnsi="Trebuchet MS"/>
          <w:color w:val="auto"/>
          <w:sz w:val="22"/>
          <w:szCs w:val="22"/>
        </w:rPr>
      </w:pPr>
    </w:p>
    <w:p w14:paraId="235E98EE" w14:textId="77777777" w:rsidR="00A53193" w:rsidRPr="00CE0066" w:rsidRDefault="00A53193" w:rsidP="00A53193">
      <w:pPr>
        <w:pStyle w:val="Default"/>
        <w:jc w:val="both"/>
        <w:rPr>
          <w:rFonts w:ascii="Trebuchet MS" w:hAnsi="Trebuchet MS"/>
          <w:color w:val="auto"/>
          <w:sz w:val="22"/>
          <w:szCs w:val="22"/>
        </w:rPr>
      </w:pPr>
      <w:r w:rsidRPr="00CE0066">
        <w:rPr>
          <w:rFonts w:ascii="Trebuchet MS" w:hAnsi="Trebuchet MS"/>
          <w:color w:val="auto"/>
          <w:sz w:val="22"/>
          <w:szCs w:val="22"/>
        </w:rPr>
        <w:t>Ponudnik mora izpolniti in ponudbi predložiti podpisano in žigosano izjavo, da bo v roku osmih dni od prejema poziva naročniku posredoval podatke iz prejšnjega odstavka (Obr_4).</w:t>
      </w:r>
    </w:p>
    <w:p w14:paraId="7F1DA31F" w14:textId="77777777" w:rsidR="00A53193" w:rsidRPr="00CE0066" w:rsidRDefault="00A53193" w:rsidP="00A53193">
      <w:pPr>
        <w:pStyle w:val="Default"/>
        <w:jc w:val="both"/>
        <w:rPr>
          <w:rFonts w:ascii="Trebuchet MS" w:hAnsi="Trebuchet MS"/>
          <w:color w:val="auto"/>
          <w:sz w:val="22"/>
          <w:szCs w:val="22"/>
        </w:rPr>
      </w:pPr>
    </w:p>
    <w:p w14:paraId="2F07D319" w14:textId="77777777" w:rsidR="00A53193" w:rsidRPr="00CE0066" w:rsidRDefault="00A53193" w:rsidP="00142E08">
      <w:pPr>
        <w:pStyle w:val="Naslov2"/>
        <w:numPr>
          <w:ilvl w:val="0"/>
          <w:numId w:val="53"/>
        </w:numPr>
        <w:rPr>
          <w:rFonts w:ascii="Trebuchet MS" w:hAnsi="Trebuchet MS"/>
          <w:sz w:val="22"/>
          <w:szCs w:val="22"/>
        </w:rPr>
      </w:pPr>
      <w:bookmarkStart w:id="96" w:name="_Toc335915456"/>
      <w:bookmarkStart w:id="97" w:name="_Toc335915530"/>
      <w:bookmarkStart w:id="98" w:name="_Toc335915567"/>
      <w:bookmarkStart w:id="99" w:name="_Toc335915796"/>
      <w:r w:rsidRPr="00CE0066">
        <w:rPr>
          <w:rFonts w:ascii="Trebuchet MS" w:hAnsi="Trebuchet MS"/>
          <w:sz w:val="22"/>
          <w:szCs w:val="22"/>
        </w:rPr>
        <w:t>PREVERITEV PONUDBE</w:t>
      </w:r>
      <w:bookmarkEnd w:id="96"/>
      <w:bookmarkEnd w:id="97"/>
      <w:bookmarkEnd w:id="98"/>
      <w:bookmarkEnd w:id="99"/>
    </w:p>
    <w:p w14:paraId="5A3A4337" w14:textId="77777777" w:rsidR="00A53193" w:rsidRPr="00CE0066" w:rsidRDefault="00A53193" w:rsidP="00A53193">
      <w:pPr>
        <w:pStyle w:val="Default"/>
        <w:ind w:left="720"/>
        <w:jc w:val="both"/>
        <w:rPr>
          <w:rFonts w:ascii="Trebuchet MS" w:hAnsi="Trebuchet MS"/>
          <w:iCs/>
          <w:color w:val="auto"/>
          <w:sz w:val="22"/>
          <w:szCs w:val="22"/>
        </w:rPr>
      </w:pPr>
    </w:p>
    <w:p w14:paraId="08318CB8" w14:textId="77777777" w:rsidR="00A53193" w:rsidRPr="00CE0066" w:rsidRDefault="00A53193" w:rsidP="00A53193">
      <w:pPr>
        <w:pStyle w:val="Default"/>
        <w:jc w:val="both"/>
        <w:rPr>
          <w:rFonts w:ascii="Trebuchet MS" w:hAnsi="Trebuchet MS"/>
          <w:iCs/>
          <w:color w:val="auto"/>
          <w:sz w:val="22"/>
          <w:szCs w:val="22"/>
        </w:rPr>
      </w:pPr>
      <w:r w:rsidRPr="00CE0066">
        <w:rPr>
          <w:rFonts w:ascii="Trebuchet MS" w:hAnsi="Trebuchet MS"/>
          <w:iCs/>
          <w:color w:val="auto"/>
          <w:sz w:val="22"/>
          <w:szCs w:val="22"/>
        </w:rPr>
        <w:t xml:space="preserve">Naročnik bo pred sprejetjem odločitve iz </w:t>
      </w:r>
      <w:r>
        <w:rPr>
          <w:rFonts w:ascii="Trebuchet MS" w:hAnsi="Trebuchet MS"/>
          <w:iCs/>
          <w:color w:val="auto"/>
          <w:sz w:val="22"/>
          <w:szCs w:val="22"/>
        </w:rPr>
        <w:t xml:space="preserve">90. člena ZJN-3, </w:t>
      </w:r>
      <w:r w:rsidRPr="00CE0066">
        <w:rPr>
          <w:rFonts w:ascii="Trebuchet MS" w:hAnsi="Trebuchet MS"/>
          <w:iCs/>
          <w:color w:val="auto"/>
          <w:sz w:val="22"/>
          <w:szCs w:val="22"/>
        </w:rPr>
        <w:t xml:space="preserve">oziroma najpozneje pred sklenitvijo pogodbe o izvedbi javnega naročila preveril obstoj in vsebino podatkov iz najugodnejše ponudbe oziroma drugih navedb iz ponudbe. </w:t>
      </w:r>
    </w:p>
    <w:p w14:paraId="6FF02C5B" w14:textId="77777777" w:rsidR="00A53193" w:rsidRPr="00CE0066" w:rsidRDefault="00A53193" w:rsidP="00A53193">
      <w:pPr>
        <w:pStyle w:val="Default"/>
        <w:jc w:val="both"/>
        <w:rPr>
          <w:rFonts w:ascii="Trebuchet MS" w:hAnsi="Trebuchet MS"/>
          <w:iCs/>
          <w:color w:val="auto"/>
          <w:sz w:val="22"/>
          <w:szCs w:val="22"/>
        </w:rPr>
      </w:pPr>
    </w:p>
    <w:p w14:paraId="6BE2A421" w14:textId="77777777" w:rsidR="00A53193" w:rsidRPr="00CE0066" w:rsidRDefault="00A53193" w:rsidP="00A53193">
      <w:pPr>
        <w:pStyle w:val="Default"/>
        <w:jc w:val="both"/>
        <w:rPr>
          <w:rFonts w:ascii="Trebuchet MS" w:hAnsi="Trebuchet MS"/>
          <w:iCs/>
          <w:color w:val="auto"/>
          <w:sz w:val="22"/>
          <w:szCs w:val="22"/>
        </w:rPr>
      </w:pPr>
      <w:r w:rsidRPr="00CE0066">
        <w:rPr>
          <w:rFonts w:ascii="Trebuchet MS" w:hAnsi="Trebuchet MS"/>
          <w:iCs/>
          <w:color w:val="auto"/>
          <w:sz w:val="22"/>
          <w:szCs w:val="22"/>
        </w:rPr>
        <w:t xml:space="preserve">Če se bo pri naročniku v postopku javnega naročanja pojavil utemeljen sum, da je posamezni ponudnik, ne glede na razvrstitev njegove ponudbe, predložil neresnične izjave ali dokazila, bo naročnik Državni revizijski komisiji podal predlog za uvedbo postopka o prekršku iz </w:t>
      </w:r>
      <w:r>
        <w:rPr>
          <w:rFonts w:ascii="Trebuchet MS" w:hAnsi="Trebuchet MS"/>
          <w:iCs/>
          <w:color w:val="auto"/>
          <w:sz w:val="22"/>
          <w:szCs w:val="22"/>
        </w:rPr>
        <w:t>5. točke 2. odstavka 112. člena ZJN-3.</w:t>
      </w:r>
    </w:p>
    <w:p w14:paraId="70BF769A" w14:textId="77777777" w:rsidR="00A53193" w:rsidRDefault="00A53193" w:rsidP="00A53193">
      <w:pPr>
        <w:pStyle w:val="Default"/>
        <w:jc w:val="both"/>
        <w:rPr>
          <w:rFonts w:ascii="Trebuchet MS" w:hAnsi="Trebuchet MS"/>
          <w:iCs/>
          <w:color w:val="auto"/>
          <w:sz w:val="22"/>
          <w:szCs w:val="22"/>
        </w:rPr>
      </w:pPr>
    </w:p>
    <w:p w14:paraId="7C35F272" w14:textId="415284F2" w:rsidR="00A53193" w:rsidRDefault="00142E08" w:rsidP="00A53193">
      <w:pPr>
        <w:pStyle w:val="Naslov1"/>
        <w:rPr>
          <w:rFonts w:ascii="Trebuchet MS" w:hAnsi="Trebuchet MS"/>
          <w:sz w:val="22"/>
          <w:szCs w:val="22"/>
          <w:lang w:val="sl-SI"/>
        </w:rPr>
      </w:pPr>
      <w:bookmarkStart w:id="100" w:name="_Toc336851763"/>
      <w:bookmarkStart w:id="101" w:name="_Toc336851811"/>
      <w:bookmarkStart w:id="102" w:name="_Toc6492897"/>
      <w:bookmarkStart w:id="103" w:name="_Toc336851761"/>
      <w:bookmarkStart w:id="104" w:name="_Toc336851809"/>
      <w:r>
        <w:rPr>
          <w:rFonts w:ascii="Trebuchet MS" w:hAnsi="Trebuchet MS"/>
          <w:sz w:val="22"/>
          <w:szCs w:val="22"/>
          <w:lang w:val="sl-SI"/>
        </w:rPr>
        <w:t>14</w:t>
      </w:r>
      <w:r w:rsidR="00A53193">
        <w:rPr>
          <w:rFonts w:ascii="Trebuchet MS" w:hAnsi="Trebuchet MS"/>
          <w:sz w:val="22"/>
          <w:szCs w:val="22"/>
          <w:lang w:val="sl-SI"/>
        </w:rPr>
        <w:t>.OBVESTILO O ODLOČITVI O ODDAJI JAVNEGA NAROČILA</w:t>
      </w:r>
      <w:bookmarkEnd w:id="100"/>
      <w:bookmarkEnd w:id="101"/>
      <w:bookmarkEnd w:id="102"/>
    </w:p>
    <w:p w14:paraId="3CA2ED09" w14:textId="77777777" w:rsidR="00A53193" w:rsidRPr="00FD0E0F" w:rsidRDefault="00A53193" w:rsidP="00A53193">
      <w:pPr>
        <w:rPr>
          <w:lang w:eastAsia="x-none"/>
        </w:rPr>
      </w:pPr>
    </w:p>
    <w:p w14:paraId="516C4238" w14:textId="77777777" w:rsidR="00A53193" w:rsidRPr="00374A8B" w:rsidRDefault="00A53193" w:rsidP="00A53193">
      <w:pPr>
        <w:jc w:val="both"/>
        <w:rPr>
          <w:rFonts w:ascii="Trebuchet MS" w:hAnsi="Trebuchet MS"/>
          <w:sz w:val="22"/>
        </w:rPr>
      </w:pPr>
      <w:r w:rsidRPr="00374A8B">
        <w:rPr>
          <w:rFonts w:ascii="Trebuchet MS" w:hAnsi="Trebuchet MS"/>
          <w:sz w:val="22"/>
        </w:rPr>
        <w:t>Naročnik bo podpisano odločitev o oddaji naročila objavil na portalu javnih naročil. Odločitev se šteje za vročeno z dnem objave na portalu javnih naročil.</w:t>
      </w:r>
    </w:p>
    <w:p w14:paraId="413530EA" w14:textId="7DB047DC" w:rsidR="00A53193" w:rsidRDefault="00A53193" w:rsidP="00142E08">
      <w:pPr>
        <w:pStyle w:val="Naslov1"/>
        <w:numPr>
          <w:ilvl w:val="0"/>
          <w:numId w:val="55"/>
        </w:numPr>
        <w:jc w:val="both"/>
        <w:rPr>
          <w:rFonts w:ascii="Trebuchet MS" w:hAnsi="Trebuchet MS"/>
          <w:sz w:val="22"/>
          <w:szCs w:val="22"/>
          <w:lang w:val="sl-SI"/>
        </w:rPr>
      </w:pPr>
      <w:bookmarkStart w:id="105" w:name="_Toc6492898"/>
      <w:r>
        <w:rPr>
          <w:rFonts w:ascii="Trebuchet MS" w:hAnsi="Trebuchet MS"/>
          <w:sz w:val="22"/>
          <w:szCs w:val="22"/>
          <w:lang w:val="sl-SI"/>
        </w:rPr>
        <w:t>ODSTOP OD IZVEDBE JAVNEGA NAROČILA</w:t>
      </w:r>
      <w:bookmarkEnd w:id="103"/>
      <w:bookmarkEnd w:id="104"/>
      <w:bookmarkEnd w:id="105"/>
    </w:p>
    <w:p w14:paraId="30A2614B" w14:textId="77777777" w:rsidR="00A53193" w:rsidRPr="00FD0E0F" w:rsidRDefault="00A53193" w:rsidP="00A53193">
      <w:pPr>
        <w:jc w:val="both"/>
        <w:rPr>
          <w:lang w:eastAsia="x-none"/>
        </w:rPr>
      </w:pPr>
    </w:p>
    <w:p w14:paraId="607B3D61" w14:textId="77777777" w:rsidR="00A53193" w:rsidRPr="00374A8B" w:rsidRDefault="00A53193" w:rsidP="00A53193">
      <w:pPr>
        <w:jc w:val="both"/>
        <w:rPr>
          <w:rFonts w:ascii="Trebuchet MS" w:hAnsi="Trebuchet MS"/>
          <w:sz w:val="22"/>
        </w:rPr>
      </w:pPr>
      <w:r w:rsidRPr="00374A8B">
        <w:rPr>
          <w:rFonts w:ascii="Trebuchet MS" w:hAnsi="Trebuchet MS"/>
          <w:sz w:val="22"/>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72EEA8D9" w14:textId="77777777" w:rsidR="00A53193" w:rsidRPr="00374A8B" w:rsidRDefault="00A53193" w:rsidP="00142E08">
      <w:pPr>
        <w:pStyle w:val="Naslov1"/>
        <w:numPr>
          <w:ilvl w:val="0"/>
          <w:numId w:val="55"/>
        </w:numPr>
        <w:jc w:val="both"/>
        <w:rPr>
          <w:rFonts w:ascii="Trebuchet MS" w:hAnsi="Trebuchet MS"/>
          <w:sz w:val="22"/>
          <w:szCs w:val="22"/>
        </w:rPr>
      </w:pPr>
      <w:r>
        <w:rPr>
          <w:rFonts w:ascii="Trebuchet MS" w:hAnsi="Trebuchet MS"/>
          <w:sz w:val="22"/>
          <w:szCs w:val="22"/>
          <w:lang w:val="sl-SI"/>
        </w:rPr>
        <w:lastRenderedPageBreak/>
        <w:t>POGODBA</w:t>
      </w:r>
    </w:p>
    <w:p w14:paraId="48D07B47" w14:textId="77777777" w:rsidR="00A53193" w:rsidRPr="00814C48" w:rsidRDefault="00A53193" w:rsidP="00A53193">
      <w:pPr>
        <w:jc w:val="both"/>
        <w:rPr>
          <w:rFonts w:ascii="Trebuchet MS" w:hAnsi="Trebuchet MS"/>
          <w:sz w:val="22"/>
        </w:rPr>
      </w:pPr>
    </w:p>
    <w:p w14:paraId="011622BF" w14:textId="77777777" w:rsidR="00A53193" w:rsidRPr="00374A8B" w:rsidRDefault="00A53193" w:rsidP="00A53193">
      <w:pPr>
        <w:jc w:val="both"/>
        <w:rPr>
          <w:rFonts w:ascii="Trebuchet MS" w:hAnsi="Trebuchet MS"/>
          <w:sz w:val="22"/>
        </w:rPr>
      </w:pPr>
      <w:r w:rsidRPr="00814C48">
        <w:rPr>
          <w:rFonts w:ascii="Trebuchet MS" w:hAnsi="Trebuchet MS"/>
          <w:sz w:val="22"/>
        </w:rPr>
        <w:t xml:space="preserve">V skladu s </w:t>
      </w:r>
      <w:r w:rsidRPr="003C3C2B">
        <w:rPr>
          <w:rFonts w:ascii="Trebuchet MS" w:hAnsi="Trebuchet MS"/>
          <w:sz w:val="22"/>
        </w:rPr>
        <w:t>šestim odsta</w:t>
      </w:r>
      <w:r w:rsidRPr="004B7034">
        <w:rPr>
          <w:rFonts w:ascii="Trebuchet MS" w:hAnsi="Trebuchet MS"/>
          <w:sz w:val="22"/>
        </w:rPr>
        <w:t>vkom 14. člena Zakona o integriteti in preprečevanju korupcije (U</w:t>
      </w:r>
      <w:r w:rsidRPr="00E368C0">
        <w:rPr>
          <w:rFonts w:ascii="Trebuchet MS" w:hAnsi="Trebuchet MS"/>
          <w:sz w:val="22"/>
        </w:rPr>
        <w:t xml:space="preserve">radni list RS, št. 69/11-UPB2; v nadaljevanju </w:t>
      </w:r>
      <w:proofErr w:type="spellStart"/>
      <w:r w:rsidRPr="00E368C0">
        <w:rPr>
          <w:rFonts w:ascii="Trebuchet MS" w:hAnsi="Trebuchet MS"/>
          <w:sz w:val="22"/>
        </w:rPr>
        <w:t>ZIntPK</w:t>
      </w:r>
      <w:proofErr w:type="spellEnd"/>
      <w:r w:rsidRPr="00E368C0">
        <w:rPr>
          <w:rFonts w:ascii="Trebuchet MS" w:hAnsi="Trebuchet MS"/>
          <w:sz w:val="22"/>
        </w:rPr>
        <w:t xml:space="preserve">) </w:t>
      </w:r>
      <w:r w:rsidRPr="00AB1615">
        <w:rPr>
          <w:rFonts w:ascii="Trebuchet MS" w:hAnsi="Trebuchet MS"/>
          <w:sz w:val="22"/>
        </w:rPr>
        <w:t>je dolžan izbr</w:t>
      </w:r>
      <w:r w:rsidRPr="00374A8B">
        <w:rPr>
          <w:rFonts w:ascii="Trebuchet MS" w:hAnsi="Trebuchet MS"/>
          <w:sz w:val="22"/>
        </w:rPr>
        <w:t>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493FA598" w14:textId="77777777" w:rsidR="00A53193" w:rsidRPr="00374A8B" w:rsidRDefault="00A53193" w:rsidP="00A53193">
      <w:pPr>
        <w:jc w:val="both"/>
        <w:rPr>
          <w:rFonts w:ascii="Trebuchet MS" w:hAnsi="Trebuchet MS"/>
          <w:sz w:val="22"/>
        </w:rPr>
      </w:pPr>
    </w:p>
    <w:p w14:paraId="29C09881" w14:textId="77777777" w:rsidR="00A53193" w:rsidRPr="00A9315F" w:rsidRDefault="00A53193" w:rsidP="00A53193">
      <w:pPr>
        <w:jc w:val="both"/>
        <w:rPr>
          <w:rFonts w:ascii="Trebuchet MS" w:hAnsi="Trebuchet MS"/>
          <w:sz w:val="22"/>
        </w:rPr>
      </w:pPr>
      <w:r w:rsidRPr="00374A8B">
        <w:rPr>
          <w:rFonts w:ascii="Trebuchet MS" w:hAnsi="Trebuchet MS"/>
          <w:sz w:val="22"/>
        </w:rPr>
        <w:t xml:space="preserve">Izbrani ponudnik mora podpisati in vrniti naročniku pogodbo v roku </w:t>
      </w:r>
      <w:r w:rsidRPr="00A9315F">
        <w:rPr>
          <w:rFonts w:ascii="Trebuchet MS" w:hAnsi="Trebuchet MS"/>
          <w:sz w:val="22"/>
        </w:rPr>
        <w:t xml:space="preserve">8 delovnih dni po prejemu s strani naročnika podpisane pogodbe. </w:t>
      </w:r>
    </w:p>
    <w:p w14:paraId="5CA75B76" w14:textId="77777777" w:rsidR="00A53193" w:rsidRPr="00814C48" w:rsidRDefault="00A53193" w:rsidP="00A53193">
      <w:pPr>
        <w:jc w:val="both"/>
        <w:rPr>
          <w:rFonts w:ascii="Trebuchet MS" w:hAnsi="Trebuchet MS"/>
          <w:sz w:val="22"/>
        </w:rPr>
      </w:pPr>
    </w:p>
    <w:p w14:paraId="1B6CAC77" w14:textId="77777777" w:rsidR="00A53193" w:rsidRPr="00E368C0" w:rsidRDefault="00A53193" w:rsidP="00A53193">
      <w:pPr>
        <w:jc w:val="both"/>
        <w:rPr>
          <w:rFonts w:ascii="Trebuchet MS" w:hAnsi="Trebuchet MS"/>
          <w:sz w:val="22"/>
        </w:rPr>
      </w:pPr>
      <w:r w:rsidRPr="00814C48">
        <w:rPr>
          <w:rFonts w:ascii="Trebuchet MS" w:hAnsi="Trebuchet MS"/>
          <w:sz w:val="22"/>
        </w:rPr>
        <w:t>P</w:t>
      </w:r>
      <w:r w:rsidRPr="003C3C2B">
        <w:rPr>
          <w:rFonts w:ascii="Trebuchet MS" w:hAnsi="Trebuchet MS"/>
          <w:sz w:val="22"/>
        </w:rPr>
        <w:t>ogodba se bo pred podpisom vsebinsko p</w:t>
      </w:r>
      <w:r w:rsidRPr="004B7034">
        <w:rPr>
          <w:rFonts w:ascii="Trebuchet MS" w:hAnsi="Trebuchet MS"/>
          <w:sz w:val="22"/>
        </w:rPr>
        <w:t>rilagodila glede na to, ali bo izbrani ponudnik predložil skupno ponudbo, prijavil sodelovanje podizvajalcev in podobno.</w:t>
      </w:r>
    </w:p>
    <w:p w14:paraId="3321089B" w14:textId="77777777" w:rsidR="00A53193" w:rsidRPr="00AB1615" w:rsidRDefault="00A53193" w:rsidP="00A53193">
      <w:pPr>
        <w:jc w:val="both"/>
        <w:rPr>
          <w:rFonts w:ascii="Trebuchet MS" w:hAnsi="Trebuchet MS"/>
          <w:sz w:val="22"/>
        </w:rPr>
      </w:pPr>
    </w:p>
    <w:p w14:paraId="1553DEB4" w14:textId="77777777" w:rsidR="00A53193" w:rsidRPr="00374A8B" w:rsidRDefault="00A53193" w:rsidP="00A53193">
      <w:pPr>
        <w:jc w:val="both"/>
        <w:rPr>
          <w:rFonts w:ascii="Trebuchet MS" w:hAnsi="Trebuchet MS"/>
          <w:sz w:val="22"/>
        </w:rPr>
      </w:pPr>
      <w:r w:rsidRPr="00374A8B">
        <w:rPr>
          <w:rFonts w:ascii="Trebuchet MS" w:hAnsi="Trebuchet MS"/>
          <w:sz w:val="22"/>
        </w:rPr>
        <w:t xml:space="preserve">S podpisom ESPD ponudnik potrdi, da sprejema vsebino vzorca pogodbe. </w:t>
      </w:r>
    </w:p>
    <w:p w14:paraId="4D93624D" w14:textId="77777777" w:rsidR="00A53193" w:rsidRPr="00374A8B" w:rsidRDefault="00A53193" w:rsidP="00A53193">
      <w:pPr>
        <w:jc w:val="both"/>
        <w:rPr>
          <w:rFonts w:ascii="Trebuchet MS" w:hAnsi="Trebuchet MS"/>
          <w:sz w:val="22"/>
        </w:rPr>
      </w:pPr>
    </w:p>
    <w:p w14:paraId="2A2F05AE" w14:textId="77777777" w:rsidR="00A53193" w:rsidRPr="00374A8B" w:rsidRDefault="00A53193" w:rsidP="00A53193">
      <w:pPr>
        <w:jc w:val="both"/>
        <w:rPr>
          <w:rFonts w:ascii="Trebuchet MS" w:hAnsi="Trebuchet MS"/>
          <w:sz w:val="22"/>
        </w:rPr>
      </w:pPr>
      <w:r w:rsidRPr="00374A8B">
        <w:rPr>
          <w:rFonts w:ascii="Trebuchet MS" w:hAnsi="Trebuchet MS"/>
          <w:sz w:val="22"/>
        </w:rPr>
        <w:t xml:space="preserve">Vzorec neposredne pogodbe bo ob podpisu s strani posameznega naročnika smiselno prilagojen oziroma dopolnjen zaradi morebitne narave internih pravilnikov </w:t>
      </w:r>
    </w:p>
    <w:p w14:paraId="68F9B8A7" w14:textId="77777777" w:rsidR="00A53193" w:rsidRPr="00374A8B" w:rsidRDefault="00A53193" w:rsidP="00A53193">
      <w:pPr>
        <w:jc w:val="both"/>
        <w:rPr>
          <w:rFonts w:ascii="Trebuchet MS" w:hAnsi="Trebuchet MS"/>
          <w:sz w:val="22"/>
        </w:rPr>
      </w:pPr>
      <w:r w:rsidRPr="00374A8B">
        <w:rPr>
          <w:rFonts w:ascii="Trebuchet MS" w:hAnsi="Trebuchet MS"/>
          <w:sz w:val="22"/>
        </w:rPr>
        <w:t>posameznih naročnikov, morebitnega sofinanciranja iz sredstev Evropske Unije, ipd.</w:t>
      </w:r>
    </w:p>
    <w:p w14:paraId="4F2DD3B5" w14:textId="77777777" w:rsidR="00A53193" w:rsidRPr="00374A8B" w:rsidRDefault="00A53193" w:rsidP="00A53193">
      <w:pPr>
        <w:jc w:val="both"/>
        <w:rPr>
          <w:rFonts w:ascii="Trebuchet MS" w:hAnsi="Trebuchet MS"/>
          <w:sz w:val="22"/>
        </w:rPr>
      </w:pPr>
    </w:p>
    <w:p w14:paraId="2C1F95F4" w14:textId="77777777" w:rsidR="00A53193" w:rsidRPr="00374A8B" w:rsidRDefault="00A53193" w:rsidP="00A53193">
      <w:pPr>
        <w:jc w:val="both"/>
        <w:rPr>
          <w:rFonts w:ascii="Trebuchet MS" w:hAnsi="Trebuchet MS"/>
          <w:sz w:val="22"/>
        </w:rPr>
      </w:pPr>
      <w:r w:rsidRPr="00374A8B">
        <w:rPr>
          <w:rFonts w:ascii="Trebuchet MS" w:hAnsi="Trebuchet MS"/>
          <w:sz w:val="22"/>
        </w:rPr>
        <w:t>S podpisom obrazca ESPD ponudnik potrdi, da sprejema vsebino obeh vzorcev pogodb.</w:t>
      </w:r>
    </w:p>
    <w:p w14:paraId="52C88B41" w14:textId="77777777" w:rsidR="00A53193" w:rsidRPr="00374A8B" w:rsidRDefault="00A53193" w:rsidP="00A53193">
      <w:pPr>
        <w:rPr>
          <w:rFonts w:ascii="Trebuchet MS" w:hAnsi="Trebuchet MS"/>
          <w:sz w:val="22"/>
        </w:rPr>
      </w:pPr>
    </w:p>
    <w:p w14:paraId="72931FBE" w14:textId="77777777" w:rsidR="00A53193" w:rsidRPr="00CE0066" w:rsidRDefault="00A53193" w:rsidP="00A53193">
      <w:pPr>
        <w:pStyle w:val="Default"/>
        <w:jc w:val="both"/>
        <w:rPr>
          <w:rFonts w:ascii="Trebuchet MS" w:hAnsi="Trebuchet MS"/>
          <w:iCs/>
          <w:color w:val="auto"/>
          <w:sz w:val="22"/>
          <w:szCs w:val="22"/>
        </w:rPr>
      </w:pPr>
    </w:p>
    <w:p w14:paraId="1135A1C7" w14:textId="2EBAE65B" w:rsidR="00A53193" w:rsidRDefault="00A53193" w:rsidP="00A53193">
      <w:pPr>
        <w:pStyle w:val="Default"/>
        <w:jc w:val="both"/>
        <w:rPr>
          <w:rFonts w:ascii="Trebuchet MS" w:hAnsi="Trebuchet MS"/>
          <w:b/>
          <w:bCs/>
          <w:iCs/>
          <w:sz w:val="22"/>
          <w:szCs w:val="22"/>
        </w:rPr>
      </w:pPr>
      <w:r>
        <w:rPr>
          <w:rFonts w:ascii="Trebuchet MS" w:hAnsi="Trebuchet MS"/>
          <w:b/>
          <w:bCs/>
          <w:iCs/>
          <w:sz w:val="22"/>
          <w:szCs w:val="22"/>
        </w:rPr>
        <w:t>1</w:t>
      </w:r>
      <w:r w:rsidR="00142E08">
        <w:rPr>
          <w:rFonts w:ascii="Trebuchet MS" w:hAnsi="Trebuchet MS"/>
          <w:b/>
          <w:bCs/>
          <w:iCs/>
          <w:sz w:val="22"/>
          <w:szCs w:val="22"/>
        </w:rPr>
        <w:t>7</w:t>
      </w:r>
      <w:r>
        <w:rPr>
          <w:rFonts w:ascii="Trebuchet MS" w:hAnsi="Trebuchet MS"/>
          <w:b/>
          <w:bCs/>
          <w:iCs/>
          <w:sz w:val="22"/>
          <w:szCs w:val="22"/>
        </w:rPr>
        <w:t xml:space="preserve">. </w:t>
      </w:r>
      <w:r w:rsidRPr="00421875">
        <w:rPr>
          <w:rFonts w:ascii="Trebuchet MS" w:hAnsi="Trebuchet MS"/>
          <w:b/>
          <w:bCs/>
          <w:iCs/>
          <w:sz w:val="22"/>
          <w:szCs w:val="22"/>
        </w:rPr>
        <w:t>ZAHTEVEK ZA REVIZIJO</w:t>
      </w:r>
    </w:p>
    <w:p w14:paraId="518C1C8B" w14:textId="77777777" w:rsidR="00A53193" w:rsidRPr="00421875" w:rsidRDefault="00A53193" w:rsidP="00A53193">
      <w:pPr>
        <w:pStyle w:val="Default"/>
        <w:ind w:left="720"/>
        <w:jc w:val="both"/>
        <w:rPr>
          <w:rFonts w:ascii="Trebuchet MS" w:hAnsi="Trebuchet MS"/>
          <w:b/>
          <w:bCs/>
          <w:color w:val="auto"/>
          <w:sz w:val="22"/>
          <w:szCs w:val="22"/>
        </w:rPr>
      </w:pPr>
    </w:p>
    <w:p w14:paraId="044001BE" w14:textId="77777777" w:rsidR="00B157F6" w:rsidRPr="00B157F6" w:rsidRDefault="00B157F6" w:rsidP="00B157F6">
      <w:pPr>
        <w:pStyle w:val="Telobesedila"/>
        <w:spacing w:line="276" w:lineRule="auto"/>
        <w:ind w:right="31"/>
        <w:jc w:val="both"/>
        <w:rPr>
          <w:rFonts w:ascii="Trebuchet MS" w:hAnsi="Trebuchet MS" w:cs="Calibri"/>
          <w:sz w:val="22"/>
          <w:szCs w:val="22"/>
        </w:rPr>
      </w:pPr>
      <w:r w:rsidRPr="00B157F6">
        <w:rPr>
          <w:rFonts w:ascii="Trebuchet MS" w:hAnsi="Trebuchet MS" w:cs="Calibri"/>
          <w:sz w:val="22"/>
          <w:szCs w:val="22"/>
        </w:rPr>
        <w:t>Pravno varstvo zoper morebitne kršitve v postopku oddaje javnega naročila je zagotovljeno z ZPVPJN. Zahtevek za revizijo, ki se nanaša na dokumentacijo v zvezi z oddajo javnega naročila, se lahko vloži v 10 (desetih) delovnih dneh od</w:t>
      </w:r>
      <w:r w:rsidRPr="00B157F6">
        <w:rPr>
          <w:rFonts w:ascii="Trebuchet MS" w:hAnsi="Trebuchet MS" w:cs="Calibri"/>
          <w:spacing w:val="1"/>
          <w:sz w:val="22"/>
          <w:szCs w:val="22"/>
        </w:rPr>
        <w:t xml:space="preserve"> </w:t>
      </w:r>
      <w:r w:rsidRPr="00B157F6">
        <w:rPr>
          <w:rFonts w:ascii="Trebuchet MS" w:hAnsi="Trebuchet MS" w:cs="Calibri"/>
          <w:spacing w:val="-1"/>
          <w:sz w:val="22"/>
          <w:szCs w:val="22"/>
        </w:rPr>
        <w:t>o</w:t>
      </w:r>
      <w:r w:rsidRPr="00B157F6">
        <w:rPr>
          <w:rFonts w:ascii="Trebuchet MS" w:hAnsi="Trebuchet MS" w:cs="Calibri"/>
          <w:sz w:val="22"/>
          <w:szCs w:val="22"/>
        </w:rPr>
        <w:t>bj</w:t>
      </w:r>
      <w:r w:rsidRPr="00B157F6">
        <w:rPr>
          <w:rFonts w:ascii="Trebuchet MS" w:hAnsi="Trebuchet MS" w:cs="Calibri"/>
          <w:spacing w:val="-5"/>
          <w:sz w:val="22"/>
          <w:szCs w:val="22"/>
        </w:rPr>
        <w:t>a</w:t>
      </w:r>
      <w:r w:rsidRPr="00B157F6">
        <w:rPr>
          <w:rFonts w:ascii="Trebuchet MS" w:hAnsi="Trebuchet MS" w:cs="Calibri"/>
          <w:spacing w:val="-6"/>
          <w:sz w:val="22"/>
          <w:szCs w:val="22"/>
        </w:rPr>
        <w:t>v</w:t>
      </w:r>
      <w:r w:rsidRPr="00B157F6">
        <w:rPr>
          <w:rFonts w:ascii="Trebuchet MS" w:hAnsi="Trebuchet MS" w:cs="Calibri"/>
          <w:sz w:val="22"/>
          <w:szCs w:val="22"/>
        </w:rPr>
        <w:t>e</w:t>
      </w:r>
      <w:r w:rsidRPr="00B157F6">
        <w:rPr>
          <w:rFonts w:ascii="Trebuchet MS" w:hAnsi="Trebuchet MS" w:cs="Calibri"/>
          <w:spacing w:val="22"/>
          <w:sz w:val="22"/>
          <w:szCs w:val="22"/>
        </w:rPr>
        <w:t xml:space="preserve"> </w:t>
      </w:r>
      <w:r w:rsidRPr="00B157F6">
        <w:rPr>
          <w:rFonts w:ascii="Trebuchet MS" w:hAnsi="Trebuchet MS" w:cs="Calibri"/>
          <w:spacing w:val="-1"/>
          <w:sz w:val="22"/>
          <w:szCs w:val="22"/>
        </w:rPr>
        <w:t>o</w:t>
      </w:r>
      <w:r w:rsidRPr="00B157F6">
        <w:rPr>
          <w:rFonts w:ascii="Trebuchet MS" w:hAnsi="Trebuchet MS" w:cs="Calibri"/>
          <w:spacing w:val="-2"/>
          <w:sz w:val="22"/>
          <w:szCs w:val="22"/>
        </w:rPr>
        <w:t>b</w:t>
      </w:r>
      <w:r w:rsidRPr="00B157F6">
        <w:rPr>
          <w:rFonts w:ascii="Trebuchet MS" w:hAnsi="Trebuchet MS" w:cs="Calibri"/>
          <w:spacing w:val="-6"/>
          <w:sz w:val="22"/>
          <w:szCs w:val="22"/>
        </w:rPr>
        <w:t>v</w:t>
      </w:r>
      <w:r w:rsidRPr="00B157F6">
        <w:rPr>
          <w:rFonts w:ascii="Trebuchet MS" w:hAnsi="Trebuchet MS" w:cs="Calibri"/>
          <w:sz w:val="22"/>
          <w:szCs w:val="22"/>
        </w:rPr>
        <w:t>esti</w:t>
      </w:r>
      <w:r w:rsidRPr="00B157F6">
        <w:rPr>
          <w:rFonts w:ascii="Trebuchet MS" w:hAnsi="Trebuchet MS" w:cs="Calibri"/>
          <w:spacing w:val="-1"/>
          <w:sz w:val="22"/>
          <w:szCs w:val="22"/>
        </w:rPr>
        <w:t>l</w:t>
      </w:r>
      <w:r w:rsidRPr="00B157F6">
        <w:rPr>
          <w:rFonts w:ascii="Trebuchet MS" w:hAnsi="Trebuchet MS" w:cs="Calibri"/>
          <w:sz w:val="22"/>
          <w:szCs w:val="22"/>
        </w:rPr>
        <w:t>a</w:t>
      </w:r>
      <w:r w:rsidRPr="00B157F6">
        <w:rPr>
          <w:rFonts w:ascii="Trebuchet MS" w:hAnsi="Trebuchet MS" w:cs="Calibri"/>
          <w:spacing w:val="21"/>
          <w:sz w:val="22"/>
          <w:szCs w:val="22"/>
        </w:rPr>
        <w:t xml:space="preserve"> </w:t>
      </w:r>
      <w:r w:rsidRPr="00B157F6">
        <w:rPr>
          <w:rFonts w:ascii="Trebuchet MS" w:hAnsi="Trebuchet MS" w:cs="Calibri"/>
          <w:sz w:val="22"/>
          <w:szCs w:val="22"/>
        </w:rPr>
        <w:t>o</w:t>
      </w:r>
      <w:r w:rsidRPr="00B157F6">
        <w:rPr>
          <w:rFonts w:ascii="Trebuchet MS" w:hAnsi="Trebuchet MS" w:cs="Calibri"/>
          <w:spacing w:val="21"/>
          <w:sz w:val="22"/>
          <w:szCs w:val="22"/>
        </w:rPr>
        <w:t xml:space="preserve"> </w:t>
      </w:r>
      <w:r w:rsidRPr="00B157F6">
        <w:rPr>
          <w:rFonts w:ascii="Trebuchet MS" w:hAnsi="Trebuchet MS" w:cs="Calibri"/>
          <w:spacing w:val="-2"/>
          <w:sz w:val="22"/>
          <w:szCs w:val="22"/>
        </w:rPr>
        <w:t>j</w:t>
      </w:r>
      <w:r w:rsidRPr="00B157F6">
        <w:rPr>
          <w:rFonts w:ascii="Trebuchet MS" w:hAnsi="Trebuchet MS" w:cs="Calibri"/>
          <w:spacing w:val="-5"/>
          <w:sz w:val="22"/>
          <w:szCs w:val="22"/>
        </w:rPr>
        <w:t>a</w:t>
      </w:r>
      <w:r w:rsidRPr="00B157F6">
        <w:rPr>
          <w:rFonts w:ascii="Trebuchet MS" w:hAnsi="Trebuchet MS" w:cs="Calibri"/>
          <w:spacing w:val="-1"/>
          <w:sz w:val="22"/>
          <w:szCs w:val="22"/>
        </w:rPr>
        <w:t>v</w:t>
      </w:r>
      <w:r w:rsidRPr="00B157F6">
        <w:rPr>
          <w:rFonts w:ascii="Trebuchet MS" w:hAnsi="Trebuchet MS" w:cs="Calibri"/>
          <w:sz w:val="22"/>
          <w:szCs w:val="22"/>
        </w:rPr>
        <w:t>nem</w:t>
      </w:r>
      <w:r w:rsidRPr="00B157F6">
        <w:rPr>
          <w:rFonts w:ascii="Trebuchet MS" w:hAnsi="Trebuchet MS" w:cs="Calibri"/>
          <w:spacing w:val="21"/>
          <w:sz w:val="22"/>
          <w:szCs w:val="22"/>
        </w:rPr>
        <w:t xml:space="preserve"> </w:t>
      </w:r>
      <w:r w:rsidRPr="00B157F6">
        <w:rPr>
          <w:rFonts w:ascii="Trebuchet MS" w:hAnsi="Trebuchet MS" w:cs="Calibri"/>
          <w:sz w:val="22"/>
          <w:szCs w:val="22"/>
        </w:rPr>
        <w:t>na</w:t>
      </w:r>
      <w:r w:rsidRPr="00B157F6">
        <w:rPr>
          <w:rFonts w:ascii="Trebuchet MS" w:hAnsi="Trebuchet MS" w:cs="Calibri"/>
          <w:spacing w:val="-4"/>
          <w:sz w:val="22"/>
          <w:szCs w:val="22"/>
        </w:rPr>
        <w:t>r</w:t>
      </w:r>
      <w:r w:rsidRPr="00B157F6">
        <w:rPr>
          <w:rFonts w:ascii="Trebuchet MS" w:hAnsi="Trebuchet MS" w:cs="Calibri"/>
          <w:spacing w:val="-1"/>
          <w:sz w:val="22"/>
          <w:szCs w:val="22"/>
        </w:rPr>
        <w:t>o</w:t>
      </w:r>
      <w:r w:rsidRPr="00B157F6">
        <w:rPr>
          <w:rFonts w:ascii="Trebuchet MS" w:hAnsi="Trebuchet MS" w:cs="Calibri"/>
          <w:spacing w:val="-10"/>
          <w:sz w:val="22"/>
          <w:szCs w:val="22"/>
        </w:rPr>
        <w:t>č</w:t>
      </w:r>
      <w:r w:rsidRPr="00B157F6">
        <w:rPr>
          <w:rFonts w:ascii="Trebuchet MS" w:hAnsi="Trebuchet MS" w:cs="Calibri"/>
          <w:spacing w:val="9"/>
          <w:sz w:val="22"/>
          <w:szCs w:val="22"/>
        </w:rPr>
        <w:t>i</w:t>
      </w:r>
      <w:r w:rsidRPr="00B157F6">
        <w:rPr>
          <w:rFonts w:ascii="Trebuchet MS" w:hAnsi="Trebuchet MS" w:cs="Calibri"/>
          <w:sz w:val="22"/>
          <w:szCs w:val="22"/>
        </w:rPr>
        <w:t>l</w:t>
      </w:r>
      <w:r w:rsidRPr="00B157F6">
        <w:rPr>
          <w:rFonts w:ascii="Trebuchet MS" w:hAnsi="Trebuchet MS" w:cs="Calibri"/>
          <w:spacing w:val="-1"/>
          <w:sz w:val="22"/>
          <w:szCs w:val="22"/>
        </w:rPr>
        <w:t>u</w:t>
      </w:r>
      <w:r w:rsidRPr="00B157F6">
        <w:rPr>
          <w:rFonts w:ascii="Trebuchet MS" w:hAnsi="Trebuchet MS" w:cs="Calibri"/>
          <w:sz w:val="22"/>
          <w:szCs w:val="22"/>
        </w:rPr>
        <w:t>.</w:t>
      </w:r>
      <w:r w:rsidRPr="00B157F6">
        <w:rPr>
          <w:rFonts w:ascii="Trebuchet MS" w:hAnsi="Trebuchet MS" w:cs="Calibri"/>
          <w:spacing w:val="22"/>
          <w:sz w:val="22"/>
          <w:szCs w:val="22"/>
        </w:rPr>
        <w:t xml:space="preserve"> Če </w:t>
      </w:r>
      <w:r w:rsidRPr="00B157F6">
        <w:rPr>
          <w:rFonts w:ascii="Trebuchet MS" w:hAnsi="Trebuchet MS" w:cs="Calibri"/>
          <w:sz w:val="22"/>
          <w:szCs w:val="22"/>
        </w:rPr>
        <w:t>na</w:t>
      </w:r>
      <w:r w:rsidRPr="00B157F6">
        <w:rPr>
          <w:rFonts w:ascii="Trebuchet MS" w:hAnsi="Trebuchet MS" w:cs="Calibri"/>
          <w:spacing w:val="-4"/>
          <w:sz w:val="22"/>
          <w:szCs w:val="22"/>
        </w:rPr>
        <w:t>r</w:t>
      </w:r>
      <w:r w:rsidRPr="00B157F6">
        <w:rPr>
          <w:rFonts w:ascii="Trebuchet MS" w:hAnsi="Trebuchet MS" w:cs="Calibri"/>
          <w:spacing w:val="-1"/>
          <w:sz w:val="22"/>
          <w:szCs w:val="22"/>
        </w:rPr>
        <w:t>o</w:t>
      </w:r>
      <w:r w:rsidRPr="00B157F6">
        <w:rPr>
          <w:rFonts w:ascii="Trebuchet MS" w:hAnsi="Trebuchet MS" w:cs="Calibri"/>
          <w:spacing w:val="-10"/>
          <w:sz w:val="22"/>
          <w:szCs w:val="22"/>
        </w:rPr>
        <w:t>č</w:t>
      </w:r>
      <w:r w:rsidRPr="00B157F6">
        <w:rPr>
          <w:rFonts w:ascii="Trebuchet MS" w:hAnsi="Trebuchet MS" w:cs="Calibri"/>
          <w:spacing w:val="9"/>
          <w:sz w:val="22"/>
          <w:szCs w:val="22"/>
        </w:rPr>
        <w:t>n</w:t>
      </w:r>
      <w:r w:rsidRPr="00B157F6">
        <w:rPr>
          <w:rFonts w:ascii="Trebuchet MS" w:hAnsi="Trebuchet MS" w:cs="Calibri"/>
          <w:spacing w:val="-2"/>
          <w:sz w:val="22"/>
          <w:szCs w:val="22"/>
        </w:rPr>
        <w:t>i</w:t>
      </w:r>
      <w:r w:rsidRPr="00B157F6">
        <w:rPr>
          <w:rFonts w:ascii="Trebuchet MS" w:hAnsi="Trebuchet MS" w:cs="Calibri"/>
          <w:sz w:val="22"/>
          <w:szCs w:val="22"/>
        </w:rPr>
        <w:t>k</w:t>
      </w:r>
      <w:r w:rsidRPr="00B157F6">
        <w:rPr>
          <w:rFonts w:ascii="Trebuchet MS" w:hAnsi="Trebuchet MS" w:cs="Calibri"/>
          <w:spacing w:val="20"/>
          <w:sz w:val="22"/>
          <w:szCs w:val="22"/>
        </w:rPr>
        <w:t xml:space="preserve"> </w:t>
      </w:r>
      <w:r w:rsidRPr="00B157F6">
        <w:rPr>
          <w:rFonts w:ascii="Trebuchet MS" w:hAnsi="Trebuchet MS" w:cs="Calibri"/>
          <w:sz w:val="22"/>
          <w:szCs w:val="22"/>
        </w:rPr>
        <w:t>sp</w:t>
      </w:r>
      <w:r w:rsidRPr="00B157F6">
        <w:rPr>
          <w:rFonts w:ascii="Trebuchet MS" w:hAnsi="Trebuchet MS" w:cs="Calibri"/>
          <w:spacing w:val="-4"/>
          <w:sz w:val="22"/>
          <w:szCs w:val="22"/>
        </w:rPr>
        <w:t>r</w:t>
      </w:r>
      <w:r w:rsidRPr="00B157F6">
        <w:rPr>
          <w:rFonts w:ascii="Trebuchet MS" w:hAnsi="Trebuchet MS" w:cs="Calibri"/>
          <w:sz w:val="22"/>
          <w:szCs w:val="22"/>
        </w:rPr>
        <w:t>e</w:t>
      </w:r>
      <w:r w:rsidRPr="00B157F6">
        <w:rPr>
          <w:rFonts w:ascii="Trebuchet MS" w:hAnsi="Trebuchet MS" w:cs="Calibri"/>
          <w:spacing w:val="-1"/>
          <w:sz w:val="22"/>
          <w:szCs w:val="22"/>
        </w:rPr>
        <w:t>m</w:t>
      </w:r>
      <w:r w:rsidRPr="00B157F6">
        <w:rPr>
          <w:rFonts w:ascii="Trebuchet MS" w:hAnsi="Trebuchet MS" w:cs="Calibri"/>
          <w:sz w:val="22"/>
          <w:szCs w:val="22"/>
        </w:rPr>
        <w:t>eni</w:t>
      </w:r>
      <w:r w:rsidRPr="00B157F6">
        <w:rPr>
          <w:rFonts w:ascii="Trebuchet MS" w:hAnsi="Trebuchet MS" w:cs="Calibri"/>
          <w:spacing w:val="22"/>
          <w:sz w:val="22"/>
          <w:szCs w:val="22"/>
        </w:rPr>
        <w:t xml:space="preserve"> </w:t>
      </w:r>
      <w:r w:rsidRPr="00B157F6">
        <w:rPr>
          <w:rFonts w:ascii="Trebuchet MS" w:hAnsi="Trebuchet MS" w:cs="Calibri"/>
          <w:sz w:val="22"/>
          <w:szCs w:val="22"/>
        </w:rPr>
        <w:t>a</w:t>
      </w:r>
      <w:r w:rsidRPr="00B157F6">
        <w:rPr>
          <w:rFonts w:ascii="Trebuchet MS" w:hAnsi="Trebuchet MS" w:cs="Calibri"/>
          <w:spacing w:val="-1"/>
          <w:sz w:val="22"/>
          <w:szCs w:val="22"/>
        </w:rPr>
        <w:t>l</w:t>
      </w:r>
      <w:r w:rsidRPr="00B157F6">
        <w:rPr>
          <w:rFonts w:ascii="Trebuchet MS" w:hAnsi="Trebuchet MS" w:cs="Calibri"/>
          <w:sz w:val="22"/>
          <w:szCs w:val="22"/>
        </w:rPr>
        <w:t>i</w:t>
      </w:r>
      <w:r w:rsidRPr="00B157F6">
        <w:rPr>
          <w:rFonts w:ascii="Trebuchet MS" w:hAnsi="Trebuchet MS" w:cs="Calibri"/>
          <w:spacing w:val="22"/>
          <w:sz w:val="22"/>
          <w:szCs w:val="22"/>
        </w:rPr>
        <w:t xml:space="preserve"> </w:t>
      </w:r>
      <w:r w:rsidRPr="00B157F6">
        <w:rPr>
          <w:rFonts w:ascii="Trebuchet MS" w:hAnsi="Trebuchet MS" w:cs="Calibri"/>
          <w:spacing w:val="-2"/>
          <w:sz w:val="22"/>
          <w:szCs w:val="22"/>
        </w:rPr>
        <w:t>d</w:t>
      </w:r>
      <w:r w:rsidRPr="00B157F6">
        <w:rPr>
          <w:rFonts w:ascii="Trebuchet MS" w:hAnsi="Trebuchet MS" w:cs="Calibri"/>
          <w:spacing w:val="-1"/>
          <w:sz w:val="22"/>
          <w:szCs w:val="22"/>
        </w:rPr>
        <w:t>o</w:t>
      </w:r>
      <w:r w:rsidRPr="00B157F6">
        <w:rPr>
          <w:rFonts w:ascii="Trebuchet MS" w:hAnsi="Trebuchet MS" w:cs="Calibri"/>
          <w:sz w:val="22"/>
          <w:szCs w:val="22"/>
        </w:rPr>
        <w:t>p</w:t>
      </w:r>
      <w:r w:rsidRPr="00B157F6">
        <w:rPr>
          <w:rFonts w:ascii="Trebuchet MS" w:hAnsi="Trebuchet MS" w:cs="Calibri"/>
          <w:spacing w:val="-1"/>
          <w:sz w:val="22"/>
          <w:szCs w:val="22"/>
        </w:rPr>
        <w:t>ol</w:t>
      </w:r>
      <w:r w:rsidRPr="00B157F6">
        <w:rPr>
          <w:rFonts w:ascii="Trebuchet MS" w:hAnsi="Trebuchet MS" w:cs="Calibri"/>
          <w:sz w:val="22"/>
          <w:szCs w:val="22"/>
        </w:rPr>
        <w:t>ni</w:t>
      </w:r>
      <w:r w:rsidRPr="00B157F6">
        <w:rPr>
          <w:rFonts w:ascii="Trebuchet MS" w:hAnsi="Trebuchet MS" w:cs="Calibri"/>
          <w:spacing w:val="19"/>
          <w:sz w:val="22"/>
          <w:szCs w:val="22"/>
        </w:rPr>
        <w:t xml:space="preserve"> </w:t>
      </w:r>
      <w:r w:rsidRPr="00B157F6">
        <w:rPr>
          <w:rFonts w:ascii="Trebuchet MS" w:hAnsi="Trebuchet MS" w:cs="Calibri"/>
          <w:sz w:val="22"/>
          <w:szCs w:val="22"/>
        </w:rPr>
        <w:t>n</w:t>
      </w:r>
      <w:r w:rsidRPr="00B157F6">
        <w:rPr>
          <w:rFonts w:ascii="Trebuchet MS" w:hAnsi="Trebuchet MS" w:cs="Calibri"/>
          <w:spacing w:val="-5"/>
          <w:sz w:val="22"/>
          <w:szCs w:val="22"/>
        </w:rPr>
        <w:t>a</w:t>
      </w:r>
      <w:r w:rsidRPr="00B157F6">
        <w:rPr>
          <w:rFonts w:ascii="Trebuchet MS" w:hAnsi="Trebuchet MS" w:cs="Calibri"/>
          <w:spacing w:val="-6"/>
          <w:sz w:val="22"/>
          <w:szCs w:val="22"/>
        </w:rPr>
        <w:t>v</w:t>
      </w:r>
      <w:r w:rsidRPr="00B157F6">
        <w:rPr>
          <w:rFonts w:ascii="Trebuchet MS" w:hAnsi="Trebuchet MS" w:cs="Calibri"/>
          <w:sz w:val="22"/>
          <w:szCs w:val="22"/>
        </w:rPr>
        <w:t>e</w:t>
      </w:r>
      <w:r w:rsidRPr="00B157F6">
        <w:rPr>
          <w:rFonts w:ascii="Trebuchet MS" w:hAnsi="Trebuchet MS" w:cs="Calibri"/>
          <w:spacing w:val="-2"/>
          <w:sz w:val="22"/>
          <w:szCs w:val="22"/>
        </w:rPr>
        <w:t>d</w:t>
      </w:r>
      <w:r w:rsidRPr="00B157F6">
        <w:rPr>
          <w:rFonts w:ascii="Trebuchet MS" w:hAnsi="Trebuchet MS" w:cs="Calibri"/>
          <w:sz w:val="22"/>
          <w:szCs w:val="22"/>
        </w:rPr>
        <w:t>be</w:t>
      </w:r>
      <w:r w:rsidRPr="00B157F6">
        <w:rPr>
          <w:rFonts w:ascii="Trebuchet MS" w:hAnsi="Trebuchet MS" w:cs="Calibri"/>
          <w:spacing w:val="22"/>
          <w:sz w:val="22"/>
          <w:szCs w:val="22"/>
        </w:rPr>
        <w:t xml:space="preserve"> </w:t>
      </w:r>
      <w:r w:rsidRPr="00B157F6">
        <w:rPr>
          <w:rFonts w:ascii="Trebuchet MS" w:hAnsi="Trebuchet MS" w:cs="Calibri"/>
          <w:sz w:val="22"/>
          <w:szCs w:val="22"/>
        </w:rPr>
        <w:t>v</w:t>
      </w:r>
      <w:r w:rsidRPr="00B157F6">
        <w:rPr>
          <w:rFonts w:ascii="Trebuchet MS" w:hAnsi="Trebuchet MS" w:cs="Calibri"/>
          <w:spacing w:val="20"/>
          <w:sz w:val="22"/>
          <w:szCs w:val="22"/>
        </w:rPr>
        <w:t xml:space="preserve"> </w:t>
      </w:r>
      <w:r w:rsidRPr="00B157F6">
        <w:rPr>
          <w:rFonts w:ascii="Trebuchet MS" w:hAnsi="Trebuchet MS" w:cs="Calibri"/>
          <w:spacing w:val="-1"/>
          <w:sz w:val="22"/>
          <w:szCs w:val="22"/>
        </w:rPr>
        <w:t>o</w:t>
      </w:r>
      <w:r w:rsidRPr="00B157F6">
        <w:rPr>
          <w:rFonts w:ascii="Trebuchet MS" w:hAnsi="Trebuchet MS" w:cs="Calibri"/>
          <w:sz w:val="22"/>
          <w:szCs w:val="22"/>
        </w:rPr>
        <w:t>bj</w:t>
      </w:r>
      <w:r w:rsidRPr="00B157F6">
        <w:rPr>
          <w:rFonts w:ascii="Trebuchet MS" w:hAnsi="Trebuchet MS" w:cs="Calibri"/>
          <w:spacing w:val="-5"/>
          <w:sz w:val="22"/>
          <w:szCs w:val="22"/>
        </w:rPr>
        <w:t>a</w:t>
      </w:r>
      <w:r w:rsidRPr="00B157F6">
        <w:rPr>
          <w:rFonts w:ascii="Trebuchet MS" w:hAnsi="Trebuchet MS" w:cs="Calibri"/>
          <w:spacing w:val="-1"/>
          <w:sz w:val="22"/>
          <w:szCs w:val="22"/>
        </w:rPr>
        <w:t>v</w:t>
      </w:r>
      <w:r w:rsidRPr="00B157F6">
        <w:rPr>
          <w:rFonts w:ascii="Trebuchet MS" w:hAnsi="Trebuchet MS" w:cs="Calibri"/>
          <w:sz w:val="22"/>
          <w:szCs w:val="22"/>
        </w:rPr>
        <w:t>i ali dokumentaciji v zvezi z oddajo javnega naročila, se lahko</w:t>
      </w:r>
      <w:r w:rsidRPr="00B157F6">
        <w:rPr>
          <w:rFonts w:ascii="Trebuchet MS" w:hAnsi="Trebuchet MS" w:cs="Calibri"/>
          <w:spacing w:val="-50"/>
          <w:sz w:val="22"/>
          <w:szCs w:val="22"/>
        </w:rPr>
        <w:t xml:space="preserve"> </w:t>
      </w:r>
      <w:r w:rsidRPr="00B157F6">
        <w:rPr>
          <w:rFonts w:ascii="Trebuchet MS" w:hAnsi="Trebuchet MS" w:cs="Calibri"/>
          <w:sz w:val="22"/>
          <w:szCs w:val="22"/>
        </w:rPr>
        <w:t>zahtevek za revizijo, ki se nanaša na spremenjeno, dopolnjeno ali pojasnjeno vsebino</w:t>
      </w:r>
      <w:r w:rsidRPr="00B157F6">
        <w:rPr>
          <w:rFonts w:ascii="Trebuchet MS" w:hAnsi="Trebuchet MS" w:cs="Calibri"/>
          <w:spacing w:val="1"/>
          <w:sz w:val="22"/>
          <w:szCs w:val="22"/>
        </w:rPr>
        <w:t xml:space="preserve"> </w:t>
      </w:r>
      <w:r w:rsidRPr="00B157F6">
        <w:rPr>
          <w:rFonts w:ascii="Trebuchet MS" w:hAnsi="Trebuchet MS" w:cs="Calibri"/>
          <w:spacing w:val="-1"/>
          <w:sz w:val="22"/>
          <w:szCs w:val="22"/>
        </w:rPr>
        <w:t>objave,</w:t>
      </w:r>
      <w:r w:rsidRPr="00B157F6">
        <w:rPr>
          <w:rFonts w:ascii="Trebuchet MS" w:hAnsi="Trebuchet MS" w:cs="Calibri"/>
          <w:spacing w:val="-11"/>
          <w:sz w:val="22"/>
          <w:szCs w:val="22"/>
        </w:rPr>
        <w:t xml:space="preserve"> </w:t>
      </w:r>
      <w:r w:rsidRPr="00B157F6">
        <w:rPr>
          <w:rFonts w:ascii="Trebuchet MS" w:hAnsi="Trebuchet MS" w:cs="Calibri"/>
          <w:sz w:val="22"/>
          <w:szCs w:val="22"/>
        </w:rPr>
        <w:t>povabila</w:t>
      </w:r>
      <w:r w:rsidRPr="00B157F6">
        <w:rPr>
          <w:rFonts w:ascii="Trebuchet MS" w:hAnsi="Trebuchet MS" w:cs="Calibri"/>
          <w:spacing w:val="-11"/>
          <w:sz w:val="22"/>
          <w:szCs w:val="22"/>
        </w:rPr>
        <w:t xml:space="preserve"> </w:t>
      </w:r>
      <w:r w:rsidRPr="00B157F6">
        <w:rPr>
          <w:rFonts w:ascii="Trebuchet MS" w:hAnsi="Trebuchet MS" w:cs="Calibri"/>
          <w:sz w:val="22"/>
          <w:szCs w:val="22"/>
        </w:rPr>
        <w:t>ali</w:t>
      </w:r>
      <w:r w:rsidRPr="00B157F6">
        <w:rPr>
          <w:rFonts w:ascii="Trebuchet MS" w:hAnsi="Trebuchet MS" w:cs="Calibri"/>
          <w:spacing w:val="-11"/>
          <w:sz w:val="22"/>
          <w:szCs w:val="22"/>
        </w:rPr>
        <w:t xml:space="preserve"> </w:t>
      </w:r>
      <w:r w:rsidRPr="00B157F6">
        <w:rPr>
          <w:rFonts w:ascii="Trebuchet MS" w:hAnsi="Trebuchet MS" w:cs="Calibri"/>
          <w:sz w:val="22"/>
          <w:szCs w:val="22"/>
        </w:rPr>
        <w:t>dokumentacije</w:t>
      </w:r>
      <w:r w:rsidRPr="00B157F6">
        <w:rPr>
          <w:rFonts w:ascii="Trebuchet MS" w:hAnsi="Trebuchet MS" w:cs="Calibri"/>
          <w:spacing w:val="-12"/>
          <w:sz w:val="22"/>
          <w:szCs w:val="22"/>
        </w:rPr>
        <w:t xml:space="preserve"> </w:t>
      </w:r>
      <w:r w:rsidRPr="00B157F6">
        <w:rPr>
          <w:rFonts w:ascii="Trebuchet MS" w:hAnsi="Trebuchet MS" w:cs="Calibri"/>
          <w:sz w:val="22"/>
          <w:szCs w:val="22"/>
        </w:rPr>
        <w:t>v</w:t>
      </w:r>
      <w:r w:rsidRPr="00B157F6">
        <w:rPr>
          <w:rFonts w:ascii="Trebuchet MS" w:hAnsi="Trebuchet MS" w:cs="Calibri"/>
          <w:spacing w:val="-13"/>
          <w:sz w:val="22"/>
          <w:szCs w:val="22"/>
        </w:rPr>
        <w:t xml:space="preserve"> </w:t>
      </w:r>
      <w:r w:rsidRPr="00B157F6">
        <w:rPr>
          <w:rFonts w:ascii="Trebuchet MS" w:hAnsi="Trebuchet MS" w:cs="Calibri"/>
          <w:sz w:val="22"/>
          <w:szCs w:val="22"/>
        </w:rPr>
        <w:t>zvezi</w:t>
      </w:r>
      <w:r w:rsidRPr="00B157F6">
        <w:rPr>
          <w:rFonts w:ascii="Trebuchet MS" w:hAnsi="Trebuchet MS" w:cs="Calibri"/>
          <w:spacing w:val="-11"/>
          <w:sz w:val="22"/>
          <w:szCs w:val="22"/>
        </w:rPr>
        <w:t xml:space="preserve"> </w:t>
      </w:r>
      <w:r w:rsidRPr="00B157F6">
        <w:rPr>
          <w:rFonts w:ascii="Trebuchet MS" w:hAnsi="Trebuchet MS" w:cs="Calibri"/>
          <w:sz w:val="22"/>
          <w:szCs w:val="22"/>
        </w:rPr>
        <w:t>z</w:t>
      </w:r>
      <w:r w:rsidRPr="00B157F6">
        <w:rPr>
          <w:rFonts w:ascii="Trebuchet MS" w:hAnsi="Trebuchet MS" w:cs="Calibri"/>
          <w:spacing w:val="-10"/>
          <w:sz w:val="22"/>
          <w:szCs w:val="22"/>
        </w:rPr>
        <w:t xml:space="preserve"> </w:t>
      </w:r>
      <w:r w:rsidRPr="00B157F6">
        <w:rPr>
          <w:rFonts w:ascii="Trebuchet MS" w:hAnsi="Trebuchet MS" w:cs="Calibri"/>
          <w:sz w:val="22"/>
          <w:szCs w:val="22"/>
        </w:rPr>
        <w:t>oddajo</w:t>
      </w:r>
      <w:r w:rsidRPr="00B157F6">
        <w:rPr>
          <w:rFonts w:ascii="Trebuchet MS" w:hAnsi="Trebuchet MS" w:cs="Calibri"/>
          <w:spacing w:val="-13"/>
          <w:sz w:val="22"/>
          <w:szCs w:val="22"/>
        </w:rPr>
        <w:t xml:space="preserve"> </w:t>
      </w:r>
      <w:r w:rsidRPr="00B157F6">
        <w:rPr>
          <w:rFonts w:ascii="Trebuchet MS" w:hAnsi="Trebuchet MS" w:cs="Calibri"/>
          <w:sz w:val="22"/>
          <w:szCs w:val="22"/>
        </w:rPr>
        <w:t>javnega</w:t>
      </w:r>
      <w:r w:rsidRPr="00B157F6">
        <w:rPr>
          <w:rFonts w:ascii="Trebuchet MS" w:hAnsi="Trebuchet MS" w:cs="Calibri"/>
          <w:spacing w:val="-11"/>
          <w:sz w:val="22"/>
          <w:szCs w:val="22"/>
        </w:rPr>
        <w:t xml:space="preserve"> </w:t>
      </w:r>
      <w:r w:rsidRPr="00B157F6">
        <w:rPr>
          <w:rFonts w:ascii="Trebuchet MS" w:hAnsi="Trebuchet MS" w:cs="Calibri"/>
          <w:sz w:val="22"/>
          <w:szCs w:val="22"/>
        </w:rPr>
        <w:t>naročila</w:t>
      </w:r>
      <w:r w:rsidRPr="00B157F6">
        <w:rPr>
          <w:rFonts w:ascii="Trebuchet MS" w:hAnsi="Trebuchet MS" w:cs="Calibri"/>
          <w:spacing w:val="-11"/>
          <w:sz w:val="22"/>
          <w:szCs w:val="22"/>
        </w:rPr>
        <w:t xml:space="preserve"> </w:t>
      </w:r>
      <w:r w:rsidRPr="00B157F6">
        <w:rPr>
          <w:rFonts w:ascii="Trebuchet MS" w:hAnsi="Trebuchet MS" w:cs="Calibri"/>
          <w:sz w:val="22"/>
          <w:szCs w:val="22"/>
        </w:rPr>
        <w:t>ali</w:t>
      </w:r>
      <w:r w:rsidRPr="00B157F6">
        <w:rPr>
          <w:rFonts w:ascii="Trebuchet MS" w:hAnsi="Trebuchet MS" w:cs="Calibri"/>
          <w:spacing w:val="-10"/>
          <w:sz w:val="22"/>
          <w:szCs w:val="22"/>
        </w:rPr>
        <w:t xml:space="preserve"> </w:t>
      </w:r>
      <w:r w:rsidRPr="00B157F6">
        <w:rPr>
          <w:rFonts w:ascii="Trebuchet MS" w:hAnsi="Trebuchet MS" w:cs="Calibri"/>
          <w:sz w:val="22"/>
          <w:szCs w:val="22"/>
        </w:rPr>
        <w:t>z</w:t>
      </w:r>
      <w:r w:rsidRPr="00B157F6">
        <w:rPr>
          <w:rFonts w:ascii="Trebuchet MS" w:hAnsi="Trebuchet MS" w:cs="Calibri"/>
          <w:spacing w:val="-13"/>
          <w:sz w:val="22"/>
          <w:szCs w:val="22"/>
        </w:rPr>
        <w:t xml:space="preserve"> </w:t>
      </w:r>
      <w:r w:rsidRPr="00B157F6">
        <w:rPr>
          <w:rFonts w:ascii="Trebuchet MS" w:hAnsi="Trebuchet MS" w:cs="Calibri"/>
          <w:sz w:val="22"/>
          <w:szCs w:val="22"/>
        </w:rPr>
        <w:t>njim</w:t>
      </w:r>
      <w:r w:rsidRPr="00B157F6">
        <w:rPr>
          <w:rFonts w:ascii="Trebuchet MS" w:hAnsi="Trebuchet MS" w:cs="Calibri"/>
          <w:spacing w:val="-12"/>
          <w:sz w:val="22"/>
          <w:szCs w:val="22"/>
        </w:rPr>
        <w:t xml:space="preserve"> </w:t>
      </w:r>
      <w:r w:rsidRPr="00B157F6">
        <w:rPr>
          <w:rFonts w:ascii="Trebuchet MS" w:hAnsi="Trebuchet MS" w:cs="Calibri"/>
          <w:sz w:val="22"/>
          <w:szCs w:val="22"/>
        </w:rPr>
        <w:t xml:space="preserve">neposredno </w:t>
      </w:r>
      <w:r w:rsidRPr="00B157F6">
        <w:rPr>
          <w:rFonts w:ascii="Trebuchet MS" w:hAnsi="Trebuchet MS" w:cs="Calibri"/>
          <w:spacing w:val="-50"/>
          <w:sz w:val="22"/>
          <w:szCs w:val="22"/>
        </w:rPr>
        <w:t xml:space="preserve"> </w:t>
      </w:r>
      <w:r w:rsidRPr="00B157F6">
        <w:rPr>
          <w:rFonts w:ascii="Trebuchet MS" w:hAnsi="Trebuchet MS" w:cs="Calibri"/>
          <w:sz w:val="22"/>
          <w:szCs w:val="22"/>
        </w:rPr>
        <w:t>povezano navedbo v prvotni objavi, povabilu ali dokumentaciji, vloži v 10 delovnih dneh</w:t>
      </w:r>
      <w:r w:rsidRPr="00B157F6">
        <w:rPr>
          <w:rFonts w:ascii="Trebuchet MS" w:hAnsi="Trebuchet MS" w:cs="Calibri"/>
          <w:spacing w:val="1"/>
          <w:sz w:val="22"/>
          <w:szCs w:val="22"/>
        </w:rPr>
        <w:t xml:space="preserve"> </w:t>
      </w:r>
      <w:r w:rsidRPr="00B157F6">
        <w:rPr>
          <w:rFonts w:ascii="Trebuchet MS" w:hAnsi="Trebuchet MS" w:cs="Calibri"/>
          <w:sz w:val="22"/>
          <w:szCs w:val="22"/>
        </w:rPr>
        <w:t>od</w:t>
      </w:r>
      <w:r w:rsidRPr="00B157F6">
        <w:rPr>
          <w:rFonts w:ascii="Trebuchet MS" w:hAnsi="Trebuchet MS" w:cs="Calibri"/>
          <w:spacing w:val="1"/>
          <w:sz w:val="22"/>
          <w:szCs w:val="22"/>
        </w:rPr>
        <w:t xml:space="preserve"> </w:t>
      </w:r>
      <w:r w:rsidRPr="00B157F6">
        <w:rPr>
          <w:rFonts w:ascii="Trebuchet MS" w:hAnsi="Trebuchet MS" w:cs="Calibri"/>
          <w:sz w:val="22"/>
          <w:szCs w:val="22"/>
        </w:rPr>
        <w:t>dneva</w:t>
      </w:r>
      <w:r w:rsidRPr="00B157F6">
        <w:rPr>
          <w:rFonts w:ascii="Trebuchet MS" w:hAnsi="Trebuchet MS" w:cs="Calibri"/>
          <w:spacing w:val="1"/>
          <w:sz w:val="22"/>
          <w:szCs w:val="22"/>
        </w:rPr>
        <w:t xml:space="preserve"> </w:t>
      </w:r>
      <w:r w:rsidRPr="00B157F6">
        <w:rPr>
          <w:rFonts w:ascii="Trebuchet MS" w:hAnsi="Trebuchet MS" w:cs="Calibri"/>
          <w:sz w:val="22"/>
          <w:szCs w:val="22"/>
        </w:rPr>
        <w:t>objave</w:t>
      </w:r>
      <w:r w:rsidRPr="00B157F6">
        <w:rPr>
          <w:rFonts w:ascii="Trebuchet MS" w:hAnsi="Trebuchet MS" w:cs="Calibri"/>
          <w:spacing w:val="1"/>
          <w:sz w:val="22"/>
          <w:szCs w:val="22"/>
        </w:rPr>
        <w:t xml:space="preserve"> </w:t>
      </w:r>
      <w:r w:rsidRPr="00B157F6">
        <w:rPr>
          <w:rFonts w:ascii="Trebuchet MS" w:hAnsi="Trebuchet MS" w:cs="Calibri"/>
          <w:sz w:val="22"/>
          <w:szCs w:val="22"/>
        </w:rPr>
        <w:t>obvestila</w:t>
      </w:r>
      <w:r w:rsidRPr="00B157F6">
        <w:rPr>
          <w:rFonts w:ascii="Trebuchet MS" w:hAnsi="Trebuchet MS" w:cs="Calibri"/>
          <w:spacing w:val="1"/>
          <w:sz w:val="22"/>
          <w:szCs w:val="22"/>
        </w:rPr>
        <w:t xml:space="preserve"> </w:t>
      </w:r>
      <w:r w:rsidRPr="00B157F6">
        <w:rPr>
          <w:rFonts w:ascii="Trebuchet MS" w:hAnsi="Trebuchet MS" w:cs="Calibri"/>
          <w:sz w:val="22"/>
          <w:szCs w:val="22"/>
        </w:rPr>
        <w:t>o</w:t>
      </w:r>
      <w:r w:rsidRPr="00B157F6">
        <w:rPr>
          <w:rFonts w:ascii="Trebuchet MS" w:hAnsi="Trebuchet MS" w:cs="Calibri"/>
          <w:spacing w:val="1"/>
          <w:sz w:val="22"/>
          <w:szCs w:val="22"/>
        </w:rPr>
        <w:t xml:space="preserve"> </w:t>
      </w:r>
      <w:r w:rsidRPr="00B157F6">
        <w:rPr>
          <w:rFonts w:ascii="Trebuchet MS" w:hAnsi="Trebuchet MS" w:cs="Calibri"/>
          <w:sz w:val="22"/>
          <w:szCs w:val="22"/>
        </w:rPr>
        <w:t>dodatnih</w:t>
      </w:r>
      <w:r w:rsidRPr="00B157F6">
        <w:rPr>
          <w:rFonts w:ascii="Trebuchet MS" w:hAnsi="Trebuchet MS" w:cs="Calibri"/>
          <w:spacing w:val="1"/>
          <w:sz w:val="22"/>
          <w:szCs w:val="22"/>
        </w:rPr>
        <w:t xml:space="preserve"> </w:t>
      </w:r>
      <w:r w:rsidRPr="00B157F6">
        <w:rPr>
          <w:rFonts w:ascii="Trebuchet MS" w:hAnsi="Trebuchet MS" w:cs="Calibri"/>
          <w:sz w:val="22"/>
          <w:szCs w:val="22"/>
        </w:rPr>
        <w:t>informacijah,</w:t>
      </w:r>
      <w:r w:rsidRPr="00B157F6">
        <w:rPr>
          <w:rFonts w:ascii="Trebuchet MS" w:hAnsi="Trebuchet MS" w:cs="Calibri"/>
          <w:spacing w:val="1"/>
          <w:sz w:val="22"/>
          <w:szCs w:val="22"/>
        </w:rPr>
        <w:t xml:space="preserve"> </w:t>
      </w:r>
      <w:r w:rsidRPr="00B157F6">
        <w:rPr>
          <w:rFonts w:ascii="Trebuchet MS" w:hAnsi="Trebuchet MS" w:cs="Calibri"/>
          <w:sz w:val="22"/>
          <w:szCs w:val="22"/>
        </w:rPr>
        <w:t>informacijah</w:t>
      </w:r>
      <w:r w:rsidRPr="00B157F6">
        <w:rPr>
          <w:rFonts w:ascii="Trebuchet MS" w:hAnsi="Trebuchet MS" w:cs="Calibri"/>
          <w:spacing w:val="1"/>
          <w:sz w:val="22"/>
          <w:szCs w:val="22"/>
        </w:rPr>
        <w:t xml:space="preserve"> </w:t>
      </w:r>
      <w:r w:rsidRPr="00B157F6">
        <w:rPr>
          <w:rFonts w:ascii="Trebuchet MS" w:hAnsi="Trebuchet MS" w:cs="Calibri"/>
          <w:sz w:val="22"/>
          <w:szCs w:val="22"/>
        </w:rPr>
        <w:t>o</w:t>
      </w:r>
      <w:r w:rsidRPr="00B157F6">
        <w:rPr>
          <w:rFonts w:ascii="Trebuchet MS" w:hAnsi="Trebuchet MS" w:cs="Calibri"/>
          <w:spacing w:val="1"/>
          <w:sz w:val="22"/>
          <w:szCs w:val="22"/>
        </w:rPr>
        <w:t xml:space="preserve"> </w:t>
      </w:r>
      <w:r w:rsidRPr="00B157F6">
        <w:rPr>
          <w:rFonts w:ascii="Trebuchet MS" w:hAnsi="Trebuchet MS" w:cs="Calibri"/>
          <w:sz w:val="22"/>
          <w:szCs w:val="22"/>
        </w:rPr>
        <w:t>nedokončanem</w:t>
      </w:r>
      <w:r w:rsidRPr="00B157F6">
        <w:rPr>
          <w:rFonts w:ascii="Trebuchet MS" w:hAnsi="Trebuchet MS" w:cs="Calibri"/>
          <w:spacing w:val="1"/>
          <w:sz w:val="22"/>
          <w:szCs w:val="22"/>
        </w:rPr>
        <w:t xml:space="preserve"> </w:t>
      </w:r>
      <w:r w:rsidRPr="00B157F6">
        <w:rPr>
          <w:rFonts w:ascii="Trebuchet MS" w:hAnsi="Trebuchet MS" w:cs="Calibri"/>
          <w:sz w:val="22"/>
          <w:szCs w:val="22"/>
        </w:rPr>
        <w:t>postopku ali popravku, če se s tem obvestilom spreminjajo ali dopolnjujejo zahteve ali</w:t>
      </w:r>
      <w:r w:rsidRPr="00B157F6">
        <w:rPr>
          <w:rFonts w:ascii="Trebuchet MS" w:hAnsi="Trebuchet MS" w:cs="Calibri"/>
          <w:spacing w:val="1"/>
          <w:sz w:val="22"/>
          <w:szCs w:val="22"/>
        </w:rPr>
        <w:t xml:space="preserve"> </w:t>
      </w:r>
      <w:r w:rsidRPr="00B157F6">
        <w:rPr>
          <w:rFonts w:ascii="Trebuchet MS" w:hAnsi="Trebuchet MS" w:cs="Calibri"/>
          <w:sz w:val="22"/>
          <w:szCs w:val="22"/>
        </w:rPr>
        <w:t>merila</w:t>
      </w:r>
      <w:r w:rsidRPr="00B157F6">
        <w:rPr>
          <w:rFonts w:ascii="Trebuchet MS" w:hAnsi="Trebuchet MS" w:cs="Calibri"/>
          <w:spacing w:val="-1"/>
          <w:sz w:val="22"/>
          <w:szCs w:val="22"/>
        </w:rPr>
        <w:t xml:space="preserve"> </w:t>
      </w:r>
      <w:r w:rsidRPr="00B157F6">
        <w:rPr>
          <w:rFonts w:ascii="Trebuchet MS" w:hAnsi="Trebuchet MS" w:cs="Calibri"/>
          <w:sz w:val="22"/>
          <w:szCs w:val="22"/>
        </w:rPr>
        <w:t>za izbiro</w:t>
      </w:r>
      <w:r w:rsidRPr="00B157F6">
        <w:rPr>
          <w:rFonts w:ascii="Trebuchet MS" w:hAnsi="Trebuchet MS" w:cs="Calibri"/>
          <w:spacing w:val="-1"/>
          <w:sz w:val="22"/>
          <w:szCs w:val="22"/>
        </w:rPr>
        <w:t xml:space="preserve"> </w:t>
      </w:r>
      <w:r w:rsidRPr="00B157F6">
        <w:rPr>
          <w:rFonts w:ascii="Trebuchet MS" w:hAnsi="Trebuchet MS" w:cs="Calibri"/>
          <w:sz w:val="22"/>
          <w:szCs w:val="22"/>
        </w:rPr>
        <w:t>najugodnejšega</w:t>
      </w:r>
      <w:r w:rsidRPr="00B157F6">
        <w:rPr>
          <w:rFonts w:ascii="Trebuchet MS" w:hAnsi="Trebuchet MS" w:cs="Calibri"/>
          <w:spacing w:val="-1"/>
          <w:sz w:val="22"/>
          <w:szCs w:val="22"/>
        </w:rPr>
        <w:t xml:space="preserve"> </w:t>
      </w:r>
      <w:r w:rsidRPr="00B157F6">
        <w:rPr>
          <w:rFonts w:ascii="Trebuchet MS" w:hAnsi="Trebuchet MS" w:cs="Calibri"/>
          <w:sz w:val="22"/>
          <w:szCs w:val="22"/>
        </w:rPr>
        <w:t>ponudnika.</w:t>
      </w:r>
    </w:p>
    <w:p w14:paraId="268F9677" w14:textId="77777777" w:rsidR="00B157F6" w:rsidRPr="00B157F6" w:rsidRDefault="00B157F6" w:rsidP="00B157F6">
      <w:pPr>
        <w:pStyle w:val="Telobesedila"/>
        <w:spacing w:before="7"/>
        <w:jc w:val="both"/>
        <w:rPr>
          <w:rFonts w:ascii="Trebuchet MS" w:hAnsi="Trebuchet MS" w:cs="Calibri"/>
          <w:sz w:val="22"/>
          <w:szCs w:val="22"/>
        </w:rPr>
      </w:pPr>
    </w:p>
    <w:p w14:paraId="6D8C0ECC" w14:textId="77777777" w:rsidR="00B157F6" w:rsidRPr="00B157F6" w:rsidRDefault="00B157F6" w:rsidP="00B157F6">
      <w:pPr>
        <w:pStyle w:val="Telobesedila"/>
        <w:spacing w:line="276" w:lineRule="auto"/>
        <w:ind w:right="31"/>
        <w:jc w:val="both"/>
        <w:rPr>
          <w:rFonts w:ascii="Trebuchet MS" w:hAnsi="Trebuchet MS" w:cs="Calibri"/>
          <w:sz w:val="22"/>
          <w:szCs w:val="22"/>
        </w:rPr>
      </w:pPr>
      <w:r w:rsidRPr="00B157F6">
        <w:rPr>
          <w:rFonts w:ascii="Trebuchet MS" w:hAnsi="Trebuchet MS" w:cs="Calibri"/>
          <w:sz w:val="22"/>
          <w:szCs w:val="22"/>
        </w:rPr>
        <w:t xml:space="preserve">Zahtevek za revizijo se vloži preko portala </w:t>
      </w:r>
      <w:proofErr w:type="spellStart"/>
      <w:r w:rsidRPr="00B157F6">
        <w:rPr>
          <w:rFonts w:ascii="Trebuchet MS" w:hAnsi="Trebuchet MS" w:cs="Calibri"/>
          <w:sz w:val="22"/>
          <w:szCs w:val="22"/>
        </w:rPr>
        <w:t>eRevizija</w:t>
      </w:r>
      <w:proofErr w:type="spellEnd"/>
      <w:r w:rsidRPr="00B157F6">
        <w:rPr>
          <w:rFonts w:ascii="Trebuchet MS" w:hAnsi="Trebuchet MS" w:cs="Calibri"/>
          <w:sz w:val="22"/>
          <w:szCs w:val="22"/>
        </w:rPr>
        <w:t xml:space="preserve"> (https://www.portalerevizija.si), skladno z ZPVPJN.</w:t>
      </w:r>
    </w:p>
    <w:p w14:paraId="31209176" w14:textId="77777777" w:rsidR="00B157F6" w:rsidRPr="00B157F6" w:rsidRDefault="00B157F6" w:rsidP="00B157F6">
      <w:pPr>
        <w:pStyle w:val="Telobesedila"/>
        <w:spacing w:line="276" w:lineRule="auto"/>
        <w:ind w:right="31"/>
        <w:jc w:val="both"/>
        <w:rPr>
          <w:rFonts w:ascii="Trebuchet MS" w:hAnsi="Trebuchet MS" w:cs="Calibri"/>
          <w:sz w:val="22"/>
          <w:szCs w:val="22"/>
        </w:rPr>
      </w:pPr>
    </w:p>
    <w:p w14:paraId="49791E54" w14:textId="77777777" w:rsidR="00B157F6" w:rsidRPr="00B157F6" w:rsidRDefault="00B157F6" w:rsidP="00B157F6">
      <w:pPr>
        <w:pStyle w:val="Telobesedila"/>
        <w:spacing w:line="276" w:lineRule="auto"/>
        <w:ind w:right="31"/>
        <w:jc w:val="both"/>
        <w:rPr>
          <w:rFonts w:ascii="Trebuchet MS" w:hAnsi="Trebuchet MS" w:cs="Calibri"/>
          <w:sz w:val="22"/>
          <w:szCs w:val="22"/>
        </w:rPr>
      </w:pPr>
      <w:r w:rsidRPr="00B157F6">
        <w:rPr>
          <w:rFonts w:ascii="Trebuchet MS" w:hAnsi="Trebuchet MS" w:cs="Calibri"/>
          <w:sz w:val="22"/>
          <w:szCs w:val="22"/>
        </w:rPr>
        <w:t xml:space="preserve">Zahtevek za revizijo mora vsebovati podatke in listine iz 15. člena ZPVPJN in mora biti obrazložen. Ob vložitvi zahtevka za revizijo mora vlagatelj plačati takso za </w:t>
      </w:r>
      <w:proofErr w:type="spellStart"/>
      <w:r w:rsidRPr="00B157F6">
        <w:rPr>
          <w:rFonts w:ascii="Trebuchet MS" w:hAnsi="Trebuchet MS" w:cs="Calibri"/>
          <w:sz w:val="22"/>
          <w:szCs w:val="22"/>
        </w:rPr>
        <w:t>predrevizijski</w:t>
      </w:r>
      <w:proofErr w:type="spellEnd"/>
      <w:r w:rsidRPr="00B157F6">
        <w:rPr>
          <w:rFonts w:ascii="Trebuchet MS" w:hAnsi="Trebuchet MS" w:cs="Calibri"/>
          <w:sz w:val="22"/>
          <w:szCs w:val="22"/>
        </w:rPr>
        <w:t xml:space="preserve"> in revizijski postopek, ki v primeru tega javnega naročila znaša 4.000 EUR. Taksa se nakaže na račun Ministrstva za finance, Zupančičeva 3, Ljubljana, </w:t>
      </w:r>
      <w:r w:rsidRPr="00B157F6">
        <w:rPr>
          <w:rFonts w:ascii="Trebuchet MS" w:hAnsi="Trebuchet MS" w:cs="Calibri"/>
          <w:sz w:val="22"/>
          <w:szCs w:val="22"/>
        </w:rPr>
        <w:lastRenderedPageBreak/>
        <w:t>odprti pri Banki Slovenije, št. računa: SI56 0110 0100 0358 802, sklic 11 16110-7111290-XXXXXXLL. Pri tem zadnjih osem številk predstavlja številko objave na portalu javnih naročil.</w:t>
      </w:r>
    </w:p>
    <w:p w14:paraId="468D5AC6" w14:textId="77777777" w:rsidR="00B157F6" w:rsidRPr="00B157F6" w:rsidRDefault="00B157F6" w:rsidP="00B157F6">
      <w:pPr>
        <w:pStyle w:val="Telobesedila"/>
        <w:spacing w:line="276" w:lineRule="auto"/>
        <w:ind w:right="31"/>
        <w:jc w:val="both"/>
        <w:rPr>
          <w:rFonts w:ascii="Trebuchet MS" w:hAnsi="Trebuchet MS" w:cs="Calibri"/>
          <w:sz w:val="22"/>
          <w:szCs w:val="22"/>
        </w:rPr>
      </w:pPr>
    </w:p>
    <w:p w14:paraId="37E04B1A" w14:textId="77777777" w:rsidR="00B157F6" w:rsidRPr="00B157F6" w:rsidRDefault="00B157F6" w:rsidP="00B157F6">
      <w:pPr>
        <w:pStyle w:val="Telobesedila"/>
        <w:spacing w:line="276" w:lineRule="auto"/>
        <w:ind w:right="31"/>
        <w:jc w:val="both"/>
        <w:rPr>
          <w:rFonts w:ascii="Trebuchet MS" w:hAnsi="Trebuchet MS" w:cs="Calibri"/>
          <w:sz w:val="22"/>
          <w:szCs w:val="22"/>
        </w:rPr>
      </w:pPr>
      <w:r w:rsidRPr="00B157F6">
        <w:rPr>
          <w:rFonts w:ascii="Trebuchet MS" w:hAnsi="Trebuchet MS" w:cs="Calibri"/>
          <w:sz w:val="22"/>
          <w:szCs w:val="22"/>
        </w:rPr>
        <w:t>Pred vložitvijo zahtevka za revizijo, ki se nanaša na vsebino objave, povabilo k predložitvi ponudbe ali dokumentacijo v zvezi z oddajo javnega naročila, mora vlagatelj ali drug morebitni kandidat preko portala javnih naročil naročnika opozoriti na očitano kršitev.</w:t>
      </w:r>
    </w:p>
    <w:p w14:paraId="34FA929E" w14:textId="77777777" w:rsidR="00A53193" w:rsidRPr="00421875" w:rsidRDefault="00A53193" w:rsidP="00A53193">
      <w:pPr>
        <w:pStyle w:val="Default"/>
        <w:rPr>
          <w:rFonts w:ascii="Trebuchet MS" w:hAnsi="Trebuchet MS"/>
          <w:b/>
          <w:bCs/>
          <w:i/>
          <w:iCs/>
          <w:sz w:val="22"/>
          <w:szCs w:val="22"/>
        </w:rPr>
      </w:pPr>
    </w:p>
    <w:p w14:paraId="0BD7901E" w14:textId="77777777" w:rsidR="00A53193" w:rsidRPr="00CE0066" w:rsidRDefault="00A53193" w:rsidP="00A53193">
      <w:pPr>
        <w:pStyle w:val="Default"/>
        <w:rPr>
          <w:rFonts w:ascii="Trebuchet MS" w:hAnsi="Trebuchet MS"/>
          <w:color w:val="auto"/>
          <w:sz w:val="22"/>
          <w:szCs w:val="22"/>
        </w:rPr>
      </w:pPr>
    </w:p>
    <w:p w14:paraId="67C084C5" w14:textId="77777777" w:rsidR="00A53193" w:rsidRDefault="00A53193" w:rsidP="00A53193">
      <w:pPr>
        <w:tabs>
          <w:tab w:val="left" w:pos="0"/>
          <w:tab w:val="left" w:pos="9360"/>
        </w:tabs>
        <w:jc w:val="both"/>
        <w:rPr>
          <w:rFonts w:ascii="Trebuchet MS" w:hAnsi="Trebuchet MS"/>
          <w:sz w:val="22"/>
          <w:szCs w:val="22"/>
        </w:rPr>
      </w:pPr>
    </w:p>
    <w:p w14:paraId="5FB26A68" w14:textId="77777777" w:rsidR="00A53193" w:rsidRPr="00421875" w:rsidRDefault="00A53193" w:rsidP="00A53193">
      <w:pPr>
        <w:rPr>
          <w:rFonts w:ascii="Trebuchet MS" w:hAnsi="Trebuchet MS"/>
          <w:sz w:val="22"/>
          <w:szCs w:val="22"/>
        </w:rPr>
      </w:pPr>
    </w:p>
    <w:p w14:paraId="5AA906C0" w14:textId="77777777" w:rsidR="00A53193" w:rsidRPr="00421875" w:rsidRDefault="00A53193" w:rsidP="00A53193">
      <w:pPr>
        <w:tabs>
          <w:tab w:val="left" w:pos="6300"/>
        </w:tabs>
        <w:rPr>
          <w:rFonts w:ascii="Trebuchet MS" w:hAnsi="Trebuchet MS"/>
          <w:sz w:val="22"/>
          <w:szCs w:val="22"/>
        </w:rPr>
      </w:pPr>
      <w:r>
        <w:rPr>
          <w:rFonts w:ascii="Trebuchet MS" w:hAnsi="Trebuchet MS"/>
          <w:sz w:val="22"/>
          <w:szCs w:val="22"/>
        </w:rPr>
        <w:tab/>
      </w:r>
    </w:p>
    <w:p w14:paraId="2174CDF7" w14:textId="77777777" w:rsidR="00A53193" w:rsidRPr="00421875" w:rsidRDefault="00A53193" w:rsidP="00A53193">
      <w:pPr>
        <w:rPr>
          <w:rFonts w:ascii="Trebuchet MS" w:hAnsi="Trebuchet MS"/>
          <w:sz w:val="22"/>
          <w:szCs w:val="22"/>
        </w:rPr>
      </w:pPr>
    </w:p>
    <w:p w14:paraId="190E4AE2" w14:textId="77777777" w:rsidR="00A53193" w:rsidRDefault="00A53193" w:rsidP="00A53193">
      <w:pPr>
        <w:rPr>
          <w:rFonts w:ascii="Trebuchet MS" w:hAnsi="Trebuchet MS"/>
          <w:sz w:val="22"/>
          <w:szCs w:val="22"/>
        </w:rPr>
      </w:pPr>
    </w:p>
    <w:p w14:paraId="545B84E3" w14:textId="77777777" w:rsidR="00A53193" w:rsidRDefault="00A53193" w:rsidP="00A53193">
      <w:pPr>
        <w:rPr>
          <w:rFonts w:ascii="Trebuchet MS" w:hAnsi="Trebuchet MS"/>
          <w:sz w:val="22"/>
          <w:szCs w:val="22"/>
        </w:rPr>
      </w:pPr>
    </w:p>
    <w:p w14:paraId="5605C890" w14:textId="77777777" w:rsidR="00A53193" w:rsidRPr="00421875" w:rsidRDefault="00A53193" w:rsidP="00A53193">
      <w:pPr>
        <w:rPr>
          <w:rFonts w:ascii="Trebuchet MS" w:hAnsi="Trebuchet MS"/>
          <w:sz w:val="22"/>
          <w:szCs w:val="22"/>
        </w:rPr>
      </w:pPr>
    </w:p>
    <w:p w14:paraId="36EC1CD2" w14:textId="77777777" w:rsidR="00A53193" w:rsidRDefault="00A53193" w:rsidP="00A53193">
      <w:pPr>
        <w:rPr>
          <w:rFonts w:ascii="Trebuchet MS" w:hAnsi="Trebuchet MS"/>
          <w:sz w:val="22"/>
          <w:szCs w:val="22"/>
        </w:rPr>
      </w:pPr>
    </w:p>
    <w:p w14:paraId="1B1A7C55" w14:textId="77777777" w:rsidR="00A53193" w:rsidRDefault="00A53193" w:rsidP="00A53193">
      <w:pPr>
        <w:rPr>
          <w:rFonts w:ascii="Trebuchet MS" w:hAnsi="Trebuchet MS"/>
          <w:sz w:val="22"/>
          <w:szCs w:val="22"/>
        </w:rPr>
      </w:pPr>
    </w:p>
    <w:p w14:paraId="62208CC3" w14:textId="77777777" w:rsidR="00A53193" w:rsidRDefault="00A53193" w:rsidP="00A53193">
      <w:pPr>
        <w:rPr>
          <w:rFonts w:ascii="Trebuchet MS" w:hAnsi="Trebuchet MS"/>
          <w:sz w:val="22"/>
          <w:szCs w:val="22"/>
        </w:rPr>
      </w:pPr>
    </w:p>
    <w:p w14:paraId="15C50469" w14:textId="71731FAC" w:rsidR="00FA68D1" w:rsidRDefault="00FA68D1">
      <w:pPr>
        <w:rPr>
          <w:rFonts w:ascii="Trebuchet MS" w:hAnsi="Trebuchet MS"/>
          <w:sz w:val="22"/>
          <w:szCs w:val="22"/>
        </w:rPr>
      </w:pPr>
      <w:r>
        <w:rPr>
          <w:rFonts w:ascii="Trebuchet MS" w:hAnsi="Trebuchet MS"/>
          <w:sz w:val="22"/>
          <w:szCs w:val="22"/>
        </w:rPr>
        <w:br w:type="page"/>
      </w:r>
    </w:p>
    <w:p w14:paraId="68930411" w14:textId="77777777" w:rsidR="00A53193" w:rsidRDefault="00A53193" w:rsidP="00A53193">
      <w:pPr>
        <w:rPr>
          <w:rFonts w:ascii="Trebuchet MS" w:hAnsi="Trebuchet MS"/>
          <w:sz w:val="22"/>
          <w:szCs w:val="22"/>
        </w:rPr>
      </w:pPr>
    </w:p>
    <w:p w14:paraId="4246F561" w14:textId="77777777" w:rsidR="00A53193" w:rsidRDefault="00A53193" w:rsidP="00A53193">
      <w:pPr>
        <w:rPr>
          <w:rFonts w:ascii="Trebuchet MS" w:hAnsi="Trebuchet MS"/>
          <w:sz w:val="22"/>
          <w:szCs w:val="22"/>
        </w:rPr>
      </w:pPr>
    </w:p>
    <w:p w14:paraId="37405DC9" w14:textId="77777777" w:rsidR="00A53193" w:rsidRPr="00421875" w:rsidRDefault="00A53193" w:rsidP="00A53193">
      <w:pPr>
        <w:rPr>
          <w:rFonts w:ascii="Trebuchet MS" w:hAnsi="Trebuchet MS"/>
          <w:sz w:val="22"/>
          <w:szCs w:val="22"/>
        </w:rPr>
      </w:pPr>
    </w:p>
    <w:p w14:paraId="3B5AAFCD" w14:textId="77777777" w:rsidR="00A53193" w:rsidRPr="00C44819" w:rsidRDefault="00A53193" w:rsidP="00A53193">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cs="Tahoma"/>
          <w:b/>
          <w:bCs/>
        </w:rPr>
      </w:pPr>
      <w:r w:rsidRPr="00C44819">
        <w:rPr>
          <w:rFonts w:ascii="Trebuchet MS" w:hAnsi="Trebuchet MS" w:cs="Tahoma"/>
          <w:b/>
          <w:bCs/>
        </w:rPr>
        <w:t>III. OBRAZCI ZA PRIPRAVO PONUDBE</w:t>
      </w:r>
    </w:p>
    <w:p w14:paraId="211725C3" w14:textId="77777777" w:rsidR="00A53193" w:rsidRPr="00421875" w:rsidRDefault="00A53193" w:rsidP="00A53193">
      <w:pPr>
        <w:rPr>
          <w:rFonts w:ascii="Trebuchet MS" w:hAnsi="Trebuchet MS"/>
          <w:b/>
          <w:bCs/>
          <w:sz w:val="22"/>
          <w:szCs w:val="22"/>
        </w:rPr>
      </w:pPr>
    </w:p>
    <w:p w14:paraId="10107EF6" w14:textId="77777777" w:rsidR="00A53193" w:rsidRPr="00421875" w:rsidRDefault="00A53193" w:rsidP="00A53193">
      <w:pPr>
        <w:pStyle w:val="Default"/>
        <w:rPr>
          <w:rFonts w:ascii="Trebuchet MS" w:hAnsi="Trebuchet MS"/>
          <w:b/>
          <w:bCs/>
          <w:color w:val="auto"/>
          <w:sz w:val="22"/>
          <w:szCs w:val="22"/>
        </w:rPr>
      </w:pPr>
    </w:p>
    <w:p w14:paraId="63E36407" w14:textId="77777777" w:rsidR="00A53193" w:rsidRPr="00421875" w:rsidRDefault="00A53193" w:rsidP="00A53193">
      <w:pPr>
        <w:pStyle w:val="Default"/>
        <w:rPr>
          <w:rFonts w:ascii="Trebuchet MS" w:hAnsi="Trebuchet MS"/>
          <w:b/>
          <w:bCs/>
          <w:color w:val="auto"/>
          <w:sz w:val="22"/>
          <w:szCs w:val="22"/>
        </w:rPr>
      </w:pPr>
    </w:p>
    <w:p w14:paraId="25815762" w14:textId="77777777" w:rsidR="00A53193" w:rsidRPr="00421875" w:rsidRDefault="00A53193" w:rsidP="00A53193">
      <w:pPr>
        <w:pStyle w:val="Default"/>
        <w:rPr>
          <w:rFonts w:ascii="Trebuchet MS" w:hAnsi="Trebuchet MS"/>
          <w:b/>
          <w:bCs/>
          <w:color w:val="auto"/>
          <w:sz w:val="22"/>
          <w:szCs w:val="22"/>
        </w:rPr>
      </w:pPr>
    </w:p>
    <w:p w14:paraId="6E020139" w14:textId="77777777" w:rsidR="00A53193" w:rsidRPr="00421875" w:rsidRDefault="00A53193" w:rsidP="00A53193">
      <w:pPr>
        <w:pStyle w:val="Default"/>
        <w:rPr>
          <w:rFonts w:ascii="Trebuchet MS" w:hAnsi="Trebuchet MS"/>
          <w:b/>
          <w:bCs/>
          <w:color w:val="auto"/>
          <w:sz w:val="22"/>
          <w:szCs w:val="22"/>
        </w:rPr>
      </w:pPr>
    </w:p>
    <w:p w14:paraId="5DF5D181" w14:textId="77777777" w:rsidR="00A53193" w:rsidRPr="00421875" w:rsidRDefault="00A53193" w:rsidP="00A53193">
      <w:pPr>
        <w:pStyle w:val="Default"/>
        <w:rPr>
          <w:rFonts w:ascii="Trebuchet MS" w:hAnsi="Trebuchet MS"/>
          <w:b/>
          <w:bCs/>
          <w:color w:val="auto"/>
          <w:sz w:val="22"/>
          <w:szCs w:val="22"/>
        </w:rPr>
      </w:pPr>
    </w:p>
    <w:p w14:paraId="3A732DFC" w14:textId="77777777" w:rsidR="00A53193" w:rsidRPr="00421875" w:rsidRDefault="00A53193" w:rsidP="00A53193">
      <w:pPr>
        <w:tabs>
          <w:tab w:val="left" w:pos="12758"/>
        </w:tabs>
        <w:suppressAutoHyphens/>
        <w:overflowPunct w:val="0"/>
        <w:autoSpaceDE w:val="0"/>
        <w:spacing w:before="120" w:after="240"/>
        <w:rPr>
          <w:rFonts w:ascii="Trebuchet MS" w:hAnsi="Trebuchet MS"/>
          <w:b/>
          <w:color w:val="000000"/>
          <w:sz w:val="22"/>
          <w:szCs w:val="22"/>
        </w:rPr>
        <w:sectPr w:rsidR="00A53193" w:rsidRPr="00421875">
          <w:footerReference w:type="default" r:id="rId24"/>
          <w:pgSz w:w="11906" w:h="16838"/>
          <w:pgMar w:top="1417" w:right="1417" w:bottom="1417" w:left="2127" w:header="720" w:footer="720" w:gutter="0"/>
          <w:cols w:space="720"/>
        </w:sectPr>
      </w:pPr>
    </w:p>
    <w:p w14:paraId="6FB7FA81" w14:textId="77777777" w:rsidR="00A53193" w:rsidRPr="00320EF7" w:rsidRDefault="00A53193" w:rsidP="00A53193">
      <w:pPr>
        <w:jc w:val="right"/>
        <w:rPr>
          <w:rFonts w:ascii="Trebuchet MS" w:hAnsi="Trebuchet MS"/>
          <w:b/>
          <w:sz w:val="22"/>
          <w:szCs w:val="22"/>
        </w:rPr>
      </w:pPr>
    </w:p>
    <w:p w14:paraId="00121E87" w14:textId="77777777" w:rsidR="00A53193" w:rsidRPr="00320EF7" w:rsidRDefault="00A53193" w:rsidP="00A53193">
      <w:pPr>
        <w:jc w:val="right"/>
        <w:rPr>
          <w:rFonts w:ascii="Trebuchet MS" w:hAnsi="Trebuchet MS"/>
          <w:b/>
          <w:sz w:val="22"/>
          <w:szCs w:val="22"/>
        </w:rPr>
      </w:pPr>
      <w:r w:rsidRPr="00320EF7">
        <w:rPr>
          <w:rFonts w:ascii="Trebuchet MS" w:hAnsi="Trebuchet MS"/>
          <w:b/>
          <w:sz w:val="22"/>
          <w:szCs w:val="22"/>
        </w:rPr>
        <w:t>priloga št. 1</w:t>
      </w:r>
    </w:p>
    <w:p w14:paraId="5229D7AA" w14:textId="77777777" w:rsidR="00A53193" w:rsidRPr="00320EF7" w:rsidRDefault="00A53193" w:rsidP="00A53193">
      <w:pPr>
        <w:rPr>
          <w:rFonts w:ascii="Trebuchet MS" w:hAnsi="Trebuchet MS"/>
          <w:b/>
          <w:sz w:val="22"/>
          <w:szCs w:val="22"/>
        </w:rPr>
      </w:pPr>
    </w:p>
    <w:p w14:paraId="2A437E8F" w14:textId="77777777" w:rsidR="00A53193" w:rsidRPr="00320EF7" w:rsidRDefault="00A53193" w:rsidP="00A53193">
      <w:pPr>
        <w:rPr>
          <w:rFonts w:ascii="Trebuchet MS" w:hAnsi="Trebuchet MS"/>
          <w:b/>
          <w:sz w:val="22"/>
          <w:szCs w:val="22"/>
        </w:rPr>
      </w:pPr>
      <w:r w:rsidRPr="00320EF7">
        <w:rPr>
          <w:rFonts w:ascii="Trebuchet MS" w:hAnsi="Trebuchet MS"/>
          <w:b/>
          <w:sz w:val="22"/>
          <w:szCs w:val="22"/>
        </w:rPr>
        <w:t>POPIS DEL ZA PRIPRAVO PREDRAČUNOV</w:t>
      </w:r>
    </w:p>
    <w:p w14:paraId="7A5B0757" w14:textId="77777777" w:rsidR="00A53193" w:rsidRPr="00320EF7" w:rsidRDefault="00A53193" w:rsidP="00A53193">
      <w:pPr>
        <w:rPr>
          <w:rFonts w:ascii="Trebuchet MS" w:hAnsi="Trebuchet MS"/>
          <w:sz w:val="22"/>
          <w:szCs w:val="22"/>
        </w:rPr>
      </w:pPr>
    </w:p>
    <w:p w14:paraId="11359B2E" w14:textId="77777777" w:rsidR="00A53193" w:rsidRPr="00320EF7" w:rsidRDefault="00A53193" w:rsidP="00A53193">
      <w:pPr>
        <w:rPr>
          <w:rFonts w:ascii="Trebuchet MS" w:hAnsi="Trebuchet MS"/>
          <w:sz w:val="22"/>
          <w:szCs w:val="22"/>
        </w:rPr>
      </w:pPr>
    </w:p>
    <w:p w14:paraId="508EEFE1" w14:textId="77777777" w:rsidR="00A53193" w:rsidRPr="00320EF7" w:rsidRDefault="00A53193" w:rsidP="00A53193">
      <w:pPr>
        <w:rPr>
          <w:rFonts w:ascii="Trebuchet MS" w:hAnsi="Trebuchet MS"/>
          <w:sz w:val="22"/>
          <w:szCs w:val="22"/>
        </w:rPr>
      </w:pPr>
      <w:r w:rsidRPr="00320EF7">
        <w:rPr>
          <w:rFonts w:ascii="Trebuchet MS" w:hAnsi="Trebuchet MS"/>
          <w:sz w:val="22"/>
          <w:szCs w:val="22"/>
        </w:rPr>
        <w:t>Izvajalec izvaja fizično in tehnično varovanje z ustrezno fizično intervencijo na poslovnih objektih Mestne občine Celje in Upravne enote Celje.</w:t>
      </w:r>
    </w:p>
    <w:p w14:paraId="16955F1C" w14:textId="77777777" w:rsidR="00A53193" w:rsidRPr="00320EF7" w:rsidRDefault="00A53193" w:rsidP="00A53193">
      <w:pPr>
        <w:rPr>
          <w:rFonts w:ascii="Trebuchet MS" w:hAnsi="Trebuchet MS"/>
          <w:sz w:val="22"/>
          <w:szCs w:val="22"/>
        </w:rPr>
      </w:pPr>
    </w:p>
    <w:p w14:paraId="7B6E7CE0" w14:textId="77777777" w:rsidR="00A53193" w:rsidRPr="00320EF7" w:rsidRDefault="00A53193" w:rsidP="00A53193">
      <w:pPr>
        <w:numPr>
          <w:ilvl w:val="0"/>
          <w:numId w:val="26"/>
        </w:numPr>
        <w:rPr>
          <w:rFonts w:ascii="Trebuchet MS" w:hAnsi="Trebuchet MS"/>
          <w:b/>
          <w:sz w:val="22"/>
          <w:szCs w:val="22"/>
        </w:rPr>
      </w:pPr>
      <w:r w:rsidRPr="00320EF7">
        <w:rPr>
          <w:rFonts w:ascii="Trebuchet MS" w:hAnsi="Trebuchet MS"/>
          <w:b/>
          <w:sz w:val="22"/>
          <w:szCs w:val="22"/>
        </w:rPr>
        <w:t>FIZIČNO VAROVANJE  :</w:t>
      </w:r>
    </w:p>
    <w:p w14:paraId="58B9970F" w14:textId="77777777" w:rsidR="00A53193" w:rsidRPr="00320EF7" w:rsidRDefault="00A53193" w:rsidP="00A53193">
      <w:pPr>
        <w:rPr>
          <w:rFonts w:ascii="Trebuchet MS" w:hAnsi="Trebuchet MS"/>
          <w:sz w:val="22"/>
          <w:szCs w:val="22"/>
        </w:rPr>
      </w:pPr>
    </w:p>
    <w:p w14:paraId="62E4F3B0" w14:textId="77777777" w:rsidR="00A53193" w:rsidRPr="00320EF7" w:rsidRDefault="00A53193" w:rsidP="00A53193">
      <w:pPr>
        <w:numPr>
          <w:ilvl w:val="0"/>
          <w:numId w:val="25"/>
        </w:numPr>
        <w:rPr>
          <w:rFonts w:ascii="Trebuchet MS" w:hAnsi="Trebuchet MS"/>
          <w:b/>
          <w:sz w:val="22"/>
          <w:szCs w:val="22"/>
        </w:rPr>
      </w:pPr>
      <w:r w:rsidRPr="00320EF7">
        <w:rPr>
          <w:rFonts w:ascii="Trebuchet MS" w:hAnsi="Trebuchet MS"/>
          <w:b/>
          <w:sz w:val="22"/>
          <w:szCs w:val="22"/>
        </w:rPr>
        <w:t>REDNO VAROVANJE Z RECEPTORSKO SLUŽBO</w:t>
      </w:r>
    </w:p>
    <w:p w14:paraId="04658D98" w14:textId="77777777" w:rsidR="00A53193" w:rsidRPr="00320EF7" w:rsidRDefault="00A53193" w:rsidP="00A53193">
      <w:pPr>
        <w:rPr>
          <w:rFonts w:ascii="Trebuchet MS" w:hAnsi="Trebuchet MS"/>
          <w:sz w:val="22"/>
          <w:szCs w:val="22"/>
        </w:rPr>
      </w:pPr>
    </w:p>
    <w:p w14:paraId="46F5ADDA" w14:textId="77777777" w:rsidR="00A53193" w:rsidRPr="00320EF7" w:rsidRDefault="00A53193" w:rsidP="00A53193">
      <w:pPr>
        <w:rPr>
          <w:rFonts w:ascii="Trebuchet MS" w:hAnsi="Trebuchet MS"/>
          <w:sz w:val="22"/>
          <w:szCs w:val="22"/>
        </w:rPr>
      </w:pPr>
      <w:r w:rsidRPr="00320EF7">
        <w:rPr>
          <w:rFonts w:ascii="Trebuchet MS" w:hAnsi="Trebuchet MS"/>
          <w:sz w:val="22"/>
          <w:szCs w:val="22"/>
        </w:rPr>
        <w:t>MESTNA OBČINA CELJE – Trg celjskih knezov 9, Celje</w:t>
      </w:r>
    </w:p>
    <w:p w14:paraId="5A1B4F6C" w14:textId="77777777" w:rsidR="00A53193" w:rsidRPr="00320EF7" w:rsidRDefault="00A53193" w:rsidP="00A53193">
      <w:pPr>
        <w:rPr>
          <w:rFonts w:ascii="Trebuchet MS" w:hAnsi="Trebuchet MS"/>
          <w:sz w:val="22"/>
          <w:szCs w:val="22"/>
        </w:rPr>
      </w:pPr>
    </w:p>
    <w:p w14:paraId="64C2CA28" w14:textId="77777777" w:rsidR="00A53193" w:rsidRPr="00320EF7" w:rsidRDefault="00A53193" w:rsidP="00A53193">
      <w:pPr>
        <w:rPr>
          <w:rFonts w:ascii="Trebuchet MS" w:hAnsi="Trebuchet MS"/>
          <w:sz w:val="22"/>
          <w:szCs w:val="22"/>
        </w:rPr>
      </w:pPr>
      <w:r w:rsidRPr="00320EF7">
        <w:rPr>
          <w:rFonts w:ascii="Trebuchet MS" w:hAnsi="Trebuchet MS"/>
          <w:sz w:val="22"/>
          <w:szCs w:val="22"/>
        </w:rPr>
        <w:t>Ponedeljek, torek, četrtek,</w:t>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t>od 7.00 do 17.00 ure,</w:t>
      </w:r>
    </w:p>
    <w:p w14:paraId="1FD25E43" w14:textId="77777777" w:rsidR="00A53193" w:rsidRPr="00320EF7" w:rsidRDefault="00A53193" w:rsidP="00A53193">
      <w:pPr>
        <w:rPr>
          <w:rFonts w:ascii="Trebuchet MS" w:hAnsi="Trebuchet MS"/>
          <w:sz w:val="22"/>
          <w:szCs w:val="22"/>
        </w:rPr>
      </w:pPr>
      <w:r w:rsidRPr="00320EF7">
        <w:rPr>
          <w:rFonts w:ascii="Trebuchet MS" w:hAnsi="Trebuchet MS"/>
          <w:sz w:val="22"/>
          <w:szCs w:val="22"/>
        </w:rPr>
        <w:t>Sreda</w:t>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t>od 7.00 do 18.00 ure,</w:t>
      </w:r>
    </w:p>
    <w:p w14:paraId="6477023C" w14:textId="77777777" w:rsidR="00A53193" w:rsidRPr="00320EF7" w:rsidRDefault="00A53193" w:rsidP="00A53193">
      <w:pPr>
        <w:rPr>
          <w:rFonts w:ascii="Trebuchet MS" w:hAnsi="Trebuchet MS"/>
          <w:sz w:val="22"/>
          <w:szCs w:val="22"/>
        </w:rPr>
      </w:pPr>
      <w:r w:rsidRPr="00320EF7">
        <w:rPr>
          <w:rFonts w:ascii="Trebuchet MS" w:hAnsi="Trebuchet MS"/>
          <w:sz w:val="22"/>
          <w:szCs w:val="22"/>
        </w:rPr>
        <w:t>Petek</w:t>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t>od 7.00 do 15.00 ure.</w:t>
      </w:r>
    </w:p>
    <w:p w14:paraId="449DA617" w14:textId="77777777" w:rsidR="00A53193" w:rsidRPr="00320EF7" w:rsidRDefault="00A53193" w:rsidP="00A53193">
      <w:pPr>
        <w:rPr>
          <w:rFonts w:ascii="Trebuchet MS" w:hAnsi="Trebuchet MS"/>
          <w:sz w:val="22"/>
          <w:szCs w:val="22"/>
        </w:rPr>
      </w:pPr>
    </w:p>
    <w:p w14:paraId="6EF9A894" w14:textId="77777777" w:rsidR="00A53193" w:rsidRPr="00320EF7" w:rsidRDefault="00A53193" w:rsidP="00A53193">
      <w:pPr>
        <w:rPr>
          <w:rFonts w:ascii="Trebuchet MS" w:hAnsi="Trebuchet MS"/>
          <w:sz w:val="22"/>
          <w:szCs w:val="22"/>
        </w:rPr>
      </w:pPr>
      <w:r w:rsidRPr="00320EF7">
        <w:rPr>
          <w:rFonts w:ascii="Trebuchet MS" w:hAnsi="Trebuchet MS"/>
          <w:sz w:val="22"/>
          <w:szCs w:val="22"/>
        </w:rPr>
        <w:t>UPRAVNA ENOTA CELJE – Ljubljanska cesta 1, Celje</w:t>
      </w:r>
    </w:p>
    <w:p w14:paraId="7AC52901" w14:textId="77777777" w:rsidR="00A53193" w:rsidRPr="00320EF7" w:rsidRDefault="00A53193" w:rsidP="00A53193">
      <w:pPr>
        <w:rPr>
          <w:rFonts w:ascii="Trebuchet MS" w:hAnsi="Trebuchet MS"/>
          <w:sz w:val="22"/>
          <w:szCs w:val="22"/>
        </w:rPr>
      </w:pPr>
    </w:p>
    <w:p w14:paraId="78C2F349" w14:textId="77777777" w:rsidR="00A53193" w:rsidRPr="00320EF7" w:rsidRDefault="00A53193" w:rsidP="00A53193">
      <w:pPr>
        <w:rPr>
          <w:rFonts w:ascii="Trebuchet MS" w:hAnsi="Trebuchet MS"/>
          <w:sz w:val="22"/>
          <w:szCs w:val="22"/>
        </w:rPr>
      </w:pPr>
      <w:r w:rsidRPr="00320EF7">
        <w:rPr>
          <w:rFonts w:ascii="Trebuchet MS" w:hAnsi="Trebuchet MS"/>
          <w:sz w:val="22"/>
          <w:szCs w:val="22"/>
        </w:rPr>
        <w:t>Ponedeljek, torek, četrtek,</w:t>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t>od 6.30 do 15.30 ure,</w:t>
      </w:r>
      <w:r w:rsidRPr="00320EF7">
        <w:rPr>
          <w:rFonts w:ascii="Trebuchet MS" w:hAnsi="Trebuchet MS"/>
          <w:sz w:val="22"/>
          <w:szCs w:val="22"/>
        </w:rPr>
        <w:tab/>
      </w:r>
    </w:p>
    <w:p w14:paraId="69FC3552" w14:textId="77777777" w:rsidR="00A53193" w:rsidRPr="00320EF7" w:rsidRDefault="00A53193" w:rsidP="00A53193">
      <w:pPr>
        <w:rPr>
          <w:rFonts w:ascii="Trebuchet MS" w:hAnsi="Trebuchet MS"/>
          <w:sz w:val="22"/>
          <w:szCs w:val="22"/>
        </w:rPr>
      </w:pPr>
      <w:r w:rsidRPr="00320EF7">
        <w:rPr>
          <w:rFonts w:ascii="Trebuchet MS" w:hAnsi="Trebuchet MS"/>
          <w:sz w:val="22"/>
          <w:szCs w:val="22"/>
        </w:rPr>
        <w:t>Sreda</w:t>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t>od 6.30 do 18.30 ure</w:t>
      </w:r>
      <w:r w:rsidRPr="00320EF7">
        <w:rPr>
          <w:rFonts w:ascii="Trebuchet MS" w:hAnsi="Trebuchet MS"/>
          <w:sz w:val="22"/>
          <w:szCs w:val="22"/>
        </w:rPr>
        <w:tab/>
      </w:r>
    </w:p>
    <w:p w14:paraId="0B968A19" w14:textId="77777777" w:rsidR="00A53193" w:rsidRPr="00320EF7" w:rsidRDefault="00A53193" w:rsidP="00A53193">
      <w:pPr>
        <w:rPr>
          <w:rFonts w:ascii="Trebuchet MS" w:hAnsi="Trebuchet MS"/>
          <w:sz w:val="22"/>
          <w:szCs w:val="22"/>
        </w:rPr>
      </w:pPr>
      <w:r w:rsidRPr="00320EF7">
        <w:rPr>
          <w:rFonts w:ascii="Trebuchet MS" w:hAnsi="Trebuchet MS"/>
          <w:sz w:val="22"/>
          <w:szCs w:val="22"/>
        </w:rPr>
        <w:t>Petek</w:t>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t>od 6.30 do 13.30 ure</w:t>
      </w:r>
    </w:p>
    <w:p w14:paraId="293C8580" w14:textId="77777777" w:rsidR="00A53193" w:rsidRPr="00320EF7" w:rsidRDefault="00A53193" w:rsidP="00A53193">
      <w:pPr>
        <w:rPr>
          <w:rFonts w:ascii="Trebuchet MS" w:hAnsi="Trebuchet MS"/>
          <w:sz w:val="22"/>
          <w:szCs w:val="22"/>
        </w:rPr>
      </w:pPr>
    </w:p>
    <w:p w14:paraId="11DA3D9E" w14:textId="77777777" w:rsidR="00A53193" w:rsidRPr="00320EF7" w:rsidRDefault="00A53193" w:rsidP="00A53193">
      <w:pPr>
        <w:rPr>
          <w:rFonts w:ascii="Trebuchet MS" w:hAnsi="Trebuchet MS"/>
          <w:sz w:val="22"/>
          <w:szCs w:val="22"/>
        </w:rPr>
      </w:pPr>
    </w:p>
    <w:p w14:paraId="7C7AA020" w14:textId="77777777" w:rsidR="00A53193" w:rsidRPr="00320EF7" w:rsidRDefault="00A53193" w:rsidP="00A53193">
      <w:pPr>
        <w:rPr>
          <w:rFonts w:ascii="Trebuchet MS" w:hAnsi="Trebuchet MS"/>
          <w:sz w:val="22"/>
          <w:szCs w:val="22"/>
        </w:rPr>
      </w:pPr>
      <w:r w:rsidRPr="00320EF7">
        <w:rPr>
          <w:rFonts w:ascii="Trebuchet MS" w:hAnsi="Trebuchet MS"/>
          <w:sz w:val="22"/>
          <w:szCs w:val="22"/>
        </w:rPr>
        <w:t>in obsega naslednja dela:</w:t>
      </w:r>
    </w:p>
    <w:p w14:paraId="075DE1A4"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izvajalec mora 14 dni pred prevzemom varovanja, vendar najkasneje 14 dni po prevzemu varovanja na podlagi predhodnega ogleda in varnostne ocene, narediti načrt  fizičnega varovanja in oceno ogroženosti ločeno za oba naročnika.</w:t>
      </w:r>
    </w:p>
    <w:p w14:paraId="37A6075A" w14:textId="7A17516A"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varnostno informacijska služba je locirana na glavnem vhodu v poslovno stavbo Mestne občine Celje</w:t>
      </w:r>
      <w:r w:rsidR="00CF7723">
        <w:rPr>
          <w:rFonts w:ascii="Trebuchet MS" w:hAnsi="Trebuchet MS"/>
          <w:sz w:val="22"/>
          <w:szCs w:val="22"/>
        </w:rPr>
        <w:t xml:space="preserve"> na naslovu</w:t>
      </w:r>
      <w:r w:rsidRPr="00320EF7">
        <w:rPr>
          <w:rFonts w:ascii="Trebuchet MS" w:hAnsi="Trebuchet MS"/>
          <w:sz w:val="22"/>
          <w:szCs w:val="22"/>
        </w:rPr>
        <w:t>:</w:t>
      </w:r>
    </w:p>
    <w:p w14:paraId="7774D910" w14:textId="77777777" w:rsidR="00A53193" w:rsidRPr="00320EF7" w:rsidRDefault="00A53193" w:rsidP="00A53193">
      <w:pPr>
        <w:ind w:left="1080"/>
        <w:rPr>
          <w:rFonts w:ascii="Trebuchet MS" w:hAnsi="Trebuchet MS"/>
          <w:sz w:val="22"/>
          <w:szCs w:val="22"/>
        </w:rPr>
      </w:pPr>
      <w:r w:rsidRPr="00320EF7">
        <w:rPr>
          <w:rFonts w:ascii="Trebuchet MS" w:hAnsi="Trebuchet MS"/>
          <w:sz w:val="22"/>
          <w:szCs w:val="22"/>
        </w:rPr>
        <w:t>Trg celjskih knezov 9, 3000 Celje,</w:t>
      </w:r>
    </w:p>
    <w:p w14:paraId="58B8450E" w14:textId="212DDE64" w:rsidR="00A53193" w:rsidRPr="00320EF7" w:rsidRDefault="00A53193" w:rsidP="00A53193">
      <w:pPr>
        <w:rPr>
          <w:rFonts w:ascii="Trebuchet MS" w:hAnsi="Trebuchet MS"/>
          <w:sz w:val="22"/>
          <w:szCs w:val="22"/>
        </w:rPr>
      </w:pPr>
      <w:r w:rsidRPr="00320EF7">
        <w:rPr>
          <w:rFonts w:ascii="Trebuchet MS" w:hAnsi="Trebuchet MS"/>
          <w:sz w:val="22"/>
          <w:szCs w:val="22"/>
        </w:rPr>
        <w:t xml:space="preserve">                in Upravno enoto Celje</w:t>
      </w:r>
      <w:r w:rsidR="00CF7723">
        <w:rPr>
          <w:rFonts w:ascii="Trebuchet MS" w:hAnsi="Trebuchet MS"/>
          <w:sz w:val="22"/>
          <w:szCs w:val="22"/>
        </w:rPr>
        <w:t xml:space="preserve"> na naslovu</w:t>
      </w:r>
      <w:r w:rsidRPr="00320EF7">
        <w:rPr>
          <w:rFonts w:ascii="Trebuchet MS" w:hAnsi="Trebuchet MS"/>
          <w:sz w:val="22"/>
          <w:szCs w:val="22"/>
        </w:rPr>
        <w:t xml:space="preserve">: </w:t>
      </w:r>
    </w:p>
    <w:p w14:paraId="303E08DF" w14:textId="77777777" w:rsidR="00A53193" w:rsidRPr="00320EF7" w:rsidRDefault="00A53193" w:rsidP="00A53193">
      <w:pPr>
        <w:rPr>
          <w:rFonts w:ascii="Trebuchet MS" w:hAnsi="Trebuchet MS"/>
          <w:sz w:val="22"/>
          <w:szCs w:val="22"/>
        </w:rPr>
      </w:pPr>
      <w:r w:rsidRPr="00320EF7">
        <w:rPr>
          <w:rFonts w:ascii="Trebuchet MS" w:hAnsi="Trebuchet MS"/>
          <w:sz w:val="22"/>
          <w:szCs w:val="22"/>
        </w:rPr>
        <w:t xml:space="preserve">  </w:t>
      </w:r>
      <w:r w:rsidRPr="00320EF7">
        <w:rPr>
          <w:rFonts w:ascii="Trebuchet MS" w:hAnsi="Trebuchet MS"/>
          <w:sz w:val="22"/>
          <w:szCs w:val="22"/>
        </w:rPr>
        <w:tab/>
        <w:t xml:space="preserve">     Ljubljanska cesta 1, 3000 Celje, </w:t>
      </w:r>
    </w:p>
    <w:p w14:paraId="56E7243C"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 xml:space="preserve">varnostnik/informator ob prihodu v službo opravi obhod po stavbi in okoli nje, kar zajema tudi obhod poročne dvorane na Trgu celjskih knezov 10 in garaže na Trubarjevi ulici 1 a Celje, </w:t>
      </w:r>
    </w:p>
    <w:p w14:paraId="7C65E7BC"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varnostnik/informator spremlja prihode, izhode in odhode zaposlenih,</w:t>
      </w:r>
    </w:p>
    <w:p w14:paraId="6C78249C"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varnostnik/informator evidentira stranke in obiskovalce, daje osnovne informacije, napotuje in po potrebi  spremlja stranke do zaposlenih,</w:t>
      </w:r>
    </w:p>
    <w:p w14:paraId="582164B0"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 xml:space="preserve">varnostnik/informator evidentira izvajalce del v objektih, </w:t>
      </w:r>
    </w:p>
    <w:p w14:paraId="1420A30F"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fizično varovanje in ukrepanje v primeru groženj zaposlenim,</w:t>
      </w:r>
    </w:p>
    <w:p w14:paraId="431C383D"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varnostnik/informator izdaja ključe, ki so deponirani v omarici pisarne varnostno informacijske službe,</w:t>
      </w:r>
    </w:p>
    <w:p w14:paraId="2CA64212"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varnostnik/informator spremlja videonadzor,</w:t>
      </w:r>
    </w:p>
    <w:p w14:paraId="01417214"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varnostnik/informator zbira obvestila o okvarah na objektu in jih posreduje pristojnim osebam,</w:t>
      </w:r>
    </w:p>
    <w:p w14:paraId="46C20BF5"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varnostnik/informator ukrepa v primeru protipožarnega in protivlomnega alarma,</w:t>
      </w:r>
    </w:p>
    <w:p w14:paraId="1D5193AB"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varnostnik/informator izvaja varnostno informacijske storitve,</w:t>
      </w:r>
    </w:p>
    <w:p w14:paraId="5D9AC802"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lastRenderedPageBreak/>
        <w:t>varnostnik/informator izvaja intervencije,</w:t>
      </w:r>
    </w:p>
    <w:p w14:paraId="15F7DA1C"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izdelava poročil na zahtevo naročnika,</w:t>
      </w:r>
    </w:p>
    <w:p w14:paraId="60770E6E"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opravljanje drugih del in nalog po predhodnem pisnem ali ustnem naročilu naročnika,</w:t>
      </w:r>
    </w:p>
    <w:p w14:paraId="52717CE2"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varnostnik/informator po odhodu zaposlenih opravi obhod in preveri stanje na objektu,</w:t>
      </w:r>
    </w:p>
    <w:p w14:paraId="66D0CBA8"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izklop alarma ob 6.30 uri in vklop alarma ob 22.00 uri z obhodom izven objekta v smislu fizičnega varovanja (ob sobotah izklop alarma ob 6.30 uri in vklop alarma ob 14.00 uri),</w:t>
      </w:r>
    </w:p>
    <w:p w14:paraId="7321D8E6"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1x krat nočni obhod izven objekta v smislu fizičnega varovanja,</w:t>
      </w:r>
    </w:p>
    <w:p w14:paraId="748AECD5"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 xml:space="preserve">4x dnevno-nočno obhod izven objekta v smislu fizičnega varovanja v času sobot, nedelj, dela prostih dni ter praznikov.  </w:t>
      </w:r>
    </w:p>
    <w:p w14:paraId="10AC9C32" w14:textId="77777777" w:rsidR="00A53193" w:rsidRPr="00320EF7" w:rsidRDefault="00A53193" w:rsidP="00A53193">
      <w:pPr>
        <w:rPr>
          <w:rFonts w:ascii="Trebuchet MS" w:hAnsi="Trebuchet MS"/>
          <w:sz w:val="22"/>
          <w:szCs w:val="22"/>
        </w:rPr>
      </w:pPr>
    </w:p>
    <w:p w14:paraId="48F0E488" w14:textId="77777777" w:rsidR="00A53193" w:rsidRPr="00320EF7" w:rsidRDefault="00A53193" w:rsidP="00A53193">
      <w:pPr>
        <w:rPr>
          <w:rFonts w:ascii="Trebuchet MS" w:hAnsi="Trebuchet MS"/>
          <w:sz w:val="22"/>
          <w:szCs w:val="22"/>
        </w:rPr>
      </w:pPr>
      <w:r w:rsidRPr="00320EF7">
        <w:rPr>
          <w:rFonts w:ascii="Trebuchet MS" w:hAnsi="Trebuchet MS"/>
          <w:sz w:val="22"/>
          <w:szCs w:val="22"/>
        </w:rPr>
        <w:t>Fizično varovanje z obhodi izven objekta  se izvaja na način, da varnostnik med  obhodi varuje objekte pred poškodovanjem, uničenjem, tatvino in drugimi oblikami škodljivega delovanja, kjer ugotavlja predvsem:</w:t>
      </w:r>
    </w:p>
    <w:p w14:paraId="5C7C225A"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prisotnost sumljivih oseb na varovanem območju ali v neposredni bližini,</w:t>
      </w:r>
    </w:p>
    <w:p w14:paraId="213EB495"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prisotnost sumljivih ali zapuščenih predmetov,</w:t>
      </w:r>
    </w:p>
    <w:p w14:paraId="7DA28274"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stanje vseh možnih dostopov v varovano območje in objekte,</w:t>
      </w:r>
    </w:p>
    <w:p w14:paraId="5E73A389"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stanje zunanje in notranje razsvetljave in zunaj parkiranih vozil,</w:t>
      </w:r>
    </w:p>
    <w:p w14:paraId="1555A14E"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stanje na varnostno pomembnih točkah (npr. vhodi, dostopi, nevarne snovi),</w:t>
      </w:r>
    </w:p>
    <w:p w14:paraId="1119DB58"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druge okoliščine iz katerih je mogoče sklepati, da je objekt ali varnostna situacija ogrožena ali da bo ogrožena.</w:t>
      </w:r>
    </w:p>
    <w:p w14:paraId="280086AD" w14:textId="77777777" w:rsidR="00A53193" w:rsidRPr="00320EF7" w:rsidRDefault="00A53193" w:rsidP="00A53193">
      <w:pPr>
        <w:rPr>
          <w:rFonts w:ascii="Trebuchet MS" w:hAnsi="Trebuchet MS"/>
          <w:sz w:val="22"/>
          <w:szCs w:val="22"/>
        </w:rPr>
      </w:pPr>
    </w:p>
    <w:p w14:paraId="373B6E2B" w14:textId="77777777" w:rsidR="00A53193" w:rsidRPr="00320EF7" w:rsidRDefault="00A53193" w:rsidP="00A53193">
      <w:pPr>
        <w:numPr>
          <w:ilvl w:val="0"/>
          <w:numId w:val="25"/>
        </w:numPr>
        <w:rPr>
          <w:rFonts w:ascii="Trebuchet MS" w:hAnsi="Trebuchet MS"/>
          <w:sz w:val="22"/>
          <w:szCs w:val="22"/>
        </w:rPr>
      </w:pPr>
      <w:r w:rsidRPr="00320EF7">
        <w:rPr>
          <w:rFonts w:ascii="Trebuchet MS" w:hAnsi="Trebuchet MS"/>
          <w:b/>
          <w:sz w:val="22"/>
          <w:szCs w:val="22"/>
        </w:rPr>
        <w:t xml:space="preserve">DODATNO VAROVANJE PO PREDHODNEM NAROČILU </w:t>
      </w:r>
    </w:p>
    <w:p w14:paraId="7DFE40DB" w14:textId="77777777" w:rsidR="00A53193" w:rsidRPr="00320EF7" w:rsidRDefault="00A53193" w:rsidP="00A53193">
      <w:pPr>
        <w:rPr>
          <w:rFonts w:ascii="Trebuchet MS" w:hAnsi="Trebuchet MS"/>
          <w:sz w:val="22"/>
          <w:szCs w:val="22"/>
        </w:rPr>
      </w:pPr>
    </w:p>
    <w:p w14:paraId="1E0B1E93"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 xml:space="preserve">Varovanje po predhodnem naročilu se izvaja praviloma ob dogodkih v upravnih zgradbah, ob prireditvah v dvoranah Narodnega doma, poročni dvorani in Upravni enoti Celje ter drugih prireditvah izven objektov naročnikov. </w:t>
      </w:r>
    </w:p>
    <w:p w14:paraId="2BA0C18C" w14:textId="77777777" w:rsidR="00A53193" w:rsidRPr="00320EF7" w:rsidRDefault="00A53193" w:rsidP="00A53193">
      <w:pPr>
        <w:jc w:val="both"/>
        <w:rPr>
          <w:rFonts w:ascii="Trebuchet MS" w:hAnsi="Trebuchet MS"/>
          <w:sz w:val="22"/>
          <w:szCs w:val="22"/>
        </w:rPr>
      </w:pPr>
    </w:p>
    <w:p w14:paraId="512DF106"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V izjemnih primerih se varovanje naroča tudi za posamezne poslovne prostore v lasti Mestne občine Celje in ostale prostore v lasti Mestne občine Celje.</w:t>
      </w:r>
    </w:p>
    <w:p w14:paraId="6A8452DC" w14:textId="77777777" w:rsidR="00A53193" w:rsidRPr="00320EF7" w:rsidRDefault="00A53193" w:rsidP="00A53193">
      <w:pPr>
        <w:jc w:val="both"/>
        <w:rPr>
          <w:rFonts w:ascii="Trebuchet MS" w:hAnsi="Trebuchet MS"/>
          <w:sz w:val="22"/>
          <w:szCs w:val="22"/>
        </w:rPr>
      </w:pPr>
    </w:p>
    <w:p w14:paraId="716BC066"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Opravljajo se smiselno podobna dela, ki so navedena v opisu rednega varovanja. Naročnik bo storitev naročil praviloma 2 (dva) dni vnaprej, v nujnih primerih pa takoj.</w:t>
      </w:r>
    </w:p>
    <w:p w14:paraId="4DC0FA45" w14:textId="77777777" w:rsidR="00A53193" w:rsidRPr="00320EF7" w:rsidRDefault="00A53193" w:rsidP="00A53193">
      <w:pPr>
        <w:jc w:val="both"/>
        <w:rPr>
          <w:rFonts w:ascii="Trebuchet MS" w:hAnsi="Trebuchet MS"/>
          <w:sz w:val="22"/>
          <w:szCs w:val="22"/>
        </w:rPr>
      </w:pPr>
    </w:p>
    <w:p w14:paraId="7F4E1496" w14:textId="77777777" w:rsidR="00A53193" w:rsidRPr="00320EF7" w:rsidRDefault="00A53193" w:rsidP="00A53193">
      <w:pPr>
        <w:numPr>
          <w:ilvl w:val="0"/>
          <w:numId w:val="26"/>
        </w:numPr>
        <w:jc w:val="both"/>
        <w:rPr>
          <w:rFonts w:ascii="Trebuchet MS" w:hAnsi="Trebuchet MS"/>
          <w:b/>
          <w:sz w:val="22"/>
          <w:szCs w:val="22"/>
        </w:rPr>
      </w:pPr>
      <w:r w:rsidRPr="00320EF7">
        <w:rPr>
          <w:rFonts w:ascii="Trebuchet MS" w:hAnsi="Trebuchet MS"/>
          <w:b/>
          <w:sz w:val="22"/>
          <w:szCs w:val="22"/>
        </w:rPr>
        <w:t>TEHNIČNO IN INTERVENCIJSKO VAROVANJE</w:t>
      </w:r>
    </w:p>
    <w:p w14:paraId="7178B16E" w14:textId="77777777" w:rsidR="00A53193" w:rsidRPr="00320EF7" w:rsidRDefault="00A53193" w:rsidP="00A53193">
      <w:pPr>
        <w:jc w:val="both"/>
        <w:rPr>
          <w:rFonts w:ascii="Trebuchet MS" w:hAnsi="Trebuchet MS"/>
          <w:sz w:val="22"/>
          <w:szCs w:val="22"/>
        </w:rPr>
      </w:pPr>
    </w:p>
    <w:p w14:paraId="3E3BBB60" w14:textId="77777777" w:rsidR="00A53193" w:rsidRPr="00320EF7" w:rsidRDefault="00A53193" w:rsidP="00A53193">
      <w:pPr>
        <w:numPr>
          <w:ilvl w:val="0"/>
          <w:numId w:val="25"/>
        </w:numPr>
        <w:jc w:val="both"/>
        <w:rPr>
          <w:rFonts w:ascii="Trebuchet MS" w:hAnsi="Trebuchet MS"/>
          <w:sz w:val="22"/>
          <w:szCs w:val="22"/>
        </w:rPr>
      </w:pPr>
      <w:r w:rsidRPr="00320EF7">
        <w:rPr>
          <w:rFonts w:ascii="Trebuchet MS" w:hAnsi="Trebuchet MS"/>
          <w:sz w:val="22"/>
          <w:szCs w:val="22"/>
        </w:rPr>
        <w:t>Pristopna kontrola se izvaja na treh vhodih v upravno zgradbo.</w:t>
      </w:r>
    </w:p>
    <w:p w14:paraId="149039CE" w14:textId="77777777" w:rsidR="00A53193" w:rsidRPr="00320EF7" w:rsidRDefault="00A53193" w:rsidP="00A53193">
      <w:pPr>
        <w:jc w:val="both"/>
        <w:rPr>
          <w:rFonts w:ascii="Trebuchet MS" w:hAnsi="Trebuchet MS"/>
          <w:sz w:val="22"/>
          <w:szCs w:val="22"/>
        </w:rPr>
      </w:pPr>
    </w:p>
    <w:p w14:paraId="7C0644D6"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 Trg celjskih knezov 9, 3000 Celje,</w:t>
      </w:r>
    </w:p>
    <w:p w14:paraId="178BBE01"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 Ljubljanska cesta 1, 3000 Celje,</w:t>
      </w:r>
    </w:p>
    <w:p w14:paraId="6704F45E"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 Trubarjeva ulica 1a, 3000 Celje.</w:t>
      </w:r>
    </w:p>
    <w:p w14:paraId="441FA958" w14:textId="77777777" w:rsidR="00A53193" w:rsidRPr="00320EF7" w:rsidRDefault="00A53193" w:rsidP="00A53193">
      <w:pPr>
        <w:numPr>
          <w:ilvl w:val="0"/>
          <w:numId w:val="25"/>
        </w:numPr>
        <w:jc w:val="both"/>
        <w:rPr>
          <w:rFonts w:ascii="Trebuchet MS" w:hAnsi="Trebuchet MS"/>
          <w:sz w:val="22"/>
          <w:szCs w:val="22"/>
        </w:rPr>
      </w:pPr>
      <w:r w:rsidRPr="00320EF7">
        <w:rPr>
          <w:rFonts w:ascii="Trebuchet MS" w:hAnsi="Trebuchet MS"/>
          <w:sz w:val="22"/>
          <w:szCs w:val="22"/>
        </w:rPr>
        <w:t>Video nadzor se izvaja z najmanj 20 kamerami za skupne potrebe Mestne občine Celje in Upravne enote Celje. Video posnetki se naročnikoma na njuno zahtevo izročijo na prenosnem mediju v roku 12  ur in so vključeni v ceno storitve.</w:t>
      </w:r>
    </w:p>
    <w:p w14:paraId="0DB05DBA" w14:textId="77777777" w:rsidR="00A53193" w:rsidRPr="00320EF7" w:rsidRDefault="00A53193" w:rsidP="00A53193">
      <w:pPr>
        <w:numPr>
          <w:ilvl w:val="0"/>
          <w:numId w:val="25"/>
        </w:numPr>
        <w:jc w:val="both"/>
        <w:rPr>
          <w:rFonts w:ascii="Trebuchet MS" w:hAnsi="Trebuchet MS"/>
          <w:sz w:val="22"/>
          <w:szCs w:val="22"/>
        </w:rPr>
      </w:pPr>
      <w:r w:rsidRPr="00320EF7">
        <w:rPr>
          <w:rFonts w:ascii="Trebuchet MS" w:hAnsi="Trebuchet MS"/>
          <w:sz w:val="22"/>
          <w:szCs w:val="22"/>
        </w:rPr>
        <w:t>24 urne priključitve proti-vlomnega in proti-požarnega varovanja na nadzorni center izvajalca,</w:t>
      </w:r>
    </w:p>
    <w:p w14:paraId="42086A5C" w14:textId="77777777" w:rsidR="00A53193" w:rsidRPr="00320EF7" w:rsidRDefault="00A53193" w:rsidP="00A53193">
      <w:pPr>
        <w:numPr>
          <w:ilvl w:val="0"/>
          <w:numId w:val="25"/>
        </w:numPr>
        <w:jc w:val="both"/>
        <w:rPr>
          <w:rFonts w:ascii="Trebuchet MS" w:hAnsi="Trebuchet MS"/>
          <w:sz w:val="22"/>
          <w:szCs w:val="22"/>
        </w:rPr>
      </w:pPr>
      <w:r w:rsidRPr="00320EF7">
        <w:rPr>
          <w:rFonts w:ascii="Trebuchet MS" w:hAnsi="Trebuchet MS"/>
          <w:sz w:val="22"/>
          <w:szCs w:val="22"/>
        </w:rPr>
        <w:t xml:space="preserve">V primeru sprožitve tehničnega alarma ali pa v primeru drugih potreb (zahteva naročnika, prisotnega varnostnika..) mora v roku največ 10 min. na mesto varovanja prispeti intervencijska skupina oz. </w:t>
      </w:r>
      <w:proofErr w:type="spellStart"/>
      <w:r w:rsidRPr="00320EF7">
        <w:rPr>
          <w:rFonts w:ascii="Trebuchet MS" w:hAnsi="Trebuchet MS"/>
          <w:sz w:val="22"/>
          <w:szCs w:val="22"/>
        </w:rPr>
        <w:t>intervent</w:t>
      </w:r>
      <w:proofErr w:type="spellEnd"/>
      <w:r w:rsidRPr="00320EF7">
        <w:rPr>
          <w:rFonts w:ascii="Trebuchet MS" w:hAnsi="Trebuchet MS"/>
          <w:sz w:val="22"/>
          <w:szCs w:val="22"/>
        </w:rPr>
        <w:t xml:space="preserve">, ki mora biti v 24 urni pripravljenosti. </w:t>
      </w:r>
      <w:r w:rsidRPr="00320EF7">
        <w:rPr>
          <w:rFonts w:ascii="Trebuchet MS" w:hAnsi="Trebuchet MS"/>
          <w:sz w:val="22"/>
          <w:szCs w:val="22"/>
        </w:rPr>
        <w:lastRenderedPageBreak/>
        <w:t>Le-ta je dolžna ukrepati v skladu z strokovnimi smernicami in Zakonom o zasebnem varovanju, ter ostalimi predpisi s področja varovanja.</w:t>
      </w:r>
    </w:p>
    <w:p w14:paraId="57E51154"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Ob varnostno pomembnih dogodkih Varnostno nadzorni center (v nadaljevanju VNC)  skrbi za fizično varovanje objekta do ponovne vzpostavitve tehničnega varovanja in o dogodku obvesti kontaktne osebe naročnika. Kontaktne  osebe se določijo v pogodbi.</w:t>
      </w:r>
    </w:p>
    <w:p w14:paraId="09D6AF6A"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 xml:space="preserve">V primeru, ko pri pregledu objekta ni vidnih znakov vloma, interventna služba alarm evidentira. Enako stori, ko ugotovi, da je bil alarm sprožen zaradi napačnega rokovanja s sistemom. Na željo uporabnika opravi še dodatne aktivnosti, kot so obveščanje odgovornih oseb, pošiljanje </w:t>
      </w:r>
      <w:proofErr w:type="spellStart"/>
      <w:r w:rsidRPr="00320EF7">
        <w:rPr>
          <w:rFonts w:ascii="Trebuchet MS" w:hAnsi="Trebuchet MS"/>
          <w:sz w:val="22"/>
          <w:szCs w:val="22"/>
        </w:rPr>
        <w:t>telefaxa</w:t>
      </w:r>
      <w:proofErr w:type="spellEnd"/>
      <w:r w:rsidRPr="00320EF7">
        <w:rPr>
          <w:rFonts w:ascii="Trebuchet MS" w:hAnsi="Trebuchet MS"/>
          <w:sz w:val="22"/>
          <w:szCs w:val="22"/>
        </w:rPr>
        <w:t xml:space="preserve"> z računalniškim izpisom in obveščanjem preko elektronskih medijev.</w:t>
      </w:r>
    </w:p>
    <w:p w14:paraId="0C143E91" w14:textId="77777777" w:rsidR="00A53193" w:rsidRPr="00320EF7" w:rsidRDefault="00A53193" w:rsidP="00A53193">
      <w:pPr>
        <w:jc w:val="both"/>
        <w:rPr>
          <w:rFonts w:ascii="Trebuchet MS" w:hAnsi="Trebuchet MS"/>
          <w:sz w:val="22"/>
          <w:szCs w:val="22"/>
        </w:rPr>
      </w:pPr>
    </w:p>
    <w:p w14:paraId="7FB0F7F8" w14:textId="77777777" w:rsidR="00A53193" w:rsidRPr="00320EF7" w:rsidRDefault="00A53193" w:rsidP="00A53193">
      <w:pPr>
        <w:jc w:val="both"/>
        <w:rPr>
          <w:rFonts w:ascii="Trebuchet MS" w:hAnsi="Trebuchet MS"/>
          <w:b/>
          <w:sz w:val="22"/>
          <w:szCs w:val="22"/>
        </w:rPr>
      </w:pPr>
      <w:r w:rsidRPr="00320EF7">
        <w:rPr>
          <w:rFonts w:ascii="Trebuchet MS" w:hAnsi="Trebuchet MS"/>
          <w:b/>
          <w:sz w:val="22"/>
          <w:szCs w:val="22"/>
        </w:rPr>
        <w:t>Intervencijsko varovanje zajema:</w:t>
      </w:r>
    </w:p>
    <w:p w14:paraId="4325E73F" w14:textId="77777777" w:rsidR="00A53193" w:rsidRPr="00320EF7" w:rsidRDefault="00A53193" w:rsidP="00A53193">
      <w:pPr>
        <w:numPr>
          <w:ilvl w:val="0"/>
          <w:numId w:val="24"/>
        </w:numPr>
        <w:jc w:val="both"/>
        <w:rPr>
          <w:rFonts w:ascii="Trebuchet MS" w:hAnsi="Trebuchet MS"/>
          <w:sz w:val="22"/>
          <w:szCs w:val="22"/>
        </w:rPr>
      </w:pPr>
      <w:r w:rsidRPr="00320EF7">
        <w:rPr>
          <w:rFonts w:ascii="Trebuchet MS" w:hAnsi="Trebuchet MS"/>
          <w:sz w:val="22"/>
          <w:szCs w:val="22"/>
        </w:rPr>
        <w:t xml:space="preserve">Prejem signalov alarmnih varnostnih naprav na VNC izvajalca, ter njihova obdelava, </w:t>
      </w:r>
    </w:p>
    <w:p w14:paraId="202522FF" w14:textId="77777777" w:rsidR="00A53193" w:rsidRPr="00320EF7" w:rsidRDefault="00A53193" w:rsidP="00A53193">
      <w:pPr>
        <w:numPr>
          <w:ilvl w:val="0"/>
          <w:numId w:val="24"/>
        </w:numPr>
        <w:jc w:val="both"/>
        <w:rPr>
          <w:rFonts w:ascii="Trebuchet MS" w:hAnsi="Trebuchet MS"/>
          <w:sz w:val="22"/>
          <w:szCs w:val="22"/>
        </w:rPr>
      </w:pPr>
      <w:r w:rsidRPr="00320EF7">
        <w:rPr>
          <w:rFonts w:ascii="Trebuchet MS" w:hAnsi="Trebuchet MS"/>
          <w:sz w:val="22"/>
          <w:szCs w:val="22"/>
        </w:rPr>
        <w:t>V primeru prejetega alarmnega signala obveščanje interventne službe,</w:t>
      </w:r>
    </w:p>
    <w:p w14:paraId="4BBC5293" w14:textId="77777777" w:rsidR="00A53193" w:rsidRPr="00320EF7" w:rsidRDefault="00A53193" w:rsidP="00A53193">
      <w:pPr>
        <w:numPr>
          <w:ilvl w:val="0"/>
          <w:numId w:val="24"/>
        </w:numPr>
        <w:jc w:val="both"/>
        <w:rPr>
          <w:rFonts w:ascii="Trebuchet MS" w:hAnsi="Trebuchet MS"/>
          <w:sz w:val="22"/>
          <w:szCs w:val="22"/>
        </w:rPr>
      </w:pPr>
      <w:r w:rsidRPr="00320EF7">
        <w:rPr>
          <w:rFonts w:ascii="Trebuchet MS" w:hAnsi="Trebuchet MS"/>
          <w:sz w:val="22"/>
          <w:szCs w:val="22"/>
        </w:rPr>
        <w:t>V primeru alarma je potrebno v najkrajšem času zagotoviti ukrepanje interventne službe v skladu z veljavno zakonodajo, z namenom zaščite premoženja in oseb v primeru škodnih dogodkov,</w:t>
      </w:r>
    </w:p>
    <w:p w14:paraId="12B8A540" w14:textId="77777777" w:rsidR="00A53193" w:rsidRPr="00320EF7" w:rsidRDefault="00A53193" w:rsidP="00A53193">
      <w:pPr>
        <w:numPr>
          <w:ilvl w:val="0"/>
          <w:numId w:val="24"/>
        </w:numPr>
        <w:jc w:val="both"/>
        <w:rPr>
          <w:rFonts w:ascii="Trebuchet MS" w:hAnsi="Trebuchet MS"/>
          <w:sz w:val="22"/>
          <w:szCs w:val="22"/>
        </w:rPr>
      </w:pPr>
      <w:r w:rsidRPr="00320EF7">
        <w:rPr>
          <w:rFonts w:ascii="Trebuchet MS" w:hAnsi="Trebuchet MS"/>
          <w:sz w:val="22"/>
          <w:szCs w:val="22"/>
        </w:rPr>
        <w:t>Kontakti z odgovornimi osebami naročnikov v primeru napak uporabnikov ali sproženih lažnih alarmih,</w:t>
      </w:r>
    </w:p>
    <w:p w14:paraId="50A8458A" w14:textId="77777777" w:rsidR="00A53193" w:rsidRPr="00320EF7" w:rsidRDefault="00A53193" w:rsidP="00A53193">
      <w:pPr>
        <w:numPr>
          <w:ilvl w:val="0"/>
          <w:numId w:val="24"/>
        </w:numPr>
        <w:jc w:val="both"/>
        <w:rPr>
          <w:rFonts w:ascii="Trebuchet MS" w:hAnsi="Trebuchet MS"/>
          <w:sz w:val="22"/>
          <w:szCs w:val="22"/>
        </w:rPr>
      </w:pPr>
      <w:r w:rsidRPr="00320EF7">
        <w:rPr>
          <w:rFonts w:ascii="Trebuchet MS" w:hAnsi="Trebuchet MS"/>
          <w:sz w:val="22"/>
          <w:szCs w:val="22"/>
        </w:rPr>
        <w:t>Sprotno obveščanje servisne službe v primeru prejema avtomatsko javljenih napak na sistemu,</w:t>
      </w:r>
    </w:p>
    <w:p w14:paraId="6280AF4C" w14:textId="77777777" w:rsidR="00A53193" w:rsidRPr="00320EF7" w:rsidRDefault="00A53193" w:rsidP="00A53193">
      <w:pPr>
        <w:numPr>
          <w:ilvl w:val="0"/>
          <w:numId w:val="24"/>
        </w:numPr>
        <w:jc w:val="both"/>
        <w:rPr>
          <w:rFonts w:ascii="Trebuchet MS" w:hAnsi="Trebuchet MS"/>
          <w:sz w:val="22"/>
          <w:szCs w:val="22"/>
        </w:rPr>
      </w:pPr>
      <w:r w:rsidRPr="00320EF7">
        <w:rPr>
          <w:rFonts w:ascii="Trebuchet MS" w:hAnsi="Trebuchet MS"/>
          <w:sz w:val="22"/>
          <w:szCs w:val="22"/>
        </w:rPr>
        <w:t>Obveščanje odgovornih kontaktnih oseb naročnikov o posebnostih, povzročeni škodi,</w:t>
      </w:r>
    </w:p>
    <w:p w14:paraId="7DD1F396" w14:textId="77777777" w:rsidR="00A53193" w:rsidRPr="00320EF7" w:rsidRDefault="00A53193" w:rsidP="00A53193">
      <w:pPr>
        <w:numPr>
          <w:ilvl w:val="0"/>
          <w:numId w:val="24"/>
        </w:numPr>
        <w:jc w:val="both"/>
        <w:rPr>
          <w:rFonts w:ascii="Trebuchet MS" w:hAnsi="Trebuchet MS"/>
          <w:sz w:val="22"/>
          <w:szCs w:val="22"/>
        </w:rPr>
      </w:pPr>
      <w:r w:rsidRPr="00320EF7">
        <w:rPr>
          <w:rFonts w:ascii="Trebuchet MS" w:hAnsi="Trebuchet MS"/>
          <w:sz w:val="22"/>
          <w:szCs w:val="22"/>
        </w:rPr>
        <w:t>Izdelava mesečnih poročil o varnostno pomembnih dogodkih, računalniška obdelava  signalov in priprava ter pošiljanje mesečnih izpisov o dogodkih na alarmnih sistemih,</w:t>
      </w:r>
    </w:p>
    <w:p w14:paraId="7A7AC0CB" w14:textId="77777777" w:rsidR="00A53193" w:rsidRPr="00320EF7" w:rsidRDefault="00A53193" w:rsidP="00A53193">
      <w:pPr>
        <w:numPr>
          <w:ilvl w:val="0"/>
          <w:numId w:val="24"/>
        </w:numPr>
        <w:jc w:val="both"/>
        <w:rPr>
          <w:rFonts w:ascii="Trebuchet MS" w:hAnsi="Trebuchet MS"/>
          <w:sz w:val="22"/>
          <w:szCs w:val="22"/>
        </w:rPr>
      </w:pPr>
      <w:r w:rsidRPr="00320EF7">
        <w:rPr>
          <w:rFonts w:ascii="Trebuchet MS" w:hAnsi="Trebuchet MS"/>
          <w:sz w:val="22"/>
          <w:szCs w:val="22"/>
        </w:rPr>
        <w:t>Redno vzdrževanje in preverjanje delovanja alarmnega sistema,</w:t>
      </w:r>
    </w:p>
    <w:p w14:paraId="52431CF6" w14:textId="77777777" w:rsidR="00A53193" w:rsidRPr="00320EF7" w:rsidRDefault="00A53193" w:rsidP="00A53193">
      <w:pPr>
        <w:jc w:val="both"/>
        <w:rPr>
          <w:rFonts w:ascii="Trebuchet MS" w:hAnsi="Trebuchet MS"/>
          <w:sz w:val="22"/>
          <w:szCs w:val="22"/>
        </w:rPr>
      </w:pPr>
    </w:p>
    <w:p w14:paraId="73BAF4E3"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Intervencijsko varovanje se izvaja na objektih upravne zgradbe Mestne občine Celje in Upravne enote Celje, poročne dvorane na Trgu celjskih knezov 10 in garaž na Trubarjevi ulici 1b, drevesne hiše v Mestnem gozdu in avtomatske merilne postaje Gaji.</w:t>
      </w:r>
    </w:p>
    <w:p w14:paraId="66519B67" w14:textId="77777777" w:rsidR="00A53193" w:rsidRPr="00320EF7" w:rsidRDefault="00A53193" w:rsidP="00A53193">
      <w:pPr>
        <w:jc w:val="both"/>
        <w:rPr>
          <w:rFonts w:ascii="Trebuchet MS" w:hAnsi="Trebuchet MS"/>
          <w:sz w:val="22"/>
          <w:szCs w:val="22"/>
        </w:rPr>
      </w:pPr>
    </w:p>
    <w:p w14:paraId="63C3B0D5" w14:textId="77777777" w:rsidR="00A53193" w:rsidRPr="00320EF7" w:rsidRDefault="00A53193" w:rsidP="00A53193">
      <w:pPr>
        <w:numPr>
          <w:ilvl w:val="0"/>
          <w:numId w:val="26"/>
        </w:numPr>
        <w:jc w:val="both"/>
        <w:rPr>
          <w:rFonts w:ascii="Trebuchet MS" w:hAnsi="Trebuchet MS"/>
          <w:sz w:val="22"/>
          <w:szCs w:val="22"/>
        </w:rPr>
      </w:pPr>
      <w:r w:rsidRPr="00320EF7">
        <w:rPr>
          <w:rFonts w:ascii="Trebuchet MS" w:hAnsi="Trebuchet MS"/>
          <w:b/>
          <w:sz w:val="22"/>
          <w:szCs w:val="22"/>
        </w:rPr>
        <w:t>SERVISIRANJE SISTEMA TEHNIČNEGA VAROVANJA</w:t>
      </w:r>
    </w:p>
    <w:p w14:paraId="6563C33A" w14:textId="77777777" w:rsidR="00A53193" w:rsidRPr="00320EF7" w:rsidRDefault="00A53193" w:rsidP="00A53193">
      <w:pPr>
        <w:jc w:val="both"/>
        <w:rPr>
          <w:rFonts w:ascii="Trebuchet MS" w:hAnsi="Trebuchet MS"/>
          <w:sz w:val="22"/>
          <w:szCs w:val="22"/>
        </w:rPr>
      </w:pPr>
    </w:p>
    <w:p w14:paraId="3F457ED5"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 xml:space="preserve">V primeru okvar sistema servisni material ni vključen v ceno in se obračunava po dejanski porabi po ceniku servisnega materiala, ki je obvezna priloga predračuna in mora veljati ves čas trajanja pogodbe. </w:t>
      </w:r>
    </w:p>
    <w:p w14:paraId="681F8765" w14:textId="77777777" w:rsidR="00A53193" w:rsidRPr="00320EF7" w:rsidRDefault="00A53193" w:rsidP="00A53193">
      <w:pPr>
        <w:jc w:val="both"/>
        <w:rPr>
          <w:rFonts w:ascii="Trebuchet MS" w:hAnsi="Trebuchet MS"/>
          <w:sz w:val="22"/>
          <w:szCs w:val="22"/>
        </w:rPr>
      </w:pPr>
    </w:p>
    <w:p w14:paraId="1C9A1B9D" w14:textId="77777777" w:rsidR="00A53193" w:rsidRPr="00320EF7" w:rsidRDefault="00A53193" w:rsidP="00A53193">
      <w:pPr>
        <w:numPr>
          <w:ilvl w:val="0"/>
          <w:numId w:val="26"/>
        </w:numPr>
        <w:jc w:val="both"/>
        <w:rPr>
          <w:rFonts w:ascii="Trebuchet MS" w:hAnsi="Trebuchet MS"/>
          <w:sz w:val="22"/>
          <w:szCs w:val="22"/>
        </w:rPr>
      </w:pPr>
      <w:r w:rsidRPr="00320EF7">
        <w:rPr>
          <w:rFonts w:ascii="Trebuchet MS" w:hAnsi="Trebuchet MS"/>
          <w:b/>
          <w:sz w:val="22"/>
          <w:szCs w:val="22"/>
        </w:rPr>
        <w:t>POBIRANJE IN PREVOZ TER PREDAJA GOTOVINE</w:t>
      </w:r>
      <w:r w:rsidRPr="00320EF7">
        <w:rPr>
          <w:rFonts w:ascii="Trebuchet MS" w:hAnsi="Trebuchet MS"/>
          <w:sz w:val="22"/>
          <w:szCs w:val="22"/>
        </w:rPr>
        <w:t xml:space="preserve"> </w:t>
      </w:r>
    </w:p>
    <w:p w14:paraId="5F221B6B" w14:textId="77777777" w:rsidR="00A53193" w:rsidRPr="00320EF7" w:rsidRDefault="00A53193" w:rsidP="00A53193">
      <w:pPr>
        <w:jc w:val="both"/>
        <w:rPr>
          <w:rFonts w:ascii="Trebuchet MS" w:hAnsi="Trebuchet MS"/>
          <w:sz w:val="22"/>
          <w:szCs w:val="22"/>
        </w:rPr>
      </w:pPr>
    </w:p>
    <w:p w14:paraId="3A82B95A"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Z odjemnih mest naročnikov na dogovorjeno mesto in sicer:</w:t>
      </w:r>
    </w:p>
    <w:p w14:paraId="440D9799" w14:textId="77777777" w:rsidR="00A53193" w:rsidRPr="00320EF7" w:rsidRDefault="00A53193" w:rsidP="00A53193">
      <w:pPr>
        <w:jc w:val="both"/>
        <w:rPr>
          <w:rFonts w:ascii="Trebuchet MS" w:hAnsi="Trebuchet MS"/>
          <w:sz w:val="22"/>
          <w:szCs w:val="22"/>
        </w:rPr>
      </w:pPr>
    </w:p>
    <w:p w14:paraId="587DA39E"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 xml:space="preserve">- Odjemno mesto Mestne občine Celje – Ljubljanska cesta 1, Celje, enkrat dnevno v času delovnih dni naročnika (predvidoma pet dni v tednu), </w:t>
      </w:r>
    </w:p>
    <w:p w14:paraId="66FAD8D6"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 Odjemna mesta Upravne enote Celje:</w:t>
      </w:r>
    </w:p>
    <w:p w14:paraId="405D6DEC"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 xml:space="preserve">   – Ljubljanska cesta 1, Celje, enkrat dnevno v času delovnih dni naročnika (predvidoma pet dni v tednu), </w:t>
      </w:r>
    </w:p>
    <w:p w14:paraId="5B4ECAF4"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 xml:space="preserve">   - Krajevni urad Vojnik, </w:t>
      </w:r>
      <w:proofErr w:type="spellStart"/>
      <w:r w:rsidRPr="00320EF7">
        <w:rPr>
          <w:rFonts w:ascii="Trebuchet MS" w:hAnsi="Trebuchet MS"/>
          <w:sz w:val="22"/>
          <w:szCs w:val="22"/>
        </w:rPr>
        <w:t>Keršova</w:t>
      </w:r>
      <w:proofErr w:type="spellEnd"/>
      <w:r w:rsidRPr="00320EF7">
        <w:rPr>
          <w:rFonts w:ascii="Trebuchet MS" w:hAnsi="Trebuchet MS"/>
          <w:sz w:val="22"/>
          <w:szCs w:val="22"/>
        </w:rPr>
        <w:t xml:space="preserve"> ulica 8, Vojnik (predvidoma enkrat tedensko),</w:t>
      </w:r>
    </w:p>
    <w:p w14:paraId="78CCD2C5"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 xml:space="preserve">   - Izpitni center Ljubečna, Cesta v Celje 14, Ljubečna (predvidoma enkrat tedensko)</w:t>
      </w:r>
    </w:p>
    <w:p w14:paraId="64BED17D"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 xml:space="preserve"> v skladu s klavzulo o zavarovanju prevoza denarja, ki je priloga pogodbe.</w:t>
      </w:r>
    </w:p>
    <w:p w14:paraId="0777A76B" w14:textId="77777777" w:rsidR="00A53193" w:rsidRPr="00320EF7" w:rsidRDefault="00A53193" w:rsidP="00A53193">
      <w:pPr>
        <w:jc w:val="both"/>
        <w:rPr>
          <w:rFonts w:ascii="Trebuchet MS" w:hAnsi="Trebuchet MS"/>
          <w:b/>
          <w:sz w:val="22"/>
          <w:szCs w:val="22"/>
        </w:rPr>
      </w:pPr>
    </w:p>
    <w:p w14:paraId="145E62C7"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lastRenderedPageBreak/>
        <w:t>Vsi varnostniki/informatorji morajo biti usposobljeni:</w:t>
      </w:r>
    </w:p>
    <w:p w14:paraId="04003AE6" w14:textId="77777777" w:rsidR="00A53193" w:rsidRPr="00320EF7" w:rsidRDefault="00A53193" w:rsidP="00A53193">
      <w:pPr>
        <w:numPr>
          <w:ilvl w:val="0"/>
          <w:numId w:val="27"/>
        </w:numPr>
        <w:jc w:val="both"/>
        <w:rPr>
          <w:rFonts w:ascii="Trebuchet MS" w:hAnsi="Trebuchet MS"/>
          <w:sz w:val="22"/>
          <w:szCs w:val="22"/>
        </w:rPr>
      </w:pPr>
      <w:r w:rsidRPr="00320EF7">
        <w:rPr>
          <w:rFonts w:ascii="Trebuchet MS" w:hAnsi="Trebuchet MS"/>
          <w:sz w:val="22"/>
          <w:szCs w:val="22"/>
        </w:rPr>
        <w:t xml:space="preserve">skladno s predpisi, </w:t>
      </w:r>
    </w:p>
    <w:p w14:paraId="17E02B6D" w14:textId="77777777" w:rsidR="00A53193" w:rsidRPr="00320EF7" w:rsidRDefault="00A53193" w:rsidP="00A53193">
      <w:pPr>
        <w:numPr>
          <w:ilvl w:val="0"/>
          <w:numId w:val="27"/>
        </w:numPr>
        <w:jc w:val="both"/>
        <w:rPr>
          <w:rFonts w:ascii="Trebuchet MS" w:hAnsi="Trebuchet MS"/>
          <w:sz w:val="22"/>
          <w:szCs w:val="22"/>
        </w:rPr>
      </w:pPr>
      <w:r w:rsidRPr="00320EF7">
        <w:rPr>
          <w:rFonts w:ascii="Trebuchet MS" w:hAnsi="Trebuchet MS"/>
          <w:sz w:val="22"/>
          <w:szCs w:val="22"/>
        </w:rPr>
        <w:t xml:space="preserve">seznanjeni morajo biti z požarnim načrtom in hišnim redom Mestne občine Celje in Upravne enote Celje, </w:t>
      </w:r>
    </w:p>
    <w:p w14:paraId="0DEEABF9" w14:textId="77777777" w:rsidR="00A53193" w:rsidRPr="00320EF7" w:rsidRDefault="00A53193" w:rsidP="00A53193">
      <w:pPr>
        <w:numPr>
          <w:ilvl w:val="0"/>
          <w:numId w:val="27"/>
        </w:numPr>
        <w:jc w:val="both"/>
        <w:rPr>
          <w:rFonts w:ascii="Trebuchet MS" w:hAnsi="Trebuchet MS"/>
          <w:sz w:val="22"/>
          <w:szCs w:val="22"/>
        </w:rPr>
      </w:pPr>
      <w:r w:rsidRPr="00320EF7">
        <w:rPr>
          <w:rFonts w:ascii="Trebuchet MS" w:hAnsi="Trebuchet MS"/>
          <w:sz w:val="22"/>
          <w:szCs w:val="22"/>
        </w:rPr>
        <w:t>usposobljeni morajo biti za gašenje začetnih požarov in reševanje ljudi iz dvigal.</w:t>
      </w:r>
    </w:p>
    <w:p w14:paraId="18482BDA" w14:textId="77777777" w:rsidR="00A53193" w:rsidRPr="00320EF7" w:rsidRDefault="00A53193" w:rsidP="00A53193">
      <w:pPr>
        <w:jc w:val="both"/>
        <w:rPr>
          <w:rFonts w:ascii="Trebuchet MS" w:hAnsi="Trebuchet MS"/>
          <w:sz w:val="22"/>
          <w:szCs w:val="22"/>
        </w:rPr>
      </w:pPr>
    </w:p>
    <w:p w14:paraId="23C70D1C" w14:textId="77777777" w:rsidR="00A53193" w:rsidRPr="00320EF7" w:rsidRDefault="00A53193" w:rsidP="00A53193">
      <w:pPr>
        <w:rPr>
          <w:rFonts w:ascii="Trebuchet MS" w:hAnsi="Trebuchet MS"/>
          <w:sz w:val="22"/>
          <w:szCs w:val="22"/>
        </w:rPr>
      </w:pPr>
    </w:p>
    <w:p w14:paraId="4B6B19BB" w14:textId="6D96E395" w:rsidR="00A53193" w:rsidRPr="00237028" w:rsidRDefault="00A53193" w:rsidP="00A53193">
      <w:pPr>
        <w:rPr>
          <w:rFonts w:ascii="Trebuchet MS" w:hAnsi="Trebuchet MS"/>
          <w:sz w:val="22"/>
          <w:szCs w:val="22"/>
        </w:rPr>
      </w:pPr>
      <w:r>
        <w:rPr>
          <w:rFonts w:ascii="Trebuchet MS" w:hAnsi="Trebuchet MS"/>
          <w:sz w:val="22"/>
          <w:szCs w:val="22"/>
        </w:rPr>
        <w:br w:type="page"/>
      </w:r>
    </w:p>
    <w:p w14:paraId="66C6EA21" w14:textId="77777777" w:rsidR="00A53193" w:rsidRPr="00320EF7" w:rsidRDefault="00A53193" w:rsidP="00A53193">
      <w:pPr>
        <w:rPr>
          <w:rFonts w:ascii="Trebuchet MS" w:hAnsi="Trebuchet MS"/>
          <w:b/>
          <w:sz w:val="22"/>
          <w:szCs w:val="22"/>
        </w:rPr>
      </w:pPr>
    </w:p>
    <w:p w14:paraId="7810F3F6" w14:textId="77777777" w:rsidR="00A53193" w:rsidRPr="00320EF7" w:rsidRDefault="00A53193" w:rsidP="00A53193">
      <w:pPr>
        <w:rPr>
          <w:rFonts w:ascii="Trebuchet MS" w:hAnsi="Trebuchet MS"/>
          <w:b/>
          <w:sz w:val="22"/>
          <w:szCs w:val="22"/>
        </w:rPr>
      </w:pPr>
    </w:p>
    <w:p w14:paraId="3D6C2DDC" w14:textId="77777777" w:rsidR="00A53193" w:rsidRPr="00320EF7" w:rsidRDefault="00A53193" w:rsidP="00A53193">
      <w:pPr>
        <w:rPr>
          <w:rFonts w:ascii="Trebuchet MS" w:hAnsi="Trebuchet MS"/>
          <w:b/>
          <w:sz w:val="22"/>
          <w:szCs w:val="22"/>
        </w:rPr>
      </w:pPr>
    </w:p>
    <w:p w14:paraId="7A2836BF" w14:textId="77777777" w:rsidR="00A53193" w:rsidRPr="00320EF7" w:rsidRDefault="00A53193" w:rsidP="00A53193">
      <w:pPr>
        <w:rPr>
          <w:rFonts w:ascii="Trebuchet MS" w:hAnsi="Trebuchet MS"/>
          <w:b/>
          <w:sz w:val="22"/>
          <w:szCs w:val="22"/>
        </w:rPr>
      </w:pPr>
    </w:p>
    <w:p w14:paraId="73C937D1" w14:textId="73BB33F9" w:rsidR="00A53193" w:rsidRPr="00320EF7" w:rsidRDefault="00A53193" w:rsidP="00A53193">
      <w:pPr>
        <w:rPr>
          <w:rFonts w:ascii="Trebuchet MS" w:hAnsi="Trebuchet MS"/>
          <w:b/>
          <w:sz w:val="22"/>
          <w:szCs w:val="22"/>
        </w:rPr>
      </w:pPr>
      <w:r w:rsidRPr="00320EF7">
        <w:rPr>
          <w:rFonts w:ascii="Trebuchet MS" w:hAnsi="Trebuchet MS"/>
          <w:b/>
          <w:sz w:val="22"/>
          <w:szCs w:val="22"/>
        </w:rPr>
        <w:t xml:space="preserve">KLAVZULA o zavarovanju prevoza denarja k </w:t>
      </w:r>
      <w:r w:rsidR="00616603">
        <w:rPr>
          <w:rFonts w:ascii="Trebuchet MS" w:hAnsi="Trebuchet MS"/>
          <w:b/>
          <w:sz w:val="22"/>
          <w:szCs w:val="22"/>
        </w:rPr>
        <w:t xml:space="preserve">zavarovalni </w:t>
      </w:r>
      <w:r w:rsidRPr="00320EF7">
        <w:rPr>
          <w:rFonts w:ascii="Trebuchet MS" w:hAnsi="Trebuchet MS"/>
          <w:b/>
          <w:sz w:val="22"/>
          <w:szCs w:val="22"/>
        </w:rPr>
        <w:t>polici (MOC)</w:t>
      </w:r>
    </w:p>
    <w:p w14:paraId="096F45A4" w14:textId="77777777" w:rsidR="00A53193" w:rsidRPr="00320EF7" w:rsidRDefault="00A53193" w:rsidP="00A53193">
      <w:pPr>
        <w:rPr>
          <w:rFonts w:ascii="Trebuchet MS" w:hAnsi="Trebuchet MS"/>
          <w:sz w:val="22"/>
          <w:szCs w:val="22"/>
        </w:rPr>
      </w:pPr>
    </w:p>
    <w:p w14:paraId="0CCF49AC" w14:textId="77777777" w:rsidR="00A53193" w:rsidRPr="00320EF7" w:rsidRDefault="00A53193" w:rsidP="00A53193">
      <w:pPr>
        <w:rPr>
          <w:rFonts w:ascii="Trebuchet MS" w:hAnsi="Trebuchet MS"/>
          <w:sz w:val="22"/>
          <w:szCs w:val="22"/>
        </w:rPr>
      </w:pPr>
    </w:p>
    <w:p w14:paraId="0749FB98" w14:textId="77777777" w:rsidR="00A53193" w:rsidRPr="00320EF7" w:rsidRDefault="00A53193" w:rsidP="00A53193">
      <w:pPr>
        <w:rPr>
          <w:rFonts w:ascii="Trebuchet MS" w:hAnsi="Trebuchet MS"/>
          <w:sz w:val="22"/>
          <w:szCs w:val="22"/>
        </w:rPr>
      </w:pPr>
    </w:p>
    <w:p w14:paraId="3C459ADC" w14:textId="77777777" w:rsidR="00A53193" w:rsidRPr="00320EF7" w:rsidRDefault="00A53193" w:rsidP="00A53193">
      <w:pPr>
        <w:rPr>
          <w:rFonts w:ascii="Trebuchet MS" w:hAnsi="Trebuchet MS"/>
          <w:sz w:val="22"/>
          <w:szCs w:val="22"/>
        </w:rPr>
      </w:pPr>
    </w:p>
    <w:p w14:paraId="5552BCF1" w14:textId="55554A67" w:rsidR="00A53193" w:rsidRPr="00320EF7" w:rsidRDefault="00A53193" w:rsidP="00A53193">
      <w:pPr>
        <w:jc w:val="both"/>
        <w:rPr>
          <w:rFonts w:ascii="Trebuchet MS" w:hAnsi="Trebuchet MS"/>
          <w:sz w:val="22"/>
          <w:szCs w:val="22"/>
        </w:rPr>
      </w:pPr>
      <w:r w:rsidRPr="00320EF7">
        <w:rPr>
          <w:rFonts w:ascii="Trebuchet MS" w:hAnsi="Trebuchet MS"/>
          <w:sz w:val="22"/>
          <w:szCs w:val="22"/>
        </w:rPr>
        <w:t xml:space="preserve">Pri zavarovanju sklenjenem po tej Klavzuli se uporabljajo določila Splošnih pogoji za </w:t>
      </w:r>
      <w:proofErr w:type="spellStart"/>
      <w:r w:rsidRPr="00320EF7">
        <w:rPr>
          <w:rFonts w:ascii="Trebuchet MS" w:hAnsi="Trebuchet MS"/>
          <w:sz w:val="22"/>
          <w:szCs w:val="22"/>
        </w:rPr>
        <w:t>vlomsko</w:t>
      </w:r>
      <w:proofErr w:type="spellEnd"/>
      <w:r w:rsidRPr="00320EF7">
        <w:rPr>
          <w:rFonts w:ascii="Trebuchet MS" w:hAnsi="Trebuchet MS"/>
          <w:sz w:val="22"/>
          <w:szCs w:val="22"/>
        </w:rPr>
        <w:t xml:space="preserve"> zavarovanje, če s to klavzulo niso v nasprotju.</w:t>
      </w:r>
    </w:p>
    <w:p w14:paraId="62274D47" w14:textId="77777777" w:rsidR="00A53193" w:rsidRPr="00320EF7" w:rsidRDefault="00A53193" w:rsidP="00A53193">
      <w:pPr>
        <w:jc w:val="both"/>
        <w:rPr>
          <w:rFonts w:ascii="Trebuchet MS" w:hAnsi="Trebuchet MS"/>
          <w:sz w:val="22"/>
          <w:szCs w:val="22"/>
        </w:rPr>
      </w:pPr>
    </w:p>
    <w:p w14:paraId="18CC93EF" w14:textId="77777777" w:rsidR="00A53193" w:rsidRPr="00320EF7" w:rsidRDefault="00A53193" w:rsidP="00A53193">
      <w:pPr>
        <w:jc w:val="both"/>
        <w:rPr>
          <w:rFonts w:ascii="Trebuchet MS" w:hAnsi="Trebuchet MS"/>
          <w:sz w:val="22"/>
          <w:szCs w:val="22"/>
        </w:rPr>
      </w:pPr>
    </w:p>
    <w:p w14:paraId="7B53E3F4"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1. Prevoz in prenos denarja se opravlja v skladu s Pravilnikom o Načinu prevoza in varovanja denarja ter drugih vrednostnih pošiljk (Ur. list RS, št. 96/2005). Prenos denarja se opravi tako, da je pošiljka tehnično zavarovana, npr. s posebej prirejenim kovčkom, kaseto ali torbo, ki je konstrukcijsko tako oblikovana, da otežuje nasilno odpiranje, odtujitev javlja z zvočnim, svetlobnim ali tehničnim signalom, ob nasilnem odpiranju pa se sproži uničenje ali označitev (obarvanje bankovcev ali podoben varovalni mehanizem).</w:t>
      </w:r>
    </w:p>
    <w:p w14:paraId="5C5D0751" w14:textId="77777777" w:rsidR="00A53193" w:rsidRPr="00320EF7" w:rsidRDefault="00A53193" w:rsidP="00A53193">
      <w:pPr>
        <w:jc w:val="both"/>
        <w:rPr>
          <w:rFonts w:ascii="Trebuchet MS" w:hAnsi="Trebuchet MS"/>
          <w:sz w:val="22"/>
          <w:szCs w:val="22"/>
        </w:rPr>
      </w:pPr>
    </w:p>
    <w:p w14:paraId="77EE9C0B"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Prevoz denarja se opravi v posebno prirejenih vozilih, kjer je posebej prirejen prostor oz. posebna blagajna namenjena za transport denarja.</w:t>
      </w:r>
    </w:p>
    <w:p w14:paraId="17E5483C" w14:textId="77777777" w:rsidR="00A53193" w:rsidRPr="00320EF7" w:rsidRDefault="00A53193" w:rsidP="00A53193">
      <w:pPr>
        <w:jc w:val="both"/>
        <w:rPr>
          <w:rFonts w:ascii="Trebuchet MS" w:hAnsi="Trebuchet MS"/>
          <w:sz w:val="22"/>
          <w:szCs w:val="22"/>
        </w:rPr>
      </w:pPr>
    </w:p>
    <w:p w14:paraId="5210F18C"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Vozilo se natovarja oz. raztovarja preko vmesnega prostora posamično za vsako vrečo. Vozilo mora biti povezano z radijsko zvezo z varnostno nadzornim centrom (v nadaljevanju VNC), ki omogoča posredovanje v primeru nezaželenih dogodkov. Ves čas mora biti nadzorovano (med delom, na parkirišču in na servisu). Biti mora redno vzdrževano in brezhibno in opremljeno ustrezno letnemu času. Pred pričetkom vožnje mora imeti dovolj goriva za prevoz celotne predvidene poti (relacije).</w:t>
      </w:r>
    </w:p>
    <w:p w14:paraId="6F0F7A33" w14:textId="77777777" w:rsidR="00A53193" w:rsidRPr="00320EF7" w:rsidRDefault="00A53193" w:rsidP="00A53193">
      <w:pPr>
        <w:jc w:val="both"/>
        <w:rPr>
          <w:rFonts w:ascii="Trebuchet MS" w:hAnsi="Trebuchet MS"/>
          <w:sz w:val="22"/>
          <w:szCs w:val="22"/>
        </w:rPr>
      </w:pPr>
    </w:p>
    <w:p w14:paraId="3FCFD769"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Pri prevozu denarja naj bosta prisotna vsaj dva varnostnika, opremljena najmanj z neprebojnim jopičem in varnostnimi čeladami. Varnostnik naj ne bo vidno oborožen.</w:t>
      </w:r>
    </w:p>
    <w:p w14:paraId="2387ABBE"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 xml:space="preserve">Varnostnik mora imeti licenco. Zaščito za varnostnika predstavljajo neprebojni jopič in varnostna čelada, varnostne rokavice, varnostni </w:t>
      </w:r>
      <w:proofErr w:type="spellStart"/>
      <w:r w:rsidRPr="00320EF7">
        <w:rPr>
          <w:rFonts w:ascii="Trebuchet MS" w:hAnsi="Trebuchet MS"/>
          <w:sz w:val="22"/>
          <w:szCs w:val="22"/>
        </w:rPr>
        <w:t>spreji</w:t>
      </w:r>
      <w:proofErr w:type="spellEnd"/>
      <w:r w:rsidRPr="00320EF7">
        <w:rPr>
          <w:rFonts w:ascii="Trebuchet MS" w:hAnsi="Trebuchet MS"/>
          <w:sz w:val="22"/>
          <w:szCs w:val="22"/>
        </w:rPr>
        <w:t xml:space="preserve"> (CS plin – </w:t>
      </w:r>
      <w:proofErr w:type="spellStart"/>
      <w:r w:rsidRPr="00320EF7">
        <w:rPr>
          <w:rFonts w:ascii="Trebuchet MS" w:hAnsi="Trebuchet MS"/>
          <w:sz w:val="22"/>
          <w:szCs w:val="22"/>
        </w:rPr>
        <w:t>solzilec</w:t>
      </w:r>
      <w:proofErr w:type="spellEnd"/>
      <w:r w:rsidRPr="00320EF7">
        <w:rPr>
          <w:rFonts w:ascii="Trebuchet MS" w:hAnsi="Trebuchet MS"/>
          <w:sz w:val="22"/>
          <w:szCs w:val="22"/>
        </w:rPr>
        <w:t xml:space="preserve">, poprov </w:t>
      </w:r>
      <w:proofErr w:type="spellStart"/>
      <w:r w:rsidRPr="00320EF7">
        <w:rPr>
          <w:rFonts w:ascii="Trebuchet MS" w:hAnsi="Trebuchet MS"/>
          <w:sz w:val="22"/>
          <w:szCs w:val="22"/>
        </w:rPr>
        <w:t>sprej</w:t>
      </w:r>
      <w:proofErr w:type="spellEnd"/>
      <w:r w:rsidRPr="00320EF7">
        <w:rPr>
          <w:rFonts w:ascii="Trebuchet MS" w:hAnsi="Trebuchet MS"/>
          <w:sz w:val="22"/>
          <w:szCs w:val="22"/>
        </w:rPr>
        <w:t>), radijska zveza.</w:t>
      </w:r>
    </w:p>
    <w:p w14:paraId="26D44E46" w14:textId="77777777" w:rsidR="00A53193" w:rsidRPr="00320EF7" w:rsidRDefault="00A53193" w:rsidP="00A53193">
      <w:pPr>
        <w:jc w:val="both"/>
        <w:rPr>
          <w:rFonts w:ascii="Trebuchet MS" w:hAnsi="Trebuchet MS"/>
          <w:sz w:val="22"/>
          <w:szCs w:val="22"/>
        </w:rPr>
      </w:pPr>
    </w:p>
    <w:p w14:paraId="39CB9A63" w14:textId="77777777" w:rsidR="00A53193" w:rsidRPr="00320EF7" w:rsidRDefault="00A53193" w:rsidP="00A53193">
      <w:pPr>
        <w:rPr>
          <w:rFonts w:ascii="Trebuchet MS" w:hAnsi="Trebuchet MS"/>
          <w:sz w:val="22"/>
          <w:szCs w:val="22"/>
        </w:rPr>
      </w:pPr>
    </w:p>
    <w:p w14:paraId="52EEA254"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2. Zavarovatelj krije škodo le pod pogojem, da se prenosi in prevozi denarja in ostalih vrednosti opravljajo na naslednji način:</w:t>
      </w:r>
    </w:p>
    <w:p w14:paraId="27D64C9B" w14:textId="77777777" w:rsidR="00A53193" w:rsidRPr="00320EF7" w:rsidRDefault="00A53193" w:rsidP="00A53193">
      <w:pPr>
        <w:jc w:val="both"/>
        <w:rPr>
          <w:rFonts w:ascii="Trebuchet MS" w:hAnsi="Trebuchet MS"/>
          <w:sz w:val="22"/>
          <w:szCs w:val="22"/>
        </w:rPr>
      </w:pPr>
    </w:p>
    <w:p w14:paraId="634592D9" w14:textId="77777777" w:rsidR="00A53193" w:rsidRPr="00320EF7" w:rsidRDefault="00A53193" w:rsidP="00A53193">
      <w:pPr>
        <w:jc w:val="both"/>
        <w:rPr>
          <w:rFonts w:ascii="Trebuchet MS" w:hAnsi="Trebuchet MS"/>
          <w:b/>
          <w:i/>
          <w:sz w:val="22"/>
          <w:szCs w:val="22"/>
        </w:rPr>
      </w:pPr>
      <w:r w:rsidRPr="00320EF7">
        <w:rPr>
          <w:rFonts w:ascii="Trebuchet MS" w:hAnsi="Trebuchet MS"/>
          <w:b/>
          <w:i/>
          <w:sz w:val="22"/>
          <w:szCs w:val="22"/>
        </w:rPr>
        <w:t>• Pošiljka do vrednosti oziroma protivrednosti 15.000 EUR - pogoji:</w:t>
      </w:r>
    </w:p>
    <w:p w14:paraId="7F1F860A"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Prenos varovane pošiljke opravita najmanj dva oborožena varnostnika v primerni torbi ali kovčku, ki onemogoča enostavno vdiranje in ni mehanično vezan na varnostnika oz. en varnostnik s posebej prirejeno torbo ali kovčkom, ki je tako konstrukcijsko oblikovan, da otežuje nasilno odpiranje, odtujitev javlja z zvočnim, svetlobnim ali tehničnim signalom, ob nasilnem odpiranju pa se sproži uničenje ali označitev.</w:t>
      </w:r>
    </w:p>
    <w:p w14:paraId="77662D75"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Prenos se opravi na cim krajši razdalji, skupna teža posamezne varovane pošiljke pri prenosu z enim varnostnikom pa ne sme presegati 20 kg. Prevoz se izvaja z oboroženim varnostnikom in s prirejenim vozilom, ki ima naslednjo opremo:</w:t>
      </w:r>
    </w:p>
    <w:p w14:paraId="25EADD36" w14:textId="77777777" w:rsidR="00A53193" w:rsidRPr="00320EF7" w:rsidRDefault="00A53193" w:rsidP="00A53193">
      <w:pPr>
        <w:numPr>
          <w:ilvl w:val="0"/>
          <w:numId w:val="28"/>
        </w:numPr>
        <w:jc w:val="both"/>
        <w:rPr>
          <w:rFonts w:ascii="Trebuchet MS" w:hAnsi="Trebuchet MS"/>
          <w:sz w:val="22"/>
          <w:szCs w:val="22"/>
        </w:rPr>
      </w:pPr>
      <w:r w:rsidRPr="00320EF7">
        <w:rPr>
          <w:rFonts w:ascii="Trebuchet MS" w:hAnsi="Trebuchet MS"/>
          <w:sz w:val="22"/>
          <w:szCs w:val="22"/>
        </w:rPr>
        <w:t>Tovorni del vozila mora biti fizično locen od potniškega s fiksno in trdo pregradno steno. Gotovina se lahko oddaja v vgrajeno blagajno tudi skozi režo oziroma odprtino iz potniškega dela.</w:t>
      </w:r>
    </w:p>
    <w:p w14:paraId="3E353643" w14:textId="77777777" w:rsidR="00A53193" w:rsidRPr="00320EF7" w:rsidRDefault="00A53193" w:rsidP="00A53193">
      <w:pPr>
        <w:numPr>
          <w:ilvl w:val="0"/>
          <w:numId w:val="28"/>
        </w:numPr>
        <w:jc w:val="both"/>
        <w:rPr>
          <w:rFonts w:ascii="Trebuchet MS" w:hAnsi="Trebuchet MS"/>
          <w:sz w:val="22"/>
          <w:szCs w:val="22"/>
        </w:rPr>
      </w:pPr>
      <w:r w:rsidRPr="00320EF7">
        <w:rPr>
          <w:rFonts w:ascii="Trebuchet MS" w:hAnsi="Trebuchet MS"/>
          <w:sz w:val="22"/>
          <w:szCs w:val="22"/>
        </w:rPr>
        <w:lastRenderedPageBreak/>
        <w:t>Tovorni del ne sme imeti stekel.</w:t>
      </w:r>
    </w:p>
    <w:p w14:paraId="1A6F736C" w14:textId="77777777" w:rsidR="00A53193" w:rsidRPr="00320EF7" w:rsidRDefault="00A53193" w:rsidP="00A53193">
      <w:pPr>
        <w:numPr>
          <w:ilvl w:val="0"/>
          <w:numId w:val="28"/>
        </w:numPr>
        <w:jc w:val="both"/>
        <w:rPr>
          <w:rFonts w:ascii="Trebuchet MS" w:hAnsi="Trebuchet MS"/>
          <w:sz w:val="22"/>
          <w:szCs w:val="22"/>
        </w:rPr>
      </w:pPr>
      <w:r w:rsidRPr="00320EF7">
        <w:rPr>
          <w:rFonts w:ascii="Trebuchet MS" w:hAnsi="Trebuchet MS"/>
          <w:sz w:val="22"/>
          <w:szCs w:val="22"/>
        </w:rPr>
        <w:t>V tovornem delu mora biti vgrajena blagajna, izdelana iz neprebojne pločevine, ki je ni možno vrtati in rezati in je pritrjena z notranje strani na šasijo vozila.</w:t>
      </w:r>
    </w:p>
    <w:p w14:paraId="40ABA9DC" w14:textId="77777777" w:rsidR="00A53193" w:rsidRPr="00320EF7" w:rsidRDefault="00A53193" w:rsidP="00A53193">
      <w:pPr>
        <w:numPr>
          <w:ilvl w:val="0"/>
          <w:numId w:val="28"/>
        </w:numPr>
        <w:jc w:val="both"/>
        <w:rPr>
          <w:rFonts w:ascii="Trebuchet MS" w:hAnsi="Trebuchet MS"/>
          <w:sz w:val="22"/>
          <w:szCs w:val="22"/>
        </w:rPr>
      </w:pPr>
      <w:r w:rsidRPr="00320EF7">
        <w:rPr>
          <w:rFonts w:ascii="Trebuchet MS" w:hAnsi="Trebuchet MS"/>
          <w:sz w:val="22"/>
          <w:szCs w:val="22"/>
        </w:rPr>
        <w:t>Alarmno napravo, ki se sproži ob nasilnem vstopu.</w:t>
      </w:r>
    </w:p>
    <w:p w14:paraId="14A03C89" w14:textId="77777777" w:rsidR="00A53193" w:rsidRPr="00320EF7" w:rsidRDefault="00A53193" w:rsidP="00A53193">
      <w:pPr>
        <w:numPr>
          <w:ilvl w:val="0"/>
          <w:numId w:val="28"/>
        </w:numPr>
        <w:jc w:val="both"/>
        <w:rPr>
          <w:rFonts w:ascii="Trebuchet MS" w:hAnsi="Trebuchet MS"/>
          <w:sz w:val="22"/>
          <w:szCs w:val="22"/>
        </w:rPr>
      </w:pPr>
      <w:r w:rsidRPr="00320EF7">
        <w:rPr>
          <w:rFonts w:ascii="Trebuchet MS" w:hAnsi="Trebuchet MS"/>
          <w:sz w:val="22"/>
          <w:szCs w:val="22"/>
        </w:rPr>
        <w:t>Blokado motorja, ki preprečuje odvoz vozila in katere vklop je možen tudi izven vozila.</w:t>
      </w:r>
    </w:p>
    <w:p w14:paraId="623EFE8D" w14:textId="77777777" w:rsidR="00A53193" w:rsidRPr="00320EF7" w:rsidRDefault="00A53193" w:rsidP="00A53193">
      <w:pPr>
        <w:numPr>
          <w:ilvl w:val="0"/>
          <w:numId w:val="28"/>
        </w:numPr>
        <w:jc w:val="both"/>
        <w:rPr>
          <w:rFonts w:ascii="Trebuchet MS" w:hAnsi="Trebuchet MS"/>
          <w:sz w:val="22"/>
          <w:szCs w:val="22"/>
        </w:rPr>
      </w:pPr>
      <w:r w:rsidRPr="00320EF7">
        <w:rPr>
          <w:rFonts w:ascii="Trebuchet MS" w:hAnsi="Trebuchet MS"/>
          <w:sz w:val="22"/>
          <w:szCs w:val="22"/>
        </w:rPr>
        <w:t>Vozilo mora imeti opremo za neposredno komunikacijo in neposredno spremljanje iz VNC.</w:t>
      </w:r>
    </w:p>
    <w:p w14:paraId="25B85C90" w14:textId="77777777" w:rsidR="00A53193" w:rsidRPr="00320EF7" w:rsidRDefault="00A53193" w:rsidP="00A53193">
      <w:pPr>
        <w:jc w:val="both"/>
        <w:rPr>
          <w:rFonts w:ascii="Trebuchet MS" w:hAnsi="Trebuchet MS"/>
          <w:sz w:val="22"/>
          <w:szCs w:val="22"/>
        </w:rPr>
      </w:pPr>
    </w:p>
    <w:p w14:paraId="2CC3C506" w14:textId="77777777" w:rsidR="00A53193" w:rsidRPr="00320EF7" w:rsidRDefault="00A53193" w:rsidP="00A53193">
      <w:pPr>
        <w:jc w:val="both"/>
        <w:rPr>
          <w:rFonts w:ascii="Trebuchet MS" w:hAnsi="Trebuchet MS"/>
          <w:sz w:val="22"/>
          <w:szCs w:val="22"/>
        </w:rPr>
      </w:pPr>
    </w:p>
    <w:p w14:paraId="6D6A404F" w14:textId="77777777" w:rsidR="00A53193" w:rsidRPr="00320EF7" w:rsidRDefault="00A53193" w:rsidP="00A53193">
      <w:pPr>
        <w:jc w:val="both"/>
        <w:rPr>
          <w:rFonts w:ascii="Trebuchet MS" w:hAnsi="Trebuchet MS"/>
          <w:b/>
          <w:i/>
          <w:sz w:val="22"/>
          <w:szCs w:val="22"/>
          <w:u w:val="single"/>
        </w:rPr>
      </w:pPr>
      <w:r w:rsidRPr="00320EF7">
        <w:rPr>
          <w:rFonts w:ascii="Trebuchet MS" w:hAnsi="Trebuchet MS"/>
          <w:b/>
          <w:i/>
          <w:sz w:val="22"/>
          <w:szCs w:val="22"/>
          <w:u w:val="single"/>
        </w:rPr>
        <w:t>• Pošiljka do vrednosti oziroma protivrednosti 180.000 EUR - pogoji:</w:t>
      </w:r>
    </w:p>
    <w:p w14:paraId="2031FB55"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Prevoz s prirejenim vozilom, ki ga opravita najmanj 2 oborožena varnostnika.</w:t>
      </w:r>
    </w:p>
    <w:p w14:paraId="38839D42"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Prirejeno vozilo mora imeti naslednjo opremo:</w:t>
      </w:r>
    </w:p>
    <w:p w14:paraId="2C34BB5A" w14:textId="77777777" w:rsidR="00A53193" w:rsidRPr="00320EF7" w:rsidRDefault="00A53193" w:rsidP="00A53193">
      <w:pPr>
        <w:numPr>
          <w:ilvl w:val="0"/>
          <w:numId w:val="28"/>
        </w:numPr>
        <w:jc w:val="both"/>
        <w:rPr>
          <w:rFonts w:ascii="Trebuchet MS" w:hAnsi="Trebuchet MS"/>
          <w:sz w:val="22"/>
          <w:szCs w:val="22"/>
        </w:rPr>
      </w:pPr>
      <w:r w:rsidRPr="00320EF7">
        <w:rPr>
          <w:rFonts w:ascii="Trebuchet MS" w:hAnsi="Trebuchet MS"/>
          <w:sz w:val="22"/>
          <w:szCs w:val="22"/>
        </w:rPr>
        <w:t>Tovorni del vozila mora biti fizično locen od potniškega s fiksno in trdo pregradno steno. Gotovina se lahko oddaja v vgrajeno blagajno tudi skozi režo oziroma odprtino iz potniškega dela.</w:t>
      </w:r>
    </w:p>
    <w:p w14:paraId="7E044562" w14:textId="77777777" w:rsidR="00A53193" w:rsidRPr="00320EF7" w:rsidRDefault="00A53193" w:rsidP="00A53193">
      <w:pPr>
        <w:numPr>
          <w:ilvl w:val="0"/>
          <w:numId w:val="28"/>
        </w:numPr>
        <w:jc w:val="both"/>
        <w:rPr>
          <w:rFonts w:ascii="Trebuchet MS" w:hAnsi="Trebuchet MS"/>
          <w:sz w:val="22"/>
          <w:szCs w:val="22"/>
        </w:rPr>
      </w:pPr>
      <w:r w:rsidRPr="00320EF7">
        <w:rPr>
          <w:rFonts w:ascii="Trebuchet MS" w:hAnsi="Trebuchet MS"/>
          <w:sz w:val="22"/>
          <w:szCs w:val="22"/>
        </w:rPr>
        <w:t>Tovorni del ne sme imeti stekel.</w:t>
      </w:r>
    </w:p>
    <w:p w14:paraId="04E6AAB4" w14:textId="77777777" w:rsidR="00A53193" w:rsidRPr="00320EF7" w:rsidRDefault="00A53193" w:rsidP="00A53193">
      <w:pPr>
        <w:numPr>
          <w:ilvl w:val="0"/>
          <w:numId w:val="28"/>
        </w:numPr>
        <w:jc w:val="both"/>
        <w:rPr>
          <w:rFonts w:ascii="Trebuchet MS" w:hAnsi="Trebuchet MS"/>
          <w:sz w:val="22"/>
          <w:szCs w:val="22"/>
        </w:rPr>
      </w:pPr>
      <w:r w:rsidRPr="00320EF7">
        <w:rPr>
          <w:rFonts w:ascii="Trebuchet MS" w:hAnsi="Trebuchet MS"/>
          <w:sz w:val="22"/>
          <w:szCs w:val="22"/>
        </w:rPr>
        <w:t>V tovornem delu mora biti vgrajena blagajna, izdelana iz neprebojne pločevine, ki je ni možno vrtati in rezati in je pritrjena z notranje strani na šasijo vozila.</w:t>
      </w:r>
    </w:p>
    <w:p w14:paraId="202F76A9" w14:textId="77777777" w:rsidR="00A53193" w:rsidRPr="00320EF7" w:rsidRDefault="00A53193" w:rsidP="00A53193">
      <w:pPr>
        <w:numPr>
          <w:ilvl w:val="0"/>
          <w:numId w:val="28"/>
        </w:numPr>
        <w:jc w:val="both"/>
        <w:rPr>
          <w:rFonts w:ascii="Trebuchet MS" w:hAnsi="Trebuchet MS"/>
          <w:sz w:val="22"/>
          <w:szCs w:val="22"/>
        </w:rPr>
      </w:pPr>
      <w:r w:rsidRPr="00320EF7">
        <w:rPr>
          <w:rFonts w:ascii="Trebuchet MS" w:hAnsi="Trebuchet MS"/>
          <w:sz w:val="22"/>
          <w:szCs w:val="22"/>
        </w:rPr>
        <w:t>Alarmno napravo, ki se sproži ob nasilnem vstopu.</w:t>
      </w:r>
    </w:p>
    <w:p w14:paraId="57E7FEDF" w14:textId="77777777" w:rsidR="00A53193" w:rsidRPr="00320EF7" w:rsidRDefault="00A53193" w:rsidP="00A53193">
      <w:pPr>
        <w:numPr>
          <w:ilvl w:val="0"/>
          <w:numId w:val="28"/>
        </w:numPr>
        <w:jc w:val="both"/>
        <w:rPr>
          <w:rFonts w:ascii="Trebuchet MS" w:hAnsi="Trebuchet MS"/>
          <w:sz w:val="22"/>
          <w:szCs w:val="22"/>
        </w:rPr>
      </w:pPr>
      <w:r w:rsidRPr="00320EF7">
        <w:rPr>
          <w:rFonts w:ascii="Trebuchet MS" w:hAnsi="Trebuchet MS"/>
          <w:sz w:val="22"/>
          <w:szCs w:val="22"/>
        </w:rPr>
        <w:t>Blokado motorja, ki preprečuje odvoz vozila in katere vklop je možen tudi izven vozila.</w:t>
      </w:r>
    </w:p>
    <w:p w14:paraId="7A2983CE" w14:textId="77777777" w:rsidR="00A53193" w:rsidRPr="00320EF7" w:rsidRDefault="00A53193" w:rsidP="00A53193">
      <w:pPr>
        <w:numPr>
          <w:ilvl w:val="0"/>
          <w:numId w:val="28"/>
        </w:numPr>
        <w:jc w:val="both"/>
        <w:rPr>
          <w:rFonts w:ascii="Trebuchet MS" w:hAnsi="Trebuchet MS"/>
          <w:sz w:val="22"/>
          <w:szCs w:val="22"/>
        </w:rPr>
      </w:pPr>
      <w:r w:rsidRPr="00320EF7">
        <w:rPr>
          <w:rFonts w:ascii="Trebuchet MS" w:hAnsi="Trebuchet MS"/>
          <w:sz w:val="22"/>
          <w:szCs w:val="22"/>
        </w:rPr>
        <w:t>Varnostno stikalo, ki je vgrajeno na skrivnem mestu in se pri vsakem ugašanju motorja avtomatsko izključi. Pred vsakokratnim zagonom motorja ga mora voznik ročno vključiti.</w:t>
      </w:r>
    </w:p>
    <w:p w14:paraId="25B26B07" w14:textId="77777777" w:rsidR="00A53193" w:rsidRPr="00320EF7" w:rsidRDefault="00A53193" w:rsidP="00A53193">
      <w:pPr>
        <w:numPr>
          <w:ilvl w:val="0"/>
          <w:numId w:val="28"/>
        </w:numPr>
        <w:jc w:val="both"/>
        <w:rPr>
          <w:rFonts w:ascii="Trebuchet MS" w:hAnsi="Trebuchet MS"/>
          <w:sz w:val="22"/>
          <w:szCs w:val="22"/>
        </w:rPr>
      </w:pPr>
      <w:r w:rsidRPr="00320EF7">
        <w:rPr>
          <w:rFonts w:ascii="Trebuchet MS" w:hAnsi="Trebuchet MS"/>
          <w:sz w:val="22"/>
          <w:szCs w:val="22"/>
        </w:rPr>
        <w:t>Vozilo mora imeti opremo za neposredno komunikacijo in neposredno spremljanje iz VNC. Vozilo med postankom ne sme biti brez nadzora. Prenos varovane pošiljke od odpremnega mesta (hranišče, trezor, blagajna, bankomat, trgovina ipd.) do vozila in obratno mora biti izvršen po cim krajši poti, varovana pošiljka pa ne sme biti mehanično vezana na varnostnika.</w:t>
      </w:r>
    </w:p>
    <w:p w14:paraId="48C0A251" w14:textId="77777777" w:rsidR="00A53193" w:rsidRDefault="00A53193" w:rsidP="00A53193">
      <w:pPr>
        <w:rPr>
          <w:rFonts w:ascii="Trebuchet MS" w:hAnsi="Trebuchet MS"/>
          <w:sz w:val="22"/>
          <w:szCs w:val="22"/>
        </w:rPr>
      </w:pPr>
      <w:r>
        <w:rPr>
          <w:rFonts w:ascii="Trebuchet MS" w:hAnsi="Trebuchet MS"/>
          <w:sz w:val="22"/>
          <w:szCs w:val="22"/>
        </w:rPr>
        <w:br w:type="page"/>
      </w:r>
    </w:p>
    <w:p w14:paraId="211FCECD" w14:textId="77777777" w:rsidR="00A53193" w:rsidRPr="00320EF7" w:rsidRDefault="00A53193" w:rsidP="00A53193">
      <w:pPr>
        <w:jc w:val="both"/>
        <w:rPr>
          <w:rFonts w:ascii="Trebuchet MS" w:hAnsi="Trebuchet MS"/>
          <w:sz w:val="22"/>
          <w:szCs w:val="22"/>
        </w:rPr>
      </w:pPr>
    </w:p>
    <w:p w14:paraId="5C4D4BFD" w14:textId="77777777" w:rsidR="00A53193" w:rsidRPr="003D5DC3" w:rsidRDefault="00A53193" w:rsidP="00A53193">
      <w:pPr>
        <w:rPr>
          <w:rFonts w:ascii="Trebuchet MS" w:hAnsi="Trebuchet MS"/>
          <w:b/>
          <w:bCs/>
        </w:rPr>
      </w:pPr>
      <w:r w:rsidRPr="00925D0C">
        <w:rPr>
          <w:rFonts w:ascii="Trebuchet MS" w:hAnsi="Trebuchet MS"/>
          <w:bCs/>
          <w:sz w:val="20"/>
          <w:szCs w:val="20"/>
          <w:u w:val="single"/>
        </w:rPr>
        <w:t>Ponudnik: ______________________________________________________________</w:t>
      </w:r>
      <w:r>
        <w:rPr>
          <w:rFonts w:ascii="Trebuchet MS" w:hAnsi="Trebuchet MS"/>
          <w:bCs/>
          <w:sz w:val="20"/>
          <w:szCs w:val="20"/>
          <w:u w:val="single"/>
        </w:rPr>
        <w:t xml:space="preserve">   </w:t>
      </w:r>
      <w:r w:rsidRPr="00480DC4">
        <w:rPr>
          <w:rFonts w:ascii="Trebuchet MS" w:hAnsi="Trebuchet MS"/>
          <w:bCs/>
          <w:sz w:val="20"/>
          <w:szCs w:val="20"/>
        </w:rPr>
        <w:t xml:space="preserve">            </w:t>
      </w:r>
    </w:p>
    <w:p w14:paraId="1C69079F" w14:textId="77777777" w:rsidR="00A53193" w:rsidRPr="00925D0C" w:rsidRDefault="00A53193" w:rsidP="00A53193">
      <w:pPr>
        <w:rPr>
          <w:rFonts w:ascii="Trebuchet MS" w:hAnsi="Trebuchet MS"/>
          <w:bCs/>
          <w:sz w:val="20"/>
          <w:szCs w:val="20"/>
          <w:u w:val="single"/>
        </w:rPr>
      </w:pPr>
    </w:p>
    <w:p w14:paraId="04562905" w14:textId="77777777" w:rsidR="00A53193" w:rsidRDefault="00A53193" w:rsidP="00A53193">
      <w:pPr>
        <w:rPr>
          <w:rFonts w:ascii="Trebuchet MS" w:hAnsi="Trebuchet MS"/>
          <w:bCs/>
          <w:sz w:val="20"/>
          <w:szCs w:val="20"/>
        </w:rPr>
      </w:pPr>
      <w:r w:rsidRPr="00FB48A1">
        <w:rPr>
          <w:rFonts w:ascii="Trebuchet MS" w:hAnsi="Trebuchet MS"/>
          <w:bCs/>
          <w:sz w:val="20"/>
          <w:szCs w:val="20"/>
        </w:rPr>
        <w:t>v zvezi z javnim naročilom:</w:t>
      </w:r>
      <w:r w:rsidRPr="00925D0C">
        <w:rPr>
          <w:rFonts w:ascii="Trebuchet MS" w:hAnsi="Trebuchet MS"/>
          <w:bCs/>
          <w:sz w:val="20"/>
          <w:szCs w:val="20"/>
          <w:u w:val="single"/>
        </w:rPr>
        <w:t xml:space="preserve"> </w:t>
      </w:r>
      <w:r w:rsidRPr="00925D0C">
        <w:rPr>
          <w:rFonts w:ascii="Trebuchet MS" w:hAnsi="Trebuchet MS"/>
          <w:b/>
          <w:bCs/>
          <w:sz w:val="20"/>
          <w:szCs w:val="20"/>
          <w:u w:val="single"/>
        </w:rPr>
        <w:t>»</w:t>
      </w:r>
      <w:r>
        <w:rPr>
          <w:rFonts w:ascii="Trebuchet MS" w:hAnsi="Trebuchet MS"/>
          <w:b/>
          <w:bCs/>
          <w:sz w:val="20"/>
          <w:szCs w:val="20"/>
          <w:u w:val="single"/>
        </w:rPr>
        <w:t>Fizično in tehnično v</w:t>
      </w:r>
      <w:r w:rsidRPr="00925D0C">
        <w:rPr>
          <w:rFonts w:ascii="Trebuchet MS" w:hAnsi="Trebuchet MS"/>
          <w:b/>
          <w:bCs/>
          <w:sz w:val="20"/>
          <w:szCs w:val="20"/>
          <w:u w:val="single"/>
        </w:rPr>
        <w:t xml:space="preserve">arovanje </w:t>
      </w:r>
      <w:r>
        <w:rPr>
          <w:rFonts w:ascii="Trebuchet MS" w:hAnsi="Trebuchet MS"/>
          <w:b/>
          <w:bCs/>
          <w:sz w:val="20"/>
          <w:szCs w:val="20"/>
          <w:u w:val="single"/>
        </w:rPr>
        <w:t>ljudi in premoženja za potrebe</w:t>
      </w:r>
      <w:r w:rsidRPr="00925D0C">
        <w:rPr>
          <w:rFonts w:ascii="Trebuchet MS" w:hAnsi="Trebuchet MS"/>
          <w:b/>
          <w:bCs/>
          <w:sz w:val="20"/>
          <w:szCs w:val="20"/>
          <w:u w:val="single"/>
        </w:rPr>
        <w:t xml:space="preserve"> Mestne občine Celje </w:t>
      </w:r>
      <w:r w:rsidRPr="00A40E06">
        <w:rPr>
          <w:rFonts w:ascii="Trebuchet MS" w:hAnsi="Trebuchet MS"/>
          <w:b/>
          <w:bCs/>
          <w:sz w:val="20"/>
          <w:szCs w:val="20"/>
          <w:u w:val="single"/>
        </w:rPr>
        <w:t xml:space="preserve">in Upravne </w:t>
      </w:r>
      <w:r w:rsidRPr="00FB48A1">
        <w:rPr>
          <w:rFonts w:ascii="Trebuchet MS" w:hAnsi="Trebuchet MS"/>
          <w:b/>
          <w:bCs/>
          <w:sz w:val="20"/>
          <w:szCs w:val="20"/>
          <w:u w:val="single"/>
        </w:rPr>
        <w:t xml:space="preserve">enote Celje </w:t>
      </w:r>
      <w:r>
        <w:rPr>
          <w:rFonts w:ascii="Trebuchet MS" w:hAnsi="Trebuchet MS"/>
          <w:b/>
          <w:bCs/>
          <w:sz w:val="20"/>
          <w:szCs w:val="20"/>
          <w:u w:val="single"/>
        </w:rPr>
        <w:t>za obdobje 48 mesecev</w:t>
      </w:r>
      <w:r w:rsidRPr="00FB48A1">
        <w:rPr>
          <w:rFonts w:ascii="Trebuchet MS" w:hAnsi="Trebuchet MS"/>
          <w:b/>
          <w:bCs/>
          <w:sz w:val="20"/>
          <w:szCs w:val="20"/>
          <w:u w:val="single"/>
        </w:rPr>
        <w:t>«,</w:t>
      </w:r>
      <w:r w:rsidRPr="00925D0C">
        <w:rPr>
          <w:rFonts w:ascii="Trebuchet MS" w:hAnsi="Trebuchet MS"/>
          <w:bCs/>
          <w:sz w:val="20"/>
          <w:szCs w:val="20"/>
        </w:rPr>
        <w:t xml:space="preserve">  dajemo sledeči</w:t>
      </w:r>
    </w:p>
    <w:p w14:paraId="78705884" w14:textId="77777777" w:rsidR="00A53193" w:rsidRDefault="00A53193" w:rsidP="00A53193">
      <w:pPr>
        <w:rPr>
          <w:rFonts w:ascii="Trebuchet MS" w:hAnsi="Trebuchet MS"/>
          <w:bCs/>
          <w:sz w:val="20"/>
          <w:szCs w:val="20"/>
        </w:rPr>
      </w:pPr>
    </w:p>
    <w:p w14:paraId="0900A689" w14:textId="77777777" w:rsidR="00A53193" w:rsidRDefault="00A53193" w:rsidP="00A53193">
      <w:pPr>
        <w:jc w:val="center"/>
        <w:rPr>
          <w:rFonts w:ascii="Trebuchet MS" w:hAnsi="Trebuchet MS"/>
          <w:b/>
          <w:bCs/>
          <w:sz w:val="20"/>
          <w:szCs w:val="20"/>
        </w:rPr>
      </w:pPr>
    </w:p>
    <w:p w14:paraId="79017C81" w14:textId="77777777" w:rsidR="00A53193" w:rsidRDefault="00A53193" w:rsidP="00A53193">
      <w:pPr>
        <w:jc w:val="center"/>
        <w:rPr>
          <w:rFonts w:ascii="Trebuchet MS" w:hAnsi="Trebuchet MS"/>
          <w:b/>
          <w:bCs/>
          <w:sz w:val="20"/>
          <w:szCs w:val="20"/>
        </w:rPr>
      </w:pPr>
    </w:p>
    <w:p w14:paraId="49125D8B" w14:textId="77777777" w:rsidR="00A53193" w:rsidRDefault="00A53193" w:rsidP="00A53193">
      <w:pPr>
        <w:jc w:val="center"/>
        <w:rPr>
          <w:rFonts w:ascii="Trebuchet MS" w:hAnsi="Trebuchet MS"/>
          <w:b/>
          <w:bCs/>
          <w:sz w:val="20"/>
          <w:szCs w:val="20"/>
        </w:rPr>
      </w:pPr>
    </w:p>
    <w:p w14:paraId="609B80ED" w14:textId="77777777" w:rsidR="00A53193" w:rsidRDefault="00A53193" w:rsidP="00A53193">
      <w:pPr>
        <w:jc w:val="center"/>
        <w:rPr>
          <w:rFonts w:ascii="Trebuchet MS" w:hAnsi="Trebuchet MS"/>
          <w:b/>
          <w:bCs/>
          <w:sz w:val="20"/>
          <w:szCs w:val="20"/>
        </w:rPr>
      </w:pPr>
    </w:p>
    <w:p w14:paraId="48ADDF5C" w14:textId="77777777" w:rsidR="00A53193" w:rsidRDefault="00A53193" w:rsidP="00A53193">
      <w:pPr>
        <w:jc w:val="center"/>
        <w:rPr>
          <w:rFonts w:ascii="Trebuchet MS" w:hAnsi="Trebuchet MS"/>
          <w:b/>
          <w:bCs/>
          <w:sz w:val="20"/>
          <w:szCs w:val="20"/>
        </w:rPr>
      </w:pPr>
    </w:p>
    <w:p w14:paraId="515EAF67" w14:textId="77777777" w:rsidR="00A53193" w:rsidRDefault="00A53193" w:rsidP="00A53193">
      <w:pPr>
        <w:jc w:val="center"/>
        <w:rPr>
          <w:rFonts w:ascii="Trebuchet MS" w:hAnsi="Trebuchet MS"/>
          <w:b/>
          <w:bCs/>
          <w:sz w:val="20"/>
          <w:szCs w:val="20"/>
        </w:rPr>
      </w:pPr>
    </w:p>
    <w:p w14:paraId="387BDA3C" w14:textId="77777777" w:rsidR="00A53193" w:rsidRDefault="00A53193" w:rsidP="00A53193">
      <w:pPr>
        <w:jc w:val="center"/>
        <w:rPr>
          <w:rFonts w:ascii="Trebuchet MS" w:hAnsi="Trebuchet MS"/>
          <w:b/>
          <w:bCs/>
          <w:sz w:val="20"/>
          <w:szCs w:val="20"/>
        </w:rPr>
      </w:pPr>
    </w:p>
    <w:p w14:paraId="02700525" w14:textId="77777777" w:rsidR="00A53193" w:rsidRDefault="00A53193" w:rsidP="00A53193">
      <w:pPr>
        <w:jc w:val="center"/>
        <w:rPr>
          <w:rFonts w:ascii="Trebuchet MS" w:hAnsi="Trebuchet MS"/>
          <w:b/>
          <w:bCs/>
          <w:sz w:val="20"/>
          <w:szCs w:val="20"/>
        </w:rPr>
      </w:pPr>
    </w:p>
    <w:p w14:paraId="1E820BA6" w14:textId="77777777" w:rsidR="00A53193" w:rsidRDefault="00A53193" w:rsidP="00A53193">
      <w:pPr>
        <w:jc w:val="center"/>
        <w:rPr>
          <w:rFonts w:ascii="Trebuchet MS" w:hAnsi="Trebuchet MS"/>
          <w:b/>
          <w:bCs/>
          <w:sz w:val="20"/>
          <w:szCs w:val="20"/>
        </w:rPr>
      </w:pPr>
    </w:p>
    <w:p w14:paraId="7E05A36A" w14:textId="77777777" w:rsidR="00A53193" w:rsidRDefault="00A53193" w:rsidP="00A53193">
      <w:pPr>
        <w:jc w:val="center"/>
        <w:rPr>
          <w:rFonts w:ascii="Trebuchet MS" w:hAnsi="Trebuchet MS"/>
          <w:b/>
          <w:bCs/>
          <w:sz w:val="20"/>
          <w:szCs w:val="20"/>
        </w:rPr>
      </w:pPr>
    </w:p>
    <w:p w14:paraId="395B0E9F" w14:textId="77777777" w:rsidR="00A53193" w:rsidRDefault="00A53193" w:rsidP="00A53193">
      <w:pPr>
        <w:rPr>
          <w:rFonts w:ascii="Trebuchet MS" w:hAnsi="Trebuchet MS"/>
          <w:b/>
          <w:bCs/>
          <w:sz w:val="20"/>
          <w:szCs w:val="20"/>
        </w:rPr>
      </w:pPr>
      <w:r>
        <w:rPr>
          <w:rFonts w:ascii="Trebuchet MS" w:hAnsi="Trebuchet MS"/>
          <w:b/>
          <w:bCs/>
          <w:sz w:val="20"/>
          <w:szCs w:val="20"/>
        </w:rPr>
        <w:br w:type="page"/>
      </w:r>
    </w:p>
    <w:p w14:paraId="754CC000" w14:textId="77777777" w:rsidR="00A53193" w:rsidRPr="00A40E06" w:rsidRDefault="00A53193" w:rsidP="00A53193">
      <w:pPr>
        <w:jc w:val="center"/>
        <w:rPr>
          <w:rFonts w:ascii="Trebuchet MS" w:hAnsi="Trebuchet MS"/>
          <w:b/>
          <w:bCs/>
          <w:sz w:val="20"/>
          <w:szCs w:val="20"/>
        </w:rPr>
      </w:pPr>
      <w:r w:rsidRPr="00A40E06">
        <w:rPr>
          <w:rFonts w:ascii="Trebuchet MS" w:hAnsi="Trebuchet MS"/>
          <w:b/>
          <w:bCs/>
          <w:sz w:val="20"/>
          <w:szCs w:val="20"/>
        </w:rPr>
        <w:lastRenderedPageBreak/>
        <w:t>PREDRAČUN</w:t>
      </w:r>
      <w:r>
        <w:rPr>
          <w:rFonts w:ascii="Trebuchet MS" w:hAnsi="Trebuchet MS"/>
          <w:b/>
          <w:bCs/>
          <w:sz w:val="20"/>
          <w:szCs w:val="20"/>
        </w:rPr>
        <w:t xml:space="preserve"> – MESTNA OBČINA CELJE</w:t>
      </w:r>
      <w:r w:rsidRPr="00A40E06">
        <w:rPr>
          <w:rFonts w:ascii="Trebuchet MS" w:hAnsi="Trebuchet MS"/>
          <w:b/>
          <w:bCs/>
          <w:sz w:val="20"/>
          <w:szCs w:val="20"/>
        </w:rPr>
        <w:t>:</w:t>
      </w:r>
    </w:p>
    <w:p w14:paraId="1C6EC2D4" w14:textId="77777777" w:rsidR="00A53193" w:rsidRPr="00925D0C" w:rsidRDefault="00A53193" w:rsidP="00A53193">
      <w:pPr>
        <w:rPr>
          <w:rFonts w:ascii="Trebuchet MS" w:hAnsi="Trebuchet MS"/>
          <w:bCs/>
          <w:sz w:val="20"/>
          <w:szCs w:val="20"/>
        </w:rPr>
      </w:pPr>
    </w:p>
    <w:tbl>
      <w:tblPr>
        <w:tblpPr w:leftFromText="141" w:rightFromText="141" w:vertAnchor="page" w:horzAnchor="margin" w:tblpXSpec="center" w:tblpY="3181"/>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
        <w:gridCol w:w="3270"/>
        <w:gridCol w:w="752"/>
        <w:gridCol w:w="1064"/>
        <w:gridCol w:w="1423"/>
        <w:gridCol w:w="1111"/>
        <w:gridCol w:w="919"/>
        <w:gridCol w:w="1070"/>
        <w:gridCol w:w="1130"/>
      </w:tblGrid>
      <w:tr w:rsidR="00A53193" w14:paraId="146E148F" w14:textId="77777777" w:rsidTr="002D499B">
        <w:trPr>
          <w:trHeight w:val="300"/>
        </w:trPr>
        <w:tc>
          <w:tcPr>
            <w:tcW w:w="455" w:type="dxa"/>
            <w:tcBorders>
              <w:top w:val="single" w:sz="4" w:space="0" w:color="auto"/>
              <w:left w:val="single" w:sz="4" w:space="0" w:color="auto"/>
              <w:bottom w:val="single" w:sz="4" w:space="0" w:color="auto"/>
              <w:right w:val="single" w:sz="4" w:space="0" w:color="auto"/>
            </w:tcBorders>
            <w:noWrap/>
            <w:hideMark/>
          </w:tcPr>
          <w:p w14:paraId="6034F82F" w14:textId="77777777" w:rsidR="00A53193" w:rsidRDefault="00A53193" w:rsidP="002D499B">
            <w:pPr>
              <w:rPr>
                <w:rFonts w:ascii="Trebuchet MS" w:hAnsi="Trebuchet MS"/>
                <w:b/>
                <w:bCs/>
                <w:sz w:val="16"/>
                <w:szCs w:val="16"/>
              </w:rPr>
            </w:pPr>
            <w:r>
              <w:rPr>
                <w:rFonts w:ascii="Trebuchet MS" w:hAnsi="Trebuchet MS"/>
                <w:b/>
                <w:bCs/>
                <w:sz w:val="16"/>
                <w:szCs w:val="16"/>
              </w:rPr>
              <w:t>Št.</w:t>
            </w:r>
          </w:p>
        </w:tc>
        <w:tc>
          <w:tcPr>
            <w:tcW w:w="3270" w:type="dxa"/>
            <w:vMerge w:val="restart"/>
            <w:tcBorders>
              <w:top w:val="single" w:sz="4" w:space="0" w:color="auto"/>
              <w:left w:val="single" w:sz="4" w:space="0" w:color="auto"/>
              <w:bottom w:val="single" w:sz="4" w:space="0" w:color="auto"/>
              <w:right w:val="single" w:sz="4" w:space="0" w:color="auto"/>
            </w:tcBorders>
            <w:noWrap/>
            <w:hideMark/>
          </w:tcPr>
          <w:p w14:paraId="6B22139D" w14:textId="77777777" w:rsidR="00A53193" w:rsidRDefault="00A53193" w:rsidP="002D499B">
            <w:pPr>
              <w:rPr>
                <w:rFonts w:ascii="Trebuchet MS" w:hAnsi="Trebuchet MS"/>
                <w:b/>
                <w:bCs/>
                <w:sz w:val="16"/>
                <w:szCs w:val="16"/>
              </w:rPr>
            </w:pPr>
            <w:r>
              <w:rPr>
                <w:rFonts w:ascii="Trebuchet MS" w:hAnsi="Trebuchet MS"/>
                <w:b/>
                <w:bCs/>
                <w:sz w:val="16"/>
                <w:szCs w:val="16"/>
              </w:rPr>
              <w:t>Predmet</w:t>
            </w:r>
          </w:p>
          <w:p w14:paraId="1557677F"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552A378C" w14:textId="77777777" w:rsidR="00A53193" w:rsidRDefault="00A53193" w:rsidP="002D499B">
            <w:pPr>
              <w:rPr>
                <w:rFonts w:ascii="Trebuchet MS" w:hAnsi="Trebuchet MS"/>
                <w:b/>
                <w:bCs/>
                <w:sz w:val="16"/>
                <w:szCs w:val="16"/>
              </w:rPr>
            </w:pPr>
            <w:r>
              <w:rPr>
                <w:rFonts w:ascii="Trebuchet MS" w:hAnsi="Trebuchet MS"/>
                <w:b/>
                <w:bCs/>
                <w:sz w:val="16"/>
                <w:szCs w:val="16"/>
              </w:rPr>
              <w:t> </w:t>
            </w:r>
          </w:p>
        </w:tc>
        <w:tc>
          <w:tcPr>
            <w:tcW w:w="752" w:type="dxa"/>
            <w:vMerge w:val="restart"/>
            <w:tcBorders>
              <w:top w:val="single" w:sz="4" w:space="0" w:color="auto"/>
              <w:left w:val="single" w:sz="4" w:space="0" w:color="auto"/>
              <w:bottom w:val="single" w:sz="4" w:space="0" w:color="auto"/>
              <w:right w:val="single" w:sz="4" w:space="0" w:color="auto"/>
            </w:tcBorders>
            <w:noWrap/>
            <w:hideMark/>
          </w:tcPr>
          <w:p w14:paraId="4FA1C97B" w14:textId="77777777" w:rsidR="00A53193" w:rsidRDefault="00A53193" w:rsidP="002D499B">
            <w:pPr>
              <w:rPr>
                <w:rFonts w:ascii="Trebuchet MS" w:hAnsi="Trebuchet MS"/>
                <w:b/>
                <w:bCs/>
                <w:sz w:val="16"/>
                <w:szCs w:val="16"/>
              </w:rPr>
            </w:pPr>
            <w:r>
              <w:rPr>
                <w:rFonts w:ascii="Trebuchet MS" w:hAnsi="Trebuchet MS"/>
                <w:b/>
                <w:bCs/>
                <w:sz w:val="16"/>
                <w:szCs w:val="16"/>
              </w:rPr>
              <w:t>Enota</w:t>
            </w:r>
          </w:p>
          <w:p w14:paraId="0CBB4270"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06F0727F" w14:textId="77777777" w:rsidR="00A53193" w:rsidRDefault="00A53193" w:rsidP="002D499B">
            <w:pPr>
              <w:rPr>
                <w:rFonts w:ascii="Trebuchet MS" w:hAnsi="Trebuchet MS"/>
                <w:b/>
                <w:bCs/>
                <w:sz w:val="16"/>
                <w:szCs w:val="16"/>
              </w:rPr>
            </w:pPr>
            <w:r>
              <w:rPr>
                <w:rFonts w:ascii="Trebuchet MS" w:hAnsi="Trebuchet MS"/>
                <w:b/>
                <w:bCs/>
                <w:sz w:val="16"/>
                <w:szCs w:val="16"/>
              </w:rPr>
              <w:t> </w:t>
            </w:r>
          </w:p>
        </w:tc>
        <w:tc>
          <w:tcPr>
            <w:tcW w:w="1064" w:type="dxa"/>
            <w:vMerge w:val="restart"/>
            <w:tcBorders>
              <w:top w:val="single" w:sz="4" w:space="0" w:color="auto"/>
              <w:left w:val="single" w:sz="4" w:space="0" w:color="auto"/>
              <w:bottom w:val="single" w:sz="4" w:space="0" w:color="auto"/>
              <w:right w:val="single" w:sz="4" w:space="0" w:color="auto"/>
            </w:tcBorders>
            <w:noWrap/>
            <w:hideMark/>
          </w:tcPr>
          <w:p w14:paraId="51652144" w14:textId="77777777" w:rsidR="00A53193" w:rsidRDefault="00A53193" w:rsidP="002D499B">
            <w:pPr>
              <w:rPr>
                <w:rFonts w:ascii="Trebuchet MS" w:hAnsi="Trebuchet MS"/>
                <w:b/>
                <w:bCs/>
                <w:sz w:val="16"/>
                <w:szCs w:val="16"/>
              </w:rPr>
            </w:pPr>
            <w:r>
              <w:rPr>
                <w:rFonts w:ascii="Trebuchet MS" w:hAnsi="Trebuchet MS"/>
                <w:b/>
                <w:bCs/>
                <w:sz w:val="16"/>
                <w:szCs w:val="16"/>
              </w:rPr>
              <w:t>Cena na enoto v</w:t>
            </w:r>
          </w:p>
          <w:p w14:paraId="2FBA1136" w14:textId="77777777" w:rsidR="00A53193" w:rsidRDefault="00A53193" w:rsidP="002D499B">
            <w:pPr>
              <w:rPr>
                <w:rFonts w:ascii="Trebuchet MS" w:hAnsi="Trebuchet MS"/>
                <w:b/>
                <w:bCs/>
                <w:sz w:val="16"/>
                <w:szCs w:val="16"/>
              </w:rPr>
            </w:pPr>
            <w:r>
              <w:rPr>
                <w:rFonts w:ascii="Trebuchet MS" w:hAnsi="Trebuchet MS"/>
                <w:b/>
                <w:bCs/>
                <w:sz w:val="16"/>
                <w:szCs w:val="16"/>
              </w:rPr>
              <w:t>EUR brez DDV</w:t>
            </w:r>
          </w:p>
          <w:p w14:paraId="1033007D" w14:textId="77777777" w:rsidR="00A53193" w:rsidRDefault="00A53193" w:rsidP="002D499B">
            <w:pPr>
              <w:rPr>
                <w:rFonts w:ascii="Trebuchet MS" w:hAnsi="Trebuchet MS"/>
                <w:b/>
                <w:bCs/>
                <w:sz w:val="16"/>
                <w:szCs w:val="16"/>
              </w:rPr>
            </w:pPr>
            <w:r>
              <w:rPr>
                <w:rFonts w:ascii="Trebuchet MS" w:hAnsi="Trebuchet MS"/>
                <w:b/>
                <w:bCs/>
                <w:sz w:val="16"/>
                <w:szCs w:val="16"/>
              </w:rPr>
              <w:t> </w:t>
            </w:r>
          </w:p>
        </w:tc>
        <w:tc>
          <w:tcPr>
            <w:tcW w:w="1423" w:type="dxa"/>
            <w:vMerge w:val="restart"/>
            <w:tcBorders>
              <w:top w:val="single" w:sz="4" w:space="0" w:color="auto"/>
              <w:left w:val="single" w:sz="4" w:space="0" w:color="auto"/>
              <w:bottom w:val="single" w:sz="4" w:space="0" w:color="auto"/>
              <w:right w:val="single" w:sz="4" w:space="0" w:color="auto"/>
            </w:tcBorders>
            <w:noWrap/>
            <w:hideMark/>
          </w:tcPr>
          <w:p w14:paraId="0FA673E9" w14:textId="77777777" w:rsidR="00A53193" w:rsidRDefault="00A53193" w:rsidP="002D499B">
            <w:pPr>
              <w:rPr>
                <w:rFonts w:ascii="Trebuchet MS" w:hAnsi="Trebuchet MS"/>
                <w:b/>
                <w:bCs/>
                <w:sz w:val="16"/>
                <w:szCs w:val="16"/>
              </w:rPr>
            </w:pPr>
            <w:r>
              <w:rPr>
                <w:rFonts w:ascii="Trebuchet MS" w:hAnsi="Trebuchet MS"/>
                <w:b/>
                <w:bCs/>
                <w:sz w:val="16"/>
                <w:szCs w:val="16"/>
              </w:rPr>
              <w:t>Okvirna količina</w:t>
            </w:r>
          </w:p>
          <w:p w14:paraId="7FB96378" w14:textId="77777777" w:rsidR="00A53193" w:rsidRDefault="00A53193" w:rsidP="002D499B">
            <w:pPr>
              <w:rPr>
                <w:rFonts w:ascii="Trebuchet MS" w:hAnsi="Trebuchet MS"/>
                <w:b/>
                <w:bCs/>
                <w:sz w:val="16"/>
                <w:szCs w:val="16"/>
              </w:rPr>
            </w:pPr>
            <w:r>
              <w:rPr>
                <w:rFonts w:ascii="Trebuchet MS" w:hAnsi="Trebuchet MS"/>
                <w:b/>
                <w:bCs/>
                <w:sz w:val="16"/>
                <w:szCs w:val="16"/>
              </w:rPr>
              <w:t>za obdobje :</w:t>
            </w:r>
          </w:p>
          <w:p w14:paraId="0629EAC8" w14:textId="77777777" w:rsidR="00A53193" w:rsidRDefault="00A53193" w:rsidP="002D499B">
            <w:pPr>
              <w:rPr>
                <w:rFonts w:ascii="Trebuchet MS" w:hAnsi="Trebuchet MS"/>
                <w:b/>
                <w:bCs/>
                <w:sz w:val="16"/>
                <w:szCs w:val="16"/>
              </w:rPr>
            </w:pPr>
            <w:r>
              <w:rPr>
                <w:rFonts w:ascii="Trebuchet MS" w:hAnsi="Trebuchet MS"/>
                <w:b/>
                <w:bCs/>
                <w:sz w:val="16"/>
                <w:szCs w:val="16"/>
              </w:rPr>
              <w:t>1 leto</w:t>
            </w:r>
          </w:p>
        </w:tc>
        <w:tc>
          <w:tcPr>
            <w:tcW w:w="1111" w:type="dxa"/>
            <w:vMerge w:val="restart"/>
            <w:tcBorders>
              <w:top w:val="single" w:sz="4" w:space="0" w:color="auto"/>
              <w:left w:val="single" w:sz="4" w:space="0" w:color="auto"/>
              <w:bottom w:val="single" w:sz="4" w:space="0" w:color="auto"/>
              <w:right w:val="single" w:sz="4" w:space="0" w:color="auto"/>
            </w:tcBorders>
            <w:noWrap/>
            <w:hideMark/>
          </w:tcPr>
          <w:p w14:paraId="1120BB9F" w14:textId="77777777" w:rsidR="00A53193" w:rsidRDefault="00A53193" w:rsidP="002D499B">
            <w:pPr>
              <w:rPr>
                <w:rFonts w:ascii="Trebuchet MS" w:hAnsi="Trebuchet MS"/>
                <w:b/>
                <w:bCs/>
                <w:sz w:val="16"/>
                <w:szCs w:val="16"/>
              </w:rPr>
            </w:pPr>
            <w:r>
              <w:rPr>
                <w:rFonts w:ascii="Trebuchet MS" w:hAnsi="Trebuchet MS"/>
                <w:b/>
                <w:bCs/>
                <w:sz w:val="16"/>
                <w:szCs w:val="16"/>
              </w:rPr>
              <w:t>Varovanje v EUR brez</w:t>
            </w:r>
          </w:p>
          <w:p w14:paraId="2FCA88BF" w14:textId="77777777" w:rsidR="00A53193" w:rsidRDefault="00A53193" w:rsidP="002D499B">
            <w:pPr>
              <w:rPr>
                <w:rFonts w:ascii="Trebuchet MS" w:hAnsi="Trebuchet MS"/>
                <w:b/>
                <w:bCs/>
                <w:sz w:val="16"/>
                <w:szCs w:val="16"/>
              </w:rPr>
            </w:pPr>
            <w:r>
              <w:rPr>
                <w:rFonts w:ascii="Trebuchet MS" w:hAnsi="Trebuchet MS"/>
                <w:b/>
                <w:bCs/>
                <w:sz w:val="16"/>
                <w:szCs w:val="16"/>
              </w:rPr>
              <w:t xml:space="preserve">DDV za obdobje: </w:t>
            </w:r>
          </w:p>
          <w:p w14:paraId="07ECD3E4" w14:textId="77777777" w:rsidR="00A53193" w:rsidRDefault="00A53193" w:rsidP="002D499B">
            <w:pPr>
              <w:rPr>
                <w:rFonts w:ascii="Trebuchet MS" w:hAnsi="Trebuchet MS"/>
                <w:b/>
                <w:bCs/>
                <w:sz w:val="16"/>
                <w:szCs w:val="16"/>
              </w:rPr>
            </w:pPr>
            <w:r>
              <w:rPr>
                <w:rFonts w:ascii="Trebuchet MS" w:hAnsi="Trebuchet MS"/>
                <w:b/>
                <w:bCs/>
                <w:sz w:val="16"/>
                <w:szCs w:val="16"/>
              </w:rPr>
              <w:t>-1 leto-</w:t>
            </w:r>
          </w:p>
        </w:tc>
        <w:tc>
          <w:tcPr>
            <w:tcW w:w="919" w:type="dxa"/>
            <w:vMerge w:val="restart"/>
            <w:tcBorders>
              <w:top w:val="single" w:sz="4" w:space="0" w:color="auto"/>
              <w:left w:val="single" w:sz="4" w:space="0" w:color="auto"/>
              <w:bottom w:val="single" w:sz="4" w:space="0" w:color="auto"/>
              <w:right w:val="single" w:sz="4" w:space="0" w:color="auto"/>
            </w:tcBorders>
            <w:noWrap/>
            <w:hideMark/>
          </w:tcPr>
          <w:p w14:paraId="238996C4" w14:textId="77777777" w:rsidR="00A53193" w:rsidRDefault="00A53193" w:rsidP="002D499B">
            <w:pPr>
              <w:rPr>
                <w:rFonts w:ascii="Trebuchet MS" w:hAnsi="Trebuchet MS"/>
                <w:b/>
                <w:bCs/>
                <w:sz w:val="16"/>
                <w:szCs w:val="16"/>
              </w:rPr>
            </w:pPr>
            <w:r>
              <w:rPr>
                <w:rFonts w:ascii="Trebuchet MS" w:hAnsi="Trebuchet MS"/>
                <w:b/>
                <w:bCs/>
                <w:sz w:val="16"/>
                <w:szCs w:val="16"/>
              </w:rPr>
              <w:t>Popust v %</w:t>
            </w:r>
          </w:p>
          <w:p w14:paraId="706994DF" w14:textId="77777777" w:rsidR="00A53193" w:rsidRDefault="00A53193" w:rsidP="002D499B">
            <w:pPr>
              <w:rPr>
                <w:rFonts w:ascii="Trebuchet MS" w:hAnsi="Trebuchet MS"/>
                <w:b/>
                <w:bCs/>
                <w:sz w:val="16"/>
                <w:szCs w:val="16"/>
              </w:rPr>
            </w:pPr>
            <w:r>
              <w:rPr>
                <w:rFonts w:ascii="Trebuchet MS" w:hAnsi="Trebuchet MS"/>
                <w:sz w:val="16"/>
                <w:szCs w:val="16"/>
              </w:rPr>
              <w:t> </w:t>
            </w:r>
          </w:p>
        </w:tc>
        <w:tc>
          <w:tcPr>
            <w:tcW w:w="1070" w:type="dxa"/>
            <w:vMerge w:val="restart"/>
            <w:tcBorders>
              <w:top w:val="single" w:sz="4" w:space="0" w:color="auto"/>
              <w:left w:val="single" w:sz="4" w:space="0" w:color="auto"/>
              <w:bottom w:val="single" w:sz="4" w:space="0" w:color="auto"/>
              <w:right w:val="single" w:sz="4" w:space="0" w:color="auto"/>
            </w:tcBorders>
            <w:noWrap/>
            <w:hideMark/>
          </w:tcPr>
          <w:p w14:paraId="1D812DA5" w14:textId="77777777" w:rsidR="00A53193" w:rsidRDefault="00A53193" w:rsidP="002D499B">
            <w:pPr>
              <w:rPr>
                <w:rFonts w:ascii="Trebuchet MS" w:hAnsi="Trebuchet MS"/>
                <w:b/>
                <w:bCs/>
                <w:sz w:val="16"/>
                <w:szCs w:val="16"/>
              </w:rPr>
            </w:pPr>
            <w:r>
              <w:rPr>
                <w:rFonts w:ascii="Trebuchet MS" w:hAnsi="Trebuchet MS"/>
                <w:b/>
                <w:bCs/>
                <w:sz w:val="16"/>
                <w:szCs w:val="16"/>
              </w:rPr>
              <w:t>Varovanje skupaj v</w:t>
            </w:r>
          </w:p>
          <w:p w14:paraId="7FC0C584" w14:textId="77777777" w:rsidR="00A53193" w:rsidRDefault="00A53193" w:rsidP="002D499B">
            <w:pPr>
              <w:rPr>
                <w:rFonts w:ascii="Trebuchet MS" w:hAnsi="Trebuchet MS"/>
                <w:b/>
                <w:bCs/>
                <w:sz w:val="16"/>
                <w:szCs w:val="16"/>
              </w:rPr>
            </w:pPr>
            <w:r>
              <w:rPr>
                <w:rFonts w:ascii="Trebuchet MS" w:hAnsi="Trebuchet MS"/>
                <w:b/>
                <w:bCs/>
                <w:sz w:val="16"/>
                <w:szCs w:val="16"/>
              </w:rPr>
              <w:t>EUR z DDV za obdobje:</w:t>
            </w:r>
          </w:p>
          <w:p w14:paraId="21664A19" w14:textId="77777777" w:rsidR="00A53193" w:rsidRDefault="00A53193" w:rsidP="002D499B">
            <w:pPr>
              <w:rPr>
                <w:rFonts w:ascii="Trebuchet MS" w:hAnsi="Trebuchet MS"/>
                <w:b/>
                <w:bCs/>
                <w:sz w:val="16"/>
                <w:szCs w:val="16"/>
              </w:rPr>
            </w:pPr>
            <w:r>
              <w:rPr>
                <w:rFonts w:ascii="Trebuchet MS" w:hAnsi="Trebuchet MS"/>
                <w:b/>
                <w:bCs/>
                <w:sz w:val="16"/>
                <w:szCs w:val="16"/>
              </w:rPr>
              <w:t>-1 leto-</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6C355F58" w14:textId="77777777" w:rsidR="00A53193" w:rsidRDefault="00A53193" w:rsidP="002D499B">
            <w:pPr>
              <w:rPr>
                <w:rFonts w:ascii="Trebuchet MS" w:hAnsi="Trebuchet MS"/>
                <w:b/>
                <w:bCs/>
                <w:sz w:val="16"/>
                <w:szCs w:val="16"/>
              </w:rPr>
            </w:pPr>
            <w:r>
              <w:rPr>
                <w:rFonts w:ascii="Trebuchet MS" w:hAnsi="Trebuchet MS"/>
                <w:b/>
                <w:bCs/>
                <w:sz w:val="16"/>
                <w:szCs w:val="16"/>
              </w:rPr>
              <w:t>Varovanje skupaj v EUR  brez DDV za obdobje trajanja pogodbe</w:t>
            </w:r>
          </w:p>
          <w:p w14:paraId="5697B0FF" w14:textId="77777777" w:rsidR="00A53193" w:rsidRDefault="00A53193" w:rsidP="002D499B">
            <w:pPr>
              <w:rPr>
                <w:rFonts w:ascii="Trebuchet MS" w:hAnsi="Trebuchet MS"/>
                <w:b/>
                <w:bCs/>
                <w:sz w:val="16"/>
                <w:szCs w:val="16"/>
              </w:rPr>
            </w:pPr>
            <w:r>
              <w:rPr>
                <w:rFonts w:ascii="Trebuchet MS" w:hAnsi="Trebuchet MS"/>
                <w:b/>
                <w:bCs/>
                <w:sz w:val="16"/>
                <w:szCs w:val="16"/>
              </w:rPr>
              <w:t>-4 leta-</w:t>
            </w:r>
          </w:p>
        </w:tc>
      </w:tr>
      <w:tr w:rsidR="00A53193" w14:paraId="05B16DF0" w14:textId="77777777" w:rsidTr="002D499B">
        <w:trPr>
          <w:trHeight w:val="624"/>
        </w:trPr>
        <w:tc>
          <w:tcPr>
            <w:tcW w:w="455" w:type="dxa"/>
            <w:vMerge w:val="restart"/>
            <w:tcBorders>
              <w:top w:val="single" w:sz="4" w:space="0" w:color="auto"/>
              <w:left w:val="single" w:sz="4" w:space="0" w:color="auto"/>
              <w:bottom w:val="single" w:sz="4" w:space="0" w:color="auto"/>
              <w:right w:val="single" w:sz="4" w:space="0" w:color="auto"/>
            </w:tcBorders>
            <w:noWrap/>
            <w:hideMark/>
          </w:tcPr>
          <w:p w14:paraId="5E177755"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4549D95C"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3D248453" w14:textId="77777777" w:rsidR="00A53193" w:rsidRDefault="00A53193" w:rsidP="002D499B">
            <w:pPr>
              <w:rPr>
                <w:rFonts w:ascii="Trebuchet MS" w:hAnsi="Trebuchet MS"/>
                <w:b/>
                <w:bCs/>
                <w:sz w:val="16"/>
                <w:szCs w:val="16"/>
              </w:rPr>
            </w:pPr>
            <w:r>
              <w:rPr>
                <w:rFonts w:ascii="Trebuchet MS" w:hAnsi="Trebuchet MS"/>
                <w:b/>
                <w:bCs/>
                <w:sz w:val="16"/>
                <w:szCs w:val="16"/>
              </w:rPr>
              <w:t>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53F31" w14:textId="77777777" w:rsidR="00A53193"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608E1" w14:textId="77777777" w:rsidR="00A53193"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F5D8E" w14:textId="77777777" w:rsidR="00A53193" w:rsidRDefault="00A53193" w:rsidP="002D499B">
            <w:pPr>
              <w:rPr>
                <w:rFonts w:ascii="Trebuchet MS" w:hAnsi="Trebuchet MS"/>
                <w:b/>
                <w:bCs/>
                <w:sz w:val="16"/>
                <w:szCs w:val="16"/>
              </w:rPr>
            </w:pPr>
          </w:p>
        </w:tc>
        <w:tc>
          <w:tcPr>
            <w:tcW w:w="1423" w:type="dxa"/>
            <w:vMerge/>
            <w:tcBorders>
              <w:top w:val="single" w:sz="4" w:space="0" w:color="auto"/>
              <w:left w:val="single" w:sz="4" w:space="0" w:color="auto"/>
              <w:bottom w:val="single" w:sz="4" w:space="0" w:color="auto"/>
              <w:right w:val="single" w:sz="4" w:space="0" w:color="auto"/>
            </w:tcBorders>
            <w:vAlign w:val="center"/>
            <w:hideMark/>
          </w:tcPr>
          <w:p w14:paraId="5484E4CE" w14:textId="77777777" w:rsidR="00A53193" w:rsidRDefault="00A53193" w:rsidP="002D499B">
            <w:pPr>
              <w:rPr>
                <w:rFonts w:ascii="Trebuchet MS" w:hAnsi="Trebuchet MS"/>
                <w:b/>
                <w:bCs/>
                <w:sz w:val="16"/>
                <w:szCs w:val="16"/>
              </w:rPr>
            </w:pPr>
          </w:p>
        </w:tc>
        <w:tc>
          <w:tcPr>
            <w:tcW w:w="1111" w:type="dxa"/>
            <w:vMerge/>
            <w:tcBorders>
              <w:top w:val="single" w:sz="4" w:space="0" w:color="auto"/>
              <w:left w:val="single" w:sz="4" w:space="0" w:color="auto"/>
              <w:bottom w:val="single" w:sz="4" w:space="0" w:color="auto"/>
              <w:right w:val="single" w:sz="4" w:space="0" w:color="auto"/>
            </w:tcBorders>
            <w:vAlign w:val="center"/>
            <w:hideMark/>
          </w:tcPr>
          <w:p w14:paraId="094A92F9" w14:textId="77777777" w:rsidR="00A53193" w:rsidRDefault="00A53193" w:rsidP="002D499B">
            <w:pPr>
              <w:rPr>
                <w:rFonts w:ascii="Trebuchet MS" w:hAnsi="Trebuchet MS"/>
                <w:b/>
                <w:bCs/>
                <w:sz w:val="16"/>
                <w:szCs w:val="16"/>
              </w:rPr>
            </w:pPr>
          </w:p>
        </w:tc>
        <w:tc>
          <w:tcPr>
            <w:tcW w:w="919" w:type="dxa"/>
            <w:vMerge/>
            <w:tcBorders>
              <w:top w:val="single" w:sz="4" w:space="0" w:color="auto"/>
              <w:left w:val="single" w:sz="4" w:space="0" w:color="auto"/>
              <w:bottom w:val="single" w:sz="4" w:space="0" w:color="auto"/>
              <w:right w:val="single" w:sz="4" w:space="0" w:color="auto"/>
            </w:tcBorders>
            <w:vAlign w:val="center"/>
            <w:hideMark/>
          </w:tcPr>
          <w:p w14:paraId="0CF50FA9" w14:textId="77777777" w:rsidR="00A53193"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67886" w14:textId="77777777" w:rsidR="00A53193" w:rsidRDefault="00A53193" w:rsidP="002D499B">
            <w:pPr>
              <w:rPr>
                <w:rFonts w:ascii="Trebuchet MS" w:hAnsi="Trebuchet MS"/>
                <w:b/>
                <w:bCs/>
                <w:sz w:val="16"/>
                <w:szCs w:val="16"/>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62A7402" w14:textId="77777777" w:rsidR="00A53193" w:rsidRDefault="00A53193" w:rsidP="002D499B">
            <w:pPr>
              <w:rPr>
                <w:rFonts w:ascii="Trebuchet MS" w:hAnsi="Trebuchet MS"/>
                <w:b/>
                <w:bCs/>
                <w:sz w:val="16"/>
                <w:szCs w:val="16"/>
              </w:rPr>
            </w:pPr>
          </w:p>
        </w:tc>
      </w:tr>
      <w:tr w:rsidR="00A53193" w14:paraId="44DDCDEE" w14:textId="77777777" w:rsidTr="002D499B">
        <w:trPr>
          <w:trHeight w:val="31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3314F" w14:textId="77777777" w:rsidR="00A53193" w:rsidRDefault="00A53193" w:rsidP="002D499B">
            <w:pPr>
              <w:rPr>
                <w:rFonts w:ascii="Trebuchet MS" w:hAnsi="Trebuchet MS"/>
                <w:b/>
                <w:bCs/>
                <w:sz w:val="16"/>
                <w:szCs w:val="16"/>
              </w:rPr>
            </w:pPr>
          </w:p>
        </w:tc>
        <w:tc>
          <w:tcPr>
            <w:tcW w:w="3270" w:type="dxa"/>
            <w:tcBorders>
              <w:top w:val="single" w:sz="4" w:space="0" w:color="auto"/>
              <w:left w:val="single" w:sz="4" w:space="0" w:color="auto"/>
              <w:bottom w:val="single" w:sz="4" w:space="0" w:color="auto"/>
              <w:right w:val="single" w:sz="4" w:space="0" w:color="auto"/>
            </w:tcBorders>
            <w:noWrap/>
            <w:hideMark/>
          </w:tcPr>
          <w:p w14:paraId="7B17621C" w14:textId="77777777" w:rsidR="00A53193" w:rsidRDefault="00A53193" w:rsidP="002D499B">
            <w:pPr>
              <w:rPr>
                <w:rFonts w:ascii="Trebuchet MS" w:hAnsi="Trebuchet MS"/>
                <w:b/>
                <w:bCs/>
                <w:sz w:val="16"/>
                <w:szCs w:val="16"/>
              </w:rPr>
            </w:pPr>
            <w:r>
              <w:rPr>
                <w:rFonts w:ascii="Trebuchet MS" w:hAnsi="Trebuchet MS"/>
                <w:b/>
                <w:bCs/>
                <w:sz w:val="16"/>
                <w:szCs w:val="16"/>
              </w:rPr>
              <w:t>2</w:t>
            </w:r>
          </w:p>
        </w:tc>
        <w:tc>
          <w:tcPr>
            <w:tcW w:w="752" w:type="dxa"/>
            <w:tcBorders>
              <w:top w:val="single" w:sz="4" w:space="0" w:color="auto"/>
              <w:left w:val="single" w:sz="4" w:space="0" w:color="auto"/>
              <w:bottom w:val="single" w:sz="4" w:space="0" w:color="auto"/>
              <w:right w:val="single" w:sz="4" w:space="0" w:color="auto"/>
            </w:tcBorders>
            <w:noWrap/>
            <w:hideMark/>
          </w:tcPr>
          <w:p w14:paraId="4B1BD824" w14:textId="77777777" w:rsidR="00A53193" w:rsidRDefault="00A53193" w:rsidP="002D499B">
            <w:pPr>
              <w:rPr>
                <w:rFonts w:ascii="Trebuchet MS" w:hAnsi="Trebuchet MS"/>
                <w:b/>
                <w:bCs/>
                <w:sz w:val="16"/>
                <w:szCs w:val="16"/>
              </w:rPr>
            </w:pPr>
            <w:r>
              <w:rPr>
                <w:rFonts w:ascii="Trebuchet MS" w:hAnsi="Trebuchet MS"/>
                <w:b/>
                <w:bCs/>
                <w:sz w:val="16"/>
                <w:szCs w:val="16"/>
              </w:rPr>
              <w:t>3</w:t>
            </w:r>
          </w:p>
        </w:tc>
        <w:tc>
          <w:tcPr>
            <w:tcW w:w="1064" w:type="dxa"/>
            <w:tcBorders>
              <w:top w:val="single" w:sz="4" w:space="0" w:color="auto"/>
              <w:left w:val="single" w:sz="4" w:space="0" w:color="auto"/>
              <w:bottom w:val="single" w:sz="4" w:space="0" w:color="auto"/>
              <w:right w:val="single" w:sz="4" w:space="0" w:color="auto"/>
            </w:tcBorders>
            <w:noWrap/>
            <w:hideMark/>
          </w:tcPr>
          <w:p w14:paraId="063FB353" w14:textId="77777777" w:rsidR="00A53193" w:rsidRDefault="00A53193" w:rsidP="002D499B">
            <w:pPr>
              <w:rPr>
                <w:rFonts w:ascii="Trebuchet MS" w:hAnsi="Trebuchet MS"/>
                <w:b/>
                <w:bCs/>
                <w:sz w:val="16"/>
                <w:szCs w:val="16"/>
              </w:rPr>
            </w:pPr>
            <w:r>
              <w:rPr>
                <w:rFonts w:ascii="Trebuchet MS" w:hAnsi="Trebuchet MS"/>
                <w:b/>
                <w:bCs/>
                <w:sz w:val="16"/>
                <w:szCs w:val="16"/>
              </w:rPr>
              <w:t>4</w:t>
            </w:r>
          </w:p>
        </w:tc>
        <w:tc>
          <w:tcPr>
            <w:tcW w:w="1423" w:type="dxa"/>
            <w:tcBorders>
              <w:top w:val="single" w:sz="4" w:space="0" w:color="auto"/>
              <w:left w:val="single" w:sz="4" w:space="0" w:color="auto"/>
              <w:bottom w:val="single" w:sz="4" w:space="0" w:color="auto"/>
              <w:right w:val="single" w:sz="4" w:space="0" w:color="auto"/>
            </w:tcBorders>
            <w:noWrap/>
            <w:hideMark/>
          </w:tcPr>
          <w:p w14:paraId="54CF2D40" w14:textId="77777777" w:rsidR="00A53193" w:rsidRDefault="00A53193" w:rsidP="002D499B">
            <w:pPr>
              <w:rPr>
                <w:rFonts w:ascii="Trebuchet MS" w:hAnsi="Trebuchet MS"/>
                <w:b/>
                <w:bCs/>
                <w:sz w:val="16"/>
                <w:szCs w:val="16"/>
              </w:rPr>
            </w:pPr>
            <w:r>
              <w:rPr>
                <w:rFonts w:ascii="Trebuchet MS" w:hAnsi="Trebuchet MS"/>
                <w:b/>
                <w:bCs/>
                <w:sz w:val="16"/>
                <w:szCs w:val="16"/>
              </w:rPr>
              <w:t>5</w:t>
            </w:r>
          </w:p>
        </w:tc>
        <w:tc>
          <w:tcPr>
            <w:tcW w:w="1111" w:type="dxa"/>
            <w:tcBorders>
              <w:top w:val="single" w:sz="4" w:space="0" w:color="auto"/>
              <w:left w:val="single" w:sz="4" w:space="0" w:color="auto"/>
              <w:bottom w:val="single" w:sz="4" w:space="0" w:color="auto"/>
              <w:right w:val="single" w:sz="4" w:space="0" w:color="auto"/>
            </w:tcBorders>
            <w:noWrap/>
            <w:hideMark/>
          </w:tcPr>
          <w:p w14:paraId="2B07CFA3" w14:textId="77777777" w:rsidR="00A53193" w:rsidRDefault="00A53193" w:rsidP="002D499B">
            <w:pPr>
              <w:rPr>
                <w:rFonts w:ascii="Trebuchet MS" w:hAnsi="Trebuchet MS"/>
                <w:b/>
                <w:bCs/>
                <w:sz w:val="16"/>
                <w:szCs w:val="16"/>
              </w:rPr>
            </w:pPr>
            <w:r>
              <w:rPr>
                <w:rFonts w:ascii="Trebuchet MS" w:hAnsi="Trebuchet MS"/>
                <w:b/>
                <w:bCs/>
                <w:sz w:val="16"/>
                <w:szCs w:val="16"/>
              </w:rPr>
              <w:t>6=5*4</w:t>
            </w:r>
          </w:p>
        </w:tc>
        <w:tc>
          <w:tcPr>
            <w:tcW w:w="919" w:type="dxa"/>
            <w:tcBorders>
              <w:top w:val="single" w:sz="4" w:space="0" w:color="auto"/>
              <w:left w:val="single" w:sz="4" w:space="0" w:color="auto"/>
              <w:bottom w:val="single" w:sz="4" w:space="0" w:color="auto"/>
              <w:right w:val="single" w:sz="4" w:space="0" w:color="auto"/>
            </w:tcBorders>
            <w:noWrap/>
            <w:hideMark/>
          </w:tcPr>
          <w:p w14:paraId="65B55C75" w14:textId="77777777" w:rsidR="00A53193" w:rsidRDefault="00A53193" w:rsidP="002D499B">
            <w:pPr>
              <w:rPr>
                <w:rFonts w:ascii="Trebuchet MS" w:hAnsi="Trebuchet MS"/>
                <w:b/>
                <w:bCs/>
                <w:sz w:val="16"/>
                <w:szCs w:val="16"/>
              </w:rPr>
            </w:pPr>
            <w:r>
              <w:rPr>
                <w:rFonts w:ascii="Trebuchet MS" w:hAnsi="Trebuchet MS"/>
                <w:b/>
                <w:bCs/>
                <w:sz w:val="16"/>
                <w:szCs w:val="16"/>
              </w:rPr>
              <w:t>7</w:t>
            </w:r>
          </w:p>
        </w:tc>
        <w:tc>
          <w:tcPr>
            <w:tcW w:w="1070" w:type="dxa"/>
            <w:tcBorders>
              <w:top w:val="single" w:sz="4" w:space="0" w:color="auto"/>
              <w:left w:val="single" w:sz="4" w:space="0" w:color="auto"/>
              <w:bottom w:val="single" w:sz="4" w:space="0" w:color="auto"/>
              <w:right w:val="single" w:sz="4" w:space="0" w:color="auto"/>
            </w:tcBorders>
            <w:noWrap/>
            <w:hideMark/>
          </w:tcPr>
          <w:p w14:paraId="79A8CFD7" w14:textId="77777777" w:rsidR="00A53193" w:rsidRDefault="00A53193" w:rsidP="002D499B">
            <w:pPr>
              <w:rPr>
                <w:rFonts w:ascii="Trebuchet MS" w:hAnsi="Trebuchet MS"/>
                <w:b/>
                <w:bCs/>
                <w:sz w:val="16"/>
                <w:szCs w:val="16"/>
              </w:rPr>
            </w:pPr>
            <w:r>
              <w:rPr>
                <w:rFonts w:ascii="Trebuchet MS" w:hAnsi="Trebuchet MS"/>
                <w:b/>
                <w:bCs/>
                <w:sz w:val="16"/>
                <w:szCs w:val="16"/>
              </w:rPr>
              <w:t>8</w:t>
            </w:r>
          </w:p>
        </w:tc>
        <w:tc>
          <w:tcPr>
            <w:tcW w:w="1130" w:type="dxa"/>
            <w:tcBorders>
              <w:top w:val="single" w:sz="4" w:space="0" w:color="auto"/>
              <w:left w:val="single" w:sz="4" w:space="0" w:color="auto"/>
              <w:bottom w:val="single" w:sz="4" w:space="0" w:color="auto"/>
              <w:right w:val="single" w:sz="4" w:space="0" w:color="auto"/>
            </w:tcBorders>
            <w:hideMark/>
          </w:tcPr>
          <w:p w14:paraId="5C3A550D" w14:textId="77777777" w:rsidR="00A53193" w:rsidRDefault="00A53193" w:rsidP="002D499B">
            <w:pPr>
              <w:rPr>
                <w:rFonts w:ascii="Trebuchet MS" w:hAnsi="Trebuchet MS"/>
                <w:b/>
                <w:bCs/>
                <w:sz w:val="16"/>
                <w:szCs w:val="16"/>
              </w:rPr>
            </w:pPr>
            <w:r>
              <w:rPr>
                <w:rFonts w:ascii="Trebuchet MS" w:hAnsi="Trebuchet MS"/>
                <w:b/>
                <w:bCs/>
                <w:sz w:val="16"/>
                <w:szCs w:val="16"/>
              </w:rPr>
              <w:t>9</w:t>
            </w:r>
          </w:p>
        </w:tc>
      </w:tr>
      <w:tr w:rsidR="00A53193" w14:paraId="338F60AB" w14:textId="77777777" w:rsidTr="002D499B">
        <w:trPr>
          <w:trHeight w:val="314"/>
        </w:trPr>
        <w:tc>
          <w:tcPr>
            <w:tcW w:w="455" w:type="dxa"/>
            <w:tcBorders>
              <w:top w:val="single" w:sz="4" w:space="0" w:color="auto"/>
              <w:left w:val="single" w:sz="4" w:space="0" w:color="auto"/>
              <w:bottom w:val="single" w:sz="4" w:space="0" w:color="auto"/>
              <w:right w:val="single" w:sz="4" w:space="0" w:color="auto"/>
            </w:tcBorders>
            <w:noWrap/>
            <w:hideMark/>
          </w:tcPr>
          <w:p w14:paraId="0C32071E" w14:textId="77777777" w:rsidR="00A53193" w:rsidRDefault="00A53193" w:rsidP="002D499B">
            <w:pPr>
              <w:rPr>
                <w:rFonts w:ascii="Trebuchet MS" w:hAnsi="Trebuchet MS"/>
                <w:b/>
                <w:bCs/>
                <w:sz w:val="16"/>
                <w:szCs w:val="16"/>
              </w:rPr>
            </w:pPr>
            <w:r>
              <w:rPr>
                <w:rFonts w:ascii="Trebuchet MS" w:hAnsi="Trebuchet MS"/>
                <w:b/>
                <w:bCs/>
                <w:sz w:val="16"/>
                <w:szCs w:val="16"/>
              </w:rPr>
              <w:t>1</w:t>
            </w:r>
          </w:p>
        </w:tc>
        <w:tc>
          <w:tcPr>
            <w:tcW w:w="9609" w:type="dxa"/>
            <w:gridSpan w:val="7"/>
            <w:tcBorders>
              <w:top w:val="single" w:sz="4" w:space="0" w:color="auto"/>
              <w:left w:val="single" w:sz="4" w:space="0" w:color="auto"/>
              <w:bottom w:val="single" w:sz="4" w:space="0" w:color="auto"/>
              <w:right w:val="single" w:sz="4" w:space="0" w:color="auto"/>
            </w:tcBorders>
            <w:noWrap/>
            <w:hideMark/>
          </w:tcPr>
          <w:p w14:paraId="7647D3B3" w14:textId="77777777" w:rsidR="00A53193" w:rsidRDefault="00A53193" w:rsidP="002D499B">
            <w:pPr>
              <w:rPr>
                <w:rFonts w:ascii="Trebuchet MS" w:hAnsi="Trebuchet MS"/>
                <w:b/>
                <w:bCs/>
                <w:sz w:val="16"/>
                <w:szCs w:val="16"/>
              </w:rPr>
            </w:pPr>
            <w:r>
              <w:rPr>
                <w:rFonts w:ascii="Trebuchet MS" w:hAnsi="Trebuchet MS"/>
                <w:b/>
                <w:bCs/>
                <w:sz w:val="16"/>
                <w:szCs w:val="16"/>
              </w:rPr>
              <w:t xml:space="preserve">Fizično varovanje </w:t>
            </w:r>
          </w:p>
        </w:tc>
        <w:tc>
          <w:tcPr>
            <w:tcW w:w="1130" w:type="dxa"/>
            <w:tcBorders>
              <w:top w:val="single" w:sz="4" w:space="0" w:color="auto"/>
              <w:left w:val="single" w:sz="4" w:space="0" w:color="auto"/>
              <w:bottom w:val="single" w:sz="4" w:space="0" w:color="auto"/>
              <w:right w:val="single" w:sz="4" w:space="0" w:color="auto"/>
            </w:tcBorders>
          </w:tcPr>
          <w:p w14:paraId="3C917702" w14:textId="77777777" w:rsidR="00A53193" w:rsidRDefault="00A53193" w:rsidP="002D499B">
            <w:pPr>
              <w:rPr>
                <w:rFonts w:ascii="Trebuchet MS" w:hAnsi="Trebuchet MS"/>
                <w:b/>
                <w:bCs/>
                <w:sz w:val="16"/>
                <w:szCs w:val="16"/>
              </w:rPr>
            </w:pPr>
          </w:p>
        </w:tc>
      </w:tr>
      <w:tr w:rsidR="00A53193" w14:paraId="6B28E0D8" w14:textId="77777777" w:rsidTr="002D499B">
        <w:trPr>
          <w:trHeight w:val="1640"/>
        </w:trPr>
        <w:tc>
          <w:tcPr>
            <w:tcW w:w="455" w:type="dxa"/>
            <w:tcBorders>
              <w:top w:val="single" w:sz="4" w:space="0" w:color="auto"/>
              <w:left w:val="single" w:sz="4" w:space="0" w:color="auto"/>
              <w:bottom w:val="single" w:sz="4" w:space="0" w:color="auto"/>
              <w:right w:val="single" w:sz="4" w:space="0" w:color="auto"/>
            </w:tcBorders>
            <w:noWrap/>
            <w:hideMark/>
          </w:tcPr>
          <w:p w14:paraId="1E7C4AE7" w14:textId="77777777" w:rsidR="00A53193" w:rsidRDefault="00A53193" w:rsidP="002D499B">
            <w:pPr>
              <w:rPr>
                <w:rFonts w:ascii="Trebuchet MS" w:hAnsi="Trebuchet MS"/>
                <w:b/>
                <w:bCs/>
                <w:sz w:val="16"/>
                <w:szCs w:val="16"/>
              </w:rPr>
            </w:pPr>
            <w:r>
              <w:rPr>
                <w:rFonts w:ascii="Trebuchet MS" w:hAnsi="Trebuchet MS"/>
                <w:b/>
                <w:bCs/>
                <w:sz w:val="16"/>
                <w:szCs w:val="16"/>
              </w:rPr>
              <w:t>1A</w:t>
            </w:r>
          </w:p>
          <w:p w14:paraId="21523E09" w14:textId="77777777" w:rsidR="00A53193" w:rsidRDefault="00A53193" w:rsidP="002D499B">
            <w:pPr>
              <w:rPr>
                <w:rFonts w:ascii="Trebuchet MS" w:hAnsi="Trebuchet MS"/>
                <w:sz w:val="16"/>
                <w:szCs w:val="16"/>
              </w:rPr>
            </w:pPr>
            <w:r>
              <w:rPr>
                <w:rFonts w:ascii="Trebuchet MS" w:hAnsi="Trebuchet MS"/>
                <w:sz w:val="16"/>
                <w:szCs w:val="16"/>
              </w:rPr>
              <w:t> </w:t>
            </w:r>
          </w:p>
          <w:p w14:paraId="6B22A8FF" w14:textId="77777777" w:rsidR="00A53193" w:rsidRDefault="00A53193" w:rsidP="002D499B">
            <w:pPr>
              <w:rPr>
                <w:rFonts w:ascii="Trebuchet MS" w:hAnsi="Trebuchet MS"/>
                <w:sz w:val="16"/>
                <w:szCs w:val="16"/>
              </w:rPr>
            </w:pPr>
            <w:r>
              <w:rPr>
                <w:rFonts w:ascii="Trebuchet MS" w:hAnsi="Trebuchet MS"/>
                <w:sz w:val="16"/>
                <w:szCs w:val="16"/>
              </w:rPr>
              <w:t> </w:t>
            </w:r>
          </w:p>
          <w:p w14:paraId="2BBA34A6" w14:textId="77777777" w:rsidR="00A53193" w:rsidRDefault="00A53193" w:rsidP="002D499B">
            <w:pPr>
              <w:rPr>
                <w:rFonts w:ascii="Trebuchet MS" w:hAnsi="Trebuchet MS"/>
                <w:sz w:val="16"/>
                <w:szCs w:val="16"/>
              </w:rPr>
            </w:pPr>
            <w:r>
              <w:rPr>
                <w:rFonts w:ascii="Trebuchet MS" w:hAnsi="Trebuchet MS"/>
                <w:sz w:val="16"/>
                <w:szCs w:val="16"/>
              </w:rPr>
              <w:t> </w:t>
            </w:r>
          </w:p>
          <w:p w14:paraId="2182A171"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2B783D6D"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3ED93C1D" w14:textId="77777777" w:rsidR="00A53193" w:rsidRDefault="00A53193" w:rsidP="002D499B">
            <w:pPr>
              <w:rPr>
                <w:rFonts w:ascii="Trebuchet MS" w:hAnsi="Trebuchet MS"/>
                <w:b/>
                <w:bCs/>
                <w:sz w:val="16"/>
                <w:szCs w:val="16"/>
              </w:rPr>
            </w:pPr>
            <w:r>
              <w:rPr>
                <w:rFonts w:ascii="Trebuchet MS" w:hAnsi="Trebuchet M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2EE4033F" w14:textId="77777777" w:rsidR="00A53193" w:rsidRDefault="00A53193" w:rsidP="002D499B">
            <w:pPr>
              <w:rPr>
                <w:rFonts w:ascii="Trebuchet MS" w:hAnsi="Trebuchet MS"/>
                <w:b/>
                <w:bCs/>
                <w:sz w:val="16"/>
                <w:szCs w:val="16"/>
              </w:rPr>
            </w:pPr>
            <w:r>
              <w:rPr>
                <w:rFonts w:ascii="Trebuchet MS" w:hAnsi="Trebuchet MS"/>
                <w:b/>
                <w:bCs/>
                <w:sz w:val="16"/>
                <w:szCs w:val="16"/>
              </w:rPr>
              <w:t xml:space="preserve">Redno </w:t>
            </w:r>
            <w:r w:rsidRPr="0040531D">
              <w:rPr>
                <w:rFonts w:ascii="Trebuchet MS" w:hAnsi="Trebuchet MS"/>
                <w:b/>
                <w:bCs/>
                <w:sz w:val="16"/>
                <w:szCs w:val="16"/>
              </w:rPr>
              <w:t>varovanje z enim</w:t>
            </w:r>
            <w:r>
              <w:rPr>
                <w:rFonts w:ascii="Trebuchet MS" w:hAnsi="Trebuchet MS"/>
                <w:b/>
                <w:bCs/>
                <w:sz w:val="16"/>
                <w:szCs w:val="16"/>
              </w:rPr>
              <w:t xml:space="preserve"> varnostnikoma/informatorjema na naslovu:</w:t>
            </w:r>
          </w:p>
          <w:p w14:paraId="7C5D5223" w14:textId="77777777" w:rsidR="00A53193" w:rsidRDefault="00A53193" w:rsidP="002D499B">
            <w:pPr>
              <w:rPr>
                <w:rFonts w:ascii="Trebuchet MS" w:hAnsi="Trebuchet MS"/>
                <w:sz w:val="16"/>
                <w:szCs w:val="16"/>
              </w:rPr>
            </w:pPr>
            <w:r>
              <w:rPr>
                <w:rFonts w:ascii="Trebuchet MS" w:hAnsi="Trebuchet MS"/>
                <w:sz w:val="16"/>
                <w:szCs w:val="16"/>
              </w:rPr>
              <w:t>Trg celjskih knezov 9, 3000 Celje (MOC 1 varnostnik)</w:t>
            </w:r>
          </w:p>
          <w:p w14:paraId="23250925" w14:textId="77777777" w:rsidR="00A53193" w:rsidRDefault="00A53193" w:rsidP="002D499B">
            <w:pPr>
              <w:rPr>
                <w:rFonts w:ascii="Trebuchet MS" w:hAnsi="Trebuchet MS"/>
                <w:sz w:val="16"/>
                <w:szCs w:val="16"/>
              </w:rPr>
            </w:pPr>
            <w:r>
              <w:rPr>
                <w:rFonts w:ascii="Trebuchet MS" w:hAnsi="Trebuchet MS"/>
                <w:sz w:val="16"/>
                <w:szCs w:val="16"/>
              </w:rPr>
              <w:t xml:space="preserve">Ljubljanska cesta 1, 3000 Celje  </w:t>
            </w:r>
          </w:p>
          <w:p w14:paraId="5EDC90CE" w14:textId="77777777" w:rsidR="00A53193" w:rsidRDefault="00A53193" w:rsidP="002D499B">
            <w:pPr>
              <w:rPr>
                <w:rFonts w:ascii="Trebuchet MS" w:hAnsi="Trebuchet MS"/>
                <w:sz w:val="16"/>
                <w:szCs w:val="16"/>
              </w:rPr>
            </w:pPr>
          </w:p>
          <w:p w14:paraId="4EAC09CC" w14:textId="77777777" w:rsidR="00A53193" w:rsidRPr="0040531D" w:rsidRDefault="00A53193" w:rsidP="002D499B">
            <w:pPr>
              <w:rPr>
                <w:rFonts w:ascii="Trebuchet MS" w:hAnsi="Trebuchet MS"/>
                <w:sz w:val="16"/>
                <w:szCs w:val="16"/>
              </w:rPr>
            </w:pPr>
          </w:p>
        </w:tc>
        <w:tc>
          <w:tcPr>
            <w:tcW w:w="752" w:type="dxa"/>
            <w:tcBorders>
              <w:top w:val="single" w:sz="4" w:space="0" w:color="auto"/>
              <w:left w:val="single" w:sz="4" w:space="0" w:color="auto"/>
              <w:bottom w:val="single" w:sz="4" w:space="0" w:color="auto"/>
              <w:right w:val="single" w:sz="4" w:space="0" w:color="auto"/>
            </w:tcBorders>
            <w:noWrap/>
            <w:hideMark/>
          </w:tcPr>
          <w:p w14:paraId="3900C495" w14:textId="77777777" w:rsidR="00A53193" w:rsidRDefault="00A53193" w:rsidP="002D499B">
            <w:pPr>
              <w:rPr>
                <w:rFonts w:ascii="Trebuchet MS" w:hAnsi="Trebuchet MS"/>
                <w:sz w:val="16"/>
                <w:szCs w:val="16"/>
              </w:rPr>
            </w:pPr>
            <w:r>
              <w:rPr>
                <w:rFonts w:ascii="Trebuchet MS" w:hAnsi="Trebuchet MS"/>
                <w:sz w:val="16"/>
                <w:szCs w:val="16"/>
              </w:rPr>
              <w:t> </w:t>
            </w:r>
          </w:p>
          <w:p w14:paraId="6D824A10" w14:textId="77777777" w:rsidR="00A53193" w:rsidRDefault="00A53193" w:rsidP="002D499B">
            <w:pPr>
              <w:rPr>
                <w:rFonts w:ascii="Trebuchet MS" w:hAnsi="Trebuchet MS"/>
                <w:sz w:val="16"/>
                <w:szCs w:val="16"/>
              </w:rPr>
            </w:pPr>
            <w:r>
              <w:rPr>
                <w:rFonts w:ascii="Trebuchet MS" w:hAnsi="Trebuchet MS"/>
                <w:sz w:val="16"/>
                <w:szCs w:val="16"/>
              </w:rPr>
              <w:t> </w:t>
            </w:r>
          </w:p>
          <w:p w14:paraId="3A604205" w14:textId="77777777" w:rsidR="00A53193" w:rsidRDefault="00A53193" w:rsidP="002D499B">
            <w:pPr>
              <w:rPr>
                <w:rFonts w:ascii="Trebuchet MS" w:hAnsi="Trebuchet MS"/>
                <w:sz w:val="16"/>
                <w:szCs w:val="16"/>
              </w:rPr>
            </w:pPr>
            <w:r>
              <w:rPr>
                <w:rFonts w:ascii="Trebuchet MS" w:hAnsi="Trebuchet MS"/>
                <w:sz w:val="16"/>
                <w:szCs w:val="16"/>
              </w:rPr>
              <w:t> </w:t>
            </w:r>
          </w:p>
          <w:p w14:paraId="19D19D8C" w14:textId="77777777" w:rsidR="00A53193" w:rsidRDefault="00A53193" w:rsidP="002D499B">
            <w:pPr>
              <w:rPr>
                <w:rFonts w:ascii="Trebuchet MS" w:hAnsi="Trebuchet MS"/>
                <w:sz w:val="16"/>
                <w:szCs w:val="16"/>
              </w:rPr>
            </w:pPr>
            <w:r>
              <w:rPr>
                <w:rFonts w:ascii="Trebuchet MS" w:hAnsi="Trebuchet MS"/>
                <w:sz w:val="16"/>
                <w:szCs w:val="16"/>
              </w:rPr>
              <w:t>Ura</w:t>
            </w:r>
          </w:p>
          <w:p w14:paraId="1995D4A2" w14:textId="77777777" w:rsidR="00A53193" w:rsidRDefault="00A53193" w:rsidP="002D499B">
            <w:pPr>
              <w:rPr>
                <w:rFonts w:ascii="Trebuchet MS" w:hAnsi="Trebuchet MS"/>
                <w:sz w:val="16"/>
                <w:szCs w:val="16"/>
              </w:rPr>
            </w:pPr>
            <w:r>
              <w:rPr>
                <w:rFonts w:ascii="Trebuchet MS" w:hAnsi="Trebuchet MS"/>
                <w:sz w:val="16"/>
                <w:szCs w:val="16"/>
              </w:rPr>
              <w:t> </w:t>
            </w:r>
          </w:p>
          <w:p w14:paraId="240B1D5A" w14:textId="77777777" w:rsidR="00A53193" w:rsidRDefault="00A53193" w:rsidP="002D499B">
            <w:pPr>
              <w:rPr>
                <w:rFonts w:ascii="Trebuchet MS" w:hAnsi="Trebuchet MS"/>
                <w:sz w:val="16"/>
                <w:szCs w:val="16"/>
              </w:rPr>
            </w:pPr>
            <w:r>
              <w:rPr>
                <w:rFonts w:ascii="Trebuchet MS" w:hAnsi="Trebuchet MS"/>
                <w:sz w:val="16"/>
                <w:szCs w:val="16"/>
              </w:rPr>
              <w:t> </w:t>
            </w:r>
          </w:p>
          <w:p w14:paraId="5971B8A5" w14:textId="77777777" w:rsidR="00A53193" w:rsidRDefault="00A53193" w:rsidP="002D499B">
            <w:pPr>
              <w:rPr>
                <w:rFonts w:ascii="Trebuchet MS" w:hAnsi="Trebuchet MS"/>
                <w:sz w:val="16"/>
                <w:szCs w:val="16"/>
              </w:rPr>
            </w:pPr>
            <w:r>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7AC57F8F" w14:textId="77777777" w:rsidR="00A53193" w:rsidRDefault="00A53193" w:rsidP="002D499B">
            <w:pPr>
              <w:rPr>
                <w:rFonts w:ascii="Trebuchet MS" w:hAnsi="Trebuchet MS"/>
                <w:sz w:val="16"/>
                <w:szCs w:val="16"/>
              </w:rPr>
            </w:pPr>
            <w:r>
              <w:rPr>
                <w:rFonts w:ascii="Trebuchet MS" w:hAnsi="Trebuchet MS"/>
                <w:sz w:val="16"/>
                <w:szCs w:val="16"/>
              </w:rPr>
              <w:t> </w:t>
            </w:r>
          </w:p>
          <w:p w14:paraId="05BB8731" w14:textId="77777777" w:rsidR="00A53193" w:rsidRDefault="00A53193" w:rsidP="002D499B">
            <w:pPr>
              <w:rPr>
                <w:rFonts w:ascii="Trebuchet MS" w:hAnsi="Trebuchet MS"/>
                <w:sz w:val="16"/>
                <w:szCs w:val="16"/>
              </w:rPr>
            </w:pPr>
            <w:r>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063E0832" w14:textId="77777777" w:rsidR="00A53193" w:rsidRDefault="00A53193" w:rsidP="002D499B">
            <w:pPr>
              <w:rPr>
                <w:rFonts w:ascii="Trebuchet MS" w:hAnsi="Trebuchet MS"/>
                <w:sz w:val="16"/>
                <w:szCs w:val="16"/>
              </w:rPr>
            </w:pPr>
            <w:r>
              <w:rPr>
                <w:rFonts w:ascii="Trebuchet MS" w:hAnsi="Trebuchet MS"/>
                <w:sz w:val="16"/>
                <w:szCs w:val="16"/>
              </w:rPr>
              <w:t> </w:t>
            </w:r>
          </w:p>
          <w:p w14:paraId="14CD0BC8" w14:textId="77777777" w:rsidR="00A53193" w:rsidRDefault="00A53193" w:rsidP="002D499B">
            <w:pPr>
              <w:rPr>
                <w:rFonts w:ascii="Trebuchet MS" w:hAnsi="Trebuchet MS"/>
                <w:sz w:val="16"/>
                <w:szCs w:val="16"/>
              </w:rPr>
            </w:pPr>
            <w:r>
              <w:rPr>
                <w:rFonts w:ascii="Trebuchet MS" w:hAnsi="Trebuchet MS"/>
                <w:sz w:val="16"/>
                <w:szCs w:val="16"/>
              </w:rPr>
              <w:t> </w:t>
            </w:r>
          </w:p>
          <w:p w14:paraId="1949B22E" w14:textId="77777777" w:rsidR="00A53193" w:rsidRDefault="00A53193" w:rsidP="002D499B">
            <w:pPr>
              <w:rPr>
                <w:rFonts w:ascii="Trebuchet MS" w:hAnsi="Trebuchet MS"/>
                <w:sz w:val="16"/>
                <w:szCs w:val="16"/>
              </w:rPr>
            </w:pPr>
            <w:r>
              <w:rPr>
                <w:rFonts w:ascii="Trebuchet MS" w:hAnsi="Trebuchet MS"/>
                <w:sz w:val="16"/>
                <w:szCs w:val="16"/>
              </w:rPr>
              <w:t> </w:t>
            </w:r>
          </w:p>
          <w:p w14:paraId="3B453CDE" w14:textId="77777777" w:rsidR="00A53193" w:rsidRDefault="00A53193" w:rsidP="002D499B">
            <w:pPr>
              <w:rPr>
                <w:rFonts w:ascii="Trebuchet MS" w:hAnsi="Trebuchet MS"/>
                <w:sz w:val="16"/>
                <w:szCs w:val="16"/>
              </w:rPr>
            </w:pPr>
            <w:r>
              <w:rPr>
                <w:rFonts w:ascii="Trebuchet MS" w:hAnsi="Trebuchet MS"/>
                <w:sz w:val="16"/>
                <w:szCs w:val="16"/>
              </w:rPr>
              <w:t> </w:t>
            </w:r>
          </w:p>
          <w:p w14:paraId="6A3CE64A" w14:textId="77777777" w:rsidR="00A53193" w:rsidRDefault="00A53193" w:rsidP="002D499B">
            <w:pPr>
              <w:rPr>
                <w:rFonts w:ascii="Trebuchet MS" w:hAnsi="Trebuchet MS"/>
                <w:sz w:val="16"/>
                <w:szCs w:val="16"/>
              </w:rPr>
            </w:pPr>
            <w:r>
              <w:rPr>
                <w:rFonts w:ascii="Trebuchet MS" w:hAnsi="Trebuchet MS"/>
                <w:sz w:val="16"/>
                <w:szCs w:val="16"/>
              </w:rPr>
              <w:t> </w:t>
            </w:r>
          </w:p>
          <w:p w14:paraId="3D5B9653" w14:textId="77777777" w:rsidR="00A53193" w:rsidRDefault="00A53193" w:rsidP="002D499B">
            <w:pPr>
              <w:rPr>
                <w:rFonts w:ascii="Trebuchet MS" w:hAnsi="Trebuchet MS"/>
                <w:b/>
                <w:bCs/>
                <w:sz w:val="16"/>
                <w:szCs w:val="16"/>
              </w:rPr>
            </w:pPr>
            <w:r>
              <w:rPr>
                <w:rFonts w:ascii="Trebuchet MS" w:hAnsi="Trebuchet MS"/>
                <w:b/>
                <w:bCs/>
                <w:sz w:val="16"/>
                <w:szCs w:val="16"/>
              </w:rPr>
              <w:t xml:space="preserve">    </w:t>
            </w:r>
            <w:r w:rsidRPr="0040531D">
              <w:rPr>
                <w:rFonts w:ascii="Trebuchet MS" w:hAnsi="Trebuchet MS"/>
                <w:b/>
                <w:bCs/>
                <w:sz w:val="16"/>
                <w:szCs w:val="16"/>
              </w:rPr>
              <w:t>∑ =*2800 ur</w:t>
            </w:r>
          </w:p>
          <w:p w14:paraId="7DA2C823" w14:textId="77777777" w:rsidR="00A53193" w:rsidRDefault="00A53193" w:rsidP="002D499B">
            <w:pPr>
              <w:rPr>
                <w:rFonts w:ascii="Trebuchet MS" w:hAnsi="Trebuchet MS"/>
                <w:sz w:val="16"/>
                <w:szCs w:val="16"/>
              </w:rPr>
            </w:pPr>
            <w:r>
              <w:rPr>
                <w:rFonts w:ascii="Trebuchet MS" w:hAnsi="Trebuchet MS"/>
                <w:sz w:val="16"/>
                <w:szCs w:val="16"/>
              </w:rPr>
              <w:t> </w:t>
            </w:r>
          </w:p>
        </w:tc>
        <w:tc>
          <w:tcPr>
            <w:tcW w:w="1111" w:type="dxa"/>
            <w:tcBorders>
              <w:top w:val="single" w:sz="4" w:space="0" w:color="auto"/>
              <w:left w:val="single" w:sz="4" w:space="0" w:color="auto"/>
              <w:bottom w:val="single" w:sz="4" w:space="0" w:color="auto"/>
              <w:right w:val="single" w:sz="4" w:space="0" w:color="auto"/>
            </w:tcBorders>
            <w:noWrap/>
            <w:hideMark/>
          </w:tcPr>
          <w:p w14:paraId="68E4ECAF" w14:textId="77777777" w:rsidR="00A53193" w:rsidRDefault="00A53193" w:rsidP="002D499B">
            <w:pPr>
              <w:rPr>
                <w:rFonts w:ascii="Trebuchet MS" w:hAnsi="Trebuchet MS"/>
                <w:sz w:val="16"/>
                <w:szCs w:val="16"/>
              </w:rPr>
            </w:pPr>
            <w:r>
              <w:rPr>
                <w:rFonts w:ascii="Trebuchet MS" w:hAnsi="Trebuchet MS"/>
                <w:sz w:val="16"/>
                <w:szCs w:val="16"/>
              </w:rPr>
              <w:t> </w:t>
            </w:r>
          </w:p>
          <w:p w14:paraId="3158ED16" w14:textId="77777777" w:rsidR="00A53193" w:rsidRDefault="00A53193" w:rsidP="002D499B">
            <w:pPr>
              <w:rPr>
                <w:rFonts w:ascii="Trebuchet MS" w:hAnsi="Trebuchet MS"/>
                <w:sz w:val="16"/>
                <w:szCs w:val="16"/>
              </w:rPr>
            </w:pPr>
            <w:r>
              <w:rPr>
                <w:rFonts w:ascii="Trebuchet MS" w:hAnsi="Trebuchet MS"/>
                <w:sz w:val="16"/>
                <w:szCs w:val="16"/>
              </w:rPr>
              <w:t> </w:t>
            </w:r>
          </w:p>
        </w:tc>
        <w:tc>
          <w:tcPr>
            <w:tcW w:w="919" w:type="dxa"/>
            <w:tcBorders>
              <w:top w:val="single" w:sz="4" w:space="0" w:color="auto"/>
              <w:left w:val="single" w:sz="4" w:space="0" w:color="auto"/>
              <w:bottom w:val="single" w:sz="4" w:space="0" w:color="auto"/>
              <w:right w:val="single" w:sz="4" w:space="0" w:color="auto"/>
            </w:tcBorders>
            <w:noWrap/>
            <w:hideMark/>
          </w:tcPr>
          <w:p w14:paraId="3B8C33F8" w14:textId="77777777" w:rsidR="00A53193" w:rsidRDefault="00A53193" w:rsidP="002D499B">
            <w:pPr>
              <w:rPr>
                <w:rFonts w:ascii="Trebuchet MS" w:hAnsi="Trebuchet MS"/>
                <w:sz w:val="16"/>
                <w:szCs w:val="16"/>
              </w:rPr>
            </w:pPr>
            <w:r>
              <w:rPr>
                <w:rFonts w:ascii="Trebuchet MS" w:hAnsi="Trebuchet MS"/>
                <w:sz w:val="16"/>
                <w:szCs w:val="16"/>
              </w:rPr>
              <w:t> </w:t>
            </w:r>
          </w:p>
          <w:p w14:paraId="0CB275CE" w14:textId="77777777" w:rsidR="00A53193" w:rsidRDefault="00A53193" w:rsidP="002D499B">
            <w:pPr>
              <w:rPr>
                <w:rFonts w:ascii="Trebuchet MS" w:hAnsi="Trebuchet MS"/>
                <w:sz w:val="16"/>
                <w:szCs w:val="16"/>
              </w:rPr>
            </w:pPr>
            <w:r>
              <w:rPr>
                <w:rFonts w:ascii="Trebuchet MS" w:hAnsi="Trebuchet MS"/>
                <w:sz w:val="16"/>
                <w:szCs w:val="16"/>
              </w:rPr>
              <w:t> </w:t>
            </w:r>
          </w:p>
          <w:p w14:paraId="355E28F8" w14:textId="77777777" w:rsidR="00A53193" w:rsidRDefault="00A53193" w:rsidP="002D499B">
            <w:pPr>
              <w:rPr>
                <w:rFonts w:ascii="Trebuchet MS" w:hAnsi="Trebuchet MS"/>
                <w:sz w:val="16"/>
                <w:szCs w:val="16"/>
              </w:rPr>
            </w:pPr>
            <w:r>
              <w:rPr>
                <w:rFonts w:ascii="Trebuchet MS" w:hAnsi="Trebuchet MS"/>
                <w:sz w:val="16"/>
                <w:szCs w:val="16"/>
              </w:rPr>
              <w:t> </w:t>
            </w:r>
          </w:p>
          <w:p w14:paraId="7856705B" w14:textId="77777777" w:rsidR="00A53193" w:rsidRDefault="00A53193" w:rsidP="002D499B">
            <w:pPr>
              <w:rPr>
                <w:rFonts w:ascii="Trebuchet MS" w:hAnsi="Trebuchet MS"/>
                <w:sz w:val="16"/>
                <w:szCs w:val="16"/>
              </w:rPr>
            </w:pPr>
            <w:r>
              <w:rPr>
                <w:rFonts w:ascii="Trebuchet MS" w:hAnsi="Trebuchet MS"/>
                <w:sz w:val="16"/>
                <w:szCs w:val="16"/>
              </w:rPr>
              <w:t> </w:t>
            </w:r>
          </w:p>
          <w:p w14:paraId="27215117" w14:textId="77777777" w:rsidR="00A53193" w:rsidRDefault="00A53193" w:rsidP="002D499B">
            <w:pPr>
              <w:rPr>
                <w:rFonts w:ascii="Trebuchet MS" w:hAnsi="Trebuchet MS"/>
                <w:sz w:val="16"/>
                <w:szCs w:val="16"/>
              </w:rPr>
            </w:pPr>
            <w:r>
              <w:rPr>
                <w:rFonts w:ascii="Trebuchet MS" w:hAnsi="Trebuchet MS"/>
                <w:sz w:val="16"/>
                <w:szCs w:val="16"/>
              </w:rPr>
              <w:t> </w:t>
            </w:r>
          </w:p>
          <w:p w14:paraId="4430A6E9" w14:textId="77777777" w:rsidR="00A53193" w:rsidRDefault="00A53193" w:rsidP="002D499B">
            <w:pPr>
              <w:rPr>
                <w:rFonts w:ascii="Trebuchet MS" w:hAnsi="Trebuchet MS"/>
                <w:sz w:val="16"/>
                <w:szCs w:val="16"/>
              </w:rPr>
            </w:pPr>
            <w:r>
              <w:rPr>
                <w:rFonts w:ascii="Trebuchet MS" w:hAnsi="Trebuchet MS"/>
                <w:sz w:val="16"/>
                <w:szCs w:val="16"/>
              </w:rPr>
              <w:t> </w:t>
            </w:r>
          </w:p>
          <w:p w14:paraId="19802465" w14:textId="77777777" w:rsidR="00A53193" w:rsidRDefault="00A53193" w:rsidP="002D499B">
            <w:pPr>
              <w:rPr>
                <w:rFonts w:ascii="Trebuchet MS" w:hAnsi="Trebuchet MS"/>
                <w:sz w:val="16"/>
                <w:szCs w:val="16"/>
              </w:rPr>
            </w:pPr>
            <w:r>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6400F1CF" w14:textId="77777777" w:rsidR="00A53193" w:rsidRDefault="00A53193" w:rsidP="002D499B">
            <w:pPr>
              <w:rPr>
                <w:rFonts w:ascii="Trebuchet MS" w:hAnsi="Trebuchet MS"/>
                <w:sz w:val="16"/>
                <w:szCs w:val="16"/>
              </w:rPr>
            </w:pPr>
            <w:r>
              <w:rPr>
                <w:rFonts w:ascii="Trebuchet MS" w:hAnsi="Trebuchet MS"/>
                <w:sz w:val="16"/>
                <w:szCs w:val="16"/>
              </w:rPr>
              <w:t> </w:t>
            </w:r>
          </w:p>
          <w:p w14:paraId="1349781B" w14:textId="77777777" w:rsidR="00A53193" w:rsidRDefault="00A53193" w:rsidP="002D499B">
            <w:pPr>
              <w:rPr>
                <w:rFonts w:ascii="Trebuchet MS" w:hAnsi="Trebuchet MS"/>
                <w:sz w:val="16"/>
                <w:szCs w:val="16"/>
              </w:rPr>
            </w:pPr>
            <w:r>
              <w:rPr>
                <w:rFonts w:ascii="Trebuchet MS" w:hAnsi="Trebuchet MS"/>
                <w:sz w:val="16"/>
                <w:szCs w:val="16"/>
              </w:rPr>
              <w:t> </w:t>
            </w:r>
          </w:p>
          <w:p w14:paraId="0491587D" w14:textId="77777777" w:rsidR="00A53193" w:rsidRDefault="00A53193" w:rsidP="002D499B">
            <w:pPr>
              <w:rPr>
                <w:rFonts w:ascii="Trebuchet MS" w:hAnsi="Trebuchet MS"/>
                <w:sz w:val="16"/>
                <w:szCs w:val="16"/>
              </w:rPr>
            </w:pPr>
            <w:r>
              <w:rPr>
                <w:rFonts w:ascii="Trebuchet MS" w:hAnsi="Trebuchet MS"/>
                <w:sz w:val="16"/>
                <w:szCs w:val="16"/>
              </w:rPr>
              <w:t> </w:t>
            </w:r>
          </w:p>
          <w:p w14:paraId="56FC5B1F" w14:textId="77777777" w:rsidR="00A53193" w:rsidRDefault="00A53193" w:rsidP="002D499B">
            <w:pPr>
              <w:rPr>
                <w:rFonts w:ascii="Trebuchet MS" w:hAnsi="Trebuchet MS"/>
                <w:sz w:val="16"/>
                <w:szCs w:val="16"/>
              </w:rPr>
            </w:pPr>
            <w:r>
              <w:rPr>
                <w:rFonts w:ascii="Trebuchet MS" w:hAnsi="Trebuchet MS"/>
                <w:sz w:val="16"/>
                <w:szCs w:val="16"/>
              </w:rPr>
              <w:t> </w:t>
            </w:r>
          </w:p>
          <w:p w14:paraId="2A409871" w14:textId="77777777" w:rsidR="00A53193" w:rsidRDefault="00A53193" w:rsidP="002D499B">
            <w:pPr>
              <w:rPr>
                <w:rFonts w:ascii="Trebuchet MS" w:hAnsi="Trebuchet MS"/>
                <w:sz w:val="16"/>
                <w:szCs w:val="16"/>
              </w:rPr>
            </w:pPr>
            <w:r>
              <w:rPr>
                <w:rFonts w:ascii="Trebuchet MS" w:hAnsi="Trebuchet MS"/>
                <w:sz w:val="16"/>
                <w:szCs w:val="16"/>
              </w:rPr>
              <w:t> </w:t>
            </w:r>
          </w:p>
          <w:p w14:paraId="0B24FB46" w14:textId="77777777" w:rsidR="00A53193" w:rsidRDefault="00A53193" w:rsidP="002D499B">
            <w:pPr>
              <w:rPr>
                <w:rFonts w:ascii="Trebuchet MS" w:hAnsi="Trebuchet MS"/>
                <w:sz w:val="16"/>
                <w:szCs w:val="16"/>
              </w:rPr>
            </w:pPr>
            <w:r>
              <w:rPr>
                <w:rFonts w:ascii="Trebuchet MS" w:hAnsi="Trebuchet MS"/>
                <w:sz w:val="16"/>
                <w:szCs w:val="16"/>
              </w:rPr>
              <w:t> </w:t>
            </w:r>
          </w:p>
          <w:p w14:paraId="24C86634" w14:textId="77777777" w:rsidR="00A53193" w:rsidRDefault="00A53193" w:rsidP="002D499B">
            <w:pPr>
              <w:rPr>
                <w:rFonts w:ascii="Trebuchet MS" w:hAnsi="Trebuchet MS"/>
                <w:sz w:val="16"/>
                <w:szCs w:val="16"/>
              </w:rPr>
            </w:pPr>
            <w:r>
              <w:rPr>
                <w:rFonts w:ascii="Trebuchet MS" w:hAnsi="Trebuchet MS"/>
                <w:sz w:val="16"/>
                <w:szCs w:val="16"/>
              </w:rPr>
              <w:t> </w:t>
            </w:r>
          </w:p>
        </w:tc>
        <w:tc>
          <w:tcPr>
            <w:tcW w:w="1130" w:type="dxa"/>
            <w:tcBorders>
              <w:top w:val="single" w:sz="4" w:space="0" w:color="auto"/>
              <w:left w:val="single" w:sz="4" w:space="0" w:color="auto"/>
              <w:bottom w:val="single" w:sz="4" w:space="0" w:color="auto"/>
              <w:right w:val="single" w:sz="4" w:space="0" w:color="auto"/>
            </w:tcBorders>
          </w:tcPr>
          <w:p w14:paraId="37058E17" w14:textId="77777777" w:rsidR="00A53193" w:rsidRDefault="00A53193" w:rsidP="002D499B">
            <w:pPr>
              <w:rPr>
                <w:rFonts w:ascii="Trebuchet MS" w:hAnsi="Trebuchet MS"/>
                <w:sz w:val="16"/>
                <w:szCs w:val="16"/>
              </w:rPr>
            </w:pPr>
          </w:p>
        </w:tc>
      </w:tr>
      <w:tr w:rsidR="00A53193" w14:paraId="2D3EF43F" w14:textId="77777777" w:rsidTr="002D499B">
        <w:trPr>
          <w:trHeight w:val="875"/>
        </w:trPr>
        <w:tc>
          <w:tcPr>
            <w:tcW w:w="455" w:type="dxa"/>
            <w:tcBorders>
              <w:top w:val="single" w:sz="4" w:space="0" w:color="auto"/>
              <w:left w:val="single" w:sz="4" w:space="0" w:color="auto"/>
              <w:bottom w:val="single" w:sz="4" w:space="0" w:color="auto"/>
              <w:right w:val="single" w:sz="4" w:space="0" w:color="auto"/>
            </w:tcBorders>
            <w:noWrap/>
            <w:hideMark/>
          </w:tcPr>
          <w:p w14:paraId="1A46AC2B" w14:textId="77777777" w:rsidR="00A53193" w:rsidRDefault="00A53193" w:rsidP="002D499B">
            <w:pPr>
              <w:rPr>
                <w:rFonts w:ascii="Trebuchet MS" w:hAnsi="Trebuchet MS"/>
                <w:b/>
                <w:bCs/>
                <w:sz w:val="16"/>
                <w:szCs w:val="16"/>
              </w:rPr>
            </w:pPr>
            <w:r>
              <w:rPr>
                <w:rFonts w:ascii="Trebuchet MS" w:hAnsi="Trebuchet MS"/>
                <w:b/>
                <w:bCs/>
                <w:sz w:val="16"/>
                <w:szCs w:val="16"/>
              </w:rPr>
              <w:t>1B</w:t>
            </w:r>
          </w:p>
          <w:p w14:paraId="24479E1A" w14:textId="77777777" w:rsidR="00A53193" w:rsidRDefault="00A53193" w:rsidP="002D499B">
            <w:pPr>
              <w:rPr>
                <w:rFonts w:ascii="Trebuchet MS" w:hAnsi="Trebuchet MS"/>
                <w:sz w:val="16"/>
                <w:szCs w:val="16"/>
              </w:rPr>
            </w:pPr>
            <w:r>
              <w:rPr>
                <w:rFonts w:ascii="Trebuchet MS" w:hAnsi="Trebuchet MS"/>
                <w:sz w:val="16"/>
                <w:szCs w:val="16"/>
              </w:rPr>
              <w:t> </w:t>
            </w:r>
          </w:p>
          <w:p w14:paraId="6A8912ED" w14:textId="77777777" w:rsidR="00A53193" w:rsidRDefault="00A53193" w:rsidP="002D499B">
            <w:pPr>
              <w:rPr>
                <w:rFonts w:ascii="Trebuchet MS" w:hAnsi="Trebuchet MS"/>
                <w:sz w:val="16"/>
                <w:szCs w:val="16"/>
              </w:rPr>
            </w:pPr>
            <w:r>
              <w:rPr>
                <w:rFonts w:ascii="Trebuchet MS" w:hAnsi="Trebuchet MS"/>
                <w:sz w:val="16"/>
                <w:szCs w:val="16"/>
              </w:rPr>
              <w:t> </w:t>
            </w:r>
          </w:p>
          <w:p w14:paraId="27A7F2E1" w14:textId="77777777" w:rsidR="00A53193" w:rsidRDefault="00A53193" w:rsidP="002D499B">
            <w:pPr>
              <w:rPr>
                <w:rFonts w:ascii="Trebuchet MS" w:hAnsi="Trebuchet MS"/>
                <w:sz w:val="16"/>
                <w:szCs w:val="16"/>
              </w:rPr>
            </w:pPr>
            <w:r>
              <w:rPr>
                <w:rFonts w:ascii="Trebuchet MS" w:hAnsi="Trebuchet MS"/>
                <w:sz w:val="16"/>
                <w:szCs w:val="16"/>
              </w:rPr>
              <w:t> </w:t>
            </w:r>
          </w:p>
          <w:p w14:paraId="711D60FA" w14:textId="77777777" w:rsidR="00A53193" w:rsidRDefault="00A53193" w:rsidP="002D499B">
            <w:pPr>
              <w:rPr>
                <w:rFonts w:ascii="Trebuchet MS" w:hAnsi="Trebuchet MS"/>
                <w:sz w:val="16"/>
                <w:szCs w:val="16"/>
              </w:rPr>
            </w:pPr>
            <w:r>
              <w:rPr>
                <w:rFonts w:ascii="Trebuchet MS" w:hAnsi="Trebuchet MS"/>
                <w:sz w:val="16"/>
                <w:szCs w:val="16"/>
              </w:rPr>
              <w:t> </w:t>
            </w:r>
          </w:p>
          <w:p w14:paraId="0F1E3C5A" w14:textId="77777777" w:rsidR="00A53193" w:rsidRDefault="00A53193" w:rsidP="002D499B">
            <w:pPr>
              <w:rPr>
                <w:rFonts w:ascii="Trebuchet MS" w:hAnsi="Trebuchet MS"/>
                <w:b/>
                <w:bCs/>
                <w:sz w:val="16"/>
                <w:szCs w:val="16"/>
              </w:rPr>
            </w:pPr>
            <w:r>
              <w:rPr>
                <w:rFonts w:ascii="Trebuchet MS" w:hAnsi="Trebuchet M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15FE00F8" w14:textId="77777777" w:rsidR="00A53193" w:rsidRDefault="00A53193" w:rsidP="002D499B">
            <w:pPr>
              <w:rPr>
                <w:rFonts w:ascii="Trebuchet MS" w:hAnsi="Trebuchet MS"/>
                <w:b/>
                <w:bCs/>
                <w:sz w:val="16"/>
                <w:szCs w:val="16"/>
              </w:rPr>
            </w:pPr>
            <w:r>
              <w:rPr>
                <w:rFonts w:ascii="Trebuchet MS" w:hAnsi="Trebuchet MS"/>
                <w:b/>
                <w:bCs/>
                <w:sz w:val="16"/>
                <w:szCs w:val="16"/>
              </w:rPr>
              <w:t>Dodatno fizično varovanje po predhodnem naročilu</w:t>
            </w:r>
          </w:p>
          <w:p w14:paraId="4C77ED61"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2FDA806D" w14:textId="77777777" w:rsidR="00A53193" w:rsidRDefault="00A53193" w:rsidP="002D499B">
            <w:pPr>
              <w:rPr>
                <w:rFonts w:ascii="Trebuchet MS" w:hAnsi="Trebuchet MS"/>
                <w:sz w:val="16"/>
                <w:szCs w:val="16"/>
              </w:rPr>
            </w:pPr>
            <w:r>
              <w:rPr>
                <w:rFonts w:ascii="Trebuchet MS" w:hAnsi="Trebuchet MS"/>
                <w:sz w:val="16"/>
                <w:szCs w:val="16"/>
              </w:rPr>
              <w:t>Mestna občina Celje</w:t>
            </w:r>
          </w:p>
          <w:p w14:paraId="6C7D956F" w14:textId="77777777" w:rsidR="00A53193" w:rsidRDefault="00A53193" w:rsidP="002D499B">
            <w:pPr>
              <w:rPr>
                <w:rFonts w:ascii="Trebuchet MS" w:hAnsi="Trebuchet MS"/>
                <w:b/>
                <w:bCs/>
                <w:sz w:val="16"/>
                <w:szCs w:val="16"/>
              </w:rPr>
            </w:pPr>
            <w:r>
              <w:rPr>
                <w:rFonts w:ascii="Trebuchet MS" w:hAnsi="Trebuchet MS"/>
                <w:sz w:val="16"/>
                <w:szCs w:val="16"/>
              </w:rPr>
              <w:t> </w:t>
            </w:r>
          </w:p>
        </w:tc>
        <w:tc>
          <w:tcPr>
            <w:tcW w:w="752" w:type="dxa"/>
            <w:tcBorders>
              <w:top w:val="single" w:sz="4" w:space="0" w:color="auto"/>
              <w:left w:val="single" w:sz="4" w:space="0" w:color="auto"/>
              <w:bottom w:val="single" w:sz="4" w:space="0" w:color="auto"/>
              <w:right w:val="single" w:sz="4" w:space="0" w:color="auto"/>
            </w:tcBorders>
            <w:noWrap/>
            <w:hideMark/>
          </w:tcPr>
          <w:p w14:paraId="28DABA3D" w14:textId="77777777" w:rsidR="00A53193" w:rsidRDefault="00A53193" w:rsidP="002D499B">
            <w:pPr>
              <w:rPr>
                <w:rFonts w:ascii="Trebuchet MS" w:hAnsi="Trebuchet MS"/>
                <w:sz w:val="16"/>
                <w:szCs w:val="16"/>
              </w:rPr>
            </w:pPr>
            <w:r>
              <w:rPr>
                <w:rFonts w:ascii="Trebuchet MS" w:hAnsi="Trebuchet MS"/>
                <w:sz w:val="16"/>
                <w:szCs w:val="16"/>
              </w:rPr>
              <w:t> </w:t>
            </w:r>
          </w:p>
          <w:p w14:paraId="6A2773D3" w14:textId="77777777" w:rsidR="00A53193" w:rsidRDefault="00A53193" w:rsidP="002D499B">
            <w:pPr>
              <w:rPr>
                <w:rFonts w:ascii="Trebuchet MS" w:hAnsi="Trebuchet MS"/>
                <w:sz w:val="16"/>
                <w:szCs w:val="16"/>
              </w:rPr>
            </w:pPr>
            <w:r>
              <w:rPr>
                <w:rFonts w:ascii="Trebuchet MS" w:hAnsi="Trebuchet MS"/>
                <w:sz w:val="16"/>
                <w:szCs w:val="16"/>
              </w:rPr>
              <w:t> </w:t>
            </w:r>
          </w:p>
          <w:p w14:paraId="0693524D" w14:textId="77777777" w:rsidR="00A53193" w:rsidRDefault="00A53193" w:rsidP="002D499B">
            <w:pPr>
              <w:rPr>
                <w:rFonts w:ascii="Trebuchet MS" w:hAnsi="Trebuchet MS"/>
                <w:sz w:val="16"/>
                <w:szCs w:val="16"/>
              </w:rPr>
            </w:pPr>
            <w:r>
              <w:rPr>
                <w:rFonts w:ascii="Trebuchet MS" w:hAnsi="Trebuchet MS"/>
                <w:sz w:val="16"/>
                <w:szCs w:val="16"/>
              </w:rPr>
              <w:t>  </w:t>
            </w:r>
          </w:p>
          <w:p w14:paraId="5CC915FC" w14:textId="77777777" w:rsidR="00A53193" w:rsidRDefault="00A53193" w:rsidP="002D499B">
            <w:pPr>
              <w:rPr>
                <w:rFonts w:ascii="Trebuchet MS" w:hAnsi="Trebuchet MS"/>
                <w:sz w:val="16"/>
                <w:szCs w:val="16"/>
              </w:rPr>
            </w:pPr>
            <w:r>
              <w:rPr>
                <w:rFonts w:ascii="Trebuchet MS" w:hAnsi="Trebuchet MS"/>
                <w:sz w:val="16"/>
                <w:szCs w:val="16"/>
              </w:rPr>
              <w:t>Ura</w:t>
            </w:r>
          </w:p>
          <w:p w14:paraId="295D3F5D" w14:textId="77777777" w:rsidR="00A53193" w:rsidRDefault="00A53193" w:rsidP="002D499B">
            <w:pPr>
              <w:rPr>
                <w:rFonts w:ascii="Trebuchet MS" w:hAnsi="Trebuchet MS"/>
                <w:sz w:val="16"/>
                <w:szCs w:val="16"/>
              </w:rPr>
            </w:pPr>
            <w:r>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79548BF4" w14:textId="77777777" w:rsidR="00A53193" w:rsidRDefault="00A53193" w:rsidP="002D499B">
            <w:pPr>
              <w:rPr>
                <w:rFonts w:ascii="Trebuchet MS" w:hAnsi="Trebuchet MS"/>
                <w:sz w:val="16"/>
                <w:szCs w:val="16"/>
              </w:rPr>
            </w:pPr>
            <w:r>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3B8A002F" w14:textId="77777777" w:rsidR="00A53193" w:rsidRDefault="00A53193" w:rsidP="002D499B">
            <w:pPr>
              <w:rPr>
                <w:rFonts w:ascii="Trebuchet MS" w:hAnsi="Trebuchet MS"/>
                <w:sz w:val="16"/>
                <w:szCs w:val="16"/>
              </w:rPr>
            </w:pPr>
            <w:r>
              <w:rPr>
                <w:rFonts w:ascii="Trebuchet MS" w:hAnsi="Trebuchet MS"/>
                <w:sz w:val="16"/>
                <w:szCs w:val="16"/>
              </w:rPr>
              <w:t> </w:t>
            </w:r>
          </w:p>
          <w:p w14:paraId="3835DE52" w14:textId="77777777" w:rsidR="00A53193" w:rsidRDefault="00A53193" w:rsidP="002D499B">
            <w:pPr>
              <w:rPr>
                <w:rFonts w:ascii="Trebuchet MS" w:hAnsi="Trebuchet MS"/>
                <w:sz w:val="16"/>
                <w:szCs w:val="16"/>
              </w:rPr>
            </w:pPr>
            <w:r>
              <w:rPr>
                <w:rFonts w:ascii="Trebuchet MS" w:hAnsi="Trebuchet MS"/>
                <w:sz w:val="16"/>
                <w:szCs w:val="16"/>
              </w:rPr>
              <w:t>  </w:t>
            </w:r>
          </w:p>
          <w:p w14:paraId="059EC210" w14:textId="77777777" w:rsidR="00A53193" w:rsidRDefault="00A53193" w:rsidP="002D499B">
            <w:pPr>
              <w:rPr>
                <w:rFonts w:ascii="Trebuchet MS" w:hAnsi="Trebuchet MS"/>
                <w:sz w:val="16"/>
                <w:szCs w:val="16"/>
              </w:rPr>
            </w:pPr>
            <w:r>
              <w:rPr>
                <w:rFonts w:ascii="Trebuchet MS" w:hAnsi="Trebuchet MS"/>
                <w:sz w:val="16"/>
                <w:szCs w:val="16"/>
              </w:rPr>
              <w:t> </w:t>
            </w:r>
          </w:p>
          <w:p w14:paraId="3687A439" w14:textId="77777777" w:rsidR="00A53193" w:rsidRDefault="00A53193" w:rsidP="002D499B">
            <w:pPr>
              <w:rPr>
                <w:rFonts w:ascii="Trebuchet MS" w:hAnsi="Trebuchet MS"/>
                <w:sz w:val="16"/>
                <w:szCs w:val="16"/>
              </w:rPr>
            </w:pPr>
            <w:r>
              <w:rPr>
                <w:rFonts w:ascii="Trebuchet MS" w:hAnsi="Trebuchet MS"/>
                <w:b/>
                <w:bCs/>
                <w:sz w:val="16"/>
                <w:szCs w:val="16"/>
              </w:rPr>
              <w:t xml:space="preserve">    ∑ =*1000 ur</w:t>
            </w:r>
          </w:p>
        </w:tc>
        <w:tc>
          <w:tcPr>
            <w:tcW w:w="1111" w:type="dxa"/>
            <w:tcBorders>
              <w:top w:val="single" w:sz="4" w:space="0" w:color="auto"/>
              <w:left w:val="single" w:sz="4" w:space="0" w:color="auto"/>
              <w:bottom w:val="single" w:sz="4" w:space="0" w:color="auto"/>
              <w:right w:val="single" w:sz="4" w:space="0" w:color="auto"/>
            </w:tcBorders>
            <w:noWrap/>
            <w:hideMark/>
          </w:tcPr>
          <w:p w14:paraId="0CB3F255" w14:textId="77777777" w:rsidR="00A53193" w:rsidRDefault="00A53193" w:rsidP="002D499B">
            <w:pPr>
              <w:rPr>
                <w:rFonts w:ascii="Trebuchet MS" w:hAnsi="Trebuchet MS"/>
                <w:sz w:val="16"/>
                <w:szCs w:val="16"/>
              </w:rPr>
            </w:pPr>
            <w:r>
              <w:rPr>
                <w:rFonts w:ascii="Trebuchet MS" w:hAnsi="Trebuchet MS"/>
                <w:sz w:val="16"/>
                <w:szCs w:val="16"/>
              </w:rPr>
              <w:t> </w:t>
            </w:r>
          </w:p>
        </w:tc>
        <w:tc>
          <w:tcPr>
            <w:tcW w:w="919" w:type="dxa"/>
            <w:tcBorders>
              <w:top w:val="single" w:sz="4" w:space="0" w:color="auto"/>
              <w:left w:val="single" w:sz="4" w:space="0" w:color="auto"/>
              <w:bottom w:val="single" w:sz="4" w:space="0" w:color="auto"/>
              <w:right w:val="single" w:sz="4" w:space="0" w:color="auto"/>
            </w:tcBorders>
            <w:noWrap/>
            <w:hideMark/>
          </w:tcPr>
          <w:p w14:paraId="6E644F43" w14:textId="77777777" w:rsidR="00A53193" w:rsidRDefault="00A53193" w:rsidP="002D499B">
            <w:pPr>
              <w:rPr>
                <w:rFonts w:ascii="Trebuchet MS" w:hAnsi="Trebuchet MS"/>
                <w:sz w:val="16"/>
                <w:szCs w:val="16"/>
              </w:rPr>
            </w:pPr>
            <w:r>
              <w:rPr>
                <w:rFonts w:ascii="Trebuchet MS" w:hAnsi="Trebuchet MS"/>
                <w:sz w:val="16"/>
                <w:szCs w:val="16"/>
              </w:rPr>
              <w:t> </w:t>
            </w:r>
          </w:p>
          <w:p w14:paraId="1941B9E0" w14:textId="77777777" w:rsidR="00A53193" w:rsidRDefault="00A53193" w:rsidP="002D499B">
            <w:pPr>
              <w:rPr>
                <w:rFonts w:ascii="Trebuchet MS" w:hAnsi="Trebuchet MS"/>
                <w:sz w:val="16"/>
                <w:szCs w:val="16"/>
              </w:rPr>
            </w:pPr>
            <w:r>
              <w:rPr>
                <w:rFonts w:ascii="Trebuchet MS" w:hAnsi="Trebuchet MS"/>
                <w:sz w:val="16"/>
                <w:szCs w:val="16"/>
              </w:rPr>
              <w:t> </w:t>
            </w:r>
          </w:p>
          <w:p w14:paraId="098475A9" w14:textId="77777777" w:rsidR="00A53193" w:rsidRDefault="00A53193" w:rsidP="002D499B">
            <w:pPr>
              <w:rPr>
                <w:rFonts w:ascii="Trebuchet MS" w:hAnsi="Trebuchet MS"/>
                <w:sz w:val="16"/>
                <w:szCs w:val="16"/>
              </w:rPr>
            </w:pPr>
            <w:r>
              <w:rPr>
                <w:rFonts w:ascii="Trebuchet MS" w:hAnsi="Trebuchet MS"/>
                <w:sz w:val="16"/>
                <w:szCs w:val="16"/>
              </w:rPr>
              <w:t> </w:t>
            </w:r>
          </w:p>
          <w:p w14:paraId="39A2791C" w14:textId="77777777" w:rsidR="00A53193" w:rsidRDefault="00A53193" w:rsidP="002D499B">
            <w:pPr>
              <w:rPr>
                <w:rFonts w:ascii="Trebuchet MS" w:hAnsi="Trebuchet MS"/>
                <w:sz w:val="16"/>
                <w:szCs w:val="16"/>
              </w:rPr>
            </w:pPr>
            <w:r>
              <w:rPr>
                <w:rFonts w:ascii="Trebuchet MS" w:hAnsi="Trebuchet MS"/>
                <w:sz w:val="16"/>
                <w:szCs w:val="16"/>
              </w:rPr>
              <w:t> </w:t>
            </w:r>
          </w:p>
          <w:p w14:paraId="290D012A" w14:textId="77777777" w:rsidR="00A53193" w:rsidRDefault="00A53193" w:rsidP="002D499B">
            <w:pPr>
              <w:rPr>
                <w:rFonts w:ascii="Trebuchet MS" w:hAnsi="Trebuchet MS"/>
                <w:sz w:val="16"/>
                <w:szCs w:val="16"/>
              </w:rPr>
            </w:pPr>
            <w:r>
              <w:rPr>
                <w:rFonts w:ascii="Trebuchet MS" w:hAnsi="Trebuchet MS"/>
                <w:sz w:val="16"/>
                <w:szCs w:val="16"/>
              </w:rPr>
              <w:t> </w:t>
            </w:r>
          </w:p>
          <w:p w14:paraId="72F26180" w14:textId="77777777" w:rsidR="00A53193" w:rsidRDefault="00A53193" w:rsidP="002D499B">
            <w:pPr>
              <w:rPr>
                <w:rFonts w:ascii="Trebuchet MS" w:hAnsi="Trebuchet MS"/>
                <w:sz w:val="16"/>
                <w:szCs w:val="16"/>
              </w:rPr>
            </w:pPr>
            <w:r>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57936302" w14:textId="77777777" w:rsidR="00A53193" w:rsidRDefault="00A53193" w:rsidP="002D499B">
            <w:pPr>
              <w:rPr>
                <w:rFonts w:ascii="Trebuchet MS" w:hAnsi="Trebuchet MS"/>
                <w:sz w:val="16"/>
                <w:szCs w:val="16"/>
              </w:rPr>
            </w:pPr>
            <w:r>
              <w:rPr>
                <w:rFonts w:ascii="Trebuchet MS" w:hAnsi="Trebuchet MS"/>
                <w:sz w:val="16"/>
                <w:szCs w:val="16"/>
              </w:rPr>
              <w:t> </w:t>
            </w:r>
          </w:p>
          <w:p w14:paraId="4C4A3924" w14:textId="77777777" w:rsidR="00A53193" w:rsidRDefault="00A53193" w:rsidP="002D499B">
            <w:pPr>
              <w:rPr>
                <w:rFonts w:ascii="Trebuchet MS" w:hAnsi="Trebuchet MS"/>
                <w:sz w:val="16"/>
                <w:szCs w:val="16"/>
              </w:rPr>
            </w:pPr>
            <w:r>
              <w:rPr>
                <w:rFonts w:ascii="Trebuchet MS" w:hAnsi="Trebuchet MS"/>
                <w:sz w:val="16"/>
                <w:szCs w:val="16"/>
              </w:rPr>
              <w:t> </w:t>
            </w:r>
          </w:p>
          <w:p w14:paraId="567EE5C1" w14:textId="77777777" w:rsidR="00A53193" w:rsidRDefault="00A53193" w:rsidP="002D499B">
            <w:pPr>
              <w:rPr>
                <w:rFonts w:ascii="Trebuchet MS" w:hAnsi="Trebuchet MS"/>
                <w:sz w:val="16"/>
                <w:szCs w:val="16"/>
              </w:rPr>
            </w:pPr>
            <w:r>
              <w:rPr>
                <w:rFonts w:ascii="Trebuchet MS" w:hAnsi="Trebuchet MS"/>
                <w:sz w:val="16"/>
                <w:szCs w:val="16"/>
              </w:rPr>
              <w:t> </w:t>
            </w:r>
          </w:p>
          <w:p w14:paraId="5D41087C" w14:textId="77777777" w:rsidR="00A53193" w:rsidRDefault="00A53193" w:rsidP="002D499B">
            <w:pPr>
              <w:rPr>
                <w:rFonts w:ascii="Trebuchet MS" w:hAnsi="Trebuchet MS"/>
                <w:sz w:val="16"/>
                <w:szCs w:val="16"/>
              </w:rPr>
            </w:pPr>
            <w:r>
              <w:rPr>
                <w:rFonts w:ascii="Trebuchet MS" w:hAnsi="Trebuchet MS"/>
                <w:sz w:val="16"/>
                <w:szCs w:val="16"/>
              </w:rPr>
              <w:t> </w:t>
            </w:r>
          </w:p>
          <w:p w14:paraId="22EF620D" w14:textId="77777777" w:rsidR="00A53193" w:rsidRDefault="00A53193" w:rsidP="002D499B">
            <w:pPr>
              <w:rPr>
                <w:rFonts w:ascii="Trebuchet MS" w:hAnsi="Trebuchet MS"/>
                <w:sz w:val="16"/>
                <w:szCs w:val="16"/>
              </w:rPr>
            </w:pPr>
            <w:r>
              <w:rPr>
                <w:rFonts w:ascii="Trebuchet MS" w:hAnsi="Trebuchet MS"/>
                <w:sz w:val="16"/>
                <w:szCs w:val="16"/>
              </w:rPr>
              <w:t> </w:t>
            </w:r>
          </w:p>
          <w:p w14:paraId="549160DE" w14:textId="77777777" w:rsidR="00A53193" w:rsidRDefault="00A53193" w:rsidP="002D499B">
            <w:pPr>
              <w:rPr>
                <w:rFonts w:ascii="Trebuchet MS" w:hAnsi="Trebuchet MS"/>
                <w:sz w:val="16"/>
                <w:szCs w:val="16"/>
              </w:rPr>
            </w:pPr>
            <w:r>
              <w:rPr>
                <w:rFonts w:ascii="Trebuchet MS" w:hAnsi="Trebuchet MS"/>
                <w:sz w:val="16"/>
                <w:szCs w:val="16"/>
              </w:rPr>
              <w:t> </w:t>
            </w:r>
          </w:p>
        </w:tc>
        <w:tc>
          <w:tcPr>
            <w:tcW w:w="1130" w:type="dxa"/>
            <w:tcBorders>
              <w:top w:val="single" w:sz="4" w:space="0" w:color="auto"/>
              <w:left w:val="single" w:sz="4" w:space="0" w:color="auto"/>
              <w:bottom w:val="single" w:sz="4" w:space="0" w:color="auto"/>
              <w:right w:val="single" w:sz="4" w:space="0" w:color="auto"/>
            </w:tcBorders>
          </w:tcPr>
          <w:p w14:paraId="683DFDD0" w14:textId="77777777" w:rsidR="00A53193" w:rsidRDefault="00A53193" w:rsidP="002D499B">
            <w:pPr>
              <w:rPr>
                <w:rFonts w:ascii="Trebuchet MS" w:hAnsi="Trebuchet MS"/>
                <w:sz w:val="16"/>
                <w:szCs w:val="16"/>
              </w:rPr>
            </w:pPr>
          </w:p>
        </w:tc>
      </w:tr>
      <w:tr w:rsidR="00A53193" w14:paraId="701898B6" w14:textId="77777777" w:rsidTr="002D499B">
        <w:trPr>
          <w:trHeight w:val="3601"/>
        </w:trPr>
        <w:tc>
          <w:tcPr>
            <w:tcW w:w="455" w:type="dxa"/>
            <w:tcBorders>
              <w:top w:val="single" w:sz="4" w:space="0" w:color="auto"/>
              <w:left w:val="single" w:sz="4" w:space="0" w:color="auto"/>
              <w:bottom w:val="single" w:sz="4" w:space="0" w:color="auto"/>
              <w:right w:val="single" w:sz="4" w:space="0" w:color="auto"/>
            </w:tcBorders>
            <w:noWrap/>
            <w:hideMark/>
          </w:tcPr>
          <w:p w14:paraId="632CED00" w14:textId="77777777" w:rsidR="00A53193" w:rsidRDefault="00A53193" w:rsidP="002D499B">
            <w:pPr>
              <w:rPr>
                <w:rFonts w:ascii="Trebuchet MS" w:hAnsi="Trebuchet MS"/>
                <w:sz w:val="16"/>
                <w:szCs w:val="16"/>
              </w:rPr>
            </w:pPr>
            <w:r>
              <w:rPr>
                <w:rFonts w:ascii="Trebuchet MS" w:hAnsi="Trebuchet MS"/>
                <w:sz w:val="16"/>
                <w:szCs w:val="16"/>
              </w:rPr>
              <w:t> </w:t>
            </w:r>
          </w:p>
          <w:p w14:paraId="4D8D0A37" w14:textId="77777777" w:rsidR="00A53193" w:rsidRDefault="00A53193" w:rsidP="002D499B">
            <w:pPr>
              <w:rPr>
                <w:rFonts w:ascii="Trebuchet MS" w:hAnsi="Trebuchet MS"/>
                <w:sz w:val="16"/>
                <w:szCs w:val="16"/>
              </w:rPr>
            </w:pPr>
            <w:r>
              <w:rPr>
                <w:rFonts w:ascii="Trebuchet MS" w:hAnsi="Trebuchet MS"/>
                <w:sz w:val="16"/>
                <w:szCs w:val="16"/>
              </w:rPr>
              <w:t> </w:t>
            </w:r>
          </w:p>
          <w:p w14:paraId="36CDCB6E" w14:textId="77777777" w:rsidR="00A53193" w:rsidRDefault="00A53193" w:rsidP="002D499B">
            <w:pPr>
              <w:rPr>
                <w:rFonts w:ascii="Trebuchet MS" w:hAnsi="Trebuchet MS"/>
                <w:sz w:val="16"/>
                <w:szCs w:val="16"/>
              </w:rPr>
            </w:pPr>
            <w:r>
              <w:rPr>
                <w:rFonts w:ascii="Trebuchet MS" w:hAnsi="Trebuchet MS"/>
                <w:sz w:val="16"/>
                <w:szCs w:val="16"/>
              </w:rPr>
              <w:t> </w:t>
            </w:r>
          </w:p>
          <w:p w14:paraId="10020093" w14:textId="77777777" w:rsidR="00A53193" w:rsidRDefault="00A53193" w:rsidP="002D499B">
            <w:pPr>
              <w:rPr>
                <w:rFonts w:ascii="Trebuchet MS" w:hAnsi="Trebuchet MS"/>
                <w:sz w:val="16"/>
                <w:szCs w:val="16"/>
              </w:rPr>
            </w:pPr>
            <w:r>
              <w:rPr>
                <w:rFonts w:ascii="Trebuchet MS" w:hAnsi="Trebuchet MS"/>
                <w:sz w:val="16"/>
                <w:szCs w:val="16"/>
              </w:rPr>
              <w:t> </w:t>
            </w:r>
          </w:p>
          <w:p w14:paraId="37DCB110" w14:textId="77777777" w:rsidR="00A53193" w:rsidRDefault="00A53193" w:rsidP="002D499B">
            <w:pPr>
              <w:rPr>
                <w:rFonts w:ascii="Trebuchet MS" w:hAnsi="Trebuchet MS"/>
                <w:sz w:val="16"/>
                <w:szCs w:val="16"/>
              </w:rPr>
            </w:pPr>
            <w:r>
              <w:rPr>
                <w:rFonts w:ascii="Trebuchet MS" w:hAnsi="Trebuchet MS"/>
                <w:sz w:val="16"/>
                <w:szCs w:val="16"/>
              </w:rPr>
              <w:t> </w:t>
            </w:r>
          </w:p>
          <w:p w14:paraId="28818C5B" w14:textId="77777777" w:rsidR="00A53193" w:rsidRDefault="00A53193" w:rsidP="002D499B">
            <w:pPr>
              <w:rPr>
                <w:rFonts w:ascii="Trebuchet MS" w:hAnsi="Trebuchet MS"/>
                <w:sz w:val="16"/>
                <w:szCs w:val="16"/>
              </w:rPr>
            </w:pPr>
            <w:r>
              <w:rPr>
                <w:rFonts w:ascii="Trebuchet MS" w:hAnsi="Trebuchet MS"/>
                <w:sz w:val="16"/>
                <w:szCs w:val="16"/>
              </w:rPr>
              <w:t> </w:t>
            </w:r>
          </w:p>
          <w:p w14:paraId="0CF234DC" w14:textId="77777777" w:rsidR="00A53193" w:rsidRDefault="00A53193" w:rsidP="002D499B">
            <w:pPr>
              <w:rPr>
                <w:rFonts w:ascii="Trebuchet MS" w:hAnsi="Trebuchet MS"/>
                <w:b/>
                <w:bCs/>
                <w:sz w:val="16"/>
                <w:szCs w:val="16"/>
              </w:rPr>
            </w:pPr>
            <w:r>
              <w:rPr>
                <w:rFonts w:ascii="Trebuchet MS" w:hAnsi="Trebuchet MS"/>
                <w:b/>
                <w:bCs/>
                <w:sz w:val="16"/>
                <w:szCs w:val="16"/>
              </w:rPr>
              <w:t>2</w:t>
            </w:r>
          </w:p>
          <w:p w14:paraId="42E29F6F" w14:textId="77777777" w:rsidR="00A53193" w:rsidRDefault="00A53193" w:rsidP="002D499B">
            <w:pPr>
              <w:rPr>
                <w:rFonts w:ascii="Trebuchet MS" w:hAnsi="Trebuchet MS"/>
                <w:sz w:val="16"/>
                <w:szCs w:val="16"/>
              </w:rPr>
            </w:pPr>
            <w:r>
              <w:rPr>
                <w:rFonts w:ascii="Trebuchet MS" w:hAnsi="Trebuchet MS"/>
                <w:sz w:val="16"/>
                <w:szCs w:val="16"/>
              </w:rPr>
              <w:t> </w:t>
            </w:r>
          </w:p>
          <w:p w14:paraId="0B0B320E" w14:textId="77777777" w:rsidR="00A53193" w:rsidRDefault="00A53193" w:rsidP="002D499B">
            <w:pPr>
              <w:rPr>
                <w:rFonts w:ascii="Trebuchet MS" w:hAnsi="Trebuchet MS"/>
                <w:sz w:val="16"/>
                <w:szCs w:val="16"/>
              </w:rPr>
            </w:pPr>
            <w:r>
              <w:rPr>
                <w:rFonts w:ascii="Trebuchet MS" w:hAnsi="Trebuchet MS"/>
                <w:sz w:val="16"/>
                <w:szCs w:val="16"/>
              </w:rPr>
              <w:t> </w:t>
            </w:r>
          </w:p>
          <w:p w14:paraId="478BF690" w14:textId="77777777" w:rsidR="00A53193" w:rsidRDefault="00A53193" w:rsidP="002D499B">
            <w:pPr>
              <w:rPr>
                <w:rFonts w:ascii="Trebuchet MS" w:hAnsi="Trebuchet MS"/>
                <w:sz w:val="16"/>
                <w:szCs w:val="16"/>
              </w:rPr>
            </w:pPr>
            <w:r>
              <w:rPr>
                <w:rFonts w:ascii="Trebuchet MS" w:hAnsi="Trebuchet MS"/>
                <w:sz w:val="16"/>
                <w:szCs w:val="16"/>
              </w:rPr>
              <w:t> </w:t>
            </w:r>
          </w:p>
          <w:p w14:paraId="5F7EC3FC" w14:textId="77777777" w:rsidR="00A53193" w:rsidRDefault="00A53193" w:rsidP="002D499B">
            <w:pPr>
              <w:rPr>
                <w:rFonts w:ascii="Trebuchet MS" w:hAnsi="Trebuchet MS"/>
                <w:sz w:val="16"/>
                <w:szCs w:val="16"/>
              </w:rPr>
            </w:pPr>
            <w:r>
              <w:rPr>
                <w:rFonts w:ascii="Trebuchet MS" w:hAnsi="Trebuchet MS"/>
                <w:sz w:val="16"/>
                <w:szCs w:val="16"/>
              </w:rPr>
              <w:t> </w:t>
            </w:r>
          </w:p>
          <w:p w14:paraId="1D3173F0" w14:textId="77777777" w:rsidR="00A53193" w:rsidRDefault="00A53193" w:rsidP="002D499B">
            <w:pPr>
              <w:rPr>
                <w:rFonts w:ascii="Trebuchet MS" w:hAnsi="Trebuchet MS"/>
                <w:sz w:val="16"/>
                <w:szCs w:val="16"/>
              </w:rPr>
            </w:pPr>
            <w:r>
              <w:rPr>
                <w:rFonts w:ascii="Trebuchet MS" w:hAnsi="Trebuchet M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0D398C6B" w14:textId="77777777" w:rsidR="00A53193" w:rsidRDefault="00A53193" w:rsidP="002D499B">
            <w:pPr>
              <w:rPr>
                <w:rFonts w:ascii="Trebuchet MS" w:hAnsi="Trebuchet MS"/>
                <w:b/>
                <w:bCs/>
                <w:sz w:val="16"/>
                <w:szCs w:val="16"/>
              </w:rPr>
            </w:pPr>
            <w:r>
              <w:rPr>
                <w:rFonts w:ascii="Trebuchet MS" w:hAnsi="Trebuchet MS"/>
                <w:b/>
                <w:bCs/>
                <w:sz w:val="16"/>
                <w:szCs w:val="16"/>
              </w:rPr>
              <w:t>TEHNIČNO IN INTERVENTNO</w:t>
            </w:r>
          </w:p>
          <w:p w14:paraId="73CC8A42" w14:textId="77777777" w:rsidR="00A53193" w:rsidRDefault="00A53193" w:rsidP="002D499B">
            <w:pPr>
              <w:rPr>
                <w:rFonts w:ascii="Trebuchet MS" w:hAnsi="Trebuchet MS"/>
                <w:b/>
                <w:bCs/>
                <w:sz w:val="16"/>
                <w:szCs w:val="16"/>
              </w:rPr>
            </w:pPr>
            <w:r>
              <w:rPr>
                <w:rFonts w:ascii="Trebuchet MS" w:hAnsi="Trebuchet MS"/>
                <w:b/>
                <w:bCs/>
                <w:sz w:val="16"/>
                <w:szCs w:val="16"/>
              </w:rPr>
              <w:t>VAROVANJE, KI ZAJEMA:</w:t>
            </w:r>
          </w:p>
          <w:p w14:paraId="08E0F852" w14:textId="77777777" w:rsidR="00A53193" w:rsidRDefault="00A53193" w:rsidP="002D499B">
            <w:pPr>
              <w:rPr>
                <w:rFonts w:ascii="Trebuchet MS" w:hAnsi="Trebuchet MS"/>
                <w:sz w:val="16"/>
                <w:szCs w:val="16"/>
              </w:rPr>
            </w:pPr>
            <w:r>
              <w:rPr>
                <w:rFonts w:ascii="Trebuchet MS" w:hAnsi="Trebuchet MS"/>
                <w:sz w:val="16"/>
                <w:szCs w:val="16"/>
              </w:rPr>
              <w:t>-Pristopno kontrolo</w:t>
            </w:r>
          </w:p>
          <w:p w14:paraId="39A31C75" w14:textId="77777777" w:rsidR="00A53193" w:rsidRDefault="00A53193" w:rsidP="002D499B">
            <w:pPr>
              <w:rPr>
                <w:rFonts w:ascii="Trebuchet MS" w:hAnsi="Trebuchet MS"/>
                <w:sz w:val="16"/>
                <w:szCs w:val="16"/>
              </w:rPr>
            </w:pPr>
            <w:r>
              <w:rPr>
                <w:rFonts w:ascii="Trebuchet MS" w:hAnsi="Trebuchet MS"/>
                <w:sz w:val="16"/>
                <w:szCs w:val="16"/>
              </w:rPr>
              <w:t>-Video nadzor z obdelavo podatkov</w:t>
            </w:r>
          </w:p>
          <w:p w14:paraId="418796F6" w14:textId="77777777" w:rsidR="00A53193" w:rsidRDefault="00A53193" w:rsidP="002D499B">
            <w:pPr>
              <w:rPr>
                <w:rFonts w:ascii="Trebuchet MS" w:hAnsi="Trebuchet MS"/>
                <w:sz w:val="16"/>
                <w:szCs w:val="16"/>
              </w:rPr>
            </w:pPr>
            <w:r>
              <w:rPr>
                <w:rFonts w:ascii="Trebuchet MS" w:hAnsi="Trebuchet MS"/>
                <w:sz w:val="16"/>
                <w:szCs w:val="16"/>
              </w:rPr>
              <w:t>-24 urno priključitev proti vlomnega varovanja na nadzorni</w:t>
            </w:r>
          </w:p>
          <w:p w14:paraId="09B728C6" w14:textId="77777777" w:rsidR="00A53193" w:rsidRDefault="00A53193" w:rsidP="002D499B">
            <w:pPr>
              <w:rPr>
                <w:rFonts w:ascii="Trebuchet MS" w:hAnsi="Trebuchet MS"/>
                <w:b/>
                <w:bCs/>
                <w:sz w:val="16"/>
                <w:szCs w:val="16"/>
              </w:rPr>
            </w:pPr>
            <w:r>
              <w:rPr>
                <w:rFonts w:ascii="Trebuchet MS" w:hAnsi="Trebuchet MS"/>
                <w:sz w:val="16"/>
                <w:szCs w:val="16"/>
              </w:rPr>
              <w:t>center izvajalca</w:t>
            </w:r>
          </w:p>
          <w:p w14:paraId="52A3D965" w14:textId="77777777" w:rsidR="00A53193" w:rsidRDefault="00A53193" w:rsidP="002D499B">
            <w:pPr>
              <w:rPr>
                <w:rFonts w:ascii="Trebuchet MS" w:hAnsi="Trebuchet MS"/>
                <w:sz w:val="16"/>
                <w:szCs w:val="16"/>
              </w:rPr>
            </w:pPr>
            <w:r>
              <w:rPr>
                <w:rFonts w:ascii="Trebuchet MS" w:hAnsi="Trebuchet MS"/>
                <w:sz w:val="16"/>
                <w:szCs w:val="16"/>
              </w:rPr>
              <w:t>-24 urno pripravljenost intervencijske skupine in interventni obhodi, zagotavljanje intervencije ob sprožitvi alarma in takojšnje fizično ukrepanje v roku 10 minut , na objektih:</w:t>
            </w:r>
          </w:p>
          <w:p w14:paraId="72D7CAA2" w14:textId="77777777" w:rsidR="00A53193" w:rsidRDefault="00A53193" w:rsidP="002D499B">
            <w:pPr>
              <w:rPr>
                <w:rFonts w:ascii="Trebuchet MS" w:hAnsi="Trebuchet MS"/>
                <w:sz w:val="16"/>
                <w:szCs w:val="16"/>
              </w:rPr>
            </w:pPr>
            <w:r>
              <w:rPr>
                <w:rFonts w:ascii="Trebuchet MS" w:hAnsi="Trebuchet MS"/>
                <w:sz w:val="16"/>
                <w:szCs w:val="16"/>
              </w:rPr>
              <w:t>MOC -Trg celjskih knezov 9,</w:t>
            </w:r>
          </w:p>
          <w:p w14:paraId="5B85ABFA" w14:textId="77777777" w:rsidR="00A53193" w:rsidRDefault="00A53193" w:rsidP="002D499B">
            <w:pPr>
              <w:rPr>
                <w:rFonts w:ascii="Trebuchet MS" w:hAnsi="Trebuchet MS"/>
                <w:sz w:val="16"/>
                <w:szCs w:val="16"/>
              </w:rPr>
            </w:pPr>
            <w:r>
              <w:rPr>
                <w:rFonts w:ascii="Trebuchet MS" w:hAnsi="Trebuchet MS"/>
                <w:sz w:val="16"/>
                <w:szCs w:val="16"/>
              </w:rPr>
              <w:t xml:space="preserve">MOC- Ljubljanska cesta 1, </w:t>
            </w:r>
          </w:p>
          <w:p w14:paraId="32236ADD" w14:textId="77777777" w:rsidR="00A53193" w:rsidRDefault="00A53193" w:rsidP="002D499B">
            <w:pPr>
              <w:rPr>
                <w:rFonts w:ascii="Trebuchet MS" w:hAnsi="Trebuchet MS"/>
                <w:sz w:val="16"/>
                <w:szCs w:val="16"/>
              </w:rPr>
            </w:pPr>
            <w:r>
              <w:rPr>
                <w:rFonts w:ascii="Trebuchet MS" w:hAnsi="Trebuchet MS"/>
                <w:sz w:val="16"/>
                <w:szCs w:val="16"/>
              </w:rPr>
              <w:t>MOC- Poročna dvorana, Trg celjskih knezov 10,</w:t>
            </w:r>
          </w:p>
          <w:p w14:paraId="13C78059" w14:textId="77777777" w:rsidR="00A53193" w:rsidRDefault="00A53193" w:rsidP="002D499B">
            <w:pPr>
              <w:rPr>
                <w:rFonts w:ascii="Trebuchet MS" w:hAnsi="Trebuchet MS"/>
                <w:sz w:val="16"/>
                <w:szCs w:val="16"/>
              </w:rPr>
            </w:pPr>
            <w:r>
              <w:rPr>
                <w:rFonts w:ascii="Trebuchet MS" w:hAnsi="Trebuchet MS"/>
                <w:sz w:val="16"/>
                <w:szCs w:val="16"/>
              </w:rPr>
              <w:t>MOC – drevesna hiša – Mestni park,</w:t>
            </w:r>
          </w:p>
          <w:p w14:paraId="67938490" w14:textId="77777777" w:rsidR="00A53193" w:rsidRDefault="00A53193" w:rsidP="002D499B">
            <w:pPr>
              <w:rPr>
                <w:rFonts w:ascii="Trebuchet MS" w:hAnsi="Trebuchet MS"/>
                <w:sz w:val="16"/>
                <w:szCs w:val="16"/>
              </w:rPr>
            </w:pPr>
            <w:r>
              <w:rPr>
                <w:rFonts w:ascii="Trebuchet MS" w:hAnsi="Trebuchet MS"/>
                <w:sz w:val="16"/>
                <w:szCs w:val="16"/>
              </w:rPr>
              <w:t>MOC – avtomatska merilna postaja Gaji,</w:t>
            </w:r>
          </w:p>
          <w:p w14:paraId="215164ED" w14:textId="77777777" w:rsidR="00A53193" w:rsidRDefault="00A53193" w:rsidP="002D499B">
            <w:pPr>
              <w:rPr>
                <w:rFonts w:ascii="Trebuchet MS" w:hAnsi="Trebuchet MS"/>
                <w:b/>
                <w:bCs/>
                <w:sz w:val="16"/>
                <w:szCs w:val="16"/>
              </w:rPr>
            </w:pPr>
            <w:r>
              <w:rPr>
                <w:rFonts w:ascii="Trebuchet MS" w:hAnsi="Trebuchet MS"/>
                <w:sz w:val="16"/>
                <w:szCs w:val="16"/>
              </w:rPr>
              <w:t>garaže – Trubarjeva ulica 1a</w:t>
            </w:r>
          </w:p>
        </w:tc>
        <w:tc>
          <w:tcPr>
            <w:tcW w:w="752" w:type="dxa"/>
            <w:tcBorders>
              <w:top w:val="single" w:sz="4" w:space="0" w:color="auto"/>
              <w:left w:val="single" w:sz="4" w:space="0" w:color="auto"/>
              <w:bottom w:val="single" w:sz="4" w:space="0" w:color="auto"/>
              <w:right w:val="single" w:sz="4" w:space="0" w:color="auto"/>
            </w:tcBorders>
            <w:noWrap/>
            <w:hideMark/>
          </w:tcPr>
          <w:p w14:paraId="4A999F0E" w14:textId="77777777" w:rsidR="00A53193" w:rsidRDefault="00A53193" w:rsidP="002D499B">
            <w:pPr>
              <w:rPr>
                <w:rFonts w:ascii="Trebuchet MS" w:hAnsi="Trebuchet MS"/>
                <w:sz w:val="16"/>
                <w:szCs w:val="16"/>
              </w:rPr>
            </w:pPr>
            <w:r>
              <w:rPr>
                <w:rFonts w:ascii="Trebuchet MS" w:hAnsi="Trebuchet MS"/>
                <w:sz w:val="16"/>
                <w:szCs w:val="16"/>
              </w:rPr>
              <w:t> </w:t>
            </w:r>
          </w:p>
          <w:p w14:paraId="0277B674" w14:textId="77777777" w:rsidR="00A53193" w:rsidRDefault="00A53193" w:rsidP="002D499B">
            <w:pPr>
              <w:rPr>
                <w:rFonts w:ascii="Trebuchet MS" w:hAnsi="Trebuchet MS"/>
                <w:sz w:val="16"/>
                <w:szCs w:val="16"/>
              </w:rPr>
            </w:pPr>
            <w:r>
              <w:rPr>
                <w:rFonts w:ascii="Trebuchet MS" w:hAnsi="Trebuchet MS"/>
                <w:sz w:val="16"/>
                <w:szCs w:val="16"/>
              </w:rPr>
              <w:t> </w:t>
            </w:r>
          </w:p>
          <w:p w14:paraId="459F35DD" w14:textId="77777777" w:rsidR="00A53193" w:rsidRDefault="00A53193" w:rsidP="002D499B">
            <w:pPr>
              <w:rPr>
                <w:rFonts w:ascii="Trebuchet MS" w:hAnsi="Trebuchet MS"/>
                <w:sz w:val="16"/>
                <w:szCs w:val="16"/>
              </w:rPr>
            </w:pPr>
            <w:r>
              <w:rPr>
                <w:rFonts w:ascii="Trebuchet MS" w:hAnsi="Trebuchet MS"/>
                <w:sz w:val="16"/>
                <w:szCs w:val="16"/>
              </w:rPr>
              <w:t> </w:t>
            </w:r>
          </w:p>
          <w:p w14:paraId="07E24232" w14:textId="77777777" w:rsidR="00A53193" w:rsidRDefault="00A53193" w:rsidP="002D499B">
            <w:pPr>
              <w:rPr>
                <w:rFonts w:ascii="Trebuchet MS" w:hAnsi="Trebuchet MS"/>
                <w:sz w:val="16"/>
                <w:szCs w:val="16"/>
              </w:rPr>
            </w:pPr>
            <w:r>
              <w:rPr>
                <w:rFonts w:ascii="Trebuchet MS" w:hAnsi="Trebuchet MS"/>
                <w:sz w:val="16"/>
                <w:szCs w:val="16"/>
              </w:rPr>
              <w:t> </w:t>
            </w:r>
          </w:p>
          <w:p w14:paraId="0E1239A8" w14:textId="77777777" w:rsidR="00A53193" w:rsidRDefault="00A53193" w:rsidP="002D499B">
            <w:pPr>
              <w:rPr>
                <w:rFonts w:ascii="Trebuchet MS" w:hAnsi="Trebuchet MS"/>
                <w:sz w:val="16"/>
                <w:szCs w:val="16"/>
              </w:rPr>
            </w:pPr>
            <w:r>
              <w:rPr>
                <w:rFonts w:ascii="Trebuchet MS" w:hAnsi="Trebuchet MS"/>
                <w:sz w:val="16"/>
                <w:szCs w:val="16"/>
              </w:rPr>
              <w:t> </w:t>
            </w:r>
          </w:p>
          <w:p w14:paraId="6C3A8C10" w14:textId="77777777" w:rsidR="00A53193" w:rsidRDefault="00A53193" w:rsidP="002D499B">
            <w:pPr>
              <w:rPr>
                <w:rFonts w:ascii="Trebuchet MS" w:hAnsi="Trebuchet MS"/>
                <w:sz w:val="16"/>
                <w:szCs w:val="16"/>
              </w:rPr>
            </w:pPr>
            <w:r>
              <w:rPr>
                <w:rFonts w:ascii="Trebuchet MS" w:hAnsi="Trebuchet MS"/>
                <w:sz w:val="16"/>
                <w:szCs w:val="16"/>
              </w:rPr>
              <w:t> </w:t>
            </w:r>
          </w:p>
          <w:p w14:paraId="1D1C3E32" w14:textId="77777777" w:rsidR="00A53193" w:rsidRDefault="00A53193" w:rsidP="002D499B">
            <w:pPr>
              <w:rPr>
                <w:rFonts w:ascii="Trebuchet MS" w:hAnsi="Trebuchet MS"/>
                <w:sz w:val="16"/>
                <w:szCs w:val="16"/>
              </w:rPr>
            </w:pPr>
            <w:r>
              <w:rPr>
                <w:rFonts w:ascii="Trebuchet MS" w:hAnsi="Trebuchet MS"/>
                <w:sz w:val="16"/>
                <w:szCs w:val="16"/>
              </w:rPr>
              <w:t>24 ur</w:t>
            </w:r>
          </w:p>
          <w:p w14:paraId="5F8ACBB8" w14:textId="77777777" w:rsidR="00A53193" w:rsidRDefault="00A53193" w:rsidP="002D499B">
            <w:pPr>
              <w:rPr>
                <w:rFonts w:ascii="Trebuchet MS" w:hAnsi="Trebuchet MS"/>
                <w:sz w:val="16"/>
                <w:szCs w:val="16"/>
              </w:rPr>
            </w:pPr>
            <w:r>
              <w:rPr>
                <w:rFonts w:ascii="Trebuchet MS" w:hAnsi="Trebuchet MS"/>
                <w:sz w:val="16"/>
                <w:szCs w:val="16"/>
              </w:rPr>
              <w:t> </w:t>
            </w:r>
          </w:p>
          <w:p w14:paraId="6AB63D97" w14:textId="77777777" w:rsidR="00A53193" w:rsidRDefault="00A53193" w:rsidP="002D499B">
            <w:pPr>
              <w:rPr>
                <w:rFonts w:ascii="Trebuchet MS" w:hAnsi="Trebuchet MS"/>
                <w:sz w:val="16"/>
                <w:szCs w:val="16"/>
              </w:rPr>
            </w:pPr>
            <w:r>
              <w:rPr>
                <w:rFonts w:ascii="Trebuchet MS" w:hAnsi="Trebuchet MS"/>
                <w:sz w:val="16"/>
                <w:szCs w:val="16"/>
              </w:rPr>
              <w:t> </w:t>
            </w:r>
          </w:p>
          <w:p w14:paraId="6C65AB56" w14:textId="77777777" w:rsidR="00A53193" w:rsidRDefault="00A53193" w:rsidP="002D499B">
            <w:pPr>
              <w:rPr>
                <w:rFonts w:ascii="Trebuchet MS" w:hAnsi="Trebuchet MS"/>
                <w:sz w:val="16"/>
                <w:szCs w:val="16"/>
              </w:rPr>
            </w:pPr>
            <w:r>
              <w:rPr>
                <w:rFonts w:ascii="Trebuchet MS" w:hAnsi="Trebuchet MS"/>
                <w:sz w:val="16"/>
                <w:szCs w:val="16"/>
              </w:rPr>
              <w:t> </w:t>
            </w:r>
          </w:p>
          <w:p w14:paraId="136AE826" w14:textId="77777777" w:rsidR="00A53193" w:rsidRDefault="00A53193" w:rsidP="002D499B">
            <w:pPr>
              <w:rPr>
                <w:rFonts w:ascii="Trebuchet MS" w:hAnsi="Trebuchet MS"/>
                <w:sz w:val="16"/>
                <w:szCs w:val="16"/>
              </w:rPr>
            </w:pPr>
            <w:r>
              <w:rPr>
                <w:rFonts w:ascii="Trebuchet MS" w:hAnsi="Trebuchet MS"/>
                <w:sz w:val="16"/>
                <w:szCs w:val="16"/>
              </w:rPr>
              <w:t> </w:t>
            </w:r>
          </w:p>
          <w:p w14:paraId="0758AE7C" w14:textId="77777777" w:rsidR="00A53193" w:rsidRDefault="00A53193" w:rsidP="002D499B">
            <w:pPr>
              <w:rPr>
                <w:rFonts w:ascii="Trebuchet MS" w:hAnsi="Trebuchet MS"/>
                <w:sz w:val="16"/>
                <w:szCs w:val="16"/>
              </w:rPr>
            </w:pPr>
            <w:r>
              <w:rPr>
                <w:rFonts w:ascii="Trebuchet MS" w:hAnsi="Trebuchet MS"/>
                <w:sz w:val="16"/>
                <w:szCs w:val="16"/>
              </w:rPr>
              <w:t> </w:t>
            </w:r>
          </w:p>
          <w:p w14:paraId="702A72C2" w14:textId="77777777" w:rsidR="00A53193" w:rsidRDefault="00A53193" w:rsidP="002D499B">
            <w:pPr>
              <w:rPr>
                <w:rFonts w:ascii="Trebuchet MS" w:hAnsi="Trebuchet MS"/>
                <w:sz w:val="16"/>
                <w:szCs w:val="16"/>
              </w:rPr>
            </w:pPr>
            <w:r>
              <w:rPr>
                <w:rFonts w:ascii="Trebuchet MS" w:hAnsi="Trebuchet MS"/>
                <w:sz w:val="16"/>
                <w:szCs w:val="16"/>
              </w:rPr>
              <w:t> </w:t>
            </w:r>
          </w:p>
          <w:p w14:paraId="278160A8" w14:textId="77777777" w:rsidR="00A53193" w:rsidRDefault="00A53193" w:rsidP="002D499B">
            <w:pPr>
              <w:rPr>
                <w:rFonts w:ascii="Trebuchet MS" w:hAnsi="Trebuchet MS"/>
                <w:sz w:val="16"/>
                <w:szCs w:val="16"/>
              </w:rPr>
            </w:pPr>
            <w:r>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2965E154" w14:textId="77777777" w:rsidR="00A53193" w:rsidRDefault="00A53193" w:rsidP="002D499B">
            <w:pPr>
              <w:rPr>
                <w:rFonts w:ascii="Trebuchet MS" w:hAnsi="Trebuchet MS"/>
                <w:sz w:val="16"/>
                <w:szCs w:val="16"/>
              </w:rPr>
            </w:pPr>
            <w:r>
              <w:rPr>
                <w:rFonts w:ascii="Trebuchet MS" w:hAnsi="Trebuchet MS"/>
                <w:sz w:val="16"/>
                <w:szCs w:val="16"/>
              </w:rPr>
              <w:t> </w:t>
            </w:r>
          </w:p>
          <w:p w14:paraId="44821441" w14:textId="77777777" w:rsidR="00A53193" w:rsidRDefault="00A53193" w:rsidP="002D499B">
            <w:pPr>
              <w:rPr>
                <w:rFonts w:ascii="Trebuchet MS" w:hAnsi="Trebuchet MS"/>
                <w:sz w:val="16"/>
                <w:szCs w:val="16"/>
              </w:rPr>
            </w:pPr>
            <w:r>
              <w:rPr>
                <w:rFonts w:ascii="Trebuchet MS" w:hAnsi="Trebuchet MS"/>
                <w:sz w:val="16"/>
                <w:szCs w:val="16"/>
              </w:rPr>
              <w:t> </w:t>
            </w:r>
          </w:p>
          <w:p w14:paraId="4D4FD90E" w14:textId="77777777" w:rsidR="00A53193" w:rsidRDefault="00A53193" w:rsidP="002D499B">
            <w:pPr>
              <w:rPr>
                <w:rFonts w:ascii="Trebuchet MS" w:hAnsi="Trebuchet MS"/>
                <w:sz w:val="16"/>
                <w:szCs w:val="16"/>
              </w:rPr>
            </w:pPr>
            <w:r>
              <w:rPr>
                <w:rFonts w:ascii="Trebuchet MS" w:hAnsi="Trebuchet MS"/>
                <w:sz w:val="16"/>
                <w:szCs w:val="16"/>
              </w:rPr>
              <w:t> </w:t>
            </w:r>
          </w:p>
          <w:p w14:paraId="0B46C6F4" w14:textId="77777777" w:rsidR="00A53193" w:rsidRDefault="00A53193" w:rsidP="002D499B">
            <w:pPr>
              <w:rPr>
                <w:rFonts w:ascii="Trebuchet MS" w:hAnsi="Trebuchet MS"/>
                <w:sz w:val="16"/>
                <w:szCs w:val="16"/>
              </w:rPr>
            </w:pPr>
            <w:r>
              <w:rPr>
                <w:rFonts w:ascii="Trebuchet MS" w:hAnsi="Trebuchet MS"/>
                <w:sz w:val="16"/>
                <w:szCs w:val="16"/>
              </w:rPr>
              <w:t> </w:t>
            </w:r>
          </w:p>
          <w:p w14:paraId="354B4274" w14:textId="77777777" w:rsidR="00A53193" w:rsidRDefault="00A53193" w:rsidP="002D499B">
            <w:pPr>
              <w:rPr>
                <w:rFonts w:ascii="Trebuchet MS" w:hAnsi="Trebuchet MS"/>
                <w:sz w:val="16"/>
                <w:szCs w:val="16"/>
              </w:rPr>
            </w:pPr>
            <w:r>
              <w:rPr>
                <w:rFonts w:ascii="Trebuchet MS" w:hAnsi="Trebuchet MS"/>
                <w:sz w:val="16"/>
                <w:szCs w:val="16"/>
              </w:rPr>
              <w:t> </w:t>
            </w:r>
          </w:p>
          <w:p w14:paraId="23411E61" w14:textId="77777777" w:rsidR="00A53193" w:rsidRDefault="00A53193" w:rsidP="002D499B">
            <w:pPr>
              <w:rPr>
                <w:rFonts w:ascii="Trebuchet MS" w:hAnsi="Trebuchet MS"/>
                <w:sz w:val="16"/>
                <w:szCs w:val="16"/>
              </w:rPr>
            </w:pPr>
            <w:r>
              <w:rPr>
                <w:rFonts w:ascii="Trebuchet MS" w:hAnsi="Trebuchet MS"/>
                <w:sz w:val="16"/>
                <w:szCs w:val="16"/>
              </w:rPr>
              <w:t> </w:t>
            </w:r>
          </w:p>
          <w:p w14:paraId="14373899" w14:textId="77777777" w:rsidR="00A53193" w:rsidRDefault="00A53193" w:rsidP="002D499B">
            <w:pPr>
              <w:rPr>
                <w:rFonts w:ascii="Trebuchet MS" w:hAnsi="Trebuchet MS"/>
                <w:sz w:val="16"/>
                <w:szCs w:val="16"/>
              </w:rPr>
            </w:pPr>
            <w:r>
              <w:rPr>
                <w:rFonts w:ascii="Trebuchet MS" w:hAnsi="Trebuchet MS"/>
                <w:sz w:val="16"/>
                <w:szCs w:val="16"/>
              </w:rPr>
              <w:t> </w:t>
            </w:r>
          </w:p>
          <w:p w14:paraId="2582F264" w14:textId="77777777" w:rsidR="00A53193" w:rsidRDefault="00A53193" w:rsidP="002D499B">
            <w:pPr>
              <w:rPr>
                <w:rFonts w:ascii="Trebuchet MS" w:hAnsi="Trebuchet MS"/>
                <w:sz w:val="16"/>
                <w:szCs w:val="16"/>
              </w:rPr>
            </w:pPr>
            <w:r>
              <w:rPr>
                <w:rFonts w:ascii="Trebuchet MS" w:hAnsi="Trebuchet MS"/>
                <w:sz w:val="16"/>
                <w:szCs w:val="16"/>
              </w:rPr>
              <w:t> </w:t>
            </w:r>
          </w:p>
          <w:p w14:paraId="2B99B1A2" w14:textId="77777777" w:rsidR="00A53193" w:rsidRDefault="00A53193" w:rsidP="002D499B">
            <w:pPr>
              <w:rPr>
                <w:rFonts w:ascii="Trebuchet MS" w:hAnsi="Trebuchet MS"/>
                <w:sz w:val="16"/>
                <w:szCs w:val="16"/>
              </w:rPr>
            </w:pPr>
            <w:r>
              <w:rPr>
                <w:rFonts w:ascii="Trebuchet MS" w:hAnsi="Trebuchet MS"/>
                <w:sz w:val="16"/>
                <w:szCs w:val="16"/>
              </w:rPr>
              <w:t> </w:t>
            </w:r>
          </w:p>
          <w:p w14:paraId="42405C62" w14:textId="77777777" w:rsidR="00A53193" w:rsidRDefault="00A53193" w:rsidP="002D499B">
            <w:pPr>
              <w:rPr>
                <w:rFonts w:ascii="Trebuchet MS" w:hAnsi="Trebuchet MS"/>
                <w:sz w:val="16"/>
                <w:szCs w:val="16"/>
              </w:rPr>
            </w:pPr>
            <w:r>
              <w:rPr>
                <w:rFonts w:ascii="Trebuchet MS" w:hAnsi="Trebuchet MS"/>
                <w:sz w:val="16"/>
                <w:szCs w:val="16"/>
              </w:rPr>
              <w:t> </w:t>
            </w:r>
          </w:p>
          <w:p w14:paraId="3A24EED9" w14:textId="77777777" w:rsidR="00A53193" w:rsidRDefault="00A53193" w:rsidP="002D499B">
            <w:pPr>
              <w:rPr>
                <w:rFonts w:ascii="Trebuchet MS" w:hAnsi="Trebuchet MS"/>
                <w:sz w:val="16"/>
                <w:szCs w:val="16"/>
              </w:rPr>
            </w:pPr>
            <w:r>
              <w:rPr>
                <w:rFonts w:ascii="Trebuchet MS" w:hAnsi="Trebuchet MS"/>
                <w:sz w:val="16"/>
                <w:szCs w:val="16"/>
              </w:rPr>
              <w:t> </w:t>
            </w:r>
          </w:p>
          <w:p w14:paraId="35EBCD1B" w14:textId="77777777" w:rsidR="00A53193" w:rsidRDefault="00A53193" w:rsidP="002D499B">
            <w:pPr>
              <w:rPr>
                <w:rFonts w:ascii="Trebuchet MS" w:hAnsi="Trebuchet MS"/>
                <w:sz w:val="16"/>
                <w:szCs w:val="16"/>
              </w:rPr>
            </w:pPr>
            <w:r>
              <w:rPr>
                <w:rFonts w:ascii="Trebuchet MS" w:hAnsi="Trebuchet MS"/>
                <w:sz w:val="16"/>
                <w:szCs w:val="16"/>
              </w:rPr>
              <w:t> </w:t>
            </w:r>
          </w:p>
          <w:p w14:paraId="32284938" w14:textId="77777777" w:rsidR="00A53193" w:rsidRDefault="00A53193" w:rsidP="002D499B">
            <w:pPr>
              <w:rPr>
                <w:rFonts w:ascii="Trebuchet MS" w:hAnsi="Trebuchet MS"/>
                <w:sz w:val="16"/>
                <w:szCs w:val="16"/>
              </w:rPr>
            </w:pPr>
            <w:r>
              <w:rPr>
                <w:rFonts w:ascii="Trebuchet MS" w:hAnsi="Trebuchet MS"/>
                <w:sz w:val="16"/>
                <w:szCs w:val="16"/>
              </w:rPr>
              <w:t> </w:t>
            </w:r>
          </w:p>
          <w:p w14:paraId="4E8DBCF7" w14:textId="77777777" w:rsidR="00A53193" w:rsidRDefault="00A53193" w:rsidP="002D499B">
            <w:pPr>
              <w:rPr>
                <w:rFonts w:ascii="Trebuchet MS" w:hAnsi="Trebuchet MS"/>
                <w:sz w:val="16"/>
                <w:szCs w:val="16"/>
              </w:rPr>
            </w:pPr>
            <w:r>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2E971E7B" w14:textId="77777777" w:rsidR="00A53193" w:rsidRDefault="00A53193" w:rsidP="002D499B">
            <w:pPr>
              <w:rPr>
                <w:rFonts w:ascii="Trebuchet MS" w:hAnsi="Trebuchet MS"/>
                <w:sz w:val="16"/>
                <w:szCs w:val="16"/>
              </w:rPr>
            </w:pPr>
            <w:r>
              <w:rPr>
                <w:rFonts w:ascii="Trebuchet MS" w:hAnsi="Trebuchet MS"/>
                <w:sz w:val="16"/>
                <w:szCs w:val="16"/>
              </w:rPr>
              <w:t> </w:t>
            </w:r>
          </w:p>
          <w:p w14:paraId="76792AD9" w14:textId="77777777" w:rsidR="00A53193" w:rsidRDefault="00A53193" w:rsidP="002D499B">
            <w:pPr>
              <w:rPr>
                <w:rFonts w:ascii="Trebuchet MS" w:hAnsi="Trebuchet MS"/>
                <w:sz w:val="16"/>
                <w:szCs w:val="16"/>
              </w:rPr>
            </w:pPr>
            <w:r>
              <w:rPr>
                <w:rFonts w:ascii="Trebuchet MS" w:hAnsi="Trebuchet MS"/>
                <w:sz w:val="16"/>
                <w:szCs w:val="16"/>
              </w:rPr>
              <w:t> </w:t>
            </w:r>
          </w:p>
          <w:p w14:paraId="216DC2B1" w14:textId="77777777" w:rsidR="00A53193" w:rsidRDefault="00A53193" w:rsidP="002D499B">
            <w:pPr>
              <w:rPr>
                <w:rFonts w:ascii="Trebuchet MS" w:hAnsi="Trebuchet MS"/>
                <w:sz w:val="16"/>
                <w:szCs w:val="16"/>
              </w:rPr>
            </w:pPr>
            <w:r>
              <w:rPr>
                <w:rFonts w:ascii="Trebuchet MS" w:hAnsi="Trebuchet MS"/>
                <w:sz w:val="16"/>
                <w:szCs w:val="16"/>
              </w:rPr>
              <w:t> </w:t>
            </w:r>
          </w:p>
          <w:p w14:paraId="0AD2BD85" w14:textId="77777777" w:rsidR="00A53193" w:rsidRDefault="00A53193" w:rsidP="002D499B">
            <w:pPr>
              <w:rPr>
                <w:rFonts w:ascii="Trebuchet MS" w:hAnsi="Trebuchet MS"/>
                <w:sz w:val="16"/>
                <w:szCs w:val="16"/>
              </w:rPr>
            </w:pPr>
            <w:r>
              <w:rPr>
                <w:rFonts w:ascii="Trebuchet MS" w:hAnsi="Trebuchet MS"/>
                <w:sz w:val="16"/>
                <w:szCs w:val="16"/>
              </w:rPr>
              <w:t> </w:t>
            </w:r>
          </w:p>
          <w:p w14:paraId="51BD5A27" w14:textId="77777777" w:rsidR="00A53193" w:rsidRDefault="00A53193" w:rsidP="002D499B">
            <w:pPr>
              <w:rPr>
                <w:rFonts w:ascii="Trebuchet MS" w:hAnsi="Trebuchet MS"/>
                <w:sz w:val="16"/>
                <w:szCs w:val="16"/>
              </w:rPr>
            </w:pPr>
            <w:r>
              <w:rPr>
                <w:rFonts w:ascii="Trebuchet MS" w:hAnsi="Trebuchet MS"/>
                <w:sz w:val="16"/>
                <w:szCs w:val="16"/>
              </w:rPr>
              <w:t> </w:t>
            </w:r>
          </w:p>
          <w:p w14:paraId="683864E7" w14:textId="77777777" w:rsidR="00A53193" w:rsidRDefault="00A53193" w:rsidP="002D499B">
            <w:pPr>
              <w:rPr>
                <w:rFonts w:ascii="Trebuchet MS" w:hAnsi="Trebuchet MS"/>
                <w:sz w:val="16"/>
                <w:szCs w:val="16"/>
              </w:rPr>
            </w:pPr>
            <w:r>
              <w:rPr>
                <w:rFonts w:ascii="Trebuchet MS" w:hAnsi="Trebuchet MS"/>
                <w:sz w:val="16"/>
                <w:szCs w:val="16"/>
              </w:rPr>
              <w:t> </w:t>
            </w:r>
          </w:p>
          <w:p w14:paraId="5683F0D8" w14:textId="77777777" w:rsidR="00A53193" w:rsidRDefault="00A53193" w:rsidP="002D499B">
            <w:pPr>
              <w:rPr>
                <w:rFonts w:ascii="Trebuchet MS" w:hAnsi="Trebuchet MS"/>
                <w:sz w:val="16"/>
                <w:szCs w:val="16"/>
              </w:rPr>
            </w:pPr>
            <w:r>
              <w:rPr>
                <w:rFonts w:ascii="Trebuchet MS" w:hAnsi="Trebuchet MS"/>
                <w:sz w:val="16"/>
                <w:szCs w:val="16"/>
              </w:rPr>
              <w:t>365 dni</w:t>
            </w:r>
          </w:p>
          <w:p w14:paraId="1EBB8322" w14:textId="77777777" w:rsidR="00A53193" w:rsidRDefault="00A53193" w:rsidP="002D499B">
            <w:pPr>
              <w:rPr>
                <w:rFonts w:ascii="Trebuchet MS" w:hAnsi="Trebuchet MS"/>
                <w:sz w:val="16"/>
                <w:szCs w:val="16"/>
              </w:rPr>
            </w:pPr>
            <w:r>
              <w:rPr>
                <w:rFonts w:ascii="Trebuchet MS" w:hAnsi="Trebuchet MS"/>
                <w:sz w:val="16"/>
                <w:szCs w:val="16"/>
              </w:rPr>
              <w:t> </w:t>
            </w:r>
          </w:p>
          <w:p w14:paraId="1AA28213" w14:textId="77777777" w:rsidR="00A53193" w:rsidRDefault="00A53193" w:rsidP="002D499B">
            <w:pPr>
              <w:rPr>
                <w:rFonts w:ascii="Trebuchet MS" w:hAnsi="Trebuchet MS"/>
                <w:sz w:val="16"/>
                <w:szCs w:val="16"/>
              </w:rPr>
            </w:pPr>
            <w:r>
              <w:rPr>
                <w:rFonts w:ascii="Trebuchet MS" w:hAnsi="Trebuchet MS"/>
                <w:sz w:val="16"/>
                <w:szCs w:val="16"/>
              </w:rPr>
              <w:t>znesek varovanja se deli na polovico za vsakega naročnika. Sistem tehničnega varovanja je skupen za MOC in UE.</w:t>
            </w:r>
          </w:p>
          <w:p w14:paraId="6764DAC2" w14:textId="77777777" w:rsidR="00A53193" w:rsidRDefault="00A53193" w:rsidP="002D499B">
            <w:pPr>
              <w:rPr>
                <w:rFonts w:ascii="Trebuchet MS" w:hAnsi="Trebuchet MS"/>
                <w:sz w:val="16"/>
                <w:szCs w:val="16"/>
              </w:rPr>
            </w:pPr>
            <w:r>
              <w:rPr>
                <w:rFonts w:ascii="Trebuchet MS" w:hAnsi="Trebuchet MS"/>
                <w:sz w:val="16"/>
                <w:szCs w:val="16"/>
              </w:rPr>
              <w:t> </w:t>
            </w:r>
          </w:p>
          <w:p w14:paraId="232925BC" w14:textId="77777777" w:rsidR="00A53193" w:rsidRDefault="00A53193" w:rsidP="002D499B">
            <w:pPr>
              <w:rPr>
                <w:rFonts w:ascii="Trebuchet MS" w:hAnsi="Trebuchet MS"/>
                <w:sz w:val="16"/>
                <w:szCs w:val="16"/>
              </w:rPr>
            </w:pPr>
            <w:r>
              <w:rPr>
                <w:rFonts w:ascii="Trebuchet MS" w:hAnsi="Trebuchet MS"/>
                <w:sz w:val="16"/>
                <w:szCs w:val="16"/>
              </w:rPr>
              <w:t> </w:t>
            </w:r>
          </w:p>
          <w:p w14:paraId="7C996E4A" w14:textId="77777777" w:rsidR="00A53193" w:rsidRDefault="00A53193" w:rsidP="002D499B">
            <w:pPr>
              <w:rPr>
                <w:rFonts w:ascii="Trebuchet MS" w:hAnsi="Trebuchet MS"/>
                <w:sz w:val="16"/>
                <w:szCs w:val="16"/>
              </w:rPr>
            </w:pPr>
            <w:r>
              <w:rPr>
                <w:rFonts w:ascii="Trebuchet MS" w:hAnsi="Trebuchet MS"/>
                <w:sz w:val="16"/>
                <w:szCs w:val="16"/>
              </w:rPr>
              <w:t> </w:t>
            </w:r>
          </w:p>
          <w:p w14:paraId="25291AA6" w14:textId="77777777" w:rsidR="00A53193" w:rsidRDefault="00A53193" w:rsidP="002D499B">
            <w:pPr>
              <w:rPr>
                <w:rFonts w:ascii="Trebuchet MS" w:hAnsi="Trebuchet MS"/>
                <w:sz w:val="16"/>
                <w:szCs w:val="16"/>
              </w:rPr>
            </w:pPr>
            <w:r>
              <w:rPr>
                <w:rFonts w:ascii="Trebuchet MS" w:hAnsi="Trebuchet MS"/>
                <w:sz w:val="16"/>
                <w:szCs w:val="16"/>
              </w:rPr>
              <w:t> </w:t>
            </w:r>
          </w:p>
          <w:p w14:paraId="34F01F42" w14:textId="77777777" w:rsidR="00A53193" w:rsidRDefault="00A53193" w:rsidP="002D499B">
            <w:pPr>
              <w:rPr>
                <w:rFonts w:ascii="Trebuchet MS" w:hAnsi="Trebuchet MS"/>
                <w:sz w:val="16"/>
                <w:szCs w:val="16"/>
              </w:rPr>
            </w:pPr>
            <w:r>
              <w:rPr>
                <w:rFonts w:ascii="Trebuchet MS" w:hAnsi="Trebuchet MS"/>
                <w:sz w:val="16"/>
                <w:szCs w:val="16"/>
              </w:rPr>
              <w:t> </w:t>
            </w:r>
          </w:p>
        </w:tc>
        <w:tc>
          <w:tcPr>
            <w:tcW w:w="1111" w:type="dxa"/>
            <w:tcBorders>
              <w:top w:val="single" w:sz="4" w:space="0" w:color="auto"/>
              <w:left w:val="single" w:sz="4" w:space="0" w:color="auto"/>
              <w:bottom w:val="single" w:sz="4" w:space="0" w:color="auto"/>
              <w:right w:val="single" w:sz="4" w:space="0" w:color="auto"/>
            </w:tcBorders>
            <w:noWrap/>
            <w:hideMark/>
          </w:tcPr>
          <w:p w14:paraId="7AEBEF5B" w14:textId="77777777" w:rsidR="00A53193" w:rsidRDefault="00A53193" w:rsidP="002D499B">
            <w:pPr>
              <w:rPr>
                <w:rFonts w:ascii="Trebuchet MS" w:hAnsi="Trebuchet MS"/>
                <w:sz w:val="16"/>
                <w:szCs w:val="16"/>
              </w:rPr>
            </w:pPr>
            <w:r>
              <w:rPr>
                <w:rFonts w:ascii="Trebuchet MS" w:hAnsi="Trebuchet MS"/>
                <w:sz w:val="16"/>
                <w:szCs w:val="16"/>
              </w:rPr>
              <w:t> </w:t>
            </w:r>
          </w:p>
          <w:p w14:paraId="484A61BB" w14:textId="77777777" w:rsidR="00A53193" w:rsidRDefault="00A53193" w:rsidP="002D499B">
            <w:pPr>
              <w:rPr>
                <w:rFonts w:ascii="Trebuchet MS" w:hAnsi="Trebuchet MS"/>
                <w:sz w:val="16"/>
                <w:szCs w:val="16"/>
              </w:rPr>
            </w:pPr>
            <w:r>
              <w:rPr>
                <w:rFonts w:ascii="Trebuchet MS" w:hAnsi="Trebuchet MS"/>
                <w:sz w:val="16"/>
                <w:szCs w:val="16"/>
              </w:rPr>
              <w:t> </w:t>
            </w:r>
          </w:p>
          <w:p w14:paraId="68941D85" w14:textId="77777777" w:rsidR="00A53193" w:rsidRDefault="00A53193" w:rsidP="002D499B">
            <w:pPr>
              <w:rPr>
                <w:rFonts w:ascii="Trebuchet MS" w:hAnsi="Trebuchet MS"/>
                <w:sz w:val="16"/>
                <w:szCs w:val="16"/>
              </w:rPr>
            </w:pPr>
            <w:r>
              <w:rPr>
                <w:rFonts w:ascii="Trebuchet MS" w:hAnsi="Trebuchet MS"/>
                <w:sz w:val="16"/>
                <w:szCs w:val="16"/>
              </w:rPr>
              <w:t> </w:t>
            </w:r>
          </w:p>
          <w:p w14:paraId="153D6850" w14:textId="77777777" w:rsidR="00A53193" w:rsidRDefault="00A53193" w:rsidP="002D499B">
            <w:pPr>
              <w:rPr>
                <w:rFonts w:ascii="Trebuchet MS" w:hAnsi="Trebuchet MS"/>
                <w:sz w:val="16"/>
                <w:szCs w:val="16"/>
              </w:rPr>
            </w:pPr>
            <w:r>
              <w:rPr>
                <w:rFonts w:ascii="Trebuchet MS" w:hAnsi="Trebuchet MS"/>
                <w:sz w:val="16"/>
                <w:szCs w:val="16"/>
              </w:rPr>
              <w:t> </w:t>
            </w:r>
          </w:p>
          <w:p w14:paraId="6FD7753D" w14:textId="77777777" w:rsidR="00A53193" w:rsidRDefault="00A53193" w:rsidP="002D499B">
            <w:pPr>
              <w:rPr>
                <w:rFonts w:ascii="Trebuchet MS" w:hAnsi="Trebuchet MS"/>
                <w:sz w:val="16"/>
                <w:szCs w:val="16"/>
              </w:rPr>
            </w:pPr>
            <w:r>
              <w:rPr>
                <w:rFonts w:ascii="Trebuchet MS" w:hAnsi="Trebuchet MS"/>
                <w:sz w:val="16"/>
                <w:szCs w:val="16"/>
              </w:rPr>
              <w:t> </w:t>
            </w:r>
          </w:p>
          <w:p w14:paraId="37B99D7F" w14:textId="77777777" w:rsidR="00A53193" w:rsidRDefault="00A53193" w:rsidP="002D499B">
            <w:pPr>
              <w:rPr>
                <w:rFonts w:ascii="Trebuchet MS" w:hAnsi="Trebuchet MS"/>
                <w:sz w:val="16"/>
                <w:szCs w:val="16"/>
              </w:rPr>
            </w:pPr>
            <w:r>
              <w:rPr>
                <w:rFonts w:ascii="Trebuchet MS" w:hAnsi="Trebuchet MS"/>
                <w:sz w:val="16"/>
                <w:szCs w:val="16"/>
              </w:rPr>
              <w:t> </w:t>
            </w:r>
          </w:p>
          <w:p w14:paraId="66DBE02F" w14:textId="77777777" w:rsidR="00A53193" w:rsidRDefault="00A53193" w:rsidP="002D499B">
            <w:pPr>
              <w:rPr>
                <w:rFonts w:ascii="Trebuchet MS" w:hAnsi="Trebuchet MS"/>
                <w:sz w:val="16"/>
                <w:szCs w:val="16"/>
              </w:rPr>
            </w:pPr>
            <w:r>
              <w:rPr>
                <w:rFonts w:ascii="Trebuchet MS" w:hAnsi="Trebuchet MS"/>
                <w:sz w:val="16"/>
                <w:szCs w:val="16"/>
              </w:rPr>
              <w:t> </w:t>
            </w:r>
          </w:p>
          <w:p w14:paraId="1C345D1E" w14:textId="77777777" w:rsidR="00A53193" w:rsidRDefault="00A53193" w:rsidP="002D499B">
            <w:pPr>
              <w:rPr>
                <w:rFonts w:ascii="Trebuchet MS" w:hAnsi="Trebuchet MS"/>
                <w:sz w:val="16"/>
                <w:szCs w:val="16"/>
              </w:rPr>
            </w:pPr>
            <w:r>
              <w:rPr>
                <w:rFonts w:ascii="Trebuchet MS" w:hAnsi="Trebuchet MS"/>
                <w:sz w:val="16"/>
                <w:szCs w:val="16"/>
              </w:rPr>
              <w:t> </w:t>
            </w:r>
          </w:p>
          <w:p w14:paraId="1FE50CE9" w14:textId="77777777" w:rsidR="00A53193" w:rsidRDefault="00A53193" w:rsidP="002D499B">
            <w:pPr>
              <w:rPr>
                <w:rFonts w:ascii="Trebuchet MS" w:hAnsi="Trebuchet MS"/>
                <w:sz w:val="16"/>
                <w:szCs w:val="16"/>
              </w:rPr>
            </w:pPr>
            <w:r>
              <w:rPr>
                <w:rFonts w:ascii="Trebuchet MS" w:hAnsi="Trebuchet MS"/>
                <w:sz w:val="16"/>
                <w:szCs w:val="16"/>
              </w:rPr>
              <w:t> </w:t>
            </w:r>
          </w:p>
          <w:p w14:paraId="312D0549" w14:textId="77777777" w:rsidR="00A53193" w:rsidRDefault="00A53193" w:rsidP="002D499B">
            <w:pPr>
              <w:rPr>
                <w:rFonts w:ascii="Trebuchet MS" w:hAnsi="Trebuchet MS"/>
                <w:sz w:val="16"/>
                <w:szCs w:val="16"/>
              </w:rPr>
            </w:pPr>
            <w:r>
              <w:rPr>
                <w:rFonts w:ascii="Trebuchet MS" w:hAnsi="Trebuchet MS"/>
                <w:sz w:val="16"/>
                <w:szCs w:val="16"/>
              </w:rPr>
              <w:t> </w:t>
            </w:r>
          </w:p>
          <w:p w14:paraId="273095AA" w14:textId="77777777" w:rsidR="00A53193" w:rsidRDefault="00A53193" w:rsidP="002D499B">
            <w:pPr>
              <w:rPr>
                <w:rFonts w:ascii="Trebuchet MS" w:hAnsi="Trebuchet MS"/>
                <w:sz w:val="16"/>
                <w:szCs w:val="16"/>
              </w:rPr>
            </w:pPr>
            <w:r>
              <w:rPr>
                <w:rFonts w:ascii="Trebuchet MS" w:hAnsi="Trebuchet MS"/>
                <w:sz w:val="16"/>
                <w:szCs w:val="16"/>
              </w:rPr>
              <w:t> </w:t>
            </w:r>
          </w:p>
          <w:p w14:paraId="0DEA73ED" w14:textId="77777777" w:rsidR="00A53193" w:rsidRDefault="00A53193" w:rsidP="002D499B">
            <w:pPr>
              <w:rPr>
                <w:rFonts w:ascii="Trebuchet MS" w:hAnsi="Trebuchet MS"/>
                <w:sz w:val="16"/>
                <w:szCs w:val="16"/>
              </w:rPr>
            </w:pPr>
            <w:r>
              <w:rPr>
                <w:rFonts w:ascii="Trebuchet MS" w:hAnsi="Trebuchet MS"/>
                <w:sz w:val="16"/>
                <w:szCs w:val="16"/>
              </w:rPr>
              <w:t> </w:t>
            </w:r>
          </w:p>
          <w:p w14:paraId="766E046A" w14:textId="77777777" w:rsidR="00A53193" w:rsidRDefault="00A53193" w:rsidP="002D499B">
            <w:pPr>
              <w:rPr>
                <w:rFonts w:ascii="Trebuchet MS" w:hAnsi="Trebuchet MS"/>
                <w:sz w:val="16"/>
                <w:szCs w:val="16"/>
              </w:rPr>
            </w:pPr>
            <w:r>
              <w:rPr>
                <w:rFonts w:ascii="Trebuchet MS" w:hAnsi="Trebuchet MS"/>
                <w:sz w:val="16"/>
                <w:szCs w:val="16"/>
              </w:rPr>
              <w:t> </w:t>
            </w:r>
          </w:p>
          <w:p w14:paraId="75AC54FC" w14:textId="77777777" w:rsidR="00A53193" w:rsidRDefault="00A53193" w:rsidP="002D499B">
            <w:pPr>
              <w:rPr>
                <w:rFonts w:ascii="Trebuchet MS" w:hAnsi="Trebuchet MS"/>
                <w:sz w:val="16"/>
                <w:szCs w:val="16"/>
              </w:rPr>
            </w:pPr>
            <w:r>
              <w:rPr>
                <w:rFonts w:ascii="Trebuchet MS" w:hAnsi="Trebuchet MS"/>
                <w:sz w:val="16"/>
                <w:szCs w:val="16"/>
              </w:rPr>
              <w:t> </w:t>
            </w:r>
          </w:p>
        </w:tc>
        <w:tc>
          <w:tcPr>
            <w:tcW w:w="919" w:type="dxa"/>
            <w:tcBorders>
              <w:top w:val="single" w:sz="4" w:space="0" w:color="auto"/>
              <w:left w:val="single" w:sz="4" w:space="0" w:color="auto"/>
              <w:bottom w:val="single" w:sz="4" w:space="0" w:color="auto"/>
              <w:right w:val="single" w:sz="4" w:space="0" w:color="auto"/>
            </w:tcBorders>
            <w:noWrap/>
            <w:hideMark/>
          </w:tcPr>
          <w:p w14:paraId="6F4538C3" w14:textId="77777777" w:rsidR="00A53193" w:rsidRDefault="00A53193" w:rsidP="002D499B">
            <w:pPr>
              <w:rPr>
                <w:rFonts w:ascii="Trebuchet MS" w:hAnsi="Trebuchet MS"/>
                <w:sz w:val="16"/>
                <w:szCs w:val="16"/>
              </w:rPr>
            </w:pPr>
            <w:r>
              <w:rPr>
                <w:rFonts w:ascii="Trebuchet MS" w:hAnsi="Trebuchet MS"/>
                <w:sz w:val="16"/>
                <w:szCs w:val="16"/>
              </w:rPr>
              <w:t> </w:t>
            </w:r>
          </w:p>
          <w:p w14:paraId="4D9F7C5D" w14:textId="77777777" w:rsidR="00A53193" w:rsidRDefault="00A53193" w:rsidP="002D499B">
            <w:pPr>
              <w:rPr>
                <w:rFonts w:ascii="Trebuchet MS" w:hAnsi="Trebuchet MS"/>
                <w:sz w:val="16"/>
                <w:szCs w:val="16"/>
              </w:rPr>
            </w:pPr>
            <w:r>
              <w:rPr>
                <w:rFonts w:ascii="Trebuchet MS" w:hAnsi="Trebuchet MS"/>
                <w:sz w:val="16"/>
                <w:szCs w:val="16"/>
              </w:rPr>
              <w:t> </w:t>
            </w:r>
          </w:p>
          <w:p w14:paraId="7A72C86F" w14:textId="77777777" w:rsidR="00A53193" w:rsidRDefault="00A53193" w:rsidP="002D499B">
            <w:pPr>
              <w:rPr>
                <w:rFonts w:ascii="Trebuchet MS" w:hAnsi="Trebuchet MS"/>
                <w:sz w:val="16"/>
                <w:szCs w:val="16"/>
              </w:rPr>
            </w:pPr>
            <w:r>
              <w:rPr>
                <w:rFonts w:ascii="Trebuchet MS" w:hAnsi="Trebuchet MS"/>
                <w:sz w:val="16"/>
                <w:szCs w:val="16"/>
              </w:rPr>
              <w:t> </w:t>
            </w:r>
          </w:p>
          <w:p w14:paraId="2080438F" w14:textId="77777777" w:rsidR="00A53193" w:rsidRDefault="00A53193" w:rsidP="002D499B">
            <w:pPr>
              <w:rPr>
                <w:rFonts w:ascii="Trebuchet MS" w:hAnsi="Trebuchet MS"/>
                <w:sz w:val="16"/>
                <w:szCs w:val="16"/>
              </w:rPr>
            </w:pPr>
            <w:r>
              <w:rPr>
                <w:rFonts w:ascii="Trebuchet MS" w:hAnsi="Trebuchet MS"/>
                <w:sz w:val="16"/>
                <w:szCs w:val="16"/>
              </w:rPr>
              <w:t> </w:t>
            </w:r>
          </w:p>
          <w:p w14:paraId="73AC9AE4" w14:textId="77777777" w:rsidR="00A53193" w:rsidRDefault="00A53193" w:rsidP="002D499B">
            <w:pPr>
              <w:rPr>
                <w:rFonts w:ascii="Trebuchet MS" w:hAnsi="Trebuchet MS"/>
                <w:sz w:val="16"/>
                <w:szCs w:val="16"/>
              </w:rPr>
            </w:pPr>
            <w:r>
              <w:rPr>
                <w:rFonts w:ascii="Trebuchet MS" w:hAnsi="Trebuchet MS"/>
                <w:sz w:val="16"/>
                <w:szCs w:val="16"/>
              </w:rPr>
              <w:t> </w:t>
            </w:r>
          </w:p>
          <w:p w14:paraId="3FBF03C8" w14:textId="77777777" w:rsidR="00A53193" w:rsidRDefault="00A53193" w:rsidP="002D499B">
            <w:pPr>
              <w:rPr>
                <w:rFonts w:ascii="Trebuchet MS" w:hAnsi="Trebuchet MS"/>
                <w:sz w:val="16"/>
                <w:szCs w:val="16"/>
              </w:rPr>
            </w:pPr>
            <w:r>
              <w:rPr>
                <w:rFonts w:ascii="Trebuchet MS" w:hAnsi="Trebuchet MS"/>
                <w:sz w:val="16"/>
                <w:szCs w:val="16"/>
              </w:rPr>
              <w:t> </w:t>
            </w:r>
          </w:p>
          <w:p w14:paraId="1E00D950" w14:textId="77777777" w:rsidR="00A53193" w:rsidRDefault="00A53193" w:rsidP="002D499B">
            <w:pPr>
              <w:rPr>
                <w:rFonts w:ascii="Trebuchet MS" w:hAnsi="Trebuchet MS"/>
                <w:sz w:val="16"/>
                <w:szCs w:val="16"/>
              </w:rPr>
            </w:pPr>
            <w:r>
              <w:rPr>
                <w:rFonts w:ascii="Trebuchet MS" w:hAnsi="Trebuchet MS"/>
                <w:sz w:val="16"/>
                <w:szCs w:val="16"/>
              </w:rPr>
              <w:t> </w:t>
            </w:r>
          </w:p>
          <w:p w14:paraId="219D9ABF" w14:textId="77777777" w:rsidR="00A53193" w:rsidRDefault="00A53193" w:rsidP="002D499B">
            <w:pPr>
              <w:rPr>
                <w:rFonts w:ascii="Trebuchet MS" w:hAnsi="Trebuchet MS"/>
                <w:sz w:val="16"/>
                <w:szCs w:val="16"/>
              </w:rPr>
            </w:pPr>
            <w:r>
              <w:rPr>
                <w:rFonts w:ascii="Trebuchet MS" w:hAnsi="Trebuchet MS"/>
                <w:sz w:val="16"/>
                <w:szCs w:val="16"/>
              </w:rPr>
              <w:t> </w:t>
            </w:r>
          </w:p>
          <w:p w14:paraId="36464C35" w14:textId="77777777" w:rsidR="00A53193" w:rsidRDefault="00A53193" w:rsidP="002D499B">
            <w:pPr>
              <w:rPr>
                <w:rFonts w:ascii="Trebuchet MS" w:hAnsi="Trebuchet MS"/>
                <w:sz w:val="16"/>
                <w:szCs w:val="16"/>
              </w:rPr>
            </w:pPr>
            <w:r>
              <w:rPr>
                <w:rFonts w:ascii="Trebuchet MS" w:hAnsi="Trebuchet MS"/>
                <w:sz w:val="16"/>
                <w:szCs w:val="16"/>
              </w:rPr>
              <w:t> </w:t>
            </w:r>
          </w:p>
          <w:p w14:paraId="41E65749" w14:textId="77777777" w:rsidR="00A53193" w:rsidRDefault="00A53193" w:rsidP="002D499B">
            <w:pPr>
              <w:rPr>
                <w:rFonts w:ascii="Trebuchet MS" w:hAnsi="Trebuchet MS"/>
                <w:sz w:val="16"/>
                <w:szCs w:val="16"/>
              </w:rPr>
            </w:pPr>
            <w:r>
              <w:rPr>
                <w:rFonts w:ascii="Trebuchet MS" w:hAnsi="Trebuchet MS"/>
                <w:sz w:val="16"/>
                <w:szCs w:val="16"/>
              </w:rPr>
              <w:t> </w:t>
            </w:r>
          </w:p>
          <w:p w14:paraId="3CAF50AE" w14:textId="77777777" w:rsidR="00A53193" w:rsidRDefault="00A53193" w:rsidP="002D499B">
            <w:pPr>
              <w:rPr>
                <w:rFonts w:ascii="Trebuchet MS" w:hAnsi="Trebuchet MS"/>
                <w:sz w:val="16"/>
                <w:szCs w:val="16"/>
              </w:rPr>
            </w:pPr>
            <w:r>
              <w:rPr>
                <w:rFonts w:ascii="Trebuchet MS" w:hAnsi="Trebuchet MS"/>
                <w:sz w:val="16"/>
                <w:szCs w:val="16"/>
              </w:rPr>
              <w:t> </w:t>
            </w:r>
          </w:p>
          <w:p w14:paraId="2CB6EFCA" w14:textId="77777777" w:rsidR="00A53193" w:rsidRDefault="00A53193" w:rsidP="002D499B">
            <w:pPr>
              <w:rPr>
                <w:rFonts w:ascii="Trebuchet MS" w:hAnsi="Trebuchet MS"/>
                <w:sz w:val="16"/>
                <w:szCs w:val="16"/>
              </w:rPr>
            </w:pPr>
            <w:r>
              <w:rPr>
                <w:rFonts w:ascii="Trebuchet MS" w:hAnsi="Trebuchet MS"/>
                <w:sz w:val="16"/>
                <w:szCs w:val="16"/>
              </w:rPr>
              <w:t> </w:t>
            </w:r>
          </w:p>
          <w:p w14:paraId="0119E44A" w14:textId="77777777" w:rsidR="00A53193" w:rsidRDefault="00A53193" w:rsidP="002D499B">
            <w:pPr>
              <w:rPr>
                <w:rFonts w:ascii="Trebuchet MS" w:hAnsi="Trebuchet MS"/>
                <w:sz w:val="16"/>
                <w:szCs w:val="16"/>
              </w:rPr>
            </w:pPr>
            <w:r>
              <w:rPr>
                <w:rFonts w:ascii="Trebuchet MS" w:hAnsi="Trebuchet MS"/>
                <w:sz w:val="16"/>
                <w:szCs w:val="16"/>
              </w:rPr>
              <w:t> </w:t>
            </w:r>
          </w:p>
          <w:p w14:paraId="59579E6F" w14:textId="77777777" w:rsidR="00A53193" w:rsidRDefault="00A53193" w:rsidP="002D499B">
            <w:pPr>
              <w:rPr>
                <w:rFonts w:ascii="Trebuchet MS" w:hAnsi="Trebuchet MS"/>
                <w:sz w:val="16"/>
                <w:szCs w:val="16"/>
              </w:rPr>
            </w:pPr>
            <w:r>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1165E0F8" w14:textId="77777777" w:rsidR="00A53193" w:rsidRDefault="00A53193" w:rsidP="002D499B">
            <w:pPr>
              <w:rPr>
                <w:rFonts w:ascii="Trebuchet MS" w:hAnsi="Trebuchet MS"/>
                <w:sz w:val="16"/>
                <w:szCs w:val="16"/>
              </w:rPr>
            </w:pPr>
            <w:r>
              <w:rPr>
                <w:rFonts w:ascii="Trebuchet MS" w:hAnsi="Trebuchet MS"/>
                <w:sz w:val="16"/>
                <w:szCs w:val="16"/>
              </w:rPr>
              <w:t> </w:t>
            </w:r>
          </w:p>
          <w:p w14:paraId="0C744477" w14:textId="77777777" w:rsidR="00A53193" w:rsidRDefault="00A53193" w:rsidP="002D499B">
            <w:pPr>
              <w:rPr>
                <w:rFonts w:ascii="Trebuchet MS" w:hAnsi="Trebuchet MS"/>
                <w:sz w:val="16"/>
                <w:szCs w:val="16"/>
              </w:rPr>
            </w:pPr>
            <w:r>
              <w:rPr>
                <w:rFonts w:ascii="Trebuchet MS" w:hAnsi="Trebuchet MS"/>
                <w:sz w:val="16"/>
                <w:szCs w:val="16"/>
              </w:rPr>
              <w:t> </w:t>
            </w:r>
          </w:p>
          <w:p w14:paraId="63734FD0" w14:textId="77777777" w:rsidR="00A53193" w:rsidRDefault="00A53193" w:rsidP="002D499B">
            <w:pPr>
              <w:rPr>
                <w:rFonts w:ascii="Trebuchet MS" w:hAnsi="Trebuchet MS"/>
                <w:sz w:val="16"/>
                <w:szCs w:val="16"/>
              </w:rPr>
            </w:pPr>
            <w:r>
              <w:rPr>
                <w:rFonts w:ascii="Trebuchet MS" w:hAnsi="Trebuchet MS"/>
                <w:sz w:val="16"/>
                <w:szCs w:val="16"/>
              </w:rPr>
              <w:t> </w:t>
            </w:r>
          </w:p>
          <w:p w14:paraId="59C9BC72" w14:textId="77777777" w:rsidR="00A53193" w:rsidRDefault="00A53193" w:rsidP="002D499B">
            <w:pPr>
              <w:rPr>
                <w:rFonts w:ascii="Trebuchet MS" w:hAnsi="Trebuchet MS"/>
                <w:sz w:val="16"/>
                <w:szCs w:val="16"/>
              </w:rPr>
            </w:pPr>
            <w:r>
              <w:rPr>
                <w:rFonts w:ascii="Trebuchet MS" w:hAnsi="Trebuchet MS"/>
                <w:sz w:val="16"/>
                <w:szCs w:val="16"/>
              </w:rPr>
              <w:t> </w:t>
            </w:r>
          </w:p>
          <w:p w14:paraId="2B4F521C" w14:textId="77777777" w:rsidR="00A53193" w:rsidRDefault="00A53193" w:rsidP="002D499B">
            <w:pPr>
              <w:rPr>
                <w:rFonts w:ascii="Trebuchet MS" w:hAnsi="Trebuchet MS"/>
                <w:sz w:val="16"/>
                <w:szCs w:val="16"/>
              </w:rPr>
            </w:pPr>
            <w:r>
              <w:rPr>
                <w:rFonts w:ascii="Trebuchet MS" w:hAnsi="Trebuchet MS"/>
                <w:sz w:val="16"/>
                <w:szCs w:val="16"/>
              </w:rPr>
              <w:t> </w:t>
            </w:r>
          </w:p>
          <w:p w14:paraId="1D0DB6D8" w14:textId="77777777" w:rsidR="00A53193" w:rsidRDefault="00A53193" w:rsidP="002D499B">
            <w:pPr>
              <w:rPr>
                <w:rFonts w:ascii="Trebuchet MS" w:hAnsi="Trebuchet MS"/>
                <w:sz w:val="16"/>
                <w:szCs w:val="16"/>
              </w:rPr>
            </w:pPr>
            <w:r>
              <w:rPr>
                <w:rFonts w:ascii="Trebuchet MS" w:hAnsi="Trebuchet MS"/>
                <w:sz w:val="16"/>
                <w:szCs w:val="16"/>
              </w:rPr>
              <w:t> </w:t>
            </w:r>
          </w:p>
          <w:p w14:paraId="322C3890" w14:textId="77777777" w:rsidR="00A53193" w:rsidRDefault="00A53193" w:rsidP="002D499B">
            <w:pPr>
              <w:rPr>
                <w:rFonts w:ascii="Trebuchet MS" w:hAnsi="Trebuchet MS"/>
                <w:sz w:val="16"/>
                <w:szCs w:val="16"/>
              </w:rPr>
            </w:pPr>
            <w:r>
              <w:rPr>
                <w:rFonts w:ascii="Trebuchet MS" w:hAnsi="Trebuchet MS"/>
                <w:sz w:val="16"/>
                <w:szCs w:val="16"/>
              </w:rPr>
              <w:t> </w:t>
            </w:r>
          </w:p>
          <w:p w14:paraId="6582B9B6" w14:textId="77777777" w:rsidR="00A53193" w:rsidRDefault="00A53193" w:rsidP="002D499B">
            <w:pPr>
              <w:rPr>
                <w:rFonts w:ascii="Trebuchet MS" w:hAnsi="Trebuchet MS"/>
                <w:sz w:val="16"/>
                <w:szCs w:val="16"/>
              </w:rPr>
            </w:pPr>
            <w:r>
              <w:rPr>
                <w:rFonts w:ascii="Trebuchet MS" w:hAnsi="Trebuchet MS"/>
                <w:sz w:val="16"/>
                <w:szCs w:val="16"/>
              </w:rPr>
              <w:t> </w:t>
            </w:r>
          </w:p>
          <w:p w14:paraId="631B6D4E" w14:textId="77777777" w:rsidR="00A53193" w:rsidRDefault="00A53193" w:rsidP="002D499B">
            <w:pPr>
              <w:rPr>
                <w:rFonts w:ascii="Trebuchet MS" w:hAnsi="Trebuchet MS"/>
                <w:sz w:val="16"/>
                <w:szCs w:val="16"/>
              </w:rPr>
            </w:pPr>
            <w:r>
              <w:rPr>
                <w:rFonts w:ascii="Trebuchet MS" w:hAnsi="Trebuchet MS"/>
                <w:sz w:val="16"/>
                <w:szCs w:val="16"/>
              </w:rPr>
              <w:t> </w:t>
            </w:r>
          </w:p>
          <w:p w14:paraId="2E3D42A5" w14:textId="77777777" w:rsidR="00A53193" w:rsidRDefault="00A53193" w:rsidP="002D499B">
            <w:pPr>
              <w:rPr>
                <w:rFonts w:ascii="Trebuchet MS" w:hAnsi="Trebuchet MS"/>
                <w:sz w:val="16"/>
                <w:szCs w:val="16"/>
              </w:rPr>
            </w:pPr>
            <w:r>
              <w:rPr>
                <w:rFonts w:ascii="Trebuchet MS" w:hAnsi="Trebuchet MS"/>
                <w:sz w:val="16"/>
                <w:szCs w:val="16"/>
              </w:rPr>
              <w:t> </w:t>
            </w:r>
          </w:p>
          <w:p w14:paraId="7F3290B3" w14:textId="77777777" w:rsidR="00A53193" w:rsidRDefault="00A53193" w:rsidP="002D499B">
            <w:pPr>
              <w:rPr>
                <w:rFonts w:ascii="Trebuchet MS" w:hAnsi="Trebuchet MS"/>
                <w:sz w:val="16"/>
                <w:szCs w:val="16"/>
              </w:rPr>
            </w:pPr>
            <w:r>
              <w:rPr>
                <w:rFonts w:ascii="Trebuchet MS" w:hAnsi="Trebuchet MS"/>
                <w:sz w:val="16"/>
                <w:szCs w:val="16"/>
              </w:rPr>
              <w:t> </w:t>
            </w:r>
          </w:p>
          <w:p w14:paraId="51E61E49" w14:textId="77777777" w:rsidR="00A53193" w:rsidRDefault="00A53193" w:rsidP="002D499B">
            <w:pPr>
              <w:rPr>
                <w:rFonts w:ascii="Trebuchet MS" w:hAnsi="Trebuchet MS"/>
                <w:sz w:val="16"/>
                <w:szCs w:val="16"/>
              </w:rPr>
            </w:pPr>
            <w:r>
              <w:rPr>
                <w:rFonts w:ascii="Trebuchet MS" w:hAnsi="Trebuchet MS"/>
                <w:sz w:val="16"/>
                <w:szCs w:val="16"/>
              </w:rPr>
              <w:t> </w:t>
            </w:r>
          </w:p>
          <w:p w14:paraId="0424A8B8" w14:textId="77777777" w:rsidR="00A53193" w:rsidRDefault="00A53193" w:rsidP="002D499B">
            <w:pPr>
              <w:rPr>
                <w:rFonts w:ascii="Trebuchet MS" w:hAnsi="Trebuchet MS"/>
                <w:sz w:val="16"/>
                <w:szCs w:val="16"/>
              </w:rPr>
            </w:pPr>
            <w:r>
              <w:rPr>
                <w:rFonts w:ascii="Trebuchet MS" w:hAnsi="Trebuchet MS"/>
                <w:sz w:val="16"/>
                <w:szCs w:val="16"/>
              </w:rPr>
              <w:t> </w:t>
            </w:r>
          </w:p>
          <w:p w14:paraId="0D69584A" w14:textId="77777777" w:rsidR="00A53193" w:rsidRDefault="00A53193" w:rsidP="002D499B">
            <w:pPr>
              <w:rPr>
                <w:rFonts w:ascii="Trebuchet MS" w:hAnsi="Trebuchet MS"/>
                <w:sz w:val="16"/>
                <w:szCs w:val="16"/>
              </w:rPr>
            </w:pPr>
            <w:r>
              <w:rPr>
                <w:rFonts w:ascii="Trebuchet MS" w:hAnsi="Trebuchet MS"/>
                <w:sz w:val="16"/>
                <w:szCs w:val="16"/>
              </w:rPr>
              <w:t> </w:t>
            </w:r>
          </w:p>
        </w:tc>
        <w:tc>
          <w:tcPr>
            <w:tcW w:w="1130" w:type="dxa"/>
            <w:tcBorders>
              <w:top w:val="single" w:sz="4" w:space="0" w:color="auto"/>
              <w:left w:val="single" w:sz="4" w:space="0" w:color="auto"/>
              <w:bottom w:val="single" w:sz="4" w:space="0" w:color="auto"/>
              <w:right w:val="single" w:sz="4" w:space="0" w:color="auto"/>
            </w:tcBorders>
          </w:tcPr>
          <w:p w14:paraId="1D6CC043" w14:textId="77777777" w:rsidR="00A53193" w:rsidRDefault="00A53193" w:rsidP="002D499B">
            <w:pPr>
              <w:rPr>
                <w:rFonts w:ascii="Trebuchet MS" w:hAnsi="Trebuchet MS"/>
                <w:sz w:val="16"/>
                <w:szCs w:val="16"/>
              </w:rPr>
            </w:pPr>
          </w:p>
        </w:tc>
      </w:tr>
      <w:tr w:rsidR="00A53193" w14:paraId="321B4E73" w14:textId="77777777" w:rsidTr="002D499B">
        <w:trPr>
          <w:trHeight w:val="933"/>
        </w:trPr>
        <w:tc>
          <w:tcPr>
            <w:tcW w:w="455" w:type="dxa"/>
            <w:tcBorders>
              <w:top w:val="single" w:sz="4" w:space="0" w:color="auto"/>
              <w:left w:val="single" w:sz="4" w:space="0" w:color="auto"/>
              <w:bottom w:val="single" w:sz="4" w:space="0" w:color="auto"/>
              <w:right w:val="single" w:sz="4" w:space="0" w:color="auto"/>
            </w:tcBorders>
            <w:noWrap/>
            <w:hideMark/>
          </w:tcPr>
          <w:p w14:paraId="7AA77E2B" w14:textId="77777777" w:rsidR="00A53193" w:rsidRDefault="00A53193" w:rsidP="002D499B">
            <w:pPr>
              <w:rPr>
                <w:rFonts w:ascii="Trebuchet MS" w:hAnsi="Trebuchet MS"/>
                <w:sz w:val="16"/>
                <w:szCs w:val="16"/>
              </w:rPr>
            </w:pPr>
            <w:r>
              <w:rPr>
                <w:rFonts w:ascii="Trebuchet MS" w:hAnsi="Trebuchet MS"/>
                <w:sz w:val="16"/>
                <w:szCs w:val="16"/>
              </w:rPr>
              <w:t> </w:t>
            </w:r>
          </w:p>
          <w:p w14:paraId="06A021CC" w14:textId="77777777" w:rsidR="00A53193" w:rsidRDefault="00A53193" w:rsidP="002D499B">
            <w:pPr>
              <w:rPr>
                <w:rFonts w:ascii="Trebuchet MS" w:hAnsi="Trebuchet MS"/>
                <w:b/>
                <w:bCs/>
                <w:sz w:val="16"/>
                <w:szCs w:val="16"/>
              </w:rPr>
            </w:pPr>
            <w:r>
              <w:rPr>
                <w:rFonts w:ascii="Trebuchet MS" w:hAnsi="Trebuchet MS"/>
                <w:b/>
                <w:bCs/>
                <w:sz w:val="16"/>
                <w:szCs w:val="16"/>
              </w:rPr>
              <w:t>3</w:t>
            </w:r>
          </w:p>
          <w:p w14:paraId="483D516C" w14:textId="77777777" w:rsidR="00A53193" w:rsidRDefault="00A53193" w:rsidP="002D499B">
            <w:pPr>
              <w:rPr>
                <w:rFonts w:ascii="Trebuchet MS" w:hAnsi="Trebuchet MS"/>
                <w:sz w:val="16"/>
                <w:szCs w:val="16"/>
              </w:rPr>
            </w:pPr>
            <w:r>
              <w:rPr>
                <w:rFonts w:ascii="Trebuchet MS" w:hAnsi="Trebuchet MS"/>
                <w:b/>
                <w:bC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73696C8E" w14:textId="77777777" w:rsidR="00A53193" w:rsidRDefault="00A53193" w:rsidP="002D499B">
            <w:pPr>
              <w:rPr>
                <w:rFonts w:ascii="Trebuchet MS" w:hAnsi="Trebuchet MS"/>
                <w:sz w:val="16"/>
                <w:szCs w:val="16"/>
              </w:rPr>
            </w:pPr>
            <w:r>
              <w:rPr>
                <w:rFonts w:ascii="Trebuchet MS" w:hAnsi="Trebuchet MS"/>
                <w:sz w:val="16"/>
                <w:szCs w:val="16"/>
              </w:rPr>
              <w:t>Servisiranje sistema tehničnega varovanja v primeru</w:t>
            </w:r>
          </w:p>
          <w:p w14:paraId="2E767900" w14:textId="77777777" w:rsidR="00A53193" w:rsidRDefault="00A53193" w:rsidP="002D499B">
            <w:pPr>
              <w:rPr>
                <w:rFonts w:ascii="Trebuchet MS" w:hAnsi="Trebuchet MS"/>
                <w:sz w:val="16"/>
                <w:szCs w:val="16"/>
              </w:rPr>
            </w:pPr>
            <w:r>
              <w:rPr>
                <w:rFonts w:ascii="Trebuchet MS" w:hAnsi="Trebuchet MS"/>
                <w:sz w:val="16"/>
                <w:szCs w:val="16"/>
              </w:rPr>
              <w:t xml:space="preserve">okvar sistema, servisni material ni vključen v ceno in se </w:t>
            </w:r>
          </w:p>
          <w:p w14:paraId="120CC0C1" w14:textId="77777777" w:rsidR="00A53193" w:rsidRDefault="00A53193" w:rsidP="002D499B">
            <w:pPr>
              <w:rPr>
                <w:rFonts w:ascii="Trebuchet MS" w:hAnsi="Trebuchet MS"/>
                <w:sz w:val="16"/>
                <w:szCs w:val="16"/>
              </w:rPr>
            </w:pPr>
            <w:r>
              <w:rPr>
                <w:rFonts w:ascii="Trebuchet MS" w:hAnsi="Trebuchet MS"/>
                <w:sz w:val="16"/>
                <w:szCs w:val="16"/>
              </w:rPr>
              <w:t>obračunava po dejanski porabi</w:t>
            </w:r>
          </w:p>
        </w:tc>
        <w:tc>
          <w:tcPr>
            <w:tcW w:w="752" w:type="dxa"/>
            <w:tcBorders>
              <w:top w:val="single" w:sz="4" w:space="0" w:color="auto"/>
              <w:left w:val="single" w:sz="4" w:space="0" w:color="auto"/>
              <w:bottom w:val="single" w:sz="4" w:space="0" w:color="auto"/>
              <w:right w:val="single" w:sz="4" w:space="0" w:color="auto"/>
            </w:tcBorders>
            <w:noWrap/>
            <w:hideMark/>
          </w:tcPr>
          <w:p w14:paraId="0E4B7818" w14:textId="77777777" w:rsidR="00A53193" w:rsidRDefault="00A53193" w:rsidP="002D499B">
            <w:pPr>
              <w:rPr>
                <w:rFonts w:ascii="Trebuchet MS" w:hAnsi="Trebuchet MS"/>
                <w:sz w:val="16"/>
                <w:szCs w:val="16"/>
              </w:rPr>
            </w:pPr>
            <w:r>
              <w:rPr>
                <w:rFonts w:ascii="Trebuchet MS" w:hAnsi="Trebuchet MS"/>
                <w:sz w:val="16"/>
                <w:szCs w:val="16"/>
              </w:rPr>
              <w:t> </w:t>
            </w:r>
          </w:p>
          <w:p w14:paraId="004AEB3E" w14:textId="77777777" w:rsidR="00A53193" w:rsidRDefault="00A53193" w:rsidP="002D499B">
            <w:pPr>
              <w:rPr>
                <w:rFonts w:ascii="Trebuchet MS" w:hAnsi="Trebuchet MS"/>
                <w:sz w:val="16"/>
                <w:szCs w:val="16"/>
              </w:rPr>
            </w:pPr>
            <w:r>
              <w:rPr>
                <w:rFonts w:ascii="Trebuchet MS" w:hAnsi="Trebuchet MS"/>
                <w:sz w:val="16"/>
                <w:szCs w:val="16"/>
              </w:rPr>
              <w:t>Ura</w:t>
            </w:r>
          </w:p>
          <w:p w14:paraId="552F57AE" w14:textId="77777777" w:rsidR="00A53193" w:rsidRDefault="00A53193" w:rsidP="002D499B">
            <w:pPr>
              <w:rPr>
                <w:rFonts w:ascii="Trebuchet MS" w:hAnsi="Trebuchet MS"/>
                <w:sz w:val="16"/>
                <w:szCs w:val="16"/>
              </w:rPr>
            </w:pPr>
            <w:r>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144383DC" w14:textId="77777777" w:rsidR="00A53193" w:rsidRDefault="00A53193" w:rsidP="002D499B">
            <w:pPr>
              <w:rPr>
                <w:rFonts w:ascii="Trebuchet MS" w:hAnsi="Trebuchet MS"/>
                <w:sz w:val="16"/>
                <w:szCs w:val="16"/>
              </w:rPr>
            </w:pPr>
            <w:r>
              <w:rPr>
                <w:rFonts w:ascii="Trebuchet MS" w:hAnsi="Trebuchet MS"/>
                <w:sz w:val="16"/>
                <w:szCs w:val="16"/>
              </w:rPr>
              <w:t> </w:t>
            </w:r>
          </w:p>
          <w:p w14:paraId="7D264205" w14:textId="77777777" w:rsidR="00A53193" w:rsidRDefault="00A53193" w:rsidP="002D499B">
            <w:pPr>
              <w:rPr>
                <w:rFonts w:ascii="Trebuchet MS" w:hAnsi="Trebuchet MS"/>
                <w:sz w:val="16"/>
                <w:szCs w:val="16"/>
              </w:rPr>
            </w:pPr>
            <w:r>
              <w:rPr>
                <w:rFonts w:ascii="Trebuchet MS" w:hAnsi="Trebuchet MS"/>
                <w:sz w:val="16"/>
                <w:szCs w:val="16"/>
              </w:rPr>
              <w:t> </w:t>
            </w:r>
          </w:p>
          <w:p w14:paraId="3FBFB560" w14:textId="77777777" w:rsidR="00A53193" w:rsidRDefault="00A53193" w:rsidP="002D499B">
            <w:pPr>
              <w:rPr>
                <w:rFonts w:ascii="Trebuchet MS" w:hAnsi="Trebuchet MS"/>
                <w:sz w:val="16"/>
                <w:szCs w:val="16"/>
              </w:rPr>
            </w:pPr>
            <w:r>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389DEB95" w14:textId="77777777" w:rsidR="00A53193" w:rsidRDefault="00A53193" w:rsidP="002D499B">
            <w:pPr>
              <w:rPr>
                <w:rFonts w:ascii="Trebuchet MS" w:hAnsi="Trebuchet MS"/>
                <w:sz w:val="16"/>
                <w:szCs w:val="16"/>
              </w:rPr>
            </w:pPr>
            <w:r>
              <w:rPr>
                <w:rFonts w:ascii="Trebuchet MS" w:hAnsi="Trebuchet MS"/>
                <w:sz w:val="16"/>
                <w:szCs w:val="16"/>
              </w:rPr>
              <w:t> </w:t>
            </w:r>
          </w:p>
          <w:p w14:paraId="1D638674" w14:textId="77777777" w:rsidR="00A53193" w:rsidRDefault="00A53193" w:rsidP="002D499B">
            <w:pPr>
              <w:rPr>
                <w:rFonts w:ascii="Trebuchet MS" w:hAnsi="Trebuchet MS"/>
                <w:sz w:val="16"/>
                <w:szCs w:val="16"/>
              </w:rPr>
            </w:pPr>
            <w:r>
              <w:rPr>
                <w:rFonts w:ascii="Trebuchet MS" w:hAnsi="Trebuchet MS"/>
                <w:b/>
                <w:bCs/>
                <w:sz w:val="16"/>
                <w:szCs w:val="16"/>
              </w:rPr>
              <w:t xml:space="preserve">∑ </w:t>
            </w:r>
            <w:r>
              <w:rPr>
                <w:rFonts w:ascii="Trebuchet MS" w:hAnsi="Trebuchet MS"/>
                <w:sz w:val="16"/>
                <w:szCs w:val="16"/>
              </w:rPr>
              <w:t>*40 ur</w:t>
            </w:r>
          </w:p>
          <w:p w14:paraId="0E29C305" w14:textId="77777777" w:rsidR="00A53193" w:rsidRDefault="00A53193" w:rsidP="002D499B">
            <w:pPr>
              <w:rPr>
                <w:rFonts w:ascii="Trebuchet MS" w:hAnsi="Trebuchet MS"/>
                <w:sz w:val="16"/>
                <w:szCs w:val="16"/>
              </w:rPr>
            </w:pPr>
            <w:r>
              <w:rPr>
                <w:rFonts w:ascii="Trebuchet MS" w:hAnsi="Trebuchet MS"/>
                <w:sz w:val="16"/>
                <w:szCs w:val="16"/>
              </w:rPr>
              <w:t> </w:t>
            </w:r>
          </w:p>
        </w:tc>
        <w:tc>
          <w:tcPr>
            <w:tcW w:w="1111" w:type="dxa"/>
            <w:tcBorders>
              <w:top w:val="single" w:sz="4" w:space="0" w:color="auto"/>
              <w:left w:val="single" w:sz="4" w:space="0" w:color="auto"/>
              <w:bottom w:val="single" w:sz="4" w:space="0" w:color="auto"/>
              <w:right w:val="single" w:sz="4" w:space="0" w:color="auto"/>
            </w:tcBorders>
            <w:noWrap/>
            <w:hideMark/>
          </w:tcPr>
          <w:p w14:paraId="732B571A" w14:textId="77777777" w:rsidR="00A53193" w:rsidRDefault="00A53193" w:rsidP="002D499B">
            <w:pPr>
              <w:rPr>
                <w:rFonts w:ascii="Trebuchet MS" w:hAnsi="Trebuchet MS"/>
                <w:sz w:val="16"/>
                <w:szCs w:val="16"/>
              </w:rPr>
            </w:pPr>
            <w:r>
              <w:rPr>
                <w:rFonts w:ascii="Trebuchet MS" w:hAnsi="Trebuchet MS"/>
                <w:sz w:val="16"/>
                <w:szCs w:val="16"/>
              </w:rPr>
              <w:t> </w:t>
            </w:r>
          </w:p>
          <w:p w14:paraId="60B97ACD" w14:textId="77777777" w:rsidR="00A53193" w:rsidRDefault="00A53193" w:rsidP="002D499B">
            <w:pPr>
              <w:rPr>
                <w:rFonts w:ascii="Trebuchet MS" w:hAnsi="Trebuchet MS"/>
                <w:sz w:val="16"/>
                <w:szCs w:val="16"/>
              </w:rPr>
            </w:pPr>
            <w:r>
              <w:rPr>
                <w:rFonts w:ascii="Trebuchet MS" w:hAnsi="Trebuchet MS"/>
                <w:sz w:val="16"/>
                <w:szCs w:val="16"/>
              </w:rPr>
              <w:t> </w:t>
            </w:r>
          </w:p>
          <w:p w14:paraId="46A8FC24" w14:textId="77777777" w:rsidR="00A53193" w:rsidRDefault="00A53193" w:rsidP="002D499B">
            <w:pPr>
              <w:rPr>
                <w:rFonts w:ascii="Trebuchet MS" w:hAnsi="Trebuchet MS"/>
                <w:sz w:val="16"/>
                <w:szCs w:val="16"/>
              </w:rPr>
            </w:pPr>
            <w:r>
              <w:rPr>
                <w:rFonts w:ascii="Trebuchet MS" w:hAnsi="Trebuchet MS"/>
                <w:sz w:val="16"/>
                <w:szCs w:val="16"/>
              </w:rPr>
              <w:t> </w:t>
            </w:r>
          </w:p>
        </w:tc>
        <w:tc>
          <w:tcPr>
            <w:tcW w:w="919" w:type="dxa"/>
            <w:tcBorders>
              <w:top w:val="single" w:sz="4" w:space="0" w:color="auto"/>
              <w:left w:val="single" w:sz="4" w:space="0" w:color="auto"/>
              <w:bottom w:val="single" w:sz="4" w:space="0" w:color="auto"/>
              <w:right w:val="single" w:sz="4" w:space="0" w:color="auto"/>
            </w:tcBorders>
            <w:noWrap/>
            <w:hideMark/>
          </w:tcPr>
          <w:p w14:paraId="5BDDB99B" w14:textId="77777777" w:rsidR="00A53193" w:rsidRDefault="00A53193" w:rsidP="002D499B">
            <w:pPr>
              <w:rPr>
                <w:rFonts w:ascii="Trebuchet MS" w:hAnsi="Trebuchet MS"/>
                <w:sz w:val="16"/>
                <w:szCs w:val="16"/>
              </w:rPr>
            </w:pPr>
            <w:r>
              <w:rPr>
                <w:rFonts w:ascii="Trebuchet MS" w:hAnsi="Trebuchet MS"/>
                <w:sz w:val="16"/>
                <w:szCs w:val="16"/>
              </w:rPr>
              <w:t> </w:t>
            </w:r>
          </w:p>
          <w:p w14:paraId="642668EA" w14:textId="77777777" w:rsidR="00A53193" w:rsidRDefault="00A53193" w:rsidP="002D499B">
            <w:pPr>
              <w:rPr>
                <w:rFonts w:ascii="Trebuchet MS" w:hAnsi="Trebuchet MS"/>
                <w:sz w:val="16"/>
                <w:szCs w:val="16"/>
              </w:rPr>
            </w:pPr>
            <w:r>
              <w:rPr>
                <w:rFonts w:ascii="Trebuchet MS" w:hAnsi="Trebuchet MS"/>
                <w:sz w:val="16"/>
                <w:szCs w:val="16"/>
              </w:rPr>
              <w:t> </w:t>
            </w:r>
          </w:p>
          <w:p w14:paraId="3093D1A5" w14:textId="77777777" w:rsidR="00A53193" w:rsidRDefault="00A53193" w:rsidP="002D499B">
            <w:pPr>
              <w:rPr>
                <w:rFonts w:ascii="Trebuchet MS" w:hAnsi="Trebuchet MS"/>
                <w:sz w:val="16"/>
                <w:szCs w:val="16"/>
              </w:rPr>
            </w:pPr>
            <w:r>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31DE6B5A" w14:textId="77777777" w:rsidR="00A53193" w:rsidRDefault="00A53193" w:rsidP="002D499B">
            <w:pPr>
              <w:rPr>
                <w:rFonts w:ascii="Trebuchet MS" w:hAnsi="Trebuchet MS"/>
                <w:sz w:val="16"/>
                <w:szCs w:val="16"/>
              </w:rPr>
            </w:pPr>
            <w:r>
              <w:rPr>
                <w:rFonts w:ascii="Trebuchet MS" w:hAnsi="Trebuchet MS"/>
                <w:sz w:val="16"/>
                <w:szCs w:val="16"/>
              </w:rPr>
              <w:t> </w:t>
            </w:r>
          </w:p>
          <w:p w14:paraId="3CC92F51" w14:textId="77777777" w:rsidR="00A53193" w:rsidRDefault="00A53193" w:rsidP="002D499B">
            <w:pPr>
              <w:rPr>
                <w:rFonts w:ascii="Trebuchet MS" w:hAnsi="Trebuchet MS"/>
                <w:sz w:val="16"/>
                <w:szCs w:val="16"/>
              </w:rPr>
            </w:pPr>
            <w:r>
              <w:rPr>
                <w:rFonts w:ascii="Trebuchet MS" w:hAnsi="Trebuchet MS"/>
                <w:sz w:val="16"/>
                <w:szCs w:val="16"/>
              </w:rPr>
              <w:t> </w:t>
            </w:r>
          </w:p>
          <w:p w14:paraId="0D29052E" w14:textId="77777777" w:rsidR="00A53193" w:rsidRDefault="00A53193" w:rsidP="002D499B">
            <w:pPr>
              <w:rPr>
                <w:rFonts w:ascii="Trebuchet MS" w:hAnsi="Trebuchet MS"/>
                <w:sz w:val="16"/>
                <w:szCs w:val="16"/>
              </w:rPr>
            </w:pPr>
            <w:r>
              <w:rPr>
                <w:rFonts w:ascii="Trebuchet MS" w:hAnsi="Trebuchet MS"/>
                <w:sz w:val="16"/>
                <w:szCs w:val="16"/>
              </w:rPr>
              <w:t> </w:t>
            </w:r>
          </w:p>
        </w:tc>
        <w:tc>
          <w:tcPr>
            <w:tcW w:w="1130" w:type="dxa"/>
            <w:tcBorders>
              <w:top w:val="single" w:sz="4" w:space="0" w:color="auto"/>
              <w:left w:val="single" w:sz="4" w:space="0" w:color="auto"/>
              <w:bottom w:val="single" w:sz="4" w:space="0" w:color="auto"/>
              <w:right w:val="single" w:sz="4" w:space="0" w:color="auto"/>
            </w:tcBorders>
          </w:tcPr>
          <w:p w14:paraId="79B86583" w14:textId="77777777" w:rsidR="00A53193" w:rsidRDefault="00A53193" w:rsidP="002D499B">
            <w:pPr>
              <w:rPr>
                <w:rFonts w:ascii="Trebuchet MS" w:hAnsi="Trebuchet MS"/>
                <w:sz w:val="16"/>
                <w:szCs w:val="16"/>
              </w:rPr>
            </w:pPr>
          </w:p>
        </w:tc>
      </w:tr>
      <w:tr w:rsidR="00A53193" w14:paraId="1D42617B" w14:textId="77777777" w:rsidTr="002D499B">
        <w:trPr>
          <w:trHeight w:val="1328"/>
        </w:trPr>
        <w:tc>
          <w:tcPr>
            <w:tcW w:w="455" w:type="dxa"/>
            <w:tcBorders>
              <w:top w:val="single" w:sz="4" w:space="0" w:color="auto"/>
              <w:left w:val="single" w:sz="4" w:space="0" w:color="auto"/>
              <w:bottom w:val="single" w:sz="4" w:space="0" w:color="auto"/>
              <w:right w:val="single" w:sz="4" w:space="0" w:color="auto"/>
            </w:tcBorders>
            <w:noWrap/>
            <w:hideMark/>
          </w:tcPr>
          <w:p w14:paraId="5C9D4EFE" w14:textId="77777777" w:rsidR="00A53193" w:rsidRDefault="00A53193" w:rsidP="002D499B">
            <w:pPr>
              <w:rPr>
                <w:rFonts w:ascii="Trebuchet MS" w:hAnsi="Trebuchet MS"/>
                <w:sz w:val="16"/>
                <w:szCs w:val="16"/>
              </w:rPr>
            </w:pPr>
            <w:r>
              <w:rPr>
                <w:rFonts w:ascii="Trebuchet MS" w:hAnsi="Trebuchet MS"/>
                <w:sz w:val="16"/>
                <w:szCs w:val="16"/>
              </w:rPr>
              <w:t> </w:t>
            </w:r>
          </w:p>
          <w:p w14:paraId="19EC4F7A" w14:textId="77777777" w:rsidR="00A53193" w:rsidRDefault="00A53193" w:rsidP="002D499B">
            <w:pPr>
              <w:rPr>
                <w:rFonts w:ascii="Trebuchet MS" w:hAnsi="Trebuchet MS"/>
                <w:b/>
                <w:bCs/>
                <w:sz w:val="16"/>
                <w:szCs w:val="16"/>
              </w:rPr>
            </w:pPr>
            <w:r>
              <w:rPr>
                <w:rFonts w:ascii="Trebuchet MS" w:hAnsi="Trebuchet MS"/>
                <w:b/>
                <w:bCs/>
                <w:sz w:val="16"/>
                <w:szCs w:val="16"/>
              </w:rPr>
              <w:t>4</w:t>
            </w:r>
          </w:p>
          <w:p w14:paraId="19B1AFB3" w14:textId="77777777" w:rsidR="00A53193" w:rsidRDefault="00A53193" w:rsidP="002D499B">
            <w:pPr>
              <w:rPr>
                <w:rFonts w:ascii="Trebuchet MS" w:hAnsi="Trebuchet MS"/>
                <w:sz w:val="16"/>
                <w:szCs w:val="16"/>
              </w:rPr>
            </w:pPr>
            <w:r>
              <w:rPr>
                <w:rFonts w:ascii="Trebuchet MS" w:hAnsi="Trebuchet M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50AE183B" w14:textId="77777777" w:rsidR="00A53193" w:rsidRDefault="00A53193" w:rsidP="002D499B">
            <w:pPr>
              <w:rPr>
                <w:rFonts w:ascii="Trebuchet MS" w:hAnsi="Trebuchet MS"/>
                <w:sz w:val="16"/>
                <w:szCs w:val="16"/>
              </w:rPr>
            </w:pPr>
            <w:r>
              <w:rPr>
                <w:rFonts w:ascii="Trebuchet MS" w:hAnsi="Trebuchet MS"/>
                <w:sz w:val="16"/>
                <w:szCs w:val="16"/>
              </w:rPr>
              <w:t xml:space="preserve">Pobiranje in prevoz ter predaja gotovine z odjemnih </w:t>
            </w:r>
          </w:p>
          <w:p w14:paraId="41E45DBC" w14:textId="77777777" w:rsidR="00A53193" w:rsidRDefault="00A53193" w:rsidP="002D499B">
            <w:pPr>
              <w:rPr>
                <w:rFonts w:ascii="Trebuchet MS" w:hAnsi="Trebuchet MS"/>
                <w:sz w:val="16"/>
                <w:szCs w:val="16"/>
              </w:rPr>
            </w:pPr>
            <w:r>
              <w:rPr>
                <w:rFonts w:ascii="Trebuchet MS" w:hAnsi="Trebuchet MS"/>
                <w:sz w:val="16"/>
                <w:szCs w:val="16"/>
              </w:rPr>
              <w:t>mest naročnikov na dogovorjeno mesto, enkrat dnevno v</w:t>
            </w:r>
          </w:p>
          <w:p w14:paraId="70ECC804" w14:textId="77777777" w:rsidR="00A53193" w:rsidRDefault="00A53193" w:rsidP="002D499B">
            <w:pPr>
              <w:rPr>
                <w:rFonts w:ascii="Trebuchet MS" w:hAnsi="Trebuchet MS"/>
                <w:sz w:val="16"/>
                <w:szCs w:val="16"/>
              </w:rPr>
            </w:pPr>
            <w:r>
              <w:rPr>
                <w:rFonts w:ascii="Trebuchet MS" w:hAnsi="Trebuchet MS"/>
                <w:sz w:val="16"/>
                <w:szCs w:val="16"/>
              </w:rPr>
              <w:t xml:space="preserve">času delovnih dni naročnik </w:t>
            </w:r>
          </w:p>
          <w:p w14:paraId="46C22FAC" w14:textId="77777777" w:rsidR="00A53193" w:rsidRDefault="00A53193" w:rsidP="002D499B">
            <w:pPr>
              <w:rPr>
                <w:rFonts w:ascii="Trebuchet MS" w:hAnsi="Trebuchet MS"/>
                <w:sz w:val="16"/>
                <w:szCs w:val="16"/>
              </w:rPr>
            </w:pPr>
            <w:r>
              <w:rPr>
                <w:rFonts w:ascii="Trebuchet MS" w:hAnsi="Trebuchet MS"/>
                <w:sz w:val="16"/>
                <w:szCs w:val="16"/>
              </w:rPr>
              <w:t>(predvidoma pet dni v tednu)</w:t>
            </w:r>
          </w:p>
        </w:tc>
        <w:tc>
          <w:tcPr>
            <w:tcW w:w="752" w:type="dxa"/>
            <w:tcBorders>
              <w:top w:val="single" w:sz="4" w:space="0" w:color="auto"/>
              <w:left w:val="single" w:sz="4" w:space="0" w:color="auto"/>
              <w:bottom w:val="single" w:sz="4" w:space="0" w:color="auto"/>
              <w:right w:val="single" w:sz="4" w:space="0" w:color="auto"/>
            </w:tcBorders>
            <w:noWrap/>
            <w:hideMark/>
          </w:tcPr>
          <w:p w14:paraId="22ABBAD1" w14:textId="77777777" w:rsidR="00A53193" w:rsidRDefault="00A53193" w:rsidP="002D499B">
            <w:pPr>
              <w:rPr>
                <w:rFonts w:ascii="Trebuchet MS" w:hAnsi="Trebuchet MS"/>
                <w:sz w:val="16"/>
                <w:szCs w:val="16"/>
              </w:rPr>
            </w:pPr>
            <w:r>
              <w:rPr>
                <w:rFonts w:ascii="Trebuchet MS" w:hAnsi="Trebuchet MS"/>
                <w:sz w:val="16"/>
                <w:szCs w:val="16"/>
              </w:rPr>
              <w:t> </w:t>
            </w:r>
          </w:p>
          <w:p w14:paraId="312ABBE5" w14:textId="77777777" w:rsidR="00A53193" w:rsidRDefault="00A53193" w:rsidP="002D499B">
            <w:pPr>
              <w:rPr>
                <w:rFonts w:ascii="Trebuchet MS" w:hAnsi="Trebuchet MS"/>
                <w:sz w:val="16"/>
                <w:szCs w:val="16"/>
              </w:rPr>
            </w:pPr>
            <w:r>
              <w:rPr>
                <w:rFonts w:ascii="Trebuchet MS" w:hAnsi="Trebuchet MS"/>
                <w:sz w:val="16"/>
                <w:szCs w:val="16"/>
              </w:rPr>
              <w:t>1X Odjem</w:t>
            </w:r>
          </w:p>
          <w:p w14:paraId="4F76FD1C" w14:textId="77777777" w:rsidR="00A53193" w:rsidRDefault="00A53193" w:rsidP="002D499B">
            <w:pPr>
              <w:rPr>
                <w:rFonts w:ascii="Trebuchet MS" w:hAnsi="Trebuchet MS"/>
                <w:sz w:val="16"/>
                <w:szCs w:val="16"/>
              </w:rPr>
            </w:pPr>
            <w:r>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22D8E880" w14:textId="77777777" w:rsidR="00A53193" w:rsidRDefault="00A53193" w:rsidP="002D499B">
            <w:pPr>
              <w:rPr>
                <w:rFonts w:ascii="Trebuchet MS" w:hAnsi="Trebuchet MS"/>
                <w:sz w:val="16"/>
                <w:szCs w:val="16"/>
              </w:rPr>
            </w:pPr>
            <w:r>
              <w:rPr>
                <w:rFonts w:ascii="Trebuchet MS" w:hAnsi="Trebuchet MS"/>
                <w:sz w:val="16"/>
                <w:szCs w:val="16"/>
              </w:rPr>
              <w:t> </w:t>
            </w:r>
          </w:p>
          <w:p w14:paraId="765C3B5B" w14:textId="77777777" w:rsidR="00A53193" w:rsidRDefault="00A53193" w:rsidP="002D499B">
            <w:pPr>
              <w:rPr>
                <w:rFonts w:ascii="Trebuchet MS" w:hAnsi="Trebuchet MS"/>
                <w:sz w:val="16"/>
                <w:szCs w:val="16"/>
              </w:rPr>
            </w:pPr>
            <w:r>
              <w:rPr>
                <w:rFonts w:ascii="Trebuchet MS" w:hAnsi="Trebuchet MS"/>
                <w:sz w:val="16"/>
                <w:szCs w:val="16"/>
              </w:rPr>
              <w:t> </w:t>
            </w:r>
          </w:p>
          <w:p w14:paraId="4B5E0F7D" w14:textId="77777777" w:rsidR="00A53193" w:rsidRDefault="00A53193" w:rsidP="002D499B">
            <w:pPr>
              <w:rPr>
                <w:rFonts w:ascii="Trebuchet MS" w:hAnsi="Trebuchet MS"/>
                <w:sz w:val="16"/>
                <w:szCs w:val="16"/>
              </w:rPr>
            </w:pPr>
            <w:r>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72850AF2" w14:textId="77777777" w:rsidR="00A53193" w:rsidRDefault="00A53193" w:rsidP="002D499B">
            <w:pPr>
              <w:rPr>
                <w:rFonts w:ascii="Trebuchet MS" w:hAnsi="Trebuchet MS"/>
                <w:sz w:val="16"/>
                <w:szCs w:val="16"/>
              </w:rPr>
            </w:pPr>
            <w:r>
              <w:rPr>
                <w:rFonts w:ascii="Trebuchet MS" w:hAnsi="Trebuchet MS"/>
                <w:sz w:val="16"/>
                <w:szCs w:val="16"/>
              </w:rPr>
              <w:t> </w:t>
            </w:r>
          </w:p>
          <w:p w14:paraId="7501CC43" w14:textId="77777777" w:rsidR="00A53193" w:rsidRDefault="00A53193" w:rsidP="002D499B">
            <w:pPr>
              <w:rPr>
                <w:rFonts w:ascii="Trebuchet MS" w:hAnsi="Trebuchet MS"/>
                <w:sz w:val="16"/>
                <w:szCs w:val="16"/>
              </w:rPr>
            </w:pPr>
            <w:r>
              <w:rPr>
                <w:rFonts w:ascii="Trebuchet MS" w:hAnsi="Trebuchet MS"/>
                <w:sz w:val="16"/>
                <w:szCs w:val="16"/>
              </w:rPr>
              <w:t> </w:t>
            </w:r>
          </w:p>
          <w:p w14:paraId="61062B56" w14:textId="77777777" w:rsidR="00A53193" w:rsidRDefault="00A53193" w:rsidP="002D499B">
            <w:pPr>
              <w:rPr>
                <w:rFonts w:ascii="Trebuchet MS" w:hAnsi="Trebuchet MS"/>
                <w:sz w:val="16"/>
                <w:szCs w:val="16"/>
              </w:rPr>
            </w:pPr>
            <w:r>
              <w:rPr>
                <w:rFonts w:ascii="Trebuchet MS" w:hAnsi="Trebuchet MS"/>
                <w:sz w:val="16"/>
                <w:szCs w:val="16"/>
              </w:rPr>
              <w:t>∑ =*330 odjemov</w:t>
            </w:r>
          </w:p>
        </w:tc>
        <w:tc>
          <w:tcPr>
            <w:tcW w:w="1111" w:type="dxa"/>
            <w:tcBorders>
              <w:top w:val="single" w:sz="4" w:space="0" w:color="auto"/>
              <w:left w:val="single" w:sz="4" w:space="0" w:color="auto"/>
              <w:bottom w:val="single" w:sz="4" w:space="0" w:color="auto"/>
              <w:right w:val="single" w:sz="4" w:space="0" w:color="auto"/>
            </w:tcBorders>
            <w:noWrap/>
            <w:hideMark/>
          </w:tcPr>
          <w:p w14:paraId="44B96BF7" w14:textId="77777777" w:rsidR="00A53193" w:rsidRDefault="00A53193" w:rsidP="002D499B">
            <w:pPr>
              <w:rPr>
                <w:rFonts w:ascii="Trebuchet MS" w:hAnsi="Trebuchet MS"/>
                <w:sz w:val="16"/>
                <w:szCs w:val="16"/>
              </w:rPr>
            </w:pPr>
            <w:r>
              <w:rPr>
                <w:rFonts w:ascii="Trebuchet MS" w:hAnsi="Trebuchet MS"/>
                <w:sz w:val="16"/>
                <w:szCs w:val="16"/>
              </w:rPr>
              <w:t> </w:t>
            </w:r>
          </w:p>
          <w:p w14:paraId="186FC7E3" w14:textId="77777777" w:rsidR="00A53193" w:rsidRDefault="00A53193" w:rsidP="002D499B">
            <w:pPr>
              <w:rPr>
                <w:rFonts w:ascii="Trebuchet MS" w:hAnsi="Trebuchet MS"/>
                <w:sz w:val="16"/>
                <w:szCs w:val="16"/>
              </w:rPr>
            </w:pPr>
            <w:r>
              <w:rPr>
                <w:rFonts w:ascii="Trebuchet MS" w:hAnsi="Trebuchet MS"/>
                <w:sz w:val="16"/>
                <w:szCs w:val="16"/>
              </w:rPr>
              <w:t> </w:t>
            </w:r>
          </w:p>
        </w:tc>
        <w:tc>
          <w:tcPr>
            <w:tcW w:w="919" w:type="dxa"/>
            <w:tcBorders>
              <w:top w:val="single" w:sz="4" w:space="0" w:color="auto"/>
              <w:left w:val="single" w:sz="4" w:space="0" w:color="auto"/>
              <w:bottom w:val="single" w:sz="4" w:space="0" w:color="auto"/>
              <w:right w:val="single" w:sz="4" w:space="0" w:color="auto"/>
            </w:tcBorders>
            <w:noWrap/>
            <w:hideMark/>
          </w:tcPr>
          <w:p w14:paraId="13540B30" w14:textId="77777777" w:rsidR="00A53193" w:rsidRDefault="00A53193" w:rsidP="002D499B">
            <w:pPr>
              <w:rPr>
                <w:rFonts w:ascii="Trebuchet MS" w:hAnsi="Trebuchet MS"/>
                <w:sz w:val="16"/>
                <w:szCs w:val="16"/>
              </w:rPr>
            </w:pPr>
            <w:r>
              <w:rPr>
                <w:rFonts w:ascii="Trebuchet MS" w:hAnsi="Trebuchet MS"/>
                <w:sz w:val="16"/>
                <w:szCs w:val="16"/>
              </w:rPr>
              <w:t> </w:t>
            </w:r>
          </w:p>
          <w:p w14:paraId="1A3DDB00" w14:textId="77777777" w:rsidR="00A53193" w:rsidRDefault="00A53193" w:rsidP="002D499B">
            <w:pPr>
              <w:rPr>
                <w:rFonts w:ascii="Trebuchet MS" w:hAnsi="Trebuchet MS"/>
                <w:sz w:val="16"/>
                <w:szCs w:val="16"/>
              </w:rPr>
            </w:pPr>
            <w:r>
              <w:rPr>
                <w:rFonts w:ascii="Trebuchet MS" w:hAnsi="Trebuchet MS"/>
                <w:sz w:val="16"/>
                <w:szCs w:val="16"/>
              </w:rPr>
              <w:t> </w:t>
            </w:r>
          </w:p>
          <w:p w14:paraId="52074912" w14:textId="77777777" w:rsidR="00A53193" w:rsidRDefault="00A53193" w:rsidP="002D499B">
            <w:pPr>
              <w:rPr>
                <w:rFonts w:ascii="Trebuchet MS" w:hAnsi="Trebuchet MS"/>
                <w:sz w:val="16"/>
                <w:szCs w:val="16"/>
              </w:rPr>
            </w:pPr>
            <w:r>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7C8B089C" w14:textId="77777777" w:rsidR="00A53193" w:rsidRDefault="00A53193" w:rsidP="002D499B">
            <w:pPr>
              <w:rPr>
                <w:rFonts w:ascii="Trebuchet MS" w:hAnsi="Trebuchet MS"/>
                <w:sz w:val="16"/>
                <w:szCs w:val="16"/>
              </w:rPr>
            </w:pPr>
            <w:r>
              <w:rPr>
                <w:rFonts w:ascii="Trebuchet MS" w:hAnsi="Trebuchet MS"/>
                <w:sz w:val="16"/>
                <w:szCs w:val="16"/>
              </w:rPr>
              <w:t> </w:t>
            </w:r>
          </w:p>
          <w:p w14:paraId="7CD6370A" w14:textId="77777777" w:rsidR="00A53193" w:rsidRDefault="00A53193" w:rsidP="002D499B">
            <w:pPr>
              <w:rPr>
                <w:rFonts w:ascii="Trebuchet MS" w:hAnsi="Trebuchet MS"/>
                <w:sz w:val="16"/>
                <w:szCs w:val="16"/>
              </w:rPr>
            </w:pPr>
            <w:r>
              <w:rPr>
                <w:rFonts w:ascii="Trebuchet MS" w:hAnsi="Trebuchet MS"/>
                <w:sz w:val="16"/>
                <w:szCs w:val="16"/>
              </w:rPr>
              <w:t> </w:t>
            </w:r>
          </w:p>
          <w:p w14:paraId="410A69E7" w14:textId="77777777" w:rsidR="00A53193" w:rsidRDefault="00A53193" w:rsidP="002D499B">
            <w:pPr>
              <w:rPr>
                <w:rFonts w:ascii="Trebuchet MS" w:hAnsi="Trebuchet MS"/>
                <w:sz w:val="16"/>
                <w:szCs w:val="16"/>
              </w:rPr>
            </w:pPr>
            <w:r>
              <w:rPr>
                <w:rFonts w:ascii="Trebuchet MS" w:hAnsi="Trebuchet MS"/>
                <w:sz w:val="16"/>
                <w:szCs w:val="16"/>
              </w:rPr>
              <w:t> </w:t>
            </w:r>
          </w:p>
        </w:tc>
        <w:tc>
          <w:tcPr>
            <w:tcW w:w="1130" w:type="dxa"/>
            <w:tcBorders>
              <w:top w:val="single" w:sz="4" w:space="0" w:color="auto"/>
              <w:left w:val="single" w:sz="4" w:space="0" w:color="auto"/>
              <w:bottom w:val="single" w:sz="4" w:space="0" w:color="auto"/>
              <w:right w:val="single" w:sz="4" w:space="0" w:color="auto"/>
            </w:tcBorders>
          </w:tcPr>
          <w:p w14:paraId="478D92B7" w14:textId="77777777" w:rsidR="00A53193" w:rsidRDefault="00A53193" w:rsidP="002D499B">
            <w:pPr>
              <w:rPr>
                <w:rFonts w:ascii="Trebuchet MS" w:hAnsi="Trebuchet MS"/>
                <w:sz w:val="16"/>
                <w:szCs w:val="16"/>
              </w:rPr>
            </w:pPr>
          </w:p>
        </w:tc>
      </w:tr>
    </w:tbl>
    <w:p w14:paraId="16A26DD9" w14:textId="77777777" w:rsidR="00A53193" w:rsidRPr="003D5DC3" w:rsidRDefault="00A53193" w:rsidP="00A53193">
      <w:pPr>
        <w:rPr>
          <w:rFonts w:ascii="Trebuchet MS" w:hAnsi="Trebuchet MS"/>
          <w:b/>
          <w:bCs/>
        </w:rPr>
      </w:pPr>
    </w:p>
    <w:p w14:paraId="705CE037" w14:textId="77777777" w:rsidR="00A53193" w:rsidRDefault="00A53193" w:rsidP="00A53193">
      <w:pPr>
        <w:rPr>
          <w:rFonts w:ascii="Trebuchet MS" w:hAnsi="Trebuchet MS"/>
          <w:bCs/>
        </w:rPr>
      </w:pPr>
    </w:p>
    <w:p w14:paraId="36129BA3" w14:textId="77777777" w:rsidR="00A53193" w:rsidRPr="00480DC4" w:rsidRDefault="00A53193" w:rsidP="00A53193">
      <w:pPr>
        <w:rPr>
          <w:rFonts w:ascii="Trebuchet MS" w:hAnsi="Trebuchet MS"/>
          <w:b/>
          <w:bCs/>
          <w:sz w:val="20"/>
          <w:szCs w:val="20"/>
        </w:rPr>
      </w:pPr>
      <w:r w:rsidRPr="00925D0C">
        <w:rPr>
          <w:rFonts w:ascii="Trebuchet MS" w:hAnsi="Trebuchet MS"/>
          <w:bCs/>
          <w:sz w:val="20"/>
          <w:szCs w:val="20"/>
          <w:u w:val="single"/>
        </w:rPr>
        <w:t>Ponudnik: ______________________________________________________________</w:t>
      </w:r>
      <w:r>
        <w:rPr>
          <w:rFonts w:ascii="Trebuchet MS" w:hAnsi="Trebuchet MS"/>
          <w:bCs/>
          <w:sz w:val="20"/>
          <w:szCs w:val="20"/>
          <w:u w:val="single"/>
        </w:rPr>
        <w:t xml:space="preserve">   </w:t>
      </w:r>
      <w:r w:rsidRPr="00480DC4">
        <w:rPr>
          <w:rFonts w:ascii="Trebuchet MS" w:hAnsi="Trebuchet MS"/>
          <w:bCs/>
          <w:sz w:val="20"/>
          <w:szCs w:val="20"/>
        </w:rPr>
        <w:t xml:space="preserve">            </w:t>
      </w:r>
    </w:p>
    <w:p w14:paraId="02E98739" w14:textId="77777777" w:rsidR="00A53193" w:rsidRPr="00925D0C" w:rsidRDefault="00A53193" w:rsidP="00A53193">
      <w:pPr>
        <w:rPr>
          <w:rFonts w:ascii="Trebuchet MS" w:hAnsi="Trebuchet MS"/>
          <w:bCs/>
          <w:sz w:val="20"/>
          <w:szCs w:val="20"/>
          <w:u w:val="single"/>
        </w:rPr>
      </w:pPr>
    </w:p>
    <w:p w14:paraId="53F5425D" w14:textId="77777777" w:rsidR="00A53193" w:rsidRDefault="00A53193" w:rsidP="00A53193">
      <w:pPr>
        <w:rPr>
          <w:rFonts w:ascii="Trebuchet MS" w:hAnsi="Trebuchet MS"/>
          <w:bCs/>
          <w:sz w:val="20"/>
          <w:szCs w:val="20"/>
        </w:rPr>
      </w:pPr>
      <w:r>
        <w:rPr>
          <w:rFonts w:ascii="Trebuchet MS" w:hAnsi="Trebuchet MS"/>
          <w:bCs/>
          <w:sz w:val="20"/>
          <w:szCs w:val="20"/>
        </w:rPr>
        <w:br w:type="page"/>
      </w:r>
    </w:p>
    <w:p w14:paraId="02FFCD85" w14:textId="77777777" w:rsidR="00A53193" w:rsidRDefault="00A53193" w:rsidP="00A53193">
      <w:pPr>
        <w:rPr>
          <w:rFonts w:ascii="Trebuchet MS" w:hAnsi="Trebuchet MS"/>
          <w:bCs/>
          <w:sz w:val="20"/>
          <w:szCs w:val="20"/>
        </w:rPr>
      </w:pPr>
      <w:r>
        <w:rPr>
          <w:rFonts w:ascii="Trebuchet MS" w:hAnsi="Trebuchet MS"/>
          <w:bCs/>
          <w:sz w:val="20"/>
          <w:szCs w:val="20"/>
        </w:rPr>
        <w:lastRenderedPageBreak/>
        <w:t>v zvezi z javnim naročilom:</w:t>
      </w:r>
      <w:r w:rsidRPr="00925D0C">
        <w:rPr>
          <w:rFonts w:ascii="Trebuchet MS" w:hAnsi="Trebuchet MS"/>
          <w:bCs/>
          <w:sz w:val="20"/>
          <w:szCs w:val="20"/>
          <w:u w:val="single"/>
        </w:rPr>
        <w:t xml:space="preserve"> </w:t>
      </w:r>
      <w:r w:rsidRPr="00925D0C">
        <w:rPr>
          <w:rFonts w:ascii="Trebuchet MS" w:hAnsi="Trebuchet MS"/>
          <w:b/>
          <w:bCs/>
          <w:sz w:val="20"/>
          <w:szCs w:val="20"/>
          <w:u w:val="single"/>
        </w:rPr>
        <w:t>»</w:t>
      </w:r>
      <w:r>
        <w:rPr>
          <w:rFonts w:ascii="Trebuchet MS" w:hAnsi="Trebuchet MS"/>
          <w:b/>
          <w:bCs/>
          <w:sz w:val="20"/>
          <w:szCs w:val="20"/>
          <w:u w:val="single"/>
        </w:rPr>
        <w:t>Fizično in tehnično v</w:t>
      </w:r>
      <w:r w:rsidRPr="00925D0C">
        <w:rPr>
          <w:rFonts w:ascii="Trebuchet MS" w:hAnsi="Trebuchet MS"/>
          <w:b/>
          <w:bCs/>
          <w:sz w:val="20"/>
          <w:szCs w:val="20"/>
          <w:u w:val="single"/>
        </w:rPr>
        <w:t xml:space="preserve">arovanje </w:t>
      </w:r>
      <w:r>
        <w:rPr>
          <w:rFonts w:ascii="Trebuchet MS" w:hAnsi="Trebuchet MS"/>
          <w:b/>
          <w:bCs/>
          <w:sz w:val="20"/>
          <w:szCs w:val="20"/>
          <w:u w:val="single"/>
        </w:rPr>
        <w:t>ljudi in premoženja za potrebe</w:t>
      </w:r>
      <w:r w:rsidRPr="00925D0C">
        <w:rPr>
          <w:rFonts w:ascii="Trebuchet MS" w:hAnsi="Trebuchet MS"/>
          <w:b/>
          <w:bCs/>
          <w:sz w:val="20"/>
          <w:szCs w:val="20"/>
          <w:u w:val="single"/>
        </w:rPr>
        <w:t xml:space="preserve"> Mestne občine Celje </w:t>
      </w:r>
      <w:r w:rsidRPr="00A40E06">
        <w:rPr>
          <w:rFonts w:ascii="Trebuchet MS" w:hAnsi="Trebuchet MS"/>
          <w:b/>
          <w:bCs/>
          <w:sz w:val="20"/>
          <w:szCs w:val="20"/>
          <w:u w:val="single"/>
        </w:rPr>
        <w:t xml:space="preserve">in Upravne </w:t>
      </w:r>
      <w:r w:rsidRPr="00FB48A1">
        <w:rPr>
          <w:rFonts w:ascii="Trebuchet MS" w:hAnsi="Trebuchet MS"/>
          <w:b/>
          <w:bCs/>
          <w:sz w:val="20"/>
          <w:szCs w:val="20"/>
          <w:u w:val="single"/>
        </w:rPr>
        <w:t xml:space="preserve">enote Celje </w:t>
      </w:r>
      <w:r>
        <w:rPr>
          <w:rFonts w:ascii="Trebuchet MS" w:hAnsi="Trebuchet MS"/>
          <w:b/>
          <w:bCs/>
          <w:sz w:val="20"/>
          <w:szCs w:val="20"/>
          <w:u w:val="single"/>
        </w:rPr>
        <w:t>za obdobje 48 mesecev</w:t>
      </w:r>
      <w:r w:rsidRPr="00FB48A1">
        <w:rPr>
          <w:rFonts w:ascii="Trebuchet MS" w:hAnsi="Trebuchet MS"/>
          <w:b/>
          <w:bCs/>
          <w:sz w:val="20"/>
          <w:szCs w:val="20"/>
          <w:u w:val="single"/>
        </w:rPr>
        <w:t>«,</w:t>
      </w:r>
      <w:r w:rsidRPr="00925D0C">
        <w:rPr>
          <w:rFonts w:ascii="Trebuchet MS" w:hAnsi="Trebuchet MS"/>
          <w:bCs/>
          <w:sz w:val="20"/>
          <w:szCs w:val="20"/>
        </w:rPr>
        <w:t xml:space="preserve">  dajemo sledeči</w:t>
      </w:r>
    </w:p>
    <w:p w14:paraId="2A7C28BB" w14:textId="77777777" w:rsidR="00A53193" w:rsidRDefault="00A53193" w:rsidP="00A53193">
      <w:pPr>
        <w:rPr>
          <w:rFonts w:ascii="Trebuchet MS" w:hAnsi="Trebuchet MS"/>
          <w:bCs/>
          <w:sz w:val="20"/>
          <w:szCs w:val="20"/>
        </w:rPr>
      </w:pPr>
    </w:p>
    <w:p w14:paraId="7833575D" w14:textId="77777777" w:rsidR="00A53193" w:rsidRPr="00A40E06" w:rsidRDefault="00A53193" w:rsidP="00A53193">
      <w:pPr>
        <w:jc w:val="center"/>
        <w:rPr>
          <w:rFonts w:ascii="Trebuchet MS" w:hAnsi="Trebuchet MS"/>
          <w:b/>
          <w:bCs/>
          <w:sz w:val="20"/>
          <w:szCs w:val="20"/>
        </w:rPr>
      </w:pPr>
      <w:r w:rsidRPr="00A40E06">
        <w:rPr>
          <w:rFonts w:ascii="Trebuchet MS" w:hAnsi="Trebuchet MS"/>
          <w:b/>
          <w:bCs/>
          <w:sz w:val="20"/>
          <w:szCs w:val="20"/>
        </w:rPr>
        <w:t>PREDRAČUN</w:t>
      </w:r>
      <w:r>
        <w:rPr>
          <w:rFonts w:ascii="Trebuchet MS" w:hAnsi="Trebuchet MS"/>
          <w:b/>
          <w:bCs/>
          <w:sz w:val="20"/>
          <w:szCs w:val="20"/>
        </w:rPr>
        <w:t xml:space="preserve"> – UPRAVNA ENOTA CELJE</w:t>
      </w:r>
      <w:r w:rsidRPr="00A40E06">
        <w:rPr>
          <w:rFonts w:ascii="Trebuchet MS" w:hAnsi="Trebuchet MS"/>
          <w:b/>
          <w:bCs/>
          <w:sz w:val="20"/>
          <w:szCs w:val="20"/>
        </w:rPr>
        <w:t>:</w:t>
      </w:r>
    </w:p>
    <w:p w14:paraId="64AB7BED" w14:textId="77777777" w:rsidR="00A53193" w:rsidRDefault="00A53193" w:rsidP="00A53193">
      <w:pPr>
        <w:rPr>
          <w:rFonts w:ascii="Trebuchet MS" w:hAnsi="Trebuchet MS"/>
          <w:b/>
        </w:rPr>
      </w:pPr>
    </w:p>
    <w:tbl>
      <w:tblPr>
        <w:tblpPr w:leftFromText="141" w:rightFromText="141" w:vertAnchor="page" w:horzAnchor="margin" w:tblpXSpec="center" w:tblpY="3601"/>
        <w:tblW w:w="11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
        <w:gridCol w:w="3270"/>
        <w:gridCol w:w="752"/>
        <w:gridCol w:w="1064"/>
        <w:gridCol w:w="1423"/>
        <w:gridCol w:w="1190"/>
        <w:gridCol w:w="840"/>
        <w:gridCol w:w="1070"/>
        <w:gridCol w:w="1271"/>
      </w:tblGrid>
      <w:tr w:rsidR="00A53193" w14:paraId="6EB9F558" w14:textId="77777777" w:rsidTr="002D499B">
        <w:trPr>
          <w:trHeight w:val="300"/>
        </w:trPr>
        <w:tc>
          <w:tcPr>
            <w:tcW w:w="455" w:type="dxa"/>
            <w:tcBorders>
              <w:top w:val="single" w:sz="4" w:space="0" w:color="auto"/>
              <w:left w:val="single" w:sz="4" w:space="0" w:color="auto"/>
              <w:bottom w:val="single" w:sz="4" w:space="0" w:color="auto"/>
              <w:right w:val="single" w:sz="4" w:space="0" w:color="auto"/>
            </w:tcBorders>
            <w:noWrap/>
            <w:hideMark/>
          </w:tcPr>
          <w:p w14:paraId="21BE17BB" w14:textId="77777777" w:rsidR="00A53193" w:rsidRDefault="00A53193" w:rsidP="002D499B">
            <w:pPr>
              <w:rPr>
                <w:rFonts w:ascii="Trebuchet MS" w:hAnsi="Trebuchet MS"/>
                <w:b/>
                <w:bCs/>
                <w:sz w:val="16"/>
                <w:szCs w:val="16"/>
              </w:rPr>
            </w:pPr>
            <w:r>
              <w:rPr>
                <w:rFonts w:ascii="Trebuchet MS" w:hAnsi="Trebuchet MS"/>
                <w:b/>
                <w:bCs/>
                <w:sz w:val="16"/>
                <w:szCs w:val="16"/>
              </w:rPr>
              <w:t>Št.</w:t>
            </w:r>
          </w:p>
        </w:tc>
        <w:tc>
          <w:tcPr>
            <w:tcW w:w="3270" w:type="dxa"/>
            <w:vMerge w:val="restart"/>
            <w:tcBorders>
              <w:top w:val="single" w:sz="4" w:space="0" w:color="auto"/>
              <w:left w:val="single" w:sz="4" w:space="0" w:color="auto"/>
              <w:bottom w:val="single" w:sz="4" w:space="0" w:color="auto"/>
              <w:right w:val="single" w:sz="4" w:space="0" w:color="auto"/>
            </w:tcBorders>
            <w:noWrap/>
            <w:hideMark/>
          </w:tcPr>
          <w:p w14:paraId="14A1123D" w14:textId="77777777" w:rsidR="00A53193" w:rsidRDefault="00A53193" w:rsidP="002D499B">
            <w:pPr>
              <w:rPr>
                <w:rFonts w:ascii="Trebuchet MS" w:hAnsi="Trebuchet MS"/>
                <w:b/>
                <w:bCs/>
                <w:sz w:val="16"/>
                <w:szCs w:val="16"/>
              </w:rPr>
            </w:pPr>
            <w:r>
              <w:rPr>
                <w:rFonts w:ascii="Trebuchet MS" w:hAnsi="Trebuchet MS"/>
                <w:b/>
                <w:bCs/>
                <w:sz w:val="16"/>
                <w:szCs w:val="16"/>
              </w:rPr>
              <w:t>Predmet</w:t>
            </w:r>
          </w:p>
          <w:p w14:paraId="02457592"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3DBC197D" w14:textId="77777777" w:rsidR="00A53193" w:rsidRDefault="00A53193" w:rsidP="002D499B">
            <w:pPr>
              <w:rPr>
                <w:rFonts w:ascii="Trebuchet MS" w:hAnsi="Trebuchet MS"/>
                <w:b/>
                <w:bCs/>
                <w:sz w:val="16"/>
                <w:szCs w:val="16"/>
              </w:rPr>
            </w:pPr>
            <w:r>
              <w:rPr>
                <w:rFonts w:ascii="Trebuchet MS" w:hAnsi="Trebuchet MS"/>
                <w:b/>
                <w:bCs/>
                <w:sz w:val="16"/>
                <w:szCs w:val="16"/>
              </w:rPr>
              <w:t> </w:t>
            </w:r>
          </w:p>
        </w:tc>
        <w:tc>
          <w:tcPr>
            <w:tcW w:w="752" w:type="dxa"/>
            <w:vMerge w:val="restart"/>
            <w:tcBorders>
              <w:top w:val="single" w:sz="4" w:space="0" w:color="auto"/>
              <w:left w:val="single" w:sz="4" w:space="0" w:color="auto"/>
              <w:bottom w:val="single" w:sz="4" w:space="0" w:color="auto"/>
              <w:right w:val="single" w:sz="4" w:space="0" w:color="auto"/>
            </w:tcBorders>
            <w:noWrap/>
            <w:hideMark/>
          </w:tcPr>
          <w:p w14:paraId="742A93C5" w14:textId="77777777" w:rsidR="00A53193" w:rsidRDefault="00A53193" w:rsidP="002D499B">
            <w:pPr>
              <w:rPr>
                <w:rFonts w:ascii="Trebuchet MS" w:hAnsi="Trebuchet MS"/>
                <w:b/>
                <w:bCs/>
                <w:sz w:val="16"/>
                <w:szCs w:val="16"/>
              </w:rPr>
            </w:pPr>
            <w:r>
              <w:rPr>
                <w:rFonts w:ascii="Trebuchet MS" w:hAnsi="Trebuchet MS"/>
                <w:b/>
                <w:bCs/>
                <w:sz w:val="16"/>
                <w:szCs w:val="16"/>
              </w:rPr>
              <w:t>Enota</w:t>
            </w:r>
          </w:p>
          <w:p w14:paraId="2073E8BA"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19B3DA4D" w14:textId="77777777" w:rsidR="00A53193" w:rsidRDefault="00A53193" w:rsidP="002D499B">
            <w:pPr>
              <w:rPr>
                <w:rFonts w:ascii="Trebuchet MS" w:hAnsi="Trebuchet MS"/>
                <w:b/>
                <w:bCs/>
                <w:sz w:val="16"/>
                <w:szCs w:val="16"/>
              </w:rPr>
            </w:pPr>
            <w:r>
              <w:rPr>
                <w:rFonts w:ascii="Trebuchet MS" w:hAnsi="Trebuchet MS"/>
                <w:b/>
                <w:bCs/>
                <w:sz w:val="16"/>
                <w:szCs w:val="16"/>
              </w:rPr>
              <w:t> </w:t>
            </w:r>
          </w:p>
        </w:tc>
        <w:tc>
          <w:tcPr>
            <w:tcW w:w="1064" w:type="dxa"/>
            <w:vMerge w:val="restart"/>
            <w:tcBorders>
              <w:top w:val="single" w:sz="4" w:space="0" w:color="auto"/>
              <w:left w:val="single" w:sz="4" w:space="0" w:color="auto"/>
              <w:bottom w:val="single" w:sz="4" w:space="0" w:color="auto"/>
              <w:right w:val="single" w:sz="4" w:space="0" w:color="auto"/>
            </w:tcBorders>
            <w:noWrap/>
            <w:hideMark/>
          </w:tcPr>
          <w:p w14:paraId="23CA6E54" w14:textId="77777777" w:rsidR="00A53193" w:rsidRDefault="00A53193" w:rsidP="002D499B">
            <w:pPr>
              <w:rPr>
                <w:rFonts w:ascii="Trebuchet MS" w:hAnsi="Trebuchet MS"/>
                <w:b/>
                <w:bCs/>
                <w:sz w:val="16"/>
                <w:szCs w:val="16"/>
              </w:rPr>
            </w:pPr>
            <w:r>
              <w:rPr>
                <w:rFonts w:ascii="Trebuchet MS" w:hAnsi="Trebuchet MS"/>
                <w:b/>
                <w:bCs/>
                <w:sz w:val="16"/>
                <w:szCs w:val="16"/>
              </w:rPr>
              <w:t>Cena na enoto v</w:t>
            </w:r>
          </w:p>
          <w:p w14:paraId="27F74264" w14:textId="77777777" w:rsidR="00A53193" w:rsidRDefault="00A53193" w:rsidP="002D499B">
            <w:pPr>
              <w:rPr>
                <w:rFonts w:ascii="Trebuchet MS" w:hAnsi="Trebuchet MS"/>
                <w:b/>
                <w:bCs/>
                <w:sz w:val="16"/>
                <w:szCs w:val="16"/>
              </w:rPr>
            </w:pPr>
            <w:r>
              <w:rPr>
                <w:rFonts w:ascii="Trebuchet MS" w:hAnsi="Trebuchet MS"/>
                <w:b/>
                <w:bCs/>
                <w:sz w:val="16"/>
                <w:szCs w:val="16"/>
              </w:rPr>
              <w:t xml:space="preserve"> EUR brez DDV</w:t>
            </w:r>
          </w:p>
          <w:p w14:paraId="53BAC0CE" w14:textId="77777777" w:rsidR="00A53193" w:rsidRDefault="00A53193" w:rsidP="002D499B">
            <w:pPr>
              <w:rPr>
                <w:rFonts w:ascii="Trebuchet MS" w:hAnsi="Trebuchet MS"/>
                <w:b/>
                <w:bCs/>
                <w:sz w:val="16"/>
                <w:szCs w:val="16"/>
              </w:rPr>
            </w:pPr>
            <w:r>
              <w:rPr>
                <w:rFonts w:ascii="Trebuchet MS" w:hAnsi="Trebuchet MS"/>
                <w:b/>
                <w:bCs/>
                <w:sz w:val="16"/>
                <w:szCs w:val="16"/>
              </w:rPr>
              <w:t> </w:t>
            </w:r>
          </w:p>
        </w:tc>
        <w:tc>
          <w:tcPr>
            <w:tcW w:w="1423" w:type="dxa"/>
            <w:vMerge w:val="restart"/>
            <w:tcBorders>
              <w:top w:val="single" w:sz="4" w:space="0" w:color="auto"/>
              <w:left w:val="single" w:sz="4" w:space="0" w:color="auto"/>
              <w:bottom w:val="single" w:sz="4" w:space="0" w:color="auto"/>
              <w:right w:val="single" w:sz="4" w:space="0" w:color="auto"/>
            </w:tcBorders>
            <w:noWrap/>
            <w:hideMark/>
          </w:tcPr>
          <w:p w14:paraId="3E838DCE" w14:textId="77777777" w:rsidR="00A53193" w:rsidRDefault="00A53193" w:rsidP="002D499B">
            <w:pPr>
              <w:rPr>
                <w:rFonts w:ascii="Trebuchet MS" w:hAnsi="Trebuchet MS"/>
                <w:b/>
                <w:bCs/>
                <w:sz w:val="16"/>
                <w:szCs w:val="16"/>
              </w:rPr>
            </w:pPr>
            <w:r>
              <w:rPr>
                <w:rFonts w:ascii="Trebuchet MS" w:hAnsi="Trebuchet MS"/>
                <w:b/>
                <w:bCs/>
                <w:sz w:val="16"/>
                <w:szCs w:val="16"/>
              </w:rPr>
              <w:t>Okvirna količina</w:t>
            </w:r>
          </w:p>
          <w:p w14:paraId="57E3F20C" w14:textId="77777777" w:rsidR="00A53193" w:rsidRDefault="00A53193" w:rsidP="002D499B">
            <w:pPr>
              <w:rPr>
                <w:rFonts w:ascii="Trebuchet MS" w:hAnsi="Trebuchet MS"/>
                <w:b/>
                <w:bCs/>
                <w:sz w:val="16"/>
                <w:szCs w:val="16"/>
              </w:rPr>
            </w:pPr>
            <w:r>
              <w:rPr>
                <w:rFonts w:ascii="Trebuchet MS" w:hAnsi="Trebuchet MS"/>
                <w:b/>
                <w:bCs/>
                <w:sz w:val="16"/>
                <w:szCs w:val="16"/>
              </w:rPr>
              <w:t>za obdobje :1 leto</w:t>
            </w:r>
          </w:p>
        </w:tc>
        <w:tc>
          <w:tcPr>
            <w:tcW w:w="1190" w:type="dxa"/>
            <w:vMerge w:val="restart"/>
            <w:tcBorders>
              <w:top w:val="single" w:sz="4" w:space="0" w:color="auto"/>
              <w:left w:val="single" w:sz="4" w:space="0" w:color="auto"/>
              <w:bottom w:val="single" w:sz="4" w:space="0" w:color="auto"/>
              <w:right w:val="single" w:sz="4" w:space="0" w:color="auto"/>
            </w:tcBorders>
            <w:noWrap/>
            <w:hideMark/>
          </w:tcPr>
          <w:p w14:paraId="5EC9AADF" w14:textId="77777777" w:rsidR="00A53193" w:rsidRDefault="00A53193" w:rsidP="002D499B">
            <w:pPr>
              <w:rPr>
                <w:rFonts w:ascii="Trebuchet MS" w:hAnsi="Trebuchet MS"/>
                <w:b/>
                <w:bCs/>
                <w:sz w:val="16"/>
                <w:szCs w:val="16"/>
              </w:rPr>
            </w:pPr>
            <w:r>
              <w:rPr>
                <w:rFonts w:ascii="Trebuchet MS" w:hAnsi="Trebuchet MS"/>
                <w:b/>
                <w:bCs/>
                <w:sz w:val="16"/>
                <w:szCs w:val="16"/>
              </w:rPr>
              <w:t>Varovanje v EUR brez</w:t>
            </w:r>
          </w:p>
          <w:p w14:paraId="79AD1828" w14:textId="77777777" w:rsidR="00A53193" w:rsidRDefault="00A53193" w:rsidP="002D499B">
            <w:pPr>
              <w:rPr>
                <w:rFonts w:ascii="Trebuchet MS" w:hAnsi="Trebuchet MS"/>
                <w:b/>
                <w:bCs/>
                <w:sz w:val="16"/>
                <w:szCs w:val="16"/>
              </w:rPr>
            </w:pPr>
            <w:r>
              <w:rPr>
                <w:rFonts w:ascii="Trebuchet MS" w:hAnsi="Trebuchet MS"/>
                <w:b/>
                <w:bCs/>
                <w:sz w:val="16"/>
                <w:szCs w:val="16"/>
              </w:rPr>
              <w:t xml:space="preserve">DDV za obdobje: </w:t>
            </w:r>
          </w:p>
          <w:p w14:paraId="0084ACFF" w14:textId="77777777" w:rsidR="00A53193" w:rsidRDefault="00A53193" w:rsidP="002D499B">
            <w:pPr>
              <w:rPr>
                <w:rFonts w:ascii="Trebuchet MS" w:hAnsi="Trebuchet MS"/>
                <w:b/>
                <w:bCs/>
                <w:sz w:val="16"/>
                <w:szCs w:val="16"/>
              </w:rPr>
            </w:pPr>
            <w:r>
              <w:rPr>
                <w:rFonts w:ascii="Trebuchet MS" w:hAnsi="Trebuchet MS"/>
                <w:b/>
                <w:bCs/>
                <w:sz w:val="16"/>
                <w:szCs w:val="16"/>
              </w:rPr>
              <w:t>-1 leto-</w:t>
            </w:r>
          </w:p>
        </w:tc>
        <w:tc>
          <w:tcPr>
            <w:tcW w:w="840" w:type="dxa"/>
            <w:vMerge w:val="restart"/>
            <w:tcBorders>
              <w:top w:val="single" w:sz="4" w:space="0" w:color="auto"/>
              <w:left w:val="single" w:sz="4" w:space="0" w:color="auto"/>
              <w:bottom w:val="single" w:sz="4" w:space="0" w:color="auto"/>
              <w:right w:val="single" w:sz="4" w:space="0" w:color="auto"/>
            </w:tcBorders>
            <w:noWrap/>
            <w:hideMark/>
          </w:tcPr>
          <w:p w14:paraId="7CED6CDA" w14:textId="77777777" w:rsidR="00A53193" w:rsidRDefault="00A53193" w:rsidP="002D499B">
            <w:pPr>
              <w:rPr>
                <w:rFonts w:ascii="Trebuchet MS" w:hAnsi="Trebuchet MS"/>
                <w:b/>
                <w:bCs/>
                <w:sz w:val="16"/>
                <w:szCs w:val="16"/>
              </w:rPr>
            </w:pPr>
            <w:r>
              <w:rPr>
                <w:rFonts w:ascii="Trebuchet MS" w:hAnsi="Trebuchet MS"/>
                <w:b/>
                <w:bCs/>
                <w:sz w:val="16"/>
                <w:szCs w:val="16"/>
              </w:rPr>
              <w:t>Popust v %</w:t>
            </w:r>
          </w:p>
          <w:p w14:paraId="3B75EC92" w14:textId="77777777" w:rsidR="00A53193" w:rsidRDefault="00A53193" w:rsidP="002D499B">
            <w:pPr>
              <w:rPr>
                <w:rFonts w:ascii="Trebuchet MS" w:hAnsi="Trebuchet MS"/>
                <w:b/>
                <w:bCs/>
                <w:sz w:val="16"/>
                <w:szCs w:val="16"/>
              </w:rPr>
            </w:pPr>
            <w:r>
              <w:rPr>
                <w:rFonts w:ascii="Trebuchet MS" w:hAnsi="Trebuchet MS"/>
                <w:sz w:val="16"/>
                <w:szCs w:val="16"/>
              </w:rPr>
              <w:t> </w:t>
            </w:r>
          </w:p>
        </w:tc>
        <w:tc>
          <w:tcPr>
            <w:tcW w:w="1070" w:type="dxa"/>
            <w:vMerge w:val="restart"/>
            <w:tcBorders>
              <w:top w:val="single" w:sz="4" w:space="0" w:color="auto"/>
              <w:left w:val="single" w:sz="4" w:space="0" w:color="auto"/>
              <w:bottom w:val="single" w:sz="4" w:space="0" w:color="auto"/>
              <w:right w:val="single" w:sz="4" w:space="0" w:color="auto"/>
            </w:tcBorders>
            <w:noWrap/>
            <w:hideMark/>
          </w:tcPr>
          <w:p w14:paraId="36016858" w14:textId="77777777" w:rsidR="00A53193" w:rsidRDefault="00A53193" w:rsidP="002D499B">
            <w:pPr>
              <w:rPr>
                <w:rFonts w:ascii="Trebuchet MS" w:hAnsi="Trebuchet MS"/>
                <w:b/>
                <w:bCs/>
                <w:sz w:val="16"/>
                <w:szCs w:val="16"/>
              </w:rPr>
            </w:pPr>
            <w:r>
              <w:rPr>
                <w:rFonts w:ascii="Trebuchet MS" w:hAnsi="Trebuchet MS"/>
                <w:b/>
                <w:bCs/>
                <w:sz w:val="16"/>
                <w:szCs w:val="16"/>
              </w:rPr>
              <w:t>Varovanje skupaj v</w:t>
            </w:r>
          </w:p>
          <w:p w14:paraId="6F0CC07F" w14:textId="77777777" w:rsidR="00A53193" w:rsidRDefault="00A53193" w:rsidP="002D499B">
            <w:pPr>
              <w:rPr>
                <w:rFonts w:ascii="Trebuchet MS" w:hAnsi="Trebuchet MS"/>
                <w:b/>
                <w:bCs/>
                <w:sz w:val="16"/>
                <w:szCs w:val="16"/>
              </w:rPr>
            </w:pPr>
            <w:r>
              <w:rPr>
                <w:rFonts w:ascii="Trebuchet MS" w:hAnsi="Trebuchet MS"/>
                <w:b/>
                <w:bCs/>
                <w:sz w:val="16"/>
                <w:szCs w:val="16"/>
              </w:rPr>
              <w:t>EUR z DDV za obdobje</w:t>
            </w:r>
          </w:p>
          <w:p w14:paraId="5741C1BF" w14:textId="77777777" w:rsidR="00A53193" w:rsidRDefault="00A53193" w:rsidP="002D499B">
            <w:pPr>
              <w:rPr>
                <w:rFonts w:ascii="Trebuchet MS" w:hAnsi="Trebuchet MS"/>
                <w:b/>
                <w:bCs/>
                <w:sz w:val="16"/>
                <w:szCs w:val="16"/>
              </w:rPr>
            </w:pPr>
            <w:r>
              <w:rPr>
                <w:rFonts w:ascii="Trebuchet MS" w:hAnsi="Trebuchet MS"/>
                <w:b/>
                <w:bCs/>
                <w:sz w:val="16"/>
                <w:szCs w:val="16"/>
              </w:rPr>
              <w:t>-1 leto-</w:t>
            </w:r>
          </w:p>
        </w:tc>
        <w:tc>
          <w:tcPr>
            <w:tcW w:w="1271" w:type="dxa"/>
            <w:vMerge w:val="restart"/>
            <w:tcBorders>
              <w:top w:val="single" w:sz="4" w:space="0" w:color="auto"/>
              <w:left w:val="single" w:sz="4" w:space="0" w:color="auto"/>
              <w:bottom w:val="single" w:sz="4" w:space="0" w:color="auto"/>
              <w:right w:val="single" w:sz="4" w:space="0" w:color="auto"/>
            </w:tcBorders>
            <w:hideMark/>
          </w:tcPr>
          <w:p w14:paraId="10B28EBC" w14:textId="77777777" w:rsidR="00A53193" w:rsidRDefault="00A53193" w:rsidP="002D499B">
            <w:pPr>
              <w:rPr>
                <w:rFonts w:ascii="Trebuchet MS" w:hAnsi="Trebuchet MS"/>
                <w:b/>
                <w:bCs/>
                <w:sz w:val="16"/>
                <w:szCs w:val="16"/>
              </w:rPr>
            </w:pPr>
            <w:r>
              <w:rPr>
                <w:rFonts w:ascii="Trebuchet MS" w:hAnsi="Trebuchet MS"/>
                <w:b/>
                <w:bCs/>
                <w:sz w:val="16"/>
                <w:szCs w:val="16"/>
              </w:rPr>
              <w:t>Varovanje skupaj v EUR  brez DDV za obdobje trajanja pogodbe</w:t>
            </w:r>
          </w:p>
          <w:p w14:paraId="2D1A8DAD" w14:textId="77777777" w:rsidR="00A53193" w:rsidRDefault="00A53193" w:rsidP="002D499B">
            <w:pPr>
              <w:rPr>
                <w:rFonts w:ascii="Trebuchet MS" w:hAnsi="Trebuchet MS"/>
                <w:b/>
                <w:bCs/>
                <w:sz w:val="16"/>
                <w:szCs w:val="16"/>
              </w:rPr>
            </w:pPr>
            <w:r>
              <w:rPr>
                <w:rFonts w:ascii="Trebuchet MS" w:hAnsi="Trebuchet MS"/>
                <w:b/>
                <w:bCs/>
                <w:sz w:val="16"/>
                <w:szCs w:val="16"/>
              </w:rPr>
              <w:t>-4 leta-</w:t>
            </w:r>
          </w:p>
        </w:tc>
      </w:tr>
      <w:tr w:rsidR="00A53193" w14:paraId="213BB339" w14:textId="77777777" w:rsidTr="002D499B">
        <w:trPr>
          <w:trHeight w:val="624"/>
        </w:trPr>
        <w:tc>
          <w:tcPr>
            <w:tcW w:w="455" w:type="dxa"/>
            <w:vMerge w:val="restart"/>
            <w:tcBorders>
              <w:top w:val="single" w:sz="4" w:space="0" w:color="auto"/>
              <w:left w:val="single" w:sz="4" w:space="0" w:color="auto"/>
              <w:bottom w:val="single" w:sz="4" w:space="0" w:color="auto"/>
              <w:right w:val="single" w:sz="4" w:space="0" w:color="auto"/>
            </w:tcBorders>
            <w:noWrap/>
            <w:hideMark/>
          </w:tcPr>
          <w:p w14:paraId="6F062674"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59FE2926"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067D7E22" w14:textId="77777777" w:rsidR="00A53193" w:rsidRDefault="00A53193" w:rsidP="002D499B">
            <w:pPr>
              <w:rPr>
                <w:rFonts w:ascii="Trebuchet MS" w:hAnsi="Trebuchet MS"/>
                <w:b/>
                <w:bCs/>
                <w:sz w:val="16"/>
                <w:szCs w:val="16"/>
              </w:rPr>
            </w:pPr>
            <w:r>
              <w:rPr>
                <w:rFonts w:ascii="Trebuchet MS" w:hAnsi="Trebuchet MS"/>
                <w:b/>
                <w:bCs/>
                <w:sz w:val="16"/>
                <w:szCs w:val="16"/>
              </w:rPr>
              <w:t>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CA456" w14:textId="77777777" w:rsidR="00A53193"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943BE" w14:textId="77777777" w:rsidR="00A53193"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8BB52" w14:textId="77777777" w:rsidR="00A53193"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716D2" w14:textId="77777777" w:rsidR="00A53193"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374EB" w14:textId="77777777" w:rsidR="00A53193"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93450" w14:textId="77777777" w:rsidR="00A53193"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8ABD8" w14:textId="77777777" w:rsidR="00A53193" w:rsidRDefault="00A53193" w:rsidP="002D499B">
            <w:pPr>
              <w:rPr>
                <w:rFonts w:ascii="Trebuchet MS" w:hAnsi="Trebuchet MS"/>
                <w:b/>
                <w:bCs/>
                <w:sz w:val="16"/>
                <w:szCs w:val="16"/>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353B95" w14:textId="77777777" w:rsidR="00A53193" w:rsidRDefault="00A53193" w:rsidP="002D499B">
            <w:pPr>
              <w:rPr>
                <w:rFonts w:ascii="Trebuchet MS" w:hAnsi="Trebuchet MS"/>
                <w:b/>
                <w:bCs/>
                <w:sz w:val="16"/>
                <w:szCs w:val="16"/>
              </w:rPr>
            </w:pPr>
          </w:p>
        </w:tc>
      </w:tr>
      <w:tr w:rsidR="00A53193" w14:paraId="09E85775" w14:textId="77777777" w:rsidTr="002D499B">
        <w:trPr>
          <w:trHeight w:val="31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7615C" w14:textId="77777777" w:rsidR="00A53193" w:rsidRDefault="00A53193" w:rsidP="002D499B">
            <w:pPr>
              <w:rPr>
                <w:rFonts w:ascii="Trebuchet MS" w:hAnsi="Trebuchet MS"/>
                <w:b/>
                <w:bCs/>
                <w:sz w:val="16"/>
                <w:szCs w:val="16"/>
              </w:rPr>
            </w:pPr>
          </w:p>
        </w:tc>
        <w:tc>
          <w:tcPr>
            <w:tcW w:w="3270" w:type="dxa"/>
            <w:tcBorders>
              <w:top w:val="single" w:sz="4" w:space="0" w:color="auto"/>
              <w:left w:val="single" w:sz="4" w:space="0" w:color="auto"/>
              <w:bottom w:val="single" w:sz="4" w:space="0" w:color="auto"/>
              <w:right w:val="single" w:sz="4" w:space="0" w:color="auto"/>
            </w:tcBorders>
            <w:noWrap/>
            <w:hideMark/>
          </w:tcPr>
          <w:p w14:paraId="553EBD1E" w14:textId="77777777" w:rsidR="00A53193" w:rsidRDefault="00A53193" w:rsidP="002D499B">
            <w:pPr>
              <w:rPr>
                <w:rFonts w:ascii="Trebuchet MS" w:hAnsi="Trebuchet MS"/>
                <w:b/>
                <w:bCs/>
                <w:sz w:val="16"/>
                <w:szCs w:val="16"/>
              </w:rPr>
            </w:pPr>
            <w:r>
              <w:rPr>
                <w:rFonts w:ascii="Trebuchet MS" w:hAnsi="Trebuchet MS"/>
                <w:b/>
                <w:bCs/>
                <w:sz w:val="16"/>
                <w:szCs w:val="16"/>
              </w:rPr>
              <w:t>2</w:t>
            </w:r>
          </w:p>
        </w:tc>
        <w:tc>
          <w:tcPr>
            <w:tcW w:w="752" w:type="dxa"/>
            <w:tcBorders>
              <w:top w:val="single" w:sz="4" w:space="0" w:color="auto"/>
              <w:left w:val="single" w:sz="4" w:space="0" w:color="auto"/>
              <w:bottom w:val="single" w:sz="4" w:space="0" w:color="auto"/>
              <w:right w:val="single" w:sz="4" w:space="0" w:color="auto"/>
            </w:tcBorders>
            <w:noWrap/>
            <w:hideMark/>
          </w:tcPr>
          <w:p w14:paraId="62EA18AA" w14:textId="77777777" w:rsidR="00A53193" w:rsidRDefault="00A53193" w:rsidP="002D499B">
            <w:pPr>
              <w:rPr>
                <w:rFonts w:ascii="Trebuchet MS" w:hAnsi="Trebuchet MS"/>
                <w:b/>
                <w:bCs/>
                <w:sz w:val="16"/>
                <w:szCs w:val="16"/>
              </w:rPr>
            </w:pPr>
            <w:r>
              <w:rPr>
                <w:rFonts w:ascii="Trebuchet MS" w:hAnsi="Trebuchet MS"/>
                <w:b/>
                <w:bCs/>
                <w:sz w:val="16"/>
                <w:szCs w:val="16"/>
              </w:rPr>
              <w:t>3</w:t>
            </w:r>
          </w:p>
        </w:tc>
        <w:tc>
          <w:tcPr>
            <w:tcW w:w="1064" w:type="dxa"/>
            <w:tcBorders>
              <w:top w:val="single" w:sz="4" w:space="0" w:color="auto"/>
              <w:left w:val="single" w:sz="4" w:space="0" w:color="auto"/>
              <w:bottom w:val="single" w:sz="4" w:space="0" w:color="auto"/>
              <w:right w:val="single" w:sz="4" w:space="0" w:color="auto"/>
            </w:tcBorders>
            <w:noWrap/>
            <w:hideMark/>
          </w:tcPr>
          <w:p w14:paraId="49C119C2" w14:textId="77777777" w:rsidR="00A53193" w:rsidRDefault="00A53193" w:rsidP="002D499B">
            <w:pPr>
              <w:rPr>
                <w:rFonts w:ascii="Trebuchet MS" w:hAnsi="Trebuchet MS"/>
                <w:b/>
                <w:bCs/>
                <w:sz w:val="16"/>
                <w:szCs w:val="16"/>
              </w:rPr>
            </w:pPr>
            <w:r>
              <w:rPr>
                <w:rFonts w:ascii="Trebuchet MS" w:hAnsi="Trebuchet MS"/>
                <w:b/>
                <w:bCs/>
                <w:sz w:val="16"/>
                <w:szCs w:val="16"/>
              </w:rPr>
              <w:t>4</w:t>
            </w:r>
          </w:p>
        </w:tc>
        <w:tc>
          <w:tcPr>
            <w:tcW w:w="1423" w:type="dxa"/>
            <w:tcBorders>
              <w:top w:val="single" w:sz="4" w:space="0" w:color="auto"/>
              <w:left w:val="single" w:sz="4" w:space="0" w:color="auto"/>
              <w:bottom w:val="single" w:sz="4" w:space="0" w:color="auto"/>
              <w:right w:val="single" w:sz="4" w:space="0" w:color="auto"/>
            </w:tcBorders>
            <w:noWrap/>
            <w:hideMark/>
          </w:tcPr>
          <w:p w14:paraId="100605D1" w14:textId="77777777" w:rsidR="00A53193" w:rsidRDefault="00A53193" w:rsidP="002D499B">
            <w:pPr>
              <w:rPr>
                <w:rFonts w:ascii="Trebuchet MS" w:hAnsi="Trebuchet MS"/>
                <w:b/>
                <w:bCs/>
                <w:sz w:val="16"/>
                <w:szCs w:val="16"/>
              </w:rPr>
            </w:pPr>
            <w:r>
              <w:rPr>
                <w:rFonts w:ascii="Trebuchet MS" w:hAnsi="Trebuchet MS"/>
                <w:b/>
                <w:bCs/>
                <w:sz w:val="16"/>
                <w:szCs w:val="16"/>
              </w:rPr>
              <w:t>5</w:t>
            </w:r>
          </w:p>
        </w:tc>
        <w:tc>
          <w:tcPr>
            <w:tcW w:w="1190" w:type="dxa"/>
            <w:tcBorders>
              <w:top w:val="single" w:sz="4" w:space="0" w:color="auto"/>
              <w:left w:val="single" w:sz="4" w:space="0" w:color="auto"/>
              <w:bottom w:val="single" w:sz="4" w:space="0" w:color="auto"/>
              <w:right w:val="single" w:sz="4" w:space="0" w:color="auto"/>
            </w:tcBorders>
            <w:noWrap/>
            <w:hideMark/>
          </w:tcPr>
          <w:p w14:paraId="5219CA56" w14:textId="77777777" w:rsidR="00A53193" w:rsidRDefault="00A53193" w:rsidP="002D499B">
            <w:pPr>
              <w:rPr>
                <w:rFonts w:ascii="Trebuchet MS" w:hAnsi="Trebuchet MS"/>
                <w:b/>
                <w:bCs/>
                <w:sz w:val="16"/>
                <w:szCs w:val="16"/>
              </w:rPr>
            </w:pPr>
            <w:r>
              <w:rPr>
                <w:rFonts w:ascii="Trebuchet MS" w:hAnsi="Trebuchet MS"/>
                <w:b/>
                <w:bCs/>
                <w:sz w:val="16"/>
                <w:szCs w:val="16"/>
              </w:rPr>
              <w:t>6=5*4</w:t>
            </w:r>
          </w:p>
        </w:tc>
        <w:tc>
          <w:tcPr>
            <w:tcW w:w="840" w:type="dxa"/>
            <w:tcBorders>
              <w:top w:val="single" w:sz="4" w:space="0" w:color="auto"/>
              <w:left w:val="single" w:sz="4" w:space="0" w:color="auto"/>
              <w:bottom w:val="single" w:sz="4" w:space="0" w:color="auto"/>
              <w:right w:val="single" w:sz="4" w:space="0" w:color="auto"/>
            </w:tcBorders>
            <w:noWrap/>
            <w:hideMark/>
          </w:tcPr>
          <w:p w14:paraId="427433E9" w14:textId="77777777" w:rsidR="00A53193" w:rsidRDefault="00A53193" w:rsidP="002D499B">
            <w:pPr>
              <w:rPr>
                <w:rFonts w:ascii="Trebuchet MS" w:hAnsi="Trebuchet MS"/>
                <w:b/>
                <w:bCs/>
                <w:sz w:val="16"/>
                <w:szCs w:val="16"/>
              </w:rPr>
            </w:pPr>
            <w:r>
              <w:rPr>
                <w:rFonts w:ascii="Trebuchet MS" w:hAnsi="Trebuchet MS"/>
                <w:b/>
                <w:bCs/>
                <w:sz w:val="16"/>
                <w:szCs w:val="16"/>
              </w:rPr>
              <w:t>7</w:t>
            </w:r>
          </w:p>
        </w:tc>
        <w:tc>
          <w:tcPr>
            <w:tcW w:w="1070" w:type="dxa"/>
            <w:tcBorders>
              <w:top w:val="single" w:sz="4" w:space="0" w:color="auto"/>
              <w:left w:val="single" w:sz="4" w:space="0" w:color="auto"/>
              <w:bottom w:val="single" w:sz="4" w:space="0" w:color="auto"/>
              <w:right w:val="single" w:sz="4" w:space="0" w:color="auto"/>
            </w:tcBorders>
            <w:noWrap/>
            <w:hideMark/>
          </w:tcPr>
          <w:p w14:paraId="7EF85658" w14:textId="77777777" w:rsidR="00A53193" w:rsidRDefault="00A53193" w:rsidP="002D499B">
            <w:pPr>
              <w:rPr>
                <w:rFonts w:ascii="Trebuchet MS" w:hAnsi="Trebuchet MS"/>
                <w:b/>
                <w:bCs/>
                <w:sz w:val="16"/>
                <w:szCs w:val="16"/>
              </w:rPr>
            </w:pPr>
            <w:r>
              <w:rPr>
                <w:rFonts w:ascii="Trebuchet MS" w:hAnsi="Trebuchet MS"/>
                <w:b/>
                <w:bCs/>
                <w:sz w:val="16"/>
                <w:szCs w:val="16"/>
              </w:rPr>
              <w:t>8</w:t>
            </w:r>
          </w:p>
        </w:tc>
        <w:tc>
          <w:tcPr>
            <w:tcW w:w="1271" w:type="dxa"/>
            <w:tcBorders>
              <w:top w:val="single" w:sz="4" w:space="0" w:color="auto"/>
              <w:left w:val="single" w:sz="4" w:space="0" w:color="auto"/>
              <w:bottom w:val="single" w:sz="4" w:space="0" w:color="auto"/>
              <w:right w:val="single" w:sz="4" w:space="0" w:color="auto"/>
            </w:tcBorders>
            <w:hideMark/>
          </w:tcPr>
          <w:p w14:paraId="181572F8" w14:textId="77777777" w:rsidR="00A53193" w:rsidRDefault="00A53193" w:rsidP="002D499B">
            <w:pPr>
              <w:rPr>
                <w:rFonts w:ascii="Trebuchet MS" w:hAnsi="Trebuchet MS"/>
                <w:b/>
                <w:bCs/>
                <w:sz w:val="16"/>
                <w:szCs w:val="16"/>
              </w:rPr>
            </w:pPr>
            <w:r>
              <w:rPr>
                <w:rFonts w:ascii="Trebuchet MS" w:hAnsi="Trebuchet MS"/>
                <w:b/>
                <w:bCs/>
                <w:sz w:val="16"/>
                <w:szCs w:val="16"/>
              </w:rPr>
              <w:t>9</w:t>
            </w:r>
          </w:p>
        </w:tc>
      </w:tr>
      <w:tr w:rsidR="00A53193" w14:paraId="1434D520" w14:textId="77777777" w:rsidTr="002D499B">
        <w:trPr>
          <w:trHeight w:val="314"/>
        </w:trPr>
        <w:tc>
          <w:tcPr>
            <w:tcW w:w="455" w:type="dxa"/>
            <w:tcBorders>
              <w:top w:val="single" w:sz="4" w:space="0" w:color="auto"/>
              <w:left w:val="single" w:sz="4" w:space="0" w:color="auto"/>
              <w:bottom w:val="single" w:sz="4" w:space="0" w:color="auto"/>
              <w:right w:val="single" w:sz="4" w:space="0" w:color="auto"/>
            </w:tcBorders>
            <w:noWrap/>
            <w:hideMark/>
          </w:tcPr>
          <w:p w14:paraId="316FE24C" w14:textId="77777777" w:rsidR="00A53193" w:rsidRDefault="00A53193" w:rsidP="002D499B">
            <w:pPr>
              <w:rPr>
                <w:rFonts w:ascii="Trebuchet MS" w:hAnsi="Trebuchet MS"/>
                <w:b/>
                <w:bCs/>
                <w:sz w:val="16"/>
                <w:szCs w:val="16"/>
              </w:rPr>
            </w:pPr>
            <w:r>
              <w:rPr>
                <w:rFonts w:ascii="Trebuchet MS" w:hAnsi="Trebuchet MS"/>
                <w:b/>
                <w:bCs/>
                <w:sz w:val="16"/>
                <w:szCs w:val="16"/>
              </w:rPr>
              <w:t>1</w:t>
            </w:r>
          </w:p>
        </w:tc>
        <w:tc>
          <w:tcPr>
            <w:tcW w:w="9609" w:type="dxa"/>
            <w:gridSpan w:val="7"/>
            <w:tcBorders>
              <w:top w:val="single" w:sz="4" w:space="0" w:color="auto"/>
              <w:left w:val="single" w:sz="4" w:space="0" w:color="auto"/>
              <w:bottom w:val="single" w:sz="4" w:space="0" w:color="auto"/>
              <w:right w:val="single" w:sz="4" w:space="0" w:color="auto"/>
            </w:tcBorders>
            <w:noWrap/>
            <w:hideMark/>
          </w:tcPr>
          <w:p w14:paraId="2C493954" w14:textId="77777777" w:rsidR="00A53193" w:rsidRDefault="00A53193" w:rsidP="002D499B">
            <w:pPr>
              <w:rPr>
                <w:rFonts w:ascii="Trebuchet MS" w:hAnsi="Trebuchet MS"/>
                <w:b/>
                <w:bCs/>
                <w:sz w:val="16"/>
                <w:szCs w:val="16"/>
              </w:rPr>
            </w:pPr>
            <w:r>
              <w:rPr>
                <w:rFonts w:ascii="Trebuchet MS" w:hAnsi="Trebuchet MS"/>
                <w:b/>
                <w:bCs/>
                <w:sz w:val="16"/>
                <w:szCs w:val="16"/>
              </w:rPr>
              <w:t xml:space="preserve">Fizično varovanje </w:t>
            </w:r>
          </w:p>
        </w:tc>
        <w:tc>
          <w:tcPr>
            <w:tcW w:w="1271" w:type="dxa"/>
            <w:tcBorders>
              <w:top w:val="single" w:sz="4" w:space="0" w:color="auto"/>
              <w:left w:val="single" w:sz="4" w:space="0" w:color="auto"/>
              <w:bottom w:val="single" w:sz="4" w:space="0" w:color="auto"/>
              <w:right w:val="single" w:sz="4" w:space="0" w:color="auto"/>
            </w:tcBorders>
          </w:tcPr>
          <w:p w14:paraId="10291C71" w14:textId="77777777" w:rsidR="00A53193" w:rsidRDefault="00A53193" w:rsidP="002D499B">
            <w:pPr>
              <w:rPr>
                <w:rFonts w:ascii="Trebuchet MS" w:hAnsi="Trebuchet MS"/>
                <w:b/>
                <w:bCs/>
                <w:sz w:val="16"/>
                <w:szCs w:val="16"/>
              </w:rPr>
            </w:pPr>
          </w:p>
        </w:tc>
      </w:tr>
      <w:tr w:rsidR="00A53193" w14:paraId="77A48419" w14:textId="77777777" w:rsidTr="002D499B">
        <w:trPr>
          <w:trHeight w:val="1293"/>
        </w:trPr>
        <w:tc>
          <w:tcPr>
            <w:tcW w:w="455" w:type="dxa"/>
            <w:tcBorders>
              <w:top w:val="single" w:sz="4" w:space="0" w:color="auto"/>
              <w:left w:val="single" w:sz="4" w:space="0" w:color="auto"/>
              <w:bottom w:val="single" w:sz="4" w:space="0" w:color="auto"/>
              <w:right w:val="single" w:sz="4" w:space="0" w:color="auto"/>
            </w:tcBorders>
            <w:noWrap/>
            <w:hideMark/>
          </w:tcPr>
          <w:p w14:paraId="49E0D755" w14:textId="77777777" w:rsidR="00A53193" w:rsidRDefault="00A53193" w:rsidP="002D499B">
            <w:pPr>
              <w:rPr>
                <w:rFonts w:ascii="Trebuchet MS" w:hAnsi="Trebuchet MS"/>
                <w:b/>
                <w:bCs/>
                <w:sz w:val="16"/>
                <w:szCs w:val="16"/>
              </w:rPr>
            </w:pPr>
            <w:r>
              <w:rPr>
                <w:rFonts w:ascii="Trebuchet MS" w:hAnsi="Trebuchet MS"/>
                <w:b/>
                <w:bCs/>
                <w:sz w:val="16"/>
                <w:szCs w:val="16"/>
              </w:rPr>
              <w:t>1A</w:t>
            </w:r>
          </w:p>
          <w:p w14:paraId="51B1C63F" w14:textId="77777777" w:rsidR="00A53193" w:rsidRDefault="00A53193" w:rsidP="002D499B">
            <w:pPr>
              <w:rPr>
                <w:rFonts w:ascii="Trebuchet MS" w:hAnsi="Trebuchet MS"/>
                <w:sz w:val="16"/>
                <w:szCs w:val="16"/>
              </w:rPr>
            </w:pPr>
            <w:r>
              <w:rPr>
                <w:rFonts w:ascii="Trebuchet MS" w:hAnsi="Trebuchet MS"/>
                <w:sz w:val="16"/>
                <w:szCs w:val="16"/>
              </w:rPr>
              <w:t> </w:t>
            </w:r>
          </w:p>
          <w:p w14:paraId="2C0F4E15" w14:textId="77777777" w:rsidR="00A53193" w:rsidRDefault="00A53193" w:rsidP="002D499B">
            <w:pPr>
              <w:rPr>
                <w:rFonts w:ascii="Trebuchet MS" w:hAnsi="Trebuchet MS"/>
                <w:sz w:val="16"/>
                <w:szCs w:val="16"/>
              </w:rPr>
            </w:pPr>
            <w:r>
              <w:rPr>
                <w:rFonts w:ascii="Trebuchet MS" w:hAnsi="Trebuchet MS"/>
                <w:sz w:val="16"/>
                <w:szCs w:val="16"/>
              </w:rPr>
              <w:t> </w:t>
            </w:r>
          </w:p>
          <w:p w14:paraId="62334462" w14:textId="77777777" w:rsidR="00A53193" w:rsidRDefault="00A53193" w:rsidP="002D499B">
            <w:pPr>
              <w:rPr>
                <w:rFonts w:ascii="Trebuchet MS" w:hAnsi="Trebuchet MS"/>
                <w:sz w:val="16"/>
                <w:szCs w:val="16"/>
              </w:rPr>
            </w:pPr>
            <w:r>
              <w:rPr>
                <w:rFonts w:ascii="Trebuchet MS" w:hAnsi="Trebuchet MS"/>
                <w:sz w:val="16"/>
                <w:szCs w:val="16"/>
              </w:rPr>
              <w:t> </w:t>
            </w:r>
          </w:p>
          <w:p w14:paraId="63D34BC0"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3C0DF106"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7DE438B6" w14:textId="77777777" w:rsidR="00A53193" w:rsidRDefault="00A53193" w:rsidP="002D499B">
            <w:pPr>
              <w:rPr>
                <w:rFonts w:ascii="Trebuchet MS" w:hAnsi="Trebuchet MS"/>
                <w:b/>
                <w:bCs/>
                <w:sz w:val="16"/>
                <w:szCs w:val="16"/>
              </w:rPr>
            </w:pPr>
            <w:r>
              <w:rPr>
                <w:rFonts w:ascii="Trebuchet MS" w:hAnsi="Trebuchet M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37608D89" w14:textId="77777777" w:rsidR="00A53193" w:rsidRDefault="00A53193" w:rsidP="002D499B">
            <w:pPr>
              <w:rPr>
                <w:rFonts w:ascii="Trebuchet MS" w:hAnsi="Trebuchet MS"/>
                <w:b/>
                <w:bCs/>
                <w:sz w:val="16"/>
                <w:szCs w:val="16"/>
              </w:rPr>
            </w:pPr>
            <w:r>
              <w:rPr>
                <w:rFonts w:ascii="Trebuchet MS" w:hAnsi="Trebuchet MS"/>
                <w:b/>
                <w:bCs/>
                <w:sz w:val="16"/>
                <w:szCs w:val="16"/>
              </w:rPr>
              <w:t>Redno varovanje z dvema varnostnikoma/informatorjema na naslovu:</w:t>
            </w:r>
          </w:p>
          <w:p w14:paraId="0E229E82" w14:textId="77777777" w:rsidR="00A53193" w:rsidRDefault="00A53193" w:rsidP="002D499B">
            <w:pPr>
              <w:rPr>
                <w:rFonts w:ascii="Trebuchet MS" w:hAnsi="Trebuchet MS"/>
                <w:sz w:val="16"/>
                <w:szCs w:val="16"/>
              </w:rPr>
            </w:pPr>
            <w:r>
              <w:rPr>
                <w:rFonts w:ascii="Trebuchet MS" w:hAnsi="Trebuchet MS"/>
                <w:sz w:val="16"/>
                <w:szCs w:val="16"/>
              </w:rPr>
              <w:t> </w:t>
            </w:r>
          </w:p>
          <w:p w14:paraId="61279D9E" w14:textId="77777777" w:rsidR="00A53193" w:rsidRDefault="00A53193" w:rsidP="002D499B">
            <w:pPr>
              <w:rPr>
                <w:rFonts w:ascii="Trebuchet MS" w:hAnsi="Trebuchet MS"/>
                <w:sz w:val="16"/>
                <w:szCs w:val="16"/>
              </w:rPr>
            </w:pPr>
            <w:r>
              <w:rPr>
                <w:rFonts w:ascii="Trebuchet MS" w:hAnsi="Trebuchet MS"/>
                <w:sz w:val="16"/>
                <w:szCs w:val="16"/>
              </w:rPr>
              <w:t>Ljubljanska cesta 1 , 3000 Celje (UE 1 varnostnik)</w:t>
            </w:r>
          </w:p>
          <w:p w14:paraId="47D69FAC" w14:textId="77777777" w:rsidR="00A53193" w:rsidRDefault="00A53193" w:rsidP="002D499B">
            <w:pPr>
              <w:rPr>
                <w:rFonts w:ascii="Trebuchet MS" w:hAnsi="Trebuchet MS"/>
                <w:sz w:val="16"/>
                <w:szCs w:val="16"/>
              </w:rPr>
            </w:pPr>
          </w:p>
        </w:tc>
        <w:tc>
          <w:tcPr>
            <w:tcW w:w="752" w:type="dxa"/>
            <w:tcBorders>
              <w:top w:val="single" w:sz="4" w:space="0" w:color="auto"/>
              <w:left w:val="single" w:sz="4" w:space="0" w:color="auto"/>
              <w:bottom w:val="single" w:sz="4" w:space="0" w:color="auto"/>
              <w:right w:val="single" w:sz="4" w:space="0" w:color="auto"/>
            </w:tcBorders>
            <w:noWrap/>
            <w:hideMark/>
          </w:tcPr>
          <w:p w14:paraId="0FB86B32" w14:textId="77777777" w:rsidR="00A53193" w:rsidRDefault="00A53193" w:rsidP="002D499B">
            <w:pPr>
              <w:rPr>
                <w:rFonts w:ascii="Trebuchet MS" w:hAnsi="Trebuchet MS"/>
                <w:sz w:val="16"/>
                <w:szCs w:val="16"/>
              </w:rPr>
            </w:pPr>
            <w:r>
              <w:rPr>
                <w:rFonts w:ascii="Trebuchet MS" w:hAnsi="Trebuchet MS"/>
                <w:sz w:val="16"/>
                <w:szCs w:val="16"/>
              </w:rPr>
              <w:t> </w:t>
            </w:r>
          </w:p>
          <w:p w14:paraId="30F50B3F" w14:textId="77777777" w:rsidR="00A53193" w:rsidRDefault="00A53193" w:rsidP="002D499B">
            <w:pPr>
              <w:rPr>
                <w:rFonts w:ascii="Trebuchet MS" w:hAnsi="Trebuchet MS"/>
                <w:sz w:val="16"/>
                <w:szCs w:val="16"/>
              </w:rPr>
            </w:pPr>
            <w:r>
              <w:rPr>
                <w:rFonts w:ascii="Trebuchet MS" w:hAnsi="Trebuchet MS"/>
                <w:sz w:val="16"/>
                <w:szCs w:val="16"/>
              </w:rPr>
              <w:t> </w:t>
            </w:r>
          </w:p>
          <w:p w14:paraId="43BD3E90" w14:textId="77777777" w:rsidR="00A53193" w:rsidRDefault="00A53193" w:rsidP="002D499B">
            <w:pPr>
              <w:rPr>
                <w:rFonts w:ascii="Trebuchet MS" w:hAnsi="Trebuchet MS"/>
                <w:sz w:val="16"/>
                <w:szCs w:val="16"/>
              </w:rPr>
            </w:pPr>
            <w:r>
              <w:rPr>
                <w:rFonts w:ascii="Trebuchet MS" w:hAnsi="Trebuchet MS"/>
                <w:sz w:val="16"/>
                <w:szCs w:val="16"/>
              </w:rPr>
              <w:t> </w:t>
            </w:r>
          </w:p>
          <w:p w14:paraId="4E15E983" w14:textId="77777777" w:rsidR="00A53193" w:rsidRDefault="00A53193" w:rsidP="002D499B">
            <w:pPr>
              <w:rPr>
                <w:rFonts w:ascii="Trebuchet MS" w:hAnsi="Trebuchet MS"/>
                <w:sz w:val="16"/>
                <w:szCs w:val="16"/>
              </w:rPr>
            </w:pPr>
            <w:r>
              <w:rPr>
                <w:rFonts w:ascii="Trebuchet MS" w:hAnsi="Trebuchet MS"/>
                <w:sz w:val="16"/>
                <w:szCs w:val="16"/>
              </w:rPr>
              <w:t>Ura</w:t>
            </w:r>
          </w:p>
          <w:p w14:paraId="39AC2034" w14:textId="77777777" w:rsidR="00A53193" w:rsidRDefault="00A53193" w:rsidP="002D499B">
            <w:pPr>
              <w:rPr>
                <w:rFonts w:ascii="Trebuchet MS" w:hAnsi="Trebuchet MS"/>
                <w:sz w:val="16"/>
                <w:szCs w:val="16"/>
              </w:rPr>
            </w:pPr>
            <w:r>
              <w:rPr>
                <w:rFonts w:ascii="Trebuchet MS" w:hAnsi="Trebuchet MS"/>
                <w:sz w:val="16"/>
                <w:szCs w:val="16"/>
              </w:rPr>
              <w:t> </w:t>
            </w:r>
          </w:p>
          <w:p w14:paraId="1B5C4E06" w14:textId="77777777" w:rsidR="00A53193" w:rsidRDefault="00A53193" w:rsidP="002D499B">
            <w:pPr>
              <w:rPr>
                <w:rFonts w:ascii="Trebuchet MS" w:hAnsi="Trebuchet MS"/>
                <w:sz w:val="16"/>
                <w:szCs w:val="16"/>
              </w:rPr>
            </w:pPr>
            <w:r>
              <w:rPr>
                <w:rFonts w:ascii="Trebuchet MS" w:hAnsi="Trebuchet MS"/>
                <w:sz w:val="16"/>
                <w:szCs w:val="16"/>
              </w:rPr>
              <w:t> </w:t>
            </w:r>
          </w:p>
          <w:p w14:paraId="3F29FB92" w14:textId="77777777" w:rsidR="00A53193" w:rsidRDefault="00A53193" w:rsidP="002D499B">
            <w:pPr>
              <w:rPr>
                <w:rFonts w:ascii="Trebuchet MS" w:hAnsi="Trebuchet MS"/>
                <w:sz w:val="16"/>
                <w:szCs w:val="16"/>
              </w:rPr>
            </w:pPr>
            <w:r>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48A4DD24" w14:textId="77777777" w:rsidR="00A53193" w:rsidRDefault="00A53193" w:rsidP="002D499B">
            <w:pPr>
              <w:rPr>
                <w:rFonts w:ascii="Trebuchet MS" w:hAnsi="Trebuchet MS"/>
                <w:sz w:val="16"/>
                <w:szCs w:val="16"/>
              </w:rPr>
            </w:pPr>
            <w:r>
              <w:rPr>
                <w:rFonts w:ascii="Trebuchet MS" w:hAnsi="Trebuchet MS"/>
                <w:sz w:val="16"/>
                <w:szCs w:val="16"/>
              </w:rPr>
              <w:t> </w:t>
            </w:r>
          </w:p>
          <w:p w14:paraId="77C48464" w14:textId="77777777" w:rsidR="00A53193" w:rsidRDefault="00A53193" w:rsidP="002D499B">
            <w:pPr>
              <w:rPr>
                <w:rFonts w:ascii="Trebuchet MS" w:hAnsi="Trebuchet MS"/>
                <w:sz w:val="16"/>
                <w:szCs w:val="16"/>
              </w:rPr>
            </w:pPr>
            <w:r>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4917FA1F" w14:textId="77777777" w:rsidR="00A53193" w:rsidRDefault="00A53193" w:rsidP="002D499B">
            <w:pPr>
              <w:rPr>
                <w:rFonts w:ascii="Trebuchet MS" w:hAnsi="Trebuchet MS"/>
                <w:sz w:val="16"/>
                <w:szCs w:val="16"/>
              </w:rPr>
            </w:pPr>
            <w:r>
              <w:rPr>
                <w:rFonts w:ascii="Trebuchet MS" w:hAnsi="Trebuchet MS"/>
                <w:sz w:val="16"/>
                <w:szCs w:val="16"/>
              </w:rPr>
              <w:t> </w:t>
            </w:r>
          </w:p>
          <w:p w14:paraId="37E3529A" w14:textId="77777777" w:rsidR="00A53193" w:rsidRDefault="00A53193" w:rsidP="002D499B">
            <w:pPr>
              <w:rPr>
                <w:rFonts w:ascii="Trebuchet MS" w:hAnsi="Trebuchet MS"/>
                <w:sz w:val="16"/>
                <w:szCs w:val="16"/>
              </w:rPr>
            </w:pPr>
            <w:r>
              <w:rPr>
                <w:rFonts w:ascii="Trebuchet MS" w:hAnsi="Trebuchet MS"/>
                <w:sz w:val="16"/>
                <w:szCs w:val="16"/>
              </w:rPr>
              <w:t> </w:t>
            </w:r>
          </w:p>
          <w:p w14:paraId="26E4A188" w14:textId="77777777" w:rsidR="00A53193" w:rsidRDefault="00A53193" w:rsidP="002D499B">
            <w:pPr>
              <w:rPr>
                <w:rFonts w:ascii="Trebuchet MS" w:hAnsi="Trebuchet MS"/>
                <w:sz w:val="16"/>
                <w:szCs w:val="16"/>
              </w:rPr>
            </w:pPr>
            <w:r>
              <w:rPr>
                <w:rFonts w:ascii="Trebuchet MS" w:hAnsi="Trebuchet MS"/>
                <w:sz w:val="16"/>
                <w:szCs w:val="16"/>
              </w:rPr>
              <w:t>  </w:t>
            </w:r>
          </w:p>
          <w:p w14:paraId="2C15B21A" w14:textId="77777777" w:rsidR="00A53193" w:rsidRDefault="00A53193" w:rsidP="002D499B">
            <w:pPr>
              <w:rPr>
                <w:rFonts w:ascii="Trebuchet MS" w:hAnsi="Trebuchet MS"/>
                <w:b/>
                <w:bCs/>
                <w:sz w:val="16"/>
                <w:szCs w:val="16"/>
              </w:rPr>
            </w:pPr>
            <w:r>
              <w:rPr>
                <w:rFonts w:ascii="Trebuchet MS" w:hAnsi="Trebuchet MS"/>
                <w:b/>
                <w:bCs/>
                <w:sz w:val="16"/>
                <w:szCs w:val="16"/>
              </w:rPr>
              <w:t xml:space="preserve">      ∑ =*2400 ur</w:t>
            </w:r>
          </w:p>
          <w:p w14:paraId="575E652A" w14:textId="77777777" w:rsidR="00A53193" w:rsidRDefault="00A53193" w:rsidP="002D499B">
            <w:pPr>
              <w:rPr>
                <w:rFonts w:ascii="Trebuchet MS" w:hAnsi="Trebuchet MS"/>
                <w:sz w:val="16"/>
                <w:szCs w:val="16"/>
              </w:rPr>
            </w:pPr>
            <w:r>
              <w:rPr>
                <w:rFonts w:ascii="Trebuchet MS" w:hAnsi="Trebuchet MS"/>
                <w:sz w:val="16"/>
                <w:szCs w:val="16"/>
              </w:rPr>
              <w:t> </w:t>
            </w:r>
          </w:p>
        </w:tc>
        <w:tc>
          <w:tcPr>
            <w:tcW w:w="1190" w:type="dxa"/>
            <w:tcBorders>
              <w:top w:val="single" w:sz="4" w:space="0" w:color="auto"/>
              <w:left w:val="single" w:sz="4" w:space="0" w:color="auto"/>
              <w:bottom w:val="single" w:sz="4" w:space="0" w:color="auto"/>
              <w:right w:val="single" w:sz="4" w:space="0" w:color="auto"/>
            </w:tcBorders>
            <w:noWrap/>
            <w:hideMark/>
          </w:tcPr>
          <w:p w14:paraId="5B5BCE4E" w14:textId="77777777" w:rsidR="00A53193" w:rsidRDefault="00A53193" w:rsidP="002D499B">
            <w:pPr>
              <w:rPr>
                <w:rFonts w:ascii="Trebuchet MS" w:hAnsi="Trebuchet MS"/>
                <w:sz w:val="16"/>
                <w:szCs w:val="16"/>
              </w:rPr>
            </w:pPr>
            <w:r>
              <w:rPr>
                <w:rFonts w:ascii="Trebuchet MS" w:hAnsi="Trebuchet MS"/>
                <w:sz w:val="16"/>
                <w:szCs w:val="16"/>
              </w:rPr>
              <w:t> </w:t>
            </w:r>
          </w:p>
          <w:p w14:paraId="6C065C34" w14:textId="77777777" w:rsidR="00A53193" w:rsidRDefault="00A53193" w:rsidP="002D499B">
            <w:pPr>
              <w:rPr>
                <w:rFonts w:ascii="Trebuchet MS" w:hAnsi="Trebuchet MS"/>
                <w:sz w:val="16"/>
                <w:szCs w:val="16"/>
              </w:rPr>
            </w:pPr>
            <w:r>
              <w:rPr>
                <w:rFonts w:ascii="Trebuchet MS" w:hAnsi="Trebuchet MS"/>
                <w:sz w:val="16"/>
                <w:szCs w:val="16"/>
              </w:rPr>
              <w:t> </w:t>
            </w:r>
          </w:p>
        </w:tc>
        <w:tc>
          <w:tcPr>
            <w:tcW w:w="840" w:type="dxa"/>
            <w:tcBorders>
              <w:top w:val="single" w:sz="4" w:space="0" w:color="auto"/>
              <w:left w:val="single" w:sz="4" w:space="0" w:color="auto"/>
              <w:bottom w:val="single" w:sz="4" w:space="0" w:color="auto"/>
              <w:right w:val="single" w:sz="4" w:space="0" w:color="auto"/>
            </w:tcBorders>
            <w:noWrap/>
            <w:hideMark/>
          </w:tcPr>
          <w:p w14:paraId="4B0C16E0" w14:textId="77777777" w:rsidR="00A53193" w:rsidRDefault="00A53193" w:rsidP="002D499B">
            <w:pPr>
              <w:rPr>
                <w:rFonts w:ascii="Trebuchet MS" w:hAnsi="Trebuchet MS"/>
                <w:sz w:val="16"/>
                <w:szCs w:val="16"/>
              </w:rPr>
            </w:pPr>
            <w:r>
              <w:rPr>
                <w:rFonts w:ascii="Trebuchet MS" w:hAnsi="Trebuchet MS"/>
                <w:sz w:val="16"/>
                <w:szCs w:val="16"/>
              </w:rPr>
              <w:t> </w:t>
            </w:r>
          </w:p>
          <w:p w14:paraId="29D65D14" w14:textId="77777777" w:rsidR="00A53193" w:rsidRDefault="00A53193" w:rsidP="002D499B">
            <w:pPr>
              <w:rPr>
                <w:rFonts w:ascii="Trebuchet MS" w:hAnsi="Trebuchet MS"/>
                <w:sz w:val="16"/>
                <w:szCs w:val="16"/>
              </w:rPr>
            </w:pPr>
            <w:r>
              <w:rPr>
                <w:rFonts w:ascii="Trebuchet MS" w:hAnsi="Trebuchet MS"/>
                <w:sz w:val="16"/>
                <w:szCs w:val="16"/>
              </w:rPr>
              <w:t> </w:t>
            </w:r>
          </w:p>
          <w:p w14:paraId="1FBD899B" w14:textId="77777777" w:rsidR="00A53193" w:rsidRDefault="00A53193" w:rsidP="002D499B">
            <w:pPr>
              <w:rPr>
                <w:rFonts w:ascii="Trebuchet MS" w:hAnsi="Trebuchet MS"/>
                <w:sz w:val="16"/>
                <w:szCs w:val="16"/>
              </w:rPr>
            </w:pPr>
            <w:r>
              <w:rPr>
                <w:rFonts w:ascii="Trebuchet MS" w:hAnsi="Trebuchet MS"/>
                <w:sz w:val="16"/>
                <w:szCs w:val="16"/>
              </w:rPr>
              <w:t> </w:t>
            </w:r>
          </w:p>
          <w:p w14:paraId="4554C1C5" w14:textId="77777777" w:rsidR="00A53193" w:rsidRDefault="00A53193" w:rsidP="002D499B">
            <w:pPr>
              <w:rPr>
                <w:rFonts w:ascii="Trebuchet MS" w:hAnsi="Trebuchet MS"/>
                <w:sz w:val="16"/>
                <w:szCs w:val="16"/>
              </w:rPr>
            </w:pPr>
            <w:r>
              <w:rPr>
                <w:rFonts w:ascii="Trebuchet MS" w:hAnsi="Trebuchet MS"/>
                <w:sz w:val="16"/>
                <w:szCs w:val="16"/>
              </w:rPr>
              <w:t> </w:t>
            </w:r>
          </w:p>
          <w:p w14:paraId="5F9A80D3" w14:textId="77777777" w:rsidR="00A53193" w:rsidRDefault="00A53193" w:rsidP="002D499B">
            <w:pPr>
              <w:rPr>
                <w:rFonts w:ascii="Trebuchet MS" w:hAnsi="Trebuchet MS"/>
                <w:sz w:val="16"/>
                <w:szCs w:val="16"/>
              </w:rPr>
            </w:pPr>
            <w:r>
              <w:rPr>
                <w:rFonts w:ascii="Trebuchet MS" w:hAnsi="Trebuchet MS"/>
                <w:sz w:val="16"/>
                <w:szCs w:val="16"/>
              </w:rPr>
              <w:t> </w:t>
            </w:r>
          </w:p>
          <w:p w14:paraId="454D0BD3" w14:textId="77777777" w:rsidR="00A53193" w:rsidRDefault="00A53193" w:rsidP="002D499B">
            <w:pPr>
              <w:rPr>
                <w:rFonts w:ascii="Trebuchet MS" w:hAnsi="Trebuchet MS"/>
                <w:sz w:val="16"/>
                <w:szCs w:val="16"/>
              </w:rPr>
            </w:pPr>
            <w:r>
              <w:rPr>
                <w:rFonts w:ascii="Trebuchet MS" w:hAnsi="Trebuchet MS"/>
                <w:sz w:val="16"/>
                <w:szCs w:val="16"/>
              </w:rPr>
              <w:t> </w:t>
            </w:r>
          </w:p>
          <w:p w14:paraId="37CB6A14" w14:textId="77777777" w:rsidR="00A53193" w:rsidRDefault="00A53193" w:rsidP="002D499B">
            <w:pPr>
              <w:rPr>
                <w:rFonts w:ascii="Trebuchet MS" w:hAnsi="Trebuchet MS"/>
                <w:sz w:val="16"/>
                <w:szCs w:val="16"/>
              </w:rPr>
            </w:pPr>
            <w:r>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11B16599" w14:textId="77777777" w:rsidR="00A53193" w:rsidRDefault="00A53193" w:rsidP="002D499B">
            <w:pPr>
              <w:rPr>
                <w:rFonts w:ascii="Trebuchet MS" w:hAnsi="Trebuchet MS"/>
                <w:sz w:val="16"/>
                <w:szCs w:val="16"/>
              </w:rPr>
            </w:pPr>
            <w:r>
              <w:rPr>
                <w:rFonts w:ascii="Trebuchet MS" w:hAnsi="Trebuchet MS"/>
                <w:sz w:val="16"/>
                <w:szCs w:val="16"/>
              </w:rPr>
              <w:t> </w:t>
            </w:r>
          </w:p>
          <w:p w14:paraId="5D935A60" w14:textId="77777777" w:rsidR="00A53193" w:rsidRDefault="00A53193" w:rsidP="002D499B">
            <w:pPr>
              <w:rPr>
                <w:rFonts w:ascii="Trebuchet MS" w:hAnsi="Trebuchet MS"/>
                <w:sz w:val="16"/>
                <w:szCs w:val="16"/>
              </w:rPr>
            </w:pPr>
            <w:r>
              <w:rPr>
                <w:rFonts w:ascii="Trebuchet MS" w:hAnsi="Trebuchet MS"/>
                <w:sz w:val="16"/>
                <w:szCs w:val="16"/>
              </w:rPr>
              <w:t> </w:t>
            </w:r>
          </w:p>
          <w:p w14:paraId="78FEECC3" w14:textId="77777777" w:rsidR="00A53193" w:rsidRDefault="00A53193" w:rsidP="002D499B">
            <w:pPr>
              <w:rPr>
                <w:rFonts w:ascii="Trebuchet MS" w:hAnsi="Trebuchet MS"/>
                <w:sz w:val="16"/>
                <w:szCs w:val="16"/>
              </w:rPr>
            </w:pPr>
            <w:r>
              <w:rPr>
                <w:rFonts w:ascii="Trebuchet MS" w:hAnsi="Trebuchet MS"/>
                <w:sz w:val="16"/>
                <w:szCs w:val="16"/>
              </w:rPr>
              <w:t> </w:t>
            </w:r>
          </w:p>
          <w:p w14:paraId="66CDF783" w14:textId="77777777" w:rsidR="00A53193" w:rsidRDefault="00A53193" w:rsidP="002D499B">
            <w:pPr>
              <w:rPr>
                <w:rFonts w:ascii="Trebuchet MS" w:hAnsi="Trebuchet MS"/>
                <w:sz w:val="16"/>
                <w:szCs w:val="16"/>
              </w:rPr>
            </w:pPr>
            <w:r>
              <w:rPr>
                <w:rFonts w:ascii="Trebuchet MS" w:hAnsi="Trebuchet MS"/>
                <w:sz w:val="16"/>
                <w:szCs w:val="16"/>
              </w:rPr>
              <w:t> </w:t>
            </w:r>
          </w:p>
          <w:p w14:paraId="069D5467" w14:textId="77777777" w:rsidR="00A53193" w:rsidRDefault="00A53193" w:rsidP="002D499B">
            <w:pPr>
              <w:rPr>
                <w:rFonts w:ascii="Trebuchet MS" w:hAnsi="Trebuchet MS"/>
                <w:sz w:val="16"/>
                <w:szCs w:val="16"/>
              </w:rPr>
            </w:pPr>
            <w:r>
              <w:rPr>
                <w:rFonts w:ascii="Trebuchet MS" w:hAnsi="Trebuchet MS"/>
                <w:sz w:val="16"/>
                <w:szCs w:val="16"/>
              </w:rPr>
              <w:t> </w:t>
            </w:r>
          </w:p>
          <w:p w14:paraId="5CBBB7E7" w14:textId="77777777" w:rsidR="00A53193" w:rsidRDefault="00A53193" w:rsidP="002D499B">
            <w:pPr>
              <w:rPr>
                <w:rFonts w:ascii="Trebuchet MS" w:hAnsi="Trebuchet MS"/>
                <w:sz w:val="16"/>
                <w:szCs w:val="16"/>
              </w:rPr>
            </w:pPr>
            <w:r>
              <w:rPr>
                <w:rFonts w:ascii="Trebuchet MS" w:hAnsi="Trebuchet MS"/>
                <w:sz w:val="16"/>
                <w:szCs w:val="16"/>
              </w:rPr>
              <w:t> </w:t>
            </w:r>
          </w:p>
          <w:p w14:paraId="288AF382" w14:textId="77777777" w:rsidR="00A53193" w:rsidRDefault="00A53193" w:rsidP="002D499B">
            <w:pPr>
              <w:rPr>
                <w:rFonts w:ascii="Trebuchet MS" w:hAnsi="Trebuchet MS"/>
                <w:sz w:val="16"/>
                <w:szCs w:val="16"/>
              </w:rPr>
            </w:pPr>
            <w:r>
              <w:rPr>
                <w:rFonts w:ascii="Trebuchet MS" w:hAnsi="Trebuchet MS"/>
                <w:sz w:val="16"/>
                <w:szCs w:val="16"/>
              </w:rPr>
              <w:t> </w:t>
            </w:r>
          </w:p>
        </w:tc>
        <w:tc>
          <w:tcPr>
            <w:tcW w:w="1271" w:type="dxa"/>
            <w:tcBorders>
              <w:top w:val="single" w:sz="4" w:space="0" w:color="auto"/>
              <w:left w:val="single" w:sz="4" w:space="0" w:color="auto"/>
              <w:bottom w:val="single" w:sz="4" w:space="0" w:color="auto"/>
              <w:right w:val="single" w:sz="4" w:space="0" w:color="auto"/>
            </w:tcBorders>
          </w:tcPr>
          <w:p w14:paraId="75AC8CDA" w14:textId="77777777" w:rsidR="00A53193" w:rsidRDefault="00A53193" w:rsidP="002D499B">
            <w:pPr>
              <w:rPr>
                <w:rFonts w:ascii="Trebuchet MS" w:hAnsi="Trebuchet MS"/>
                <w:sz w:val="16"/>
                <w:szCs w:val="16"/>
              </w:rPr>
            </w:pPr>
          </w:p>
        </w:tc>
      </w:tr>
      <w:tr w:rsidR="00A53193" w14:paraId="14CEBFB0" w14:textId="77777777" w:rsidTr="002D499B">
        <w:trPr>
          <w:trHeight w:val="971"/>
        </w:trPr>
        <w:tc>
          <w:tcPr>
            <w:tcW w:w="455" w:type="dxa"/>
            <w:tcBorders>
              <w:top w:val="single" w:sz="4" w:space="0" w:color="auto"/>
              <w:left w:val="single" w:sz="4" w:space="0" w:color="auto"/>
              <w:bottom w:val="single" w:sz="4" w:space="0" w:color="auto"/>
              <w:right w:val="single" w:sz="4" w:space="0" w:color="auto"/>
            </w:tcBorders>
            <w:noWrap/>
            <w:hideMark/>
          </w:tcPr>
          <w:p w14:paraId="7D6CAB7D" w14:textId="77777777" w:rsidR="00A53193" w:rsidRDefault="00A53193" w:rsidP="002D499B">
            <w:pPr>
              <w:rPr>
                <w:rFonts w:ascii="Trebuchet MS" w:hAnsi="Trebuchet MS"/>
                <w:b/>
                <w:bCs/>
                <w:sz w:val="16"/>
                <w:szCs w:val="16"/>
              </w:rPr>
            </w:pPr>
            <w:r>
              <w:rPr>
                <w:rFonts w:ascii="Trebuchet MS" w:hAnsi="Trebuchet MS"/>
                <w:b/>
                <w:bCs/>
                <w:sz w:val="16"/>
                <w:szCs w:val="16"/>
              </w:rPr>
              <w:t>1B</w:t>
            </w:r>
          </w:p>
          <w:p w14:paraId="4CFBD6B7" w14:textId="77777777" w:rsidR="00A53193" w:rsidRDefault="00A53193" w:rsidP="002D499B">
            <w:pPr>
              <w:rPr>
                <w:rFonts w:ascii="Trebuchet MS" w:hAnsi="Trebuchet MS"/>
                <w:sz w:val="16"/>
                <w:szCs w:val="16"/>
              </w:rPr>
            </w:pPr>
            <w:r>
              <w:rPr>
                <w:rFonts w:ascii="Trebuchet MS" w:hAnsi="Trebuchet MS"/>
                <w:sz w:val="16"/>
                <w:szCs w:val="16"/>
              </w:rPr>
              <w:t> </w:t>
            </w:r>
          </w:p>
          <w:p w14:paraId="74691181" w14:textId="77777777" w:rsidR="00A53193" w:rsidRDefault="00A53193" w:rsidP="002D499B">
            <w:pPr>
              <w:rPr>
                <w:rFonts w:ascii="Trebuchet MS" w:hAnsi="Trebuchet MS"/>
                <w:sz w:val="16"/>
                <w:szCs w:val="16"/>
              </w:rPr>
            </w:pPr>
            <w:r>
              <w:rPr>
                <w:rFonts w:ascii="Trebuchet MS" w:hAnsi="Trebuchet MS"/>
                <w:sz w:val="16"/>
                <w:szCs w:val="16"/>
              </w:rPr>
              <w:t> </w:t>
            </w:r>
          </w:p>
          <w:p w14:paraId="7DD178B2" w14:textId="77777777" w:rsidR="00A53193" w:rsidRDefault="00A53193" w:rsidP="002D499B">
            <w:pPr>
              <w:rPr>
                <w:rFonts w:ascii="Trebuchet MS" w:hAnsi="Trebuchet MS"/>
                <w:sz w:val="16"/>
                <w:szCs w:val="16"/>
              </w:rPr>
            </w:pPr>
            <w:r>
              <w:rPr>
                <w:rFonts w:ascii="Trebuchet MS" w:hAnsi="Trebuchet MS"/>
                <w:sz w:val="16"/>
                <w:szCs w:val="16"/>
              </w:rPr>
              <w:t> </w:t>
            </w:r>
          </w:p>
          <w:p w14:paraId="68104829" w14:textId="77777777" w:rsidR="00A53193" w:rsidRDefault="00A53193" w:rsidP="002D499B">
            <w:pPr>
              <w:rPr>
                <w:rFonts w:ascii="Trebuchet MS" w:hAnsi="Trebuchet MS"/>
                <w:sz w:val="16"/>
                <w:szCs w:val="16"/>
              </w:rPr>
            </w:pPr>
            <w:r>
              <w:rPr>
                <w:rFonts w:ascii="Trebuchet MS" w:hAnsi="Trebuchet MS"/>
                <w:sz w:val="16"/>
                <w:szCs w:val="16"/>
              </w:rPr>
              <w:t> </w:t>
            </w:r>
          </w:p>
          <w:p w14:paraId="53AD44B4" w14:textId="77777777" w:rsidR="00A53193" w:rsidRDefault="00A53193" w:rsidP="002D499B">
            <w:pPr>
              <w:rPr>
                <w:rFonts w:ascii="Trebuchet MS" w:hAnsi="Trebuchet MS"/>
                <w:b/>
                <w:bCs/>
                <w:sz w:val="16"/>
                <w:szCs w:val="16"/>
              </w:rPr>
            </w:pPr>
            <w:r>
              <w:rPr>
                <w:rFonts w:ascii="Trebuchet MS" w:hAnsi="Trebuchet M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3931983D" w14:textId="77777777" w:rsidR="00A53193" w:rsidRDefault="00A53193" w:rsidP="002D499B">
            <w:pPr>
              <w:rPr>
                <w:rFonts w:ascii="Trebuchet MS" w:hAnsi="Trebuchet MS"/>
                <w:b/>
                <w:bCs/>
                <w:sz w:val="16"/>
                <w:szCs w:val="16"/>
              </w:rPr>
            </w:pPr>
            <w:r>
              <w:rPr>
                <w:rFonts w:ascii="Trebuchet MS" w:hAnsi="Trebuchet MS"/>
                <w:b/>
                <w:bCs/>
                <w:sz w:val="16"/>
                <w:szCs w:val="16"/>
              </w:rPr>
              <w:t>Dodatno fizično varovanje po predhodnem naročilu</w:t>
            </w:r>
          </w:p>
          <w:p w14:paraId="3EAA36C0"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23032E61" w14:textId="77777777" w:rsidR="00A53193" w:rsidRDefault="00A53193" w:rsidP="002D499B">
            <w:pPr>
              <w:rPr>
                <w:rFonts w:ascii="Trebuchet MS" w:hAnsi="Trebuchet MS"/>
                <w:sz w:val="16"/>
                <w:szCs w:val="16"/>
              </w:rPr>
            </w:pPr>
            <w:r>
              <w:rPr>
                <w:rFonts w:ascii="Trebuchet MS" w:hAnsi="Trebuchet MS"/>
                <w:sz w:val="16"/>
                <w:szCs w:val="16"/>
              </w:rPr>
              <w:t>Upravna enota Celje</w:t>
            </w:r>
          </w:p>
          <w:p w14:paraId="4C1715C8" w14:textId="77777777" w:rsidR="00A53193" w:rsidRDefault="00A53193" w:rsidP="002D499B">
            <w:pPr>
              <w:rPr>
                <w:rFonts w:ascii="Trebuchet MS" w:hAnsi="Trebuchet MS"/>
                <w:b/>
                <w:bCs/>
                <w:sz w:val="16"/>
                <w:szCs w:val="16"/>
              </w:rPr>
            </w:pPr>
            <w:r>
              <w:rPr>
                <w:rFonts w:ascii="Trebuchet MS" w:hAnsi="Trebuchet MS"/>
                <w:sz w:val="16"/>
                <w:szCs w:val="16"/>
              </w:rPr>
              <w:t> </w:t>
            </w:r>
          </w:p>
        </w:tc>
        <w:tc>
          <w:tcPr>
            <w:tcW w:w="752" w:type="dxa"/>
            <w:tcBorders>
              <w:top w:val="single" w:sz="4" w:space="0" w:color="auto"/>
              <w:left w:val="single" w:sz="4" w:space="0" w:color="auto"/>
              <w:bottom w:val="single" w:sz="4" w:space="0" w:color="auto"/>
              <w:right w:val="single" w:sz="4" w:space="0" w:color="auto"/>
            </w:tcBorders>
            <w:noWrap/>
            <w:hideMark/>
          </w:tcPr>
          <w:p w14:paraId="2CAB6BA1" w14:textId="77777777" w:rsidR="00A53193" w:rsidRDefault="00A53193" w:rsidP="002D499B">
            <w:pPr>
              <w:rPr>
                <w:rFonts w:ascii="Trebuchet MS" w:hAnsi="Trebuchet MS"/>
                <w:sz w:val="16"/>
                <w:szCs w:val="16"/>
              </w:rPr>
            </w:pPr>
            <w:r>
              <w:rPr>
                <w:rFonts w:ascii="Trebuchet MS" w:hAnsi="Trebuchet MS"/>
                <w:sz w:val="16"/>
                <w:szCs w:val="16"/>
              </w:rPr>
              <w:t> </w:t>
            </w:r>
          </w:p>
          <w:p w14:paraId="474CCE63" w14:textId="77777777" w:rsidR="00A53193" w:rsidRDefault="00A53193" w:rsidP="002D499B">
            <w:pPr>
              <w:rPr>
                <w:rFonts w:ascii="Trebuchet MS" w:hAnsi="Trebuchet MS"/>
                <w:sz w:val="16"/>
                <w:szCs w:val="16"/>
              </w:rPr>
            </w:pPr>
            <w:r>
              <w:rPr>
                <w:rFonts w:ascii="Trebuchet MS" w:hAnsi="Trebuchet MS"/>
                <w:sz w:val="16"/>
                <w:szCs w:val="16"/>
              </w:rPr>
              <w:t> </w:t>
            </w:r>
          </w:p>
          <w:p w14:paraId="68969011" w14:textId="77777777" w:rsidR="00A53193" w:rsidRDefault="00A53193" w:rsidP="002D499B">
            <w:pPr>
              <w:rPr>
                <w:rFonts w:ascii="Trebuchet MS" w:hAnsi="Trebuchet MS"/>
                <w:sz w:val="16"/>
                <w:szCs w:val="16"/>
              </w:rPr>
            </w:pPr>
            <w:r>
              <w:rPr>
                <w:rFonts w:ascii="Trebuchet MS" w:hAnsi="Trebuchet MS"/>
                <w:sz w:val="16"/>
                <w:szCs w:val="16"/>
              </w:rPr>
              <w:t>  </w:t>
            </w:r>
          </w:p>
          <w:p w14:paraId="7321CFCA" w14:textId="77777777" w:rsidR="00A53193" w:rsidRDefault="00A53193" w:rsidP="002D499B">
            <w:pPr>
              <w:rPr>
                <w:rFonts w:ascii="Trebuchet MS" w:hAnsi="Trebuchet MS"/>
                <w:sz w:val="16"/>
                <w:szCs w:val="16"/>
              </w:rPr>
            </w:pPr>
            <w:r>
              <w:rPr>
                <w:rFonts w:ascii="Trebuchet MS" w:hAnsi="Trebuchet MS"/>
                <w:sz w:val="16"/>
                <w:szCs w:val="16"/>
              </w:rPr>
              <w:t>Ura</w:t>
            </w:r>
          </w:p>
          <w:p w14:paraId="732D5CA2" w14:textId="77777777" w:rsidR="00A53193" w:rsidRDefault="00A53193" w:rsidP="002D499B">
            <w:pPr>
              <w:rPr>
                <w:rFonts w:ascii="Trebuchet MS" w:hAnsi="Trebuchet MS"/>
                <w:sz w:val="16"/>
                <w:szCs w:val="16"/>
              </w:rPr>
            </w:pPr>
            <w:r>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2E47B48E" w14:textId="77777777" w:rsidR="00A53193" w:rsidRDefault="00A53193" w:rsidP="002D499B">
            <w:pPr>
              <w:rPr>
                <w:rFonts w:ascii="Trebuchet MS" w:hAnsi="Trebuchet MS"/>
                <w:sz w:val="16"/>
                <w:szCs w:val="16"/>
              </w:rPr>
            </w:pPr>
            <w:r>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0FE66F40" w14:textId="77777777" w:rsidR="00A53193" w:rsidRDefault="00A53193" w:rsidP="002D499B">
            <w:pPr>
              <w:rPr>
                <w:rFonts w:ascii="Trebuchet MS" w:hAnsi="Trebuchet MS"/>
                <w:sz w:val="16"/>
                <w:szCs w:val="16"/>
              </w:rPr>
            </w:pPr>
            <w:r>
              <w:rPr>
                <w:rFonts w:ascii="Trebuchet MS" w:hAnsi="Trebuchet MS"/>
                <w:sz w:val="16"/>
                <w:szCs w:val="16"/>
              </w:rPr>
              <w:t> </w:t>
            </w:r>
          </w:p>
          <w:p w14:paraId="16469E8E" w14:textId="77777777" w:rsidR="00A53193" w:rsidRDefault="00A53193" w:rsidP="002D499B">
            <w:pPr>
              <w:rPr>
                <w:rFonts w:ascii="Trebuchet MS" w:hAnsi="Trebuchet MS"/>
                <w:sz w:val="16"/>
                <w:szCs w:val="16"/>
              </w:rPr>
            </w:pPr>
            <w:r>
              <w:rPr>
                <w:rFonts w:ascii="Trebuchet MS" w:hAnsi="Trebuchet MS"/>
                <w:sz w:val="16"/>
                <w:szCs w:val="16"/>
              </w:rPr>
              <w:t> </w:t>
            </w:r>
          </w:p>
          <w:p w14:paraId="2E3D58D2" w14:textId="77777777" w:rsidR="00A53193" w:rsidRDefault="00A53193" w:rsidP="002D499B">
            <w:pPr>
              <w:rPr>
                <w:rFonts w:ascii="Trebuchet MS" w:hAnsi="Trebuchet MS"/>
                <w:sz w:val="16"/>
                <w:szCs w:val="16"/>
              </w:rPr>
            </w:pPr>
            <w:r>
              <w:rPr>
                <w:rFonts w:ascii="Trebuchet MS" w:hAnsi="Trebuchet MS"/>
                <w:sz w:val="16"/>
                <w:szCs w:val="16"/>
              </w:rPr>
              <w:t>   </w:t>
            </w:r>
          </w:p>
          <w:p w14:paraId="028542B7" w14:textId="77777777" w:rsidR="00A53193" w:rsidRDefault="00A53193" w:rsidP="002D499B">
            <w:pPr>
              <w:rPr>
                <w:rFonts w:ascii="Trebuchet MS" w:hAnsi="Trebuchet MS"/>
                <w:sz w:val="16"/>
                <w:szCs w:val="16"/>
              </w:rPr>
            </w:pPr>
            <w:r>
              <w:rPr>
                <w:rFonts w:ascii="Trebuchet MS" w:hAnsi="Trebuchet MS"/>
                <w:b/>
                <w:bCs/>
                <w:sz w:val="16"/>
                <w:szCs w:val="16"/>
              </w:rPr>
              <w:t xml:space="preserve">    ∑ =*200 ur</w:t>
            </w:r>
          </w:p>
        </w:tc>
        <w:tc>
          <w:tcPr>
            <w:tcW w:w="1190" w:type="dxa"/>
            <w:tcBorders>
              <w:top w:val="single" w:sz="4" w:space="0" w:color="auto"/>
              <w:left w:val="single" w:sz="4" w:space="0" w:color="auto"/>
              <w:bottom w:val="single" w:sz="4" w:space="0" w:color="auto"/>
              <w:right w:val="single" w:sz="4" w:space="0" w:color="auto"/>
            </w:tcBorders>
            <w:noWrap/>
            <w:hideMark/>
          </w:tcPr>
          <w:p w14:paraId="4D5D1277" w14:textId="77777777" w:rsidR="00A53193" w:rsidRDefault="00A53193" w:rsidP="002D499B">
            <w:pPr>
              <w:rPr>
                <w:rFonts w:ascii="Trebuchet MS" w:hAnsi="Trebuchet MS"/>
                <w:sz w:val="16"/>
                <w:szCs w:val="16"/>
              </w:rPr>
            </w:pPr>
            <w:r>
              <w:rPr>
                <w:rFonts w:ascii="Trebuchet MS" w:hAnsi="Trebuchet MS"/>
                <w:sz w:val="16"/>
                <w:szCs w:val="16"/>
              </w:rPr>
              <w:t> </w:t>
            </w:r>
          </w:p>
        </w:tc>
        <w:tc>
          <w:tcPr>
            <w:tcW w:w="840" w:type="dxa"/>
            <w:tcBorders>
              <w:top w:val="single" w:sz="4" w:space="0" w:color="auto"/>
              <w:left w:val="single" w:sz="4" w:space="0" w:color="auto"/>
              <w:bottom w:val="single" w:sz="4" w:space="0" w:color="auto"/>
              <w:right w:val="single" w:sz="4" w:space="0" w:color="auto"/>
            </w:tcBorders>
            <w:noWrap/>
            <w:hideMark/>
          </w:tcPr>
          <w:p w14:paraId="069A2A9D" w14:textId="77777777" w:rsidR="00A53193" w:rsidRDefault="00A53193" w:rsidP="002D499B">
            <w:pPr>
              <w:rPr>
                <w:rFonts w:ascii="Trebuchet MS" w:hAnsi="Trebuchet MS"/>
                <w:sz w:val="16"/>
                <w:szCs w:val="16"/>
              </w:rPr>
            </w:pPr>
            <w:r>
              <w:rPr>
                <w:rFonts w:ascii="Trebuchet MS" w:hAnsi="Trebuchet MS"/>
                <w:sz w:val="16"/>
                <w:szCs w:val="16"/>
              </w:rPr>
              <w:t> </w:t>
            </w:r>
          </w:p>
          <w:p w14:paraId="6361892C" w14:textId="77777777" w:rsidR="00A53193" w:rsidRDefault="00A53193" w:rsidP="002D499B">
            <w:pPr>
              <w:rPr>
                <w:rFonts w:ascii="Trebuchet MS" w:hAnsi="Trebuchet MS"/>
                <w:sz w:val="16"/>
                <w:szCs w:val="16"/>
              </w:rPr>
            </w:pPr>
            <w:r>
              <w:rPr>
                <w:rFonts w:ascii="Trebuchet MS" w:hAnsi="Trebuchet MS"/>
                <w:sz w:val="16"/>
                <w:szCs w:val="16"/>
              </w:rPr>
              <w:t> </w:t>
            </w:r>
          </w:p>
          <w:p w14:paraId="2FD84968" w14:textId="77777777" w:rsidR="00A53193" w:rsidRDefault="00A53193" w:rsidP="002D499B">
            <w:pPr>
              <w:rPr>
                <w:rFonts w:ascii="Trebuchet MS" w:hAnsi="Trebuchet MS"/>
                <w:sz w:val="16"/>
                <w:szCs w:val="16"/>
              </w:rPr>
            </w:pPr>
            <w:r>
              <w:rPr>
                <w:rFonts w:ascii="Trebuchet MS" w:hAnsi="Trebuchet MS"/>
                <w:sz w:val="16"/>
                <w:szCs w:val="16"/>
              </w:rPr>
              <w:t> </w:t>
            </w:r>
          </w:p>
          <w:p w14:paraId="1784EE41" w14:textId="77777777" w:rsidR="00A53193" w:rsidRDefault="00A53193" w:rsidP="002D499B">
            <w:pPr>
              <w:rPr>
                <w:rFonts w:ascii="Trebuchet MS" w:hAnsi="Trebuchet MS"/>
                <w:sz w:val="16"/>
                <w:szCs w:val="16"/>
              </w:rPr>
            </w:pPr>
            <w:r>
              <w:rPr>
                <w:rFonts w:ascii="Trebuchet MS" w:hAnsi="Trebuchet MS"/>
                <w:sz w:val="16"/>
                <w:szCs w:val="16"/>
              </w:rPr>
              <w:t> </w:t>
            </w:r>
          </w:p>
          <w:p w14:paraId="61B4F46D" w14:textId="77777777" w:rsidR="00A53193" w:rsidRDefault="00A53193" w:rsidP="002D499B">
            <w:pPr>
              <w:rPr>
                <w:rFonts w:ascii="Trebuchet MS" w:hAnsi="Trebuchet MS"/>
                <w:sz w:val="16"/>
                <w:szCs w:val="16"/>
              </w:rPr>
            </w:pPr>
            <w:r>
              <w:rPr>
                <w:rFonts w:ascii="Trebuchet MS" w:hAnsi="Trebuchet MS"/>
                <w:sz w:val="16"/>
                <w:szCs w:val="16"/>
              </w:rPr>
              <w:t> </w:t>
            </w:r>
          </w:p>
          <w:p w14:paraId="7611D801" w14:textId="77777777" w:rsidR="00A53193" w:rsidRDefault="00A53193" w:rsidP="002D499B">
            <w:pPr>
              <w:rPr>
                <w:rFonts w:ascii="Trebuchet MS" w:hAnsi="Trebuchet MS"/>
                <w:sz w:val="16"/>
                <w:szCs w:val="16"/>
              </w:rPr>
            </w:pPr>
            <w:r>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25989979" w14:textId="77777777" w:rsidR="00A53193" w:rsidRDefault="00A53193" w:rsidP="002D499B">
            <w:pPr>
              <w:rPr>
                <w:rFonts w:ascii="Trebuchet MS" w:hAnsi="Trebuchet MS"/>
                <w:sz w:val="16"/>
                <w:szCs w:val="16"/>
              </w:rPr>
            </w:pPr>
            <w:r>
              <w:rPr>
                <w:rFonts w:ascii="Trebuchet MS" w:hAnsi="Trebuchet MS"/>
                <w:sz w:val="16"/>
                <w:szCs w:val="16"/>
              </w:rPr>
              <w:t> </w:t>
            </w:r>
          </w:p>
          <w:p w14:paraId="6A447B37" w14:textId="77777777" w:rsidR="00A53193" w:rsidRDefault="00A53193" w:rsidP="002D499B">
            <w:pPr>
              <w:rPr>
                <w:rFonts w:ascii="Trebuchet MS" w:hAnsi="Trebuchet MS"/>
                <w:sz w:val="16"/>
                <w:szCs w:val="16"/>
              </w:rPr>
            </w:pPr>
            <w:r>
              <w:rPr>
                <w:rFonts w:ascii="Trebuchet MS" w:hAnsi="Trebuchet MS"/>
                <w:sz w:val="16"/>
                <w:szCs w:val="16"/>
              </w:rPr>
              <w:t> </w:t>
            </w:r>
          </w:p>
          <w:p w14:paraId="6037D907" w14:textId="77777777" w:rsidR="00A53193" w:rsidRDefault="00A53193" w:rsidP="002D499B">
            <w:pPr>
              <w:rPr>
                <w:rFonts w:ascii="Trebuchet MS" w:hAnsi="Trebuchet MS"/>
                <w:sz w:val="16"/>
                <w:szCs w:val="16"/>
              </w:rPr>
            </w:pPr>
            <w:r>
              <w:rPr>
                <w:rFonts w:ascii="Trebuchet MS" w:hAnsi="Trebuchet MS"/>
                <w:sz w:val="16"/>
                <w:szCs w:val="16"/>
              </w:rPr>
              <w:t> </w:t>
            </w:r>
          </w:p>
          <w:p w14:paraId="598DB889" w14:textId="77777777" w:rsidR="00A53193" w:rsidRDefault="00A53193" w:rsidP="002D499B">
            <w:pPr>
              <w:rPr>
                <w:rFonts w:ascii="Trebuchet MS" w:hAnsi="Trebuchet MS"/>
                <w:sz w:val="16"/>
                <w:szCs w:val="16"/>
              </w:rPr>
            </w:pPr>
            <w:r>
              <w:rPr>
                <w:rFonts w:ascii="Trebuchet MS" w:hAnsi="Trebuchet MS"/>
                <w:sz w:val="16"/>
                <w:szCs w:val="16"/>
              </w:rPr>
              <w:t> </w:t>
            </w:r>
          </w:p>
          <w:p w14:paraId="2CED3530" w14:textId="77777777" w:rsidR="00A53193" w:rsidRDefault="00A53193" w:rsidP="002D499B">
            <w:pPr>
              <w:rPr>
                <w:rFonts w:ascii="Trebuchet MS" w:hAnsi="Trebuchet MS"/>
                <w:sz w:val="16"/>
                <w:szCs w:val="16"/>
              </w:rPr>
            </w:pPr>
            <w:r>
              <w:rPr>
                <w:rFonts w:ascii="Trebuchet MS" w:hAnsi="Trebuchet MS"/>
                <w:sz w:val="16"/>
                <w:szCs w:val="16"/>
              </w:rPr>
              <w:t> </w:t>
            </w:r>
          </w:p>
          <w:p w14:paraId="231E4EFA" w14:textId="77777777" w:rsidR="00A53193" w:rsidRDefault="00A53193" w:rsidP="002D499B">
            <w:pPr>
              <w:rPr>
                <w:rFonts w:ascii="Trebuchet MS" w:hAnsi="Trebuchet MS"/>
                <w:sz w:val="16"/>
                <w:szCs w:val="16"/>
              </w:rPr>
            </w:pPr>
            <w:r>
              <w:rPr>
                <w:rFonts w:ascii="Trebuchet MS" w:hAnsi="Trebuchet MS"/>
                <w:sz w:val="16"/>
                <w:szCs w:val="16"/>
              </w:rPr>
              <w:t> </w:t>
            </w:r>
          </w:p>
        </w:tc>
        <w:tc>
          <w:tcPr>
            <w:tcW w:w="1271" w:type="dxa"/>
            <w:tcBorders>
              <w:top w:val="single" w:sz="4" w:space="0" w:color="auto"/>
              <w:left w:val="single" w:sz="4" w:space="0" w:color="auto"/>
              <w:bottom w:val="single" w:sz="4" w:space="0" w:color="auto"/>
              <w:right w:val="single" w:sz="4" w:space="0" w:color="auto"/>
            </w:tcBorders>
          </w:tcPr>
          <w:p w14:paraId="5CC88CCF" w14:textId="77777777" w:rsidR="00A53193" w:rsidRDefault="00A53193" w:rsidP="002D499B">
            <w:pPr>
              <w:rPr>
                <w:rFonts w:ascii="Trebuchet MS" w:hAnsi="Trebuchet MS"/>
                <w:sz w:val="16"/>
                <w:szCs w:val="16"/>
              </w:rPr>
            </w:pPr>
          </w:p>
        </w:tc>
      </w:tr>
      <w:tr w:rsidR="00A53193" w14:paraId="5FBFE4FB" w14:textId="77777777" w:rsidTr="002D499B">
        <w:trPr>
          <w:trHeight w:val="3680"/>
        </w:trPr>
        <w:tc>
          <w:tcPr>
            <w:tcW w:w="455" w:type="dxa"/>
            <w:tcBorders>
              <w:top w:val="single" w:sz="4" w:space="0" w:color="auto"/>
              <w:left w:val="single" w:sz="4" w:space="0" w:color="auto"/>
              <w:bottom w:val="single" w:sz="4" w:space="0" w:color="auto"/>
              <w:right w:val="single" w:sz="4" w:space="0" w:color="auto"/>
            </w:tcBorders>
            <w:noWrap/>
            <w:hideMark/>
          </w:tcPr>
          <w:p w14:paraId="5A9C7849" w14:textId="77777777" w:rsidR="00A53193" w:rsidRDefault="00A53193" w:rsidP="002D499B">
            <w:pPr>
              <w:rPr>
                <w:rFonts w:ascii="Trebuchet MS" w:hAnsi="Trebuchet MS"/>
                <w:sz w:val="16"/>
                <w:szCs w:val="16"/>
              </w:rPr>
            </w:pPr>
            <w:r>
              <w:rPr>
                <w:rFonts w:ascii="Trebuchet MS" w:hAnsi="Trebuchet MS"/>
                <w:sz w:val="16"/>
                <w:szCs w:val="16"/>
              </w:rPr>
              <w:t> </w:t>
            </w:r>
          </w:p>
          <w:p w14:paraId="3FBF6EF2" w14:textId="77777777" w:rsidR="00A53193" w:rsidRDefault="00A53193" w:rsidP="002D499B">
            <w:pPr>
              <w:rPr>
                <w:rFonts w:ascii="Trebuchet MS" w:hAnsi="Trebuchet MS"/>
                <w:sz w:val="16"/>
                <w:szCs w:val="16"/>
              </w:rPr>
            </w:pPr>
            <w:r>
              <w:rPr>
                <w:rFonts w:ascii="Trebuchet MS" w:hAnsi="Trebuchet MS"/>
                <w:sz w:val="16"/>
                <w:szCs w:val="16"/>
              </w:rPr>
              <w:t> </w:t>
            </w:r>
          </w:p>
          <w:p w14:paraId="2E101F5E" w14:textId="77777777" w:rsidR="00A53193" w:rsidRDefault="00A53193" w:rsidP="002D499B">
            <w:pPr>
              <w:rPr>
                <w:rFonts w:ascii="Trebuchet MS" w:hAnsi="Trebuchet MS"/>
                <w:sz w:val="16"/>
                <w:szCs w:val="16"/>
              </w:rPr>
            </w:pPr>
            <w:r>
              <w:rPr>
                <w:rFonts w:ascii="Trebuchet MS" w:hAnsi="Trebuchet MS"/>
                <w:sz w:val="16"/>
                <w:szCs w:val="16"/>
              </w:rPr>
              <w:t> </w:t>
            </w:r>
          </w:p>
          <w:p w14:paraId="3B9030BD" w14:textId="77777777" w:rsidR="00A53193" w:rsidRDefault="00A53193" w:rsidP="002D499B">
            <w:pPr>
              <w:rPr>
                <w:rFonts w:ascii="Trebuchet MS" w:hAnsi="Trebuchet MS"/>
                <w:sz w:val="16"/>
                <w:szCs w:val="16"/>
              </w:rPr>
            </w:pPr>
            <w:r>
              <w:rPr>
                <w:rFonts w:ascii="Trebuchet MS" w:hAnsi="Trebuchet MS"/>
                <w:sz w:val="16"/>
                <w:szCs w:val="16"/>
              </w:rPr>
              <w:t> </w:t>
            </w:r>
          </w:p>
          <w:p w14:paraId="25AAA977" w14:textId="77777777" w:rsidR="00A53193" w:rsidRDefault="00A53193" w:rsidP="002D499B">
            <w:pPr>
              <w:rPr>
                <w:rFonts w:ascii="Trebuchet MS" w:hAnsi="Trebuchet MS"/>
                <w:sz w:val="16"/>
                <w:szCs w:val="16"/>
              </w:rPr>
            </w:pPr>
            <w:r>
              <w:rPr>
                <w:rFonts w:ascii="Trebuchet MS" w:hAnsi="Trebuchet MS"/>
                <w:sz w:val="16"/>
                <w:szCs w:val="16"/>
              </w:rPr>
              <w:t> </w:t>
            </w:r>
          </w:p>
          <w:p w14:paraId="1F33F5CD" w14:textId="77777777" w:rsidR="00A53193" w:rsidRDefault="00A53193" w:rsidP="002D499B">
            <w:pPr>
              <w:rPr>
                <w:rFonts w:ascii="Trebuchet MS" w:hAnsi="Trebuchet MS"/>
                <w:sz w:val="16"/>
                <w:szCs w:val="16"/>
              </w:rPr>
            </w:pPr>
            <w:r>
              <w:rPr>
                <w:rFonts w:ascii="Trebuchet MS" w:hAnsi="Trebuchet MS"/>
                <w:sz w:val="16"/>
                <w:szCs w:val="16"/>
              </w:rPr>
              <w:t> </w:t>
            </w:r>
          </w:p>
          <w:p w14:paraId="27697C76" w14:textId="77777777" w:rsidR="00A53193" w:rsidRDefault="00A53193" w:rsidP="002D499B">
            <w:pPr>
              <w:rPr>
                <w:rFonts w:ascii="Trebuchet MS" w:hAnsi="Trebuchet MS"/>
                <w:b/>
                <w:bCs/>
                <w:sz w:val="16"/>
                <w:szCs w:val="16"/>
              </w:rPr>
            </w:pPr>
            <w:r>
              <w:rPr>
                <w:rFonts w:ascii="Trebuchet MS" w:hAnsi="Trebuchet MS"/>
                <w:b/>
                <w:bCs/>
                <w:sz w:val="16"/>
                <w:szCs w:val="16"/>
              </w:rPr>
              <w:t>2</w:t>
            </w:r>
          </w:p>
          <w:p w14:paraId="14D87D2F" w14:textId="77777777" w:rsidR="00A53193" w:rsidRDefault="00A53193" w:rsidP="002D499B">
            <w:pPr>
              <w:rPr>
                <w:rFonts w:ascii="Trebuchet MS" w:hAnsi="Trebuchet MS"/>
                <w:sz w:val="16"/>
                <w:szCs w:val="16"/>
              </w:rPr>
            </w:pPr>
            <w:r>
              <w:rPr>
                <w:rFonts w:ascii="Trebuchet MS" w:hAnsi="Trebuchet MS"/>
                <w:sz w:val="16"/>
                <w:szCs w:val="16"/>
              </w:rPr>
              <w:t> </w:t>
            </w:r>
          </w:p>
          <w:p w14:paraId="50471E09" w14:textId="77777777" w:rsidR="00A53193" w:rsidRDefault="00A53193" w:rsidP="002D499B">
            <w:pPr>
              <w:rPr>
                <w:rFonts w:ascii="Trebuchet MS" w:hAnsi="Trebuchet MS"/>
                <w:sz w:val="16"/>
                <w:szCs w:val="16"/>
              </w:rPr>
            </w:pPr>
            <w:r>
              <w:rPr>
                <w:rFonts w:ascii="Trebuchet MS" w:hAnsi="Trebuchet MS"/>
                <w:sz w:val="16"/>
                <w:szCs w:val="16"/>
              </w:rPr>
              <w:t> </w:t>
            </w:r>
          </w:p>
          <w:p w14:paraId="53580E51" w14:textId="77777777" w:rsidR="00A53193" w:rsidRDefault="00A53193" w:rsidP="002D499B">
            <w:pPr>
              <w:rPr>
                <w:rFonts w:ascii="Trebuchet MS" w:hAnsi="Trebuchet MS"/>
                <w:sz w:val="16"/>
                <w:szCs w:val="16"/>
              </w:rPr>
            </w:pPr>
            <w:r>
              <w:rPr>
                <w:rFonts w:ascii="Trebuchet MS" w:hAnsi="Trebuchet MS"/>
                <w:sz w:val="16"/>
                <w:szCs w:val="16"/>
              </w:rPr>
              <w:t> </w:t>
            </w:r>
          </w:p>
          <w:p w14:paraId="742A2B77" w14:textId="77777777" w:rsidR="00A53193" w:rsidRDefault="00A53193" w:rsidP="002D499B">
            <w:pPr>
              <w:rPr>
                <w:rFonts w:ascii="Trebuchet MS" w:hAnsi="Trebuchet MS"/>
                <w:sz w:val="16"/>
                <w:szCs w:val="16"/>
              </w:rPr>
            </w:pPr>
            <w:r>
              <w:rPr>
                <w:rFonts w:ascii="Trebuchet MS" w:hAnsi="Trebuchet MS"/>
                <w:sz w:val="16"/>
                <w:szCs w:val="16"/>
              </w:rPr>
              <w:t> </w:t>
            </w:r>
          </w:p>
          <w:p w14:paraId="10D25F9B" w14:textId="77777777" w:rsidR="00A53193" w:rsidRDefault="00A53193" w:rsidP="002D499B">
            <w:pPr>
              <w:rPr>
                <w:rFonts w:ascii="Trebuchet MS" w:hAnsi="Trebuchet MS"/>
                <w:sz w:val="16"/>
                <w:szCs w:val="16"/>
              </w:rPr>
            </w:pPr>
            <w:r>
              <w:rPr>
                <w:rFonts w:ascii="Trebuchet MS" w:hAnsi="Trebuchet M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71AA7C05" w14:textId="77777777" w:rsidR="00A53193" w:rsidRDefault="00A53193" w:rsidP="002D499B">
            <w:pPr>
              <w:rPr>
                <w:rFonts w:ascii="Trebuchet MS" w:hAnsi="Trebuchet MS"/>
                <w:b/>
                <w:bCs/>
                <w:sz w:val="16"/>
                <w:szCs w:val="16"/>
              </w:rPr>
            </w:pPr>
            <w:r>
              <w:rPr>
                <w:rFonts w:ascii="Trebuchet MS" w:hAnsi="Trebuchet MS"/>
                <w:b/>
                <w:bCs/>
                <w:sz w:val="16"/>
                <w:szCs w:val="16"/>
              </w:rPr>
              <w:t>TEHNIČNO IN INTERVENTNO</w:t>
            </w:r>
          </w:p>
          <w:p w14:paraId="3464CD4B" w14:textId="77777777" w:rsidR="00A53193" w:rsidRDefault="00A53193" w:rsidP="002D499B">
            <w:pPr>
              <w:rPr>
                <w:rFonts w:ascii="Trebuchet MS" w:hAnsi="Trebuchet MS"/>
                <w:b/>
                <w:bCs/>
                <w:sz w:val="16"/>
                <w:szCs w:val="16"/>
              </w:rPr>
            </w:pPr>
            <w:r>
              <w:rPr>
                <w:rFonts w:ascii="Trebuchet MS" w:hAnsi="Trebuchet MS"/>
                <w:b/>
                <w:bCs/>
                <w:sz w:val="16"/>
                <w:szCs w:val="16"/>
              </w:rPr>
              <w:t>VAROVANJE, KI ZAJEMA:</w:t>
            </w:r>
          </w:p>
          <w:p w14:paraId="1A248B4B" w14:textId="77777777" w:rsidR="00A53193" w:rsidRDefault="00A53193" w:rsidP="002D499B">
            <w:pPr>
              <w:rPr>
                <w:rFonts w:ascii="Trebuchet MS" w:hAnsi="Trebuchet MS"/>
                <w:b/>
                <w:bCs/>
                <w:sz w:val="16"/>
                <w:szCs w:val="16"/>
              </w:rPr>
            </w:pPr>
          </w:p>
          <w:p w14:paraId="070075F2" w14:textId="77777777" w:rsidR="00A53193" w:rsidRDefault="00A53193" w:rsidP="002D499B">
            <w:pPr>
              <w:rPr>
                <w:rFonts w:ascii="Trebuchet MS" w:hAnsi="Trebuchet MS"/>
                <w:b/>
                <w:bCs/>
                <w:sz w:val="16"/>
                <w:szCs w:val="16"/>
              </w:rPr>
            </w:pPr>
            <w:r>
              <w:rPr>
                <w:rFonts w:ascii="Trebuchet MS" w:hAnsi="Trebuchet MS"/>
                <w:sz w:val="16"/>
                <w:szCs w:val="16"/>
              </w:rPr>
              <w:t>UE-Ljubljanska cesta 1, Celje</w:t>
            </w:r>
          </w:p>
        </w:tc>
        <w:tc>
          <w:tcPr>
            <w:tcW w:w="752" w:type="dxa"/>
            <w:tcBorders>
              <w:top w:val="single" w:sz="4" w:space="0" w:color="auto"/>
              <w:left w:val="single" w:sz="4" w:space="0" w:color="auto"/>
              <w:bottom w:val="single" w:sz="4" w:space="0" w:color="auto"/>
              <w:right w:val="single" w:sz="4" w:space="0" w:color="auto"/>
            </w:tcBorders>
            <w:noWrap/>
            <w:hideMark/>
          </w:tcPr>
          <w:p w14:paraId="37B97325" w14:textId="77777777" w:rsidR="00A53193" w:rsidRDefault="00A53193" w:rsidP="002D499B">
            <w:pPr>
              <w:rPr>
                <w:rFonts w:ascii="Trebuchet MS" w:hAnsi="Trebuchet MS"/>
                <w:sz w:val="16"/>
                <w:szCs w:val="16"/>
              </w:rPr>
            </w:pPr>
            <w:r>
              <w:rPr>
                <w:rFonts w:ascii="Trebuchet MS" w:hAnsi="Trebuchet MS"/>
                <w:sz w:val="16"/>
                <w:szCs w:val="16"/>
              </w:rPr>
              <w:t> </w:t>
            </w:r>
          </w:p>
          <w:p w14:paraId="60832F0D" w14:textId="77777777" w:rsidR="00A53193" w:rsidRDefault="00A53193" w:rsidP="002D499B">
            <w:pPr>
              <w:rPr>
                <w:rFonts w:ascii="Trebuchet MS" w:hAnsi="Trebuchet MS"/>
                <w:sz w:val="16"/>
                <w:szCs w:val="16"/>
              </w:rPr>
            </w:pPr>
            <w:r>
              <w:rPr>
                <w:rFonts w:ascii="Trebuchet MS" w:hAnsi="Trebuchet MS"/>
                <w:sz w:val="16"/>
                <w:szCs w:val="16"/>
              </w:rPr>
              <w:t> </w:t>
            </w:r>
          </w:p>
          <w:p w14:paraId="23B0F30C" w14:textId="77777777" w:rsidR="00A53193" w:rsidRDefault="00A53193" w:rsidP="002D499B">
            <w:pPr>
              <w:rPr>
                <w:rFonts w:ascii="Trebuchet MS" w:hAnsi="Trebuchet MS"/>
                <w:sz w:val="16"/>
                <w:szCs w:val="16"/>
              </w:rPr>
            </w:pPr>
            <w:r>
              <w:rPr>
                <w:rFonts w:ascii="Trebuchet MS" w:hAnsi="Trebuchet MS"/>
                <w:sz w:val="16"/>
                <w:szCs w:val="16"/>
              </w:rPr>
              <w:t>    </w:t>
            </w:r>
          </w:p>
          <w:p w14:paraId="5668C75C" w14:textId="77777777" w:rsidR="00A53193" w:rsidRDefault="00A53193" w:rsidP="002D499B">
            <w:pPr>
              <w:rPr>
                <w:rFonts w:ascii="Trebuchet MS" w:hAnsi="Trebuchet MS"/>
                <w:sz w:val="16"/>
                <w:szCs w:val="16"/>
              </w:rPr>
            </w:pPr>
            <w:r>
              <w:rPr>
                <w:rFonts w:ascii="Trebuchet MS" w:hAnsi="Trebuchet MS"/>
                <w:sz w:val="16"/>
                <w:szCs w:val="16"/>
              </w:rPr>
              <w:t>24 ur</w:t>
            </w:r>
          </w:p>
          <w:p w14:paraId="0CB4F083" w14:textId="77777777" w:rsidR="00A53193" w:rsidRDefault="00A53193" w:rsidP="002D499B">
            <w:pPr>
              <w:rPr>
                <w:rFonts w:ascii="Trebuchet MS" w:hAnsi="Trebuchet MS"/>
                <w:sz w:val="16"/>
                <w:szCs w:val="16"/>
              </w:rPr>
            </w:pPr>
            <w:r>
              <w:rPr>
                <w:rFonts w:ascii="Trebuchet MS" w:hAnsi="Trebuchet MS"/>
                <w:sz w:val="16"/>
                <w:szCs w:val="16"/>
              </w:rPr>
              <w:t> </w:t>
            </w:r>
          </w:p>
          <w:p w14:paraId="147B8E23" w14:textId="77777777" w:rsidR="00A53193" w:rsidRDefault="00A53193" w:rsidP="002D499B">
            <w:pPr>
              <w:rPr>
                <w:rFonts w:ascii="Trebuchet MS" w:hAnsi="Trebuchet MS"/>
                <w:sz w:val="16"/>
                <w:szCs w:val="16"/>
              </w:rPr>
            </w:pPr>
            <w:r>
              <w:rPr>
                <w:rFonts w:ascii="Trebuchet MS" w:hAnsi="Trebuchet MS"/>
                <w:sz w:val="16"/>
                <w:szCs w:val="16"/>
              </w:rPr>
              <w:t> </w:t>
            </w:r>
          </w:p>
          <w:p w14:paraId="63087F33" w14:textId="77777777" w:rsidR="00A53193" w:rsidRDefault="00A53193" w:rsidP="002D499B">
            <w:pPr>
              <w:rPr>
                <w:rFonts w:ascii="Trebuchet MS" w:hAnsi="Trebuchet MS"/>
                <w:sz w:val="16"/>
                <w:szCs w:val="16"/>
              </w:rPr>
            </w:pPr>
            <w:r>
              <w:rPr>
                <w:rFonts w:ascii="Trebuchet MS" w:hAnsi="Trebuchet MS"/>
                <w:sz w:val="16"/>
                <w:szCs w:val="16"/>
              </w:rPr>
              <w:t> </w:t>
            </w:r>
          </w:p>
          <w:p w14:paraId="5804A0FE" w14:textId="77777777" w:rsidR="00A53193" w:rsidRDefault="00A53193" w:rsidP="002D499B">
            <w:pPr>
              <w:rPr>
                <w:rFonts w:ascii="Trebuchet MS" w:hAnsi="Trebuchet MS"/>
                <w:sz w:val="16"/>
                <w:szCs w:val="16"/>
              </w:rPr>
            </w:pPr>
            <w:r>
              <w:rPr>
                <w:rFonts w:ascii="Trebuchet MS" w:hAnsi="Trebuchet MS"/>
                <w:sz w:val="16"/>
                <w:szCs w:val="16"/>
              </w:rPr>
              <w:t> </w:t>
            </w:r>
          </w:p>
          <w:p w14:paraId="44A10578" w14:textId="77777777" w:rsidR="00A53193" w:rsidRDefault="00A53193" w:rsidP="002D499B">
            <w:pPr>
              <w:rPr>
                <w:rFonts w:ascii="Trebuchet MS" w:hAnsi="Trebuchet MS"/>
                <w:sz w:val="16"/>
                <w:szCs w:val="16"/>
              </w:rPr>
            </w:pPr>
            <w:r>
              <w:rPr>
                <w:rFonts w:ascii="Trebuchet MS" w:hAnsi="Trebuchet MS"/>
                <w:sz w:val="16"/>
                <w:szCs w:val="16"/>
              </w:rPr>
              <w:t> </w:t>
            </w:r>
          </w:p>
          <w:p w14:paraId="705B9439" w14:textId="77777777" w:rsidR="00A53193" w:rsidRDefault="00A53193" w:rsidP="002D499B">
            <w:pPr>
              <w:rPr>
                <w:rFonts w:ascii="Trebuchet MS" w:hAnsi="Trebuchet MS"/>
                <w:sz w:val="16"/>
                <w:szCs w:val="16"/>
              </w:rPr>
            </w:pPr>
            <w:r>
              <w:rPr>
                <w:rFonts w:ascii="Trebuchet MS" w:hAnsi="Trebuchet MS"/>
                <w:sz w:val="16"/>
                <w:szCs w:val="16"/>
              </w:rPr>
              <w:t> </w:t>
            </w:r>
          </w:p>
          <w:p w14:paraId="0452416D" w14:textId="77777777" w:rsidR="00A53193" w:rsidRDefault="00A53193" w:rsidP="002D499B">
            <w:pPr>
              <w:rPr>
                <w:rFonts w:ascii="Trebuchet MS" w:hAnsi="Trebuchet MS"/>
                <w:sz w:val="16"/>
                <w:szCs w:val="16"/>
              </w:rPr>
            </w:pPr>
            <w:r>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62A4A9AB" w14:textId="77777777" w:rsidR="00A53193" w:rsidRDefault="00A53193" w:rsidP="002D499B">
            <w:pPr>
              <w:rPr>
                <w:rFonts w:ascii="Trebuchet MS" w:hAnsi="Trebuchet MS"/>
                <w:sz w:val="16"/>
                <w:szCs w:val="16"/>
              </w:rPr>
            </w:pPr>
            <w:r>
              <w:rPr>
                <w:rFonts w:ascii="Trebuchet MS" w:hAnsi="Trebuchet MS"/>
                <w:sz w:val="16"/>
                <w:szCs w:val="16"/>
              </w:rPr>
              <w:t> </w:t>
            </w:r>
          </w:p>
          <w:p w14:paraId="620DF25D" w14:textId="77777777" w:rsidR="00A53193" w:rsidRDefault="00A53193" w:rsidP="002D499B">
            <w:pPr>
              <w:rPr>
                <w:rFonts w:ascii="Trebuchet MS" w:hAnsi="Trebuchet MS"/>
                <w:sz w:val="16"/>
                <w:szCs w:val="16"/>
              </w:rPr>
            </w:pPr>
            <w:r>
              <w:rPr>
                <w:rFonts w:ascii="Trebuchet MS" w:hAnsi="Trebuchet MS"/>
                <w:sz w:val="16"/>
                <w:szCs w:val="16"/>
              </w:rPr>
              <w:t> </w:t>
            </w:r>
          </w:p>
          <w:p w14:paraId="4C17D38B" w14:textId="77777777" w:rsidR="00A53193" w:rsidRDefault="00A53193" w:rsidP="002D499B">
            <w:pPr>
              <w:rPr>
                <w:rFonts w:ascii="Trebuchet MS" w:hAnsi="Trebuchet MS"/>
                <w:sz w:val="16"/>
                <w:szCs w:val="16"/>
              </w:rPr>
            </w:pPr>
            <w:r>
              <w:rPr>
                <w:rFonts w:ascii="Trebuchet MS" w:hAnsi="Trebuchet MS"/>
                <w:sz w:val="16"/>
                <w:szCs w:val="16"/>
              </w:rPr>
              <w:t> </w:t>
            </w:r>
          </w:p>
          <w:p w14:paraId="491B5BB4" w14:textId="77777777" w:rsidR="00A53193" w:rsidRDefault="00A53193" w:rsidP="002D499B">
            <w:pPr>
              <w:rPr>
                <w:rFonts w:ascii="Trebuchet MS" w:hAnsi="Trebuchet MS"/>
                <w:sz w:val="16"/>
                <w:szCs w:val="16"/>
              </w:rPr>
            </w:pPr>
            <w:r>
              <w:rPr>
                <w:rFonts w:ascii="Trebuchet MS" w:hAnsi="Trebuchet MS"/>
                <w:sz w:val="16"/>
                <w:szCs w:val="16"/>
              </w:rPr>
              <w:t> </w:t>
            </w:r>
          </w:p>
          <w:p w14:paraId="3999EAEC" w14:textId="77777777" w:rsidR="00A53193" w:rsidRDefault="00A53193" w:rsidP="002D499B">
            <w:pPr>
              <w:rPr>
                <w:rFonts w:ascii="Trebuchet MS" w:hAnsi="Trebuchet MS"/>
                <w:sz w:val="16"/>
                <w:szCs w:val="16"/>
              </w:rPr>
            </w:pPr>
            <w:r>
              <w:rPr>
                <w:rFonts w:ascii="Trebuchet MS" w:hAnsi="Trebuchet MS"/>
                <w:sz w:val="16"/>
                <w:szCs w:val="16"/>
              </w:rPr>
              <w:t> </w:t>
            </w:r>
          </w:p>
          <w:p w14:paraId="60D6341A" w14:textId="77777777" w:rsidR="00A53193" w:rsidRDefault="00A53193" w:rsidP="002D499B">
            <w:pPr>
              <w:rPr>
                <w:rFonts w:ascii="Trebuchet MS" w:hAnsi="Trebuchet MS"/>
                <w:sz w:val="16"/>
                <w:szCs w:val="16"/>
              </w:rPr>
            </w:pPr>
            <w:r>
              <w:rPr>
                <w:rFonts w:ascii="Trebuchet MS" w:hAnsi="Trebuchet MS"/>
                <w:sz w:val="16"/>
                <w:szCs w:val="16"/>
              </w:rPr>
              <w:t> </w:t>
            </w:r>
          </w:p>
          <w:p w14:paraId="1499B785" w14:textId="77777777" w:rsidR="00A53193" w:rsidRDefault="00A53193" w:rsidP="002D499B">
            <w:pPr>
              <w:rPr>
                <w:rFonts w:ascii="Trebuchet MS" w:hAnsi="Trebuchet MS"/>
                <w:sz w:val="16"/>
                <w:szCs w:val="16"/>
              </w:rPr>
            </w:pPr>
            <w:r>
              <w:rPr>
                <w:rFonts w:ascii="Trebuchet MS" w:hAnsi="Trebuchet MS"/>
                <w:sz w:val="16"/>
                <w:szCs w:val="16"/>
              </w:rPr>
              <w:t> </w:t>
            </w:r>
          </w:p>
          <w:p w14:paraId="68221645" w14:textId="77777777" w:rsidR="00A53193" w:rsidRDefault="00A53193" w:rsidP="002D499B">
            <w:pPr>
              <w:rPr>
                <w:rFonts w:ascii="Trebuchet MS" w:hAnsi="Trebuchet MS"/>
                <w:sz w:val="16"/>
                <w:szCs w:val="16"/>
              </w:rPr>
            </w:pPr>
            <w:r>
              <w:rPr>
                <w:rFonts w:ascii="Trebuchet MS" w:hAnsi="Trebuchet MS"/>
                <w:sz w:val="16"/>
                <w:szCs w:val="16"/>
              </w:rPr>
              <w:t> </w:t>
            </w:r>
          </w:p>
          <w:p w14:paraId="7EBD54AA" w14:textId="77777777" w:rsidR="00A53193" w:rsidRDefault="00A53193" w:rsidP="002D499B">
            <w:pPr>
              <w:rPr>
                <w:rFonts w:ascii="Trebuchet MS" w:hAnsi="Trebuchet MS"/>
                <w:sz w:val="16"/>
                <w:szCs w:val="16"/>
              </w:rPr>
            </w:pPr>
            <w:r>
              <w:rPr>
                <w:rFonts w:ascii="Trebuchet MS" w:hAnsi="Trebuchet MS"/>
                <w:sz w:val="16"/>
                <w:szCs w:val="16"/>
              </w:rPr>
              <w:t> </w:t>
            </w:r>
          </w:p>
          <w:p w14:paraId="40660AC6" w14:textId="77777777" w:rsidR="00A53193" w:rsidRDefault="00A53193" w:rsidP="002D499B">
            <w:pPr>
              <w:rPr>
                <w:rFonts w:ascii="Trebuchet MS" w:hAnsi="Trebuchet MS"/>
                <w:sz w:val="16"/>
                <w:szCs w:val="16"/>
              </w:rPr>
            </w:pPr>
            <w:r>
              <w:rPr>
                <w:rFonts w:ascii="Trebuchet MS" w:hAnsi="Trebuchet MS"/>
                <w:sz w:val="16"/>
                <w:szCs w:val="16"/>
              </w:rPr>
              <w:t> </w:t>
            </w:r>
          </w:p>
          <w:p w14:paraId="25B82213" w14:textId="77777777" w:rsidR="00A53193" w:rsidRDefault="00A53193" w:rsidP="002D499B">
            <w:pPr>
              <w:rPr>
                <w:rFonts w:ascii="Trebuchet MS" w:hAnsi="Trebuchet MS"/>
                <w:sz w:val="16"/>
                <w:szCs w:val="16"/>
              </w:rPr>
            </w:pPr>
            <w:r>
              <w:rPr>
                <w:rFonts w:ascii="Trebuchet MS" w:hAnsi="Trebuchet MS"/>
                <w:sz w:val="16"/>
                <w:szCs w:val="16"/>
              </w:rPr>
              <w:t> </w:t>
            </w:r>
          </w:p>
          <w:p w14:paraId="24000C12" w14:textId="77777777" w:rsidR="00A53193" w:rsidRDefault="00A53193" w:rsidP="002D499B">
            <w:pPr>
              <w:rPr>
                <w:rFonts w:ascii="Trebuchet MS" w:hAnsi="Trebuchet MS"/>
                <w:sz w:val="16"/>
                <w:szCs w:val="16"/>
              </w:rPr>
            </w:pPr>
            <w:r>
              <w:rPr>
                <w:rFonts w:ascii="Trebuchet MS" w:hAnsi="Trebuchet MS"/>
                <w:sz w:val="16"/>
                <w:szCs w:val="16"/>
              </w:rPr>
              <w:t> </w:t>
            </w:r>
          </w:p>
          <w:p w14:paraId="30DBC7DC" w14:textId="77777777" w:rsidR="00A53193" w:rsidRDefault="00A53193" w:rsidP="002D499B">
            <w:pPr>
              <w:rPr>
                <w:rFonts w:ascii="Trebuchet MS" w:hAnsi="Trebuchet MS"/>
                <w:sz w:val="16"/>
                <w:szCs w:val="16"/>
              </w:rPr>
            </w:pPr>
            <w:r>
              <w:rPr>
                <w:rFonts w:ascii="Trebuchet MS" w:hAnsi="Trebuchet MS"/>
                <w:sz w:val="16"/>
                <w:szCs w:val="16"/>
              </w:rPr>
              <w:t> </w:t>
            </w:r>
          </w:p>
          <w:p w14:paraId="7A8F1B09" w14:textId="77777777" w:rsidR="00A53193" w:rsidRDefault="00A53193" w:rsidP="002D499B">
            <w:pPr>
              <w:rPr>
                <w:rFonts w:ascii="Trebuchet MS" w:hAnsi="Trebuchet MS"/>
                <w:sz w:val="16"/>
                <w:szCs w:val="16"/>
              </w:rPr>
            </w:pPr>
            <w:r>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5F0D197C" w14:textId="77777777" w:rsidR="00A53193" w:rsidRDefault="00A53193" w:rsidP="002D499B">
            <w:pPr>
              <w:rPr>
                <w:rFonts w:ascii="Trebuchet MS" w:hAnsi="Trebuchet MS"/>
                <w:sz w:val="16"/>
                <w:szCs w:val="16"/>
              </w:rPr>
            </w:pPr>
            <w:r>
              <w:rPr>
                <w:rFonts w:ascii="Trebuchet MS" w:hAnsi="Trebuchet MS"/>
                <w:sz w:val="16"/>
                <w:szCs w:val="16"/>
              </w:rPr>
              <w:t>  </w:t>
            </w:r>
          </w:p>
          <w:p w14:paraId="14979592" w14:textId="77777777" w:rsidR="00A53193" w:rsidRDefault="00A53193" w:rsidP="002D499B">
            <w:pPr>
              <w:rPr>
                <w:rFonts w:ascii="Trebuchet MS" w:hAnsi="Trebuchet MS"/>
                <w:sz w:val="16"/>
                <w:szCs w:val="16"/>
              </w:rPr>
            </w:pPr>
            <w:r>
              <w:rPr>
                <w:rFonts w:ascii="Trebuchet MS" w:hAnsi="Trebuchet MS"/>
                <w:sz w:val="16"/>
                <w:szCs w:val="16"/>
              </w:rPr>
              <w:t> </w:t>
            </w:r>
          </w:p>
          <w:p w14:paraId="1651CE9E" w14:textId="77777777" w:rsidR="00A53193" w:rsidRDefault="00A53193" w:rsidP="002D499B">
            <w:pPr>
              <w:rPr>
                <w:rFonts w:ascii="Trebuchet MS" w:hAnsi="Trebuchet MS"/>
                <w:sz w:val="16"/>
                <w:szCs w:val="16"/>
              </w:rPr>
            </w:pPr>
            <w:r>
              <w:rPr>
                <w:rFonts w:ascii="Trebuchet MS" w:hAnsi="Trebuchet MS"/>
                <w:sz w:val="16"/>
                <w:szCs w:val="16"/>
              </w:rPr>
              <w:t> </w:t>
            </w:r>
          </w:p>
          <w:p w14:paraId="5B704F4D" w14:textId="77777777" w:rsidR="00A53193" w:rsidRDefault="00A53193" w:rsidP="002D499B">
            <w:pPr>
              <w:rPr>
                <w:rFonts w:ascii="Trebuchet MS" w:hAnsi="Trebuchet MS"/>
                <w:sz w:val="16"/>
                <w:szCs w:val="16"/>
              </w:rPr>
            </w:pPr>
            <w:r>
              <w:rPr>
                <w:rFonts w:ascii="Trebuchet MS" w:hAnsi="Trebuchet MS"/>
                <w:sz w:val="16"/>
                <w:szCs w:val="16"/>
              </w:rPr>
              <w:t>365 dni</w:t>
            </w:r>
          </w:p>
          <w:p w14:paraId="7E9F16E2" w14:textId="77777777" w:rsidR="00A53193" w:rsidRDefault="00A53193" w:rsidP="002D499B">
            <w:pPr>
              <w:rPr>
                <w:rFonts w:ascii="Trebuchet MS" w:hAnsi="Trebuchet MS"/>
                <w:sz w:val="16"/>
                <w:szCs w:val="16"/>
              </w:rPr>
            </w:pPr>
            <w:r>
              <w:rPr>
                <w:rFonts w:ascii="Trebuchet MS" w:hAnsi="Trebuchet MS"/>
                <w:sz w:val="16"/>
                <w:szCs w:val="16"/>
              </w:rPr>
              <w:t> </w:t>
            </w:r>
          </w:p>
          <w:p w14:paraId="383DDB1B" w14:textId="77777777" w:rsidR="00A53193" w:rsidRDefault="00A53193" w:rsidP="002D499B">
            <w:pPr>
              <w:rPr>
                <w:rFonts w:ascii="Trebuchet MS" w:hAnsi="Trebuchet MS"/>
                <w:sz w:val="16"/>
                <w:szCs w:val="16"/>
              </w:rPr>
            </w:pPr>
            <w:r>
              <w:rPr>
                <w:rFonts w:ascii="Trebuchet MS" w:hAnsi="Trebuchet MS"/>
                <w:sz w:val="16"/>
                <w:szCs w:val="16"/>
              </w:rPr>
              <w:t>znesek varovanja se deli na polovico za vsakega naročnika. Sistem tehničnega varovanja je skupen za MOC in UE.</w:t>
            </w:r>
          </w:p>
          <w:p w14:paraId="380B7027" w14:textId="77777777" w:rsidR="00A53193" w:rsidRDefault="00A53193" w:rsidP="002D499B">
            <w:pPr>
              <w:rPr>
                <w:rFonts w:ascii="Trebuchet MS" w:hAnsi="Trebuchet MS"/>
                <w:sz w:val="16"/>
                <w:szCs w:val="16"/>
              </w:rPr>
            </w:pPr>
          </w:p>
          <w:p w14:paraId="29DA5DBD" w14:textId="77777777" w:rsidR="00A53193" w:rsidRDefault="00A53193" w:rsidP="002D499B">
            <w:pPr>
              <w:rPr>
                <w:rFonts w:ascii="Trebuchet MS" w:hAnsi="Trebuchet MS"/>
                <w:sz w:val="16"/>
                <w:szCs w:val="16"/>
              </w:rPr>
            </w:pPr>
            <w:r>
              <w:rPr>
                <w:rFonts w:ascii="Trebuchet MS" w:hAnsi="Trebuchet MS"/>
                <w:sz w:val="16"/>
                <w:szCs w:val="16"/>
              </w:rPr>
              <w:t> </w:t>
            </w:r>
          </w:p>
          <w:p w14:paraId="394ADFC5" w14:textId="77777777" w:rsidR="00A53193" w:rsidRDefault="00A53193" w:rsidP="002D499B">
            <w:pPr>
              <w:rPr>
                <w:rFonts w:ascii="Trebuchet MS" w:hAnsi="Trebuchet MS"/>
                <w:sz w:val="16"/>
                <w:szCs w:val="16"/>
              </w:rPr>
            </w:pPr>
            <w:r>
              <w:rPr>
                <w:rFonts w:ascii="Trebuchet MS" w:hAnsi="Trebuchet MS"/>
                <w:sz w:val="16"/>
                <w:szCs w:val="16"/>
              </w:rPr>
              <w:t> </w:t>
            </w:r>
          </w:p>
          <w:p w14:paraId="087766AE" w14:textId="77777777" w:rsidR="00A53193" w:rsidRDefault="00A53193" w:rsidP="002D499B">
            <w:pPr>
              <w:rPr>
                <w:rFonts w:ascii="Trebuchet MS" w:hAnsi="Trebuchet MS"/>
                <w:sz w:val="16"/>
                <w:szCs w:val="16"/>
              </w:rPr>
            </w:pPr>
            <w:r>
              <w:rPr>
                <w:rFonts w:ascii="Trebuchet MS" w:hAnsi="Trebuchet MS"/>
                <w:sz w:val="16"/>
                <w:szCs w:val="16"/>
              </w:rPr>
              <w:t> </w:t>
            </w:r>
          </w:p>
          <w:p w14:paraId="67AADA14" w14:textId="77777777" w:rsidR="00A53193" w:rsidRDefault="00A53193" w:rsidP="002D499B">
            <w:pPr>
              <w:rPr>
                <w:rFonts w:ascii="Trebuchet MS" w:hAnsi="Trebuchet MS"/>
                <w:sz w:val="16"/>
                <w:szCs w:val="16"/>
              </w:rPr>
            </w:pPr>
            <w:r>
              <w:rPr>
                <w:rFonts w:ascii="Trebuchet MS" w:hAnsi="Trebuchet MS"/>
                <w:sz w:val="16"/>
                <w:szCs w:val="16"/>
              </w:rPr>
              <w:t> </w:t>
            </w:r>
          </w:p>
          <w:p w14:paraId="207D2C4D" w14:textId="77777777" w:rsidR="00A53193" w:rsidRDefault="00A53193" w:rsidP="002D499B">
            <w:pPr>
              <w:rPr>
                <w:rFonts w:ascii="Trebuchet MS" w:hAnsi="Trebuchet MS"/>
                <w:sz w:val="16"/>
                <w:szCs w:val="16"/>
              </w:rPr>
            </w:pPr>
            <w:r>
              <w:rPr>
                <w:rFonts w:ascii="Trebuchet MS" w:hAnsi="Trebuchet MS"/>
                <w:sz w:val="16"/>
                <w:szCs w:val="16"/>
              </w:rPr>
              <w:t> </w:t>
            </w:r>
          </w:p>
        </w:tc>
        <w:tc>
          <w:tcPr>
            <w:tcW w:w="1190" w:type="dxa"/>
            <w:tcBorders>
              <w:top w:val="single" w:sz="4" w:space="0" w:color="auto"/>
              <w:left w:val="single" w:sz="4" w:space="0" w:color="auto"/>
              <w:bottom w:val="single" w:sz="4" w:space="0" w:color="auto"/>
              <w:right w:val="single" w:sz="4" w:space="0" w:color="auto"/>
            </w:tcBorders>
            <w:noWrap/>
            <w:hideMark/>
          </w:tcPr>
          <w:p w14:paraId="7D194330" w14:textId="77777777" w:rsidR="00A53193" w:rsidRDefault="00A53193" w:rsidP="002D499B">
            <w:pPr>
              <w:rPr>
                <w:rFonts w:ascii="Trebuchet MS" w:hAnsi="Trebuchet MS"/>
                <w:sz w:val="16"/>
                <w:szCs w:val="16"/>
              </w:rPr>
            </w:pPr>
            <w:r>
              <w:rPr>
                <w:rFonts w:ascii="Trebuchet MS" w:hAnsi="Trebuchet MS"/>
                <w:sz w:val="16"/>
                <w:szCs w:val="16"/>
              </w:rPr>
              <w:t> </w:t>
            </w:r>
          </w:p>
          <w:p w14:paraId="4D3371A3" w14:textId="77777777" w:rsidR="00A53193" w:rsidRDefault="00A53193" w:rsidP="002D499B">
            <w:pPr>
              <w:rPr>
                <w:rFonts w:ascii="Trebuchet MS" w:hAnsi="Trebuchet MS"/>
                <w:sz w:val="16"/>
                <w:szCs w:val="16"/>
              </w:rPr>
            </w:pPr>
            <w:r>
              <w:rPr>
                <w:rFonts w:ascii="Trebuchet MS" w:hAnsi="Trebuchet MS"/>
                <w:sz w:val="16"/>
                <w:szCs w:val="16"/>
              </w:rPr>
              <w:t> </w:t>
            </w:r>
          </w:p>
          <w:p w14:paraId="499B54F4" w14:textId="77777777" w:rsidR="00A53193" w:rsidRDefault="00A53193" w:rsidP="002D499B">
            <w:pPr>
              <w:rPr>
                <w:rFonts w:ascii="Trebuchet MS" w:hAnsi="Trebuchet MS"/>
                <w:sz w:val="16"/>
                <w:szCs w:val="16"/>
              </w:rPr>
            </w:pPr>
            <w:r>
              <w:rPr>
                <w:rFonts w:ascii="Trebuchet MS" w:hAnsi="Trebuchet MS"/>
                <w:sz w:val="16"/>
                <w:szCs w:val="16"/>
              </w:rPr>
              <w:t> </w:t>
            </w:r>
          </w:p>
          <w:p w14:paraId="6716ED34" w14:textId="77777777" w:rsidR="00A53193" w:rsidRDefault="00A53193" w:rsidP="002D499B">
            <w:pPr>
              <w:rPr>
                <w:rFonts w:ascii="Trebuchet MS" w:hAnsi="Trebuchet MS"/>
                <w:sz w:val="16"/>
                <w:szCs w:val="16"/>
              </w:rPr>
            </w:pPr>
            <w:r>
              <w:rPr>
                <w:rFonts w:ascii="Trebuchet MS" w:hAnsi="Trebuchet MS"/>
                <w:sz w:val="16"/>
                <w:szCs w:val="16"/>
              </w:rPr>
              <w:t> </w:t>
            </w:r>
          </w:p>
          <w:p w14:paraId="7596D88D" w14:textId="77777777" w:rsidR="00A53193" w:rsidRDefault="00A53193" w:rsidP="002D499B">
            <w:pPr>
              <w:rPr>
                <w:rFonts w:ascii="Trebuchet MS" w:hAnsi="Trebuchet MS"/>
                <w:sz w:val="16"/>
                <w:szCs w:val="16"/>
              </w:rPr>
            </w:pPr>
            <w:r>
              <w:rPr>
                <w:rFonts w:ascii="Trebuchet MS" w:hAnsi="Trebuchet MS"/>
                <w:sz w:val="16"/>
                <w:szCs w:val="16"/>
              </w:rPr>
              <w:t> </w:t>
            </w:r>
          </w:p>
          <w:p w14:paraId="36FE924F" w14:textId="77777777" w:rsidR="00A53193" w:rsidRDefault="00A53193" w:rsidP="002D499B">
            <w:pPr>
              <w:rPr>
                <w:rFonts w:ascii="Trebuchet MS" w:hAnsi="Trebuchet MS"/>
                <w:sz w:val="16"/>
                <w:szCs w:val="16"/>
              </w:rPr>
            </w:pPr>
            <w:r>
              <w:rPr>
                <w:rFonts w:ascii="Trebuchet MS" w:hAnsi="Trebuchet MS"/>
                <w:sz w:val="16"/>
                <w:szCs w:val="16"/>
              </w:rPr>
              <w:t> </w:t>
            </w:r>
          </w:p>
          <w:p w14:paraId="5F3FA88E" w14:textId="77777777" w:rsidR="00A53193" w:rsidRDefault="00A53193" w:rsidP="002D499B">
            <w:pPr>
              <w:rPr>
                <w:rFonts w:ascii="Trebuchet MS" w:hAnsi="Trebuchet MS"/>
                <w:sz w:val="16"/>
                <w:szCs w:val="16"/>
              </w:rPr>
            </w:pPr>
            <w:r>
              <w:rPr>
                <w:rFonts w:ascii="Trebuchet MS" w:hAnsi="Trebuchet MS"/>
                <w:sz w:val="16"/>
                <w:szCs w:val="16"/>
              </w:rPr>
              <w:t> </w:t>
            </w:r>
          </w:p>
          <w:p w14:paraId="283230D8" w14:textId="77777777" w:rsidR="00A53193" w:rsidRDefault="00A53193" w:rsidP="002D499B">
            <w:pPr>
              <w:rPr>
                <w:rFonts w:ascii="Trebuchet MS" w:hAnsi="Trebuchet MS"/>
                <w:sz w:val="16"/>
                <w:szCs w:val="16"/>
              </w:rPr>
            </w:pPr>
            <w:r>
              <w:rPr>
                <w:rFonts w:ascii="Trebuchet MS" w:hAnsi="Trebuchet MS"/>
                <w:sz w:val="16"/>
                <w:szCs w:val="16"/>
              </w:rPr>
              <w:t> </w:t>
            </w:r>
          </w:p>
          <w:p w14:paraId="28889F78" w14:textId="77777777" w:rsidR="00A53193" w:rsidRDefault="00A53193" w:rsidP="002D499B">
            <w:pPr>
              <w:rPr>
                <w:rFonts w:ascii="Trebuchet MS" w:hAnsi="Trebuchet MS"/>
                <w:sz w:val="16"/>
                <w:szCs w:val="16"/>
              </w:rPr>
            </w:pPr>
            <w:r>
              <w:rPr>
                <w:rFonts w:ascii="Trebuchet MS" w:hAnsi="Trebuchet MS"/>
                <w:sz w:val="16"/>
                <w:szCs w:val="16"/>
              </w:rPr>
              <w:t> </w:t>
            </w:r>
          </w:p>
          <w:p w14:paraId="1C5A7FA2" w14:textId="77777777" w:rsidR="00A53193" w:rsidRDefault="00A53193" w:rsidP="002D499B">
            <w:pPr>
              <w:rPr>
                <w:rFonts w:ascii="Trebuchet MS" w:hAnsi="Trebuchet MS"/>
                <w:sz w:val="16"/>
                <w:szCs w:val="16"/>
              </w:rPr>
            </w:pPr>
            <w:r>
              <w:rPr>
                <w:rFonts w:ascii="Trebuchet MS" w:hAnsi="Trebuchet MS"/>
                <w:sz w:val="16"/>
                <w:szCs w:val="16"/>
              </w:rPr>
              <w:t> </w:t>
            </w:r>
          </w:p>
          <w:p w14:paraId="56DF36CD" w14:textId="77777777" w:rsidR="00A53193" w:rsidRDefault="00A53193" w:rsidP="002D499B">
            <w:pPr>
              <w:rPr>
                <w:rFonts w:ascii="Trebuchet MS" w:hAnsi="Trebuchet MS"/>
                <w:sz w:val="16"/>
                <w:szCs w:val="16"/>
              </w:rPr>
            </w:pPr>
            <w:r>
              <w:rPr>
                <w:rFonts w:ascii="Trebuchet MS" w:hAnsi="Trebuchet MS"/>
                <w:sz w:val="16"/>
                <w:szCs w:val="16"/>
              </w:rPr>
              <w:t> </w:t>
            </w:r>
          </w:p>
          <w:p w14:paraId="4C464537" w14:textId="77777777" w:rsidR="00A53193" w:rsidRDefault="00A53193" w:rsidP="002D499B">
            <w:pPr>
              <w:rPr>
                <w:rFonts w:ascii="Trebuchet MS" w:hAnsi="Trebuchet MS"/>
                <w:sz w:val="16"/>
                <w:szCs w:val="16"/>
              </w:rPr>
            </w:pPr>
            <w:r>
              <w:rPr>
                <w:rFonts w:ascii="Trebuchet MS" w:hAnsi="Trebuchet MS"/>
                <w:sz w:val="16"/>
                <w:szCs w:val="16"/>
              </w:rPr>
              <w:t> </w:t>
            </w:r>
          </w:p>
          <w:p w14:paraId="3EDA3AA7" w14:textId="77777777" w:rsidR="00A53193" w:rsidRDefault="00A53193" w:rsidP="002D499B">
            <w:pPr>
              <w:rPr>
                <w:rFonts w:ascii="Trebuchet MS" w:hAnsi="Trebuchet MS"/>
                <w:sz w:val="16"/>
                <w:szCs w:val="16"/>
              </w:rPr>
            </w:pPr>
            <w:r>
              <w:rPr>
                <w:rFonts w:ascii="Trebuchet MS" w:hAnsi="Trebuchet MS"/>
                <w:sz w:val="16"/>
                <w:szCs w:val="16"/>
              </w:rPr>
              <w:t> </w:t>
            </w:r>
          </w:p>
          <w:p w14:paraId="5508F32E" w14:textId="77777777" w:rsidR="00A53193" w:rsidRDefault="00A53193" w:rsidP="002D499B">
            <w:pPr>
              <w:rPr>
                <w:rFonts w:ascii="Trebuchet MS" w:hAnsi="Trebuchet MS"/>
                <w:sz w:val="16"/>
                <w:szCs w:val="16"/>
              </w:rPr>
            </w:pPr>
            <w:r>
              <w:rPr>
                <w:rFonts w:ascii="Trebuchet MS" w:hAnsi="Trebuchet MS"/>
                <w:sz w:val="16"/>
                <w:szCs w:val="16"/>
              </w:rPr>
              <w:t> </w:t>
            </w:r>
          </w:p>
        </w:tc>
        <w:tc>
          <w:tcPr>
            <w:tcW w:w="840" w:type="dxa"/>
            <w:tcBorders>
              <w:top w:val="single" w:sz="4" w:space="0" w:color="auto"/>
              <w:left w:val="single" w:sz="4" w:space="0" w:color="auto"/>
              <w:bottom w:val="single" w:sz="4" w:space="0" w:color="auto"/>
              <w:right w:val="single" w:sz="4" w:space="0" w:color="auto"/>
            </w:tcBorders>
            <w:noWrap/>
            <w:hideMark/>
          </w:tcPr>
          <w:p w14:paraId="536615BC" w14:textId="77777777" w:rsidR="00A53193" w:rsidRDefault="00A53193" w:rsidP="002D499B">
            <w:pPr>
              <w:rPr>
                <w:rFonts w:ascii="Trebuchet MS" w:hAnsi="Trebuchet MS"/>
                <w:sz w:val="16"/>
                <w:szCs w:val="16"/>
              </w:rPr>
            </w:pPr>
            <w:r>
              <w:rPr>
                <w:rFonts w:ascii="Trebuchet MS" w:hAnsi="Trebuchet MS"/>
                <w:sz w:val="16"/>
                <w:szCs w:val="16"/>
              </w:rPr>
              <w:t> </w:t>
            </w:r>
          </w:p>
          <w:p w14:paraId="0E5CA7F7" w14:textId="77777777" w:rsidR="00A53193" w:rsidRDefault="00A53193" w:rsidP="002D499B">
            <w:pPr>
              <w:rPr>
                <w:rFonts w:ascii="Trebuchet MS" w:hAnsi="Trebuchet MS"/>
                <w:sz w:val="16"/>
                <w:szCs w:val="16"/>
              </w:rPr>
            </w:pPr>
            <w:r>
              <w:rPr>
                <w:rFonts w:ascii="Trebuchet MS" w:hAnsi="Trebuchet MS"/>
                <w:sz w:val="16"/>
                <w:szCs w:val="16"/>
              </w:rPr>
              <w:t> </w:t>
            </w:r>
          </w:p>
          <w:p w14:paraId="13A459F8" w14:textId="77777777" w:rsidR="00A53193" w:rsidRDefault="00A53193" w:rsidP="002D499B">
            <w:pPr>
              <w:rPr>
                <w:rFonts w:ascii="Trebuchet MS" w:hAnsi="Trebuchet MS"/>
                <w:sz w:val="16"/>
                <w:szCs w:val="16"/>
              </w:rPr>
            </w:pPr>
            <w:r>
              <w:rPr>
                <w:rFonts w:ascii="Trebuchet MS" w:hAnsi="Trebuchet MS"/>
                <w:sz w:val="16"/>
                <w:szCs w:val="16"/>
              </w:rPr>
              <w:t> </w:t>
            </w:r>
          </w:p>
          <w:p w14:paraId="231C2B27" w14:textId="77777777" w:rsidR="00A53193" w:rsidRDefault="00A53193" w:rsidP="002D499B">
            <w:pPr>
              <w:rPr>
                <w:rFonts w:ascii="Trebuchet MS" w:hAnsi="Trebuchet MS"/>
                <w:sz w:val="16"/>
                <w:szCs w:val="16"/>
              </w:rPr>
            </w:pPr>
            <w:r>
              <w:rPr>
                <w:rFonts w:ascii="Trebuchet MS" w:hAnsi="Trebuchet MS"/>
                <w:sz w:val="16"/>
                <w:szCs w:val="16"/>
              </w:rPr>
              <w:t> </w:t>
            </w:r>
          </w:p>
          <w:p w14:paraId="0AB04985" w14:textId="77777777" w:rsidR="00A53193" w:rsidRDefault="00A53193" w:rsidP="002D499B">
            <w:pPr>
              <w:rPr>
                <w:rFonts w:ascii="Trebuchet MS" w:hAnsi="Trebuchet MS"/>
                <w:sz w:val="16"/>
                <w:szCs w:val="16"/>
              </w:rPr>
            </w:pPr>
            <w:r>
              <w:rPr>
                <w:rFonts w:ascii="Trebuchet MS" w:hAnsi="Trebuchet MS"/>
                <w:sz w:val="16"/>
                <w:szCs w:val="16"/>
              </w:rPr>
              <w:t> </w:t>
            </w:r>
          </w:p>
          <w:p w14:paraId="28011855" w14:textId="77777777" w:rsidR="00A53193" w:rsidRDefault="00A53193" w:rsidP="002D499B">
            <w:pPr>
              <w:rPr>
                <w:rFonts w:ascii="Trebuchet MS" w:hAnsi="Trebuchet MS"/>
                <w:sz w:val="16"/>
                <w:szCs w:val="16"/>
              </w:rPr>
            </w:pPr>
            <w:r>
              <w:rPr>
                <w:rFonts w:ascii="Trebuchet MS" w:hAnsi="Trebuchet MS"/>
                <w:sz w:val="16"/>
                <w:szCs w:val="16"/>
              </w:rPr>
              <w:t> </w:t>
            </w:r>
          </w:p>
          <w:p w14:paraId="4D0F4461" w14:textId="77777777" w:rsidR="00A53193" w:rsidRDefault="00A53193" w:rsidP="002D499B">
            <w:pPr>
              <w:rPr>
                <w:rFonts w:ascii="Trebuchet MS" w:hAnsi="Trebuchet MS"/>
                <w:sz w:val="16"/>
                <w:szCs w:val="16"/>
              </w:rPr>
            </w:pPr>
            <w:r>
              <w:rPr>
                <w:rFonts w:ascii="Trebuchet MS" w:hAnsi="Trebuchet MS"/>
                <w:sz w:val="16"/>
                <w:szCs w:val="16"/>
              </w:rPr>
              <w:t> </w:t>
            </w:r>
          </w:p>
          <w:p w14:paraId="5DBF0C5C" w14:textId="77777777" w:rsidR="00A53193" w:rsidRDefault="00A53193" w:rsidP="002D499B">
            <w:pPr>
              <w:rPr>
                <w:rFonts w:ascii="Trebuchet MS" w:hAnsi="Trebuchet MS"/>
                <w:sz w:val="16"/>
                <w:szCs w:val="16"/>
              </w:rPr>
            </w:pPr>
            <w:r>
              <w:rPr>
                <w:rFonts w:ascii="Trebuchet MS" w:hAnsi="Trebuchet MS"/>
                <w:sz w:val="16"/>
                <w:szCs w:val="16"/>
              </w:rPr>
              <w:t> </w:t>
            </w:r>
          </w:p>
          <w:p w14:paraId="054A1E6F" w14:textId="77777777" w:rsidR="00A53193" w:rsidRDefault="00A53193" w:rsidP="002D499B">
            <w:pPr>
              <w:rPr>
                <w:rFonts w:ascii="Trebuchet MS" w:hAnsi="Trebuchet MS"/>
                <w:sz w:val="16"/>
                <w:szCs w:val="16"/>
              </w:rPr>
            </w:pPr>
            <w:r>
              <w:rPr>
                <w:rFonts w:ascii="Trebuchet MS" w:hAnsi="Trebuchet MS"/>
                <w:sz w:val="16"/>
                <w:szCs w:val="16"/>
              </w:rPr>
              <w:t> </w:t>
            </w:r>
          </w:p>
          <w:p w14:paraId="077E4937" w14:textId="77777777" w:rsidR="00A53193" w:rsidRDefault="00A53193" w:rsidP="002D499B">
            <w:pPr>
              <w:rPr>
                <w:rFonts w:ascii="Trebuchet MS" w:hAnsi="Trebuchet MS"/>
                <w:sz w:val="16"/>
                <w:szCs w:val="16"/>
              </w:rPr>
            </w:pPr>
            <w:r>
              <w:rPr>
                <w:rFonts w:ascii="Trebuchet MS" w:hAnsi="Trebuchet MS"/>
                <w:sz w:val="16"/>
                <w:szCs w:val="16"/>
              </w:rPr>
              <w:t> </w:t>
            </w:r>
          </w:p>
          <w:p w14:paraId="12CB8200" w14:textId="77777777" w:rsidR="00A53193" w:rsidRDefault="00A53193" w:rsidP="002D499B">
            <w:pPr>
              <w:rPr>
                <w:rFonts w:ascii="Trebuchet MS" w:hAnsi="Trebuchet MS"/>
                <w:sz w:val="16"/>
                <w:szCs w:val="16"/>
              </w:rPr>
            </w:pPr>
            <w:r>
              <w:rPr>
                <w:rFonts w:ascii="Trebuchet MS" w:hAnsi="Trebuchet MS"/>
                <w:sz w:val="16"/>
                <w:szCs w:val="16"/>
              </w:rPr>
              <w:t> </w:t>
            </w:r>
          </w:p>
          <w:p w14:paraId="2446E443" w14:textId="77777777" w:rsidR="00A53193" w:rsidRDefault="00A53193" w:rsidP="002D499B">
            <w:pPr>
              <w:rPr>
                <w:rFonts w:ascii="Trebuchet MS" w:hAnsi="Trebuchet MS"/>
                <w:sz w:val="16"/>
                <w:szCs w:val="16"/>
              </w:rPr>
            </w:pPr>
            <w:r>
              <w:rPr>
                <w:rFonts w:ascii="Trebuchet MS" w:hAnsi="Trebuchet MS"/>
                <w:sz w:val="16"/>
                <w:szCs w:val="16"/>
              </w:rPr>
              <w:t> </w:t>
            </w:r>
          </w:p>
          <w:p w14:paraId="4EAFA2E6" w14:textId="77777777" w:rsidR="00A53193" w:rsidRDefault="00A53193" w:rsidP="002D499B">
            <w:pPr>
              <w:rPr>
                <w:rFonts w:ascii="Trebuchet MS" w:hAnsi="Trebuchet MS"/>
                <w:sz w:val="16"/>
                <w:szCs w:val="16"/>
              </w:rPr>
            </w:pPr>
            <w:r>
              <w:rPr>
                <w:rFonts w:ascii="Trebuchet MS" w:hAnsi="Trebuchet MS"/>
                <w:sz w:val="16"/>
                <w:szCs w:val="16"/>
              </w:rPr>
              <w:t> </w:t>
            </w:r>
          </w:p>
          <w:p w14:paraId="4309331D" w14:textId="77777777" w:rsidR="00A53193" w:rsidRDefault="00A53193" w:rsidP="002D499B">
            <w:pPr>
              <w:rPr>
                <w:rFonts w:ascii="Trebuchet MS" w:hAnsi="Trebuchet MS"/>
                <w:sz w:val="16"/>
                <w:szCs w:val="16"/>
              </w:rPr>
            </w:pPr>
            <w:r>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52FAA60B" w14:textId="77777777" w:rsidR="00A53193" w:rsidRDefault="00A53193" w:rsidP="002D499B">
            <w:pPr>
              <w:rPr>
                <w:rFonts w:ascii="Trebuchet MS" w:hAnsi="Trebuchet MS"/>
                <w:sz w:val="16"/>
                <w:szCs w:val="16"/>
              </w:rPr>
            </w:pPr>
            <w:r>
              <w:rPr>
                <w:rFonts w:ascii="Trebuchet MS" w:hAnsi="Trebuchet MS"/>
                <w:sz w:val="16"/>
                <w:szCs w:val="16"/>
              </w:rPr>
              <w:t> </w:t>
            </w:r>
          </w:p>
          <w:p w14:paraId="74C0CAE9" w14:textId="77777777" w:rsidR="00A53193" w:rsidRDefault="00A53193" w:rsidP="002D499B">
            <w:pPr>
              <w:rPr>
                <w:rFonts w:ascii="Trebuchet MS" w:hAnsi="Trebuchet MS"/>
                <w:sz w:val="16"/>
                <w:szCs w:val="16"/>
              </w:rPr>
            </w:pPr>
            <w:r>
              <w:rPr>
                <w:rFonts w:ascii="Trebuchet MS" w:hAnsi="Trebuchet MS"/>
                <w:sz w:val="16"/>
                <w:szCs w:val="16"/>
              </w:rPr>
              <w:t> </w:t>
            </w:r>
          </w:p>
          <w:p w14:paraId="23354176" w14:textId="77777777" w:rsidR="00A53193" w:rsidRDefault="00A53193" w:rsidP="002D499B">
            <w:pPr>
              <w:rPr>
                <w:rFonts w:ascii="Trebuchet MS" w:hAnsi="Trebuchet MS"/>
                <w:sz w:val="16"/>
                <w:szCs w:val="16"/>
              </w:rPr>
            </w:pPr>
            <w:r>
              <w:rPr>
                <w:rFonts w:ascii="Trebuchet MS" w:hAnsi="Trebuchet MS"/>
                <w:sz w:val="16"/>
                <w:szCs w:val="16"/>
              </w:rPr>
              <w:t> </w:t>
            </w:r>
          </w:p>
          <w:p w14:paraId="4D1D063C" w14:textId="77777777" w:rsidR="00A53193" w:rsidRDefault="00A53193" w:rsidP="002D499B">
            <w:pPr>
              <w:rPr>
                <w:rFonts w:ascii="Trebuchet MS" w:hAnsi="Trebuchet MS"/>
                <w:sz w:val="16"/>
                <w:szCs w:val="16"/>
              </w:rPr>
            </w:pPr>
            <w:r>
              <w:rPr>
                <w:rFonts w:ascii="Trebuchet MS" w:hAnsi="Trebuchet MS"/>
                <w:sz w:val="16"/>
                <w:szCs w:val="16"/>
              </w:rPr>
              <w:t> </w:t>
            </w:r>
          </w:p>
          <w:p w14:paraId="6D8518BD" w14:textId="77777777" w:rsidR="00A53193" w:rsidRDefault="00A53193" w:rsidP="002D499B">
            <w:pPr>
              <w:rPr>
                <w:rFonts w:ascii="Trebuchet MS" w:hAnsi="Trebuchet MS"/>
                <w:sz w:val="16"/>
                <w:szCs w:val="16"/>
              </w:rPr>
            </w:pPr>
            <w:r>
              <w:rPr>
                <w:rFonts w:ascii="Trebuchet MS" w:hAnsi="Trebuchet MS"/>
                <w:sz w:val="16"/>
                <w:szCs w:val="16"/>
              </w:rPr>
              <w:t> </w:t>
            </w:r>
          </w:p>
          <w:p w14:paraId="26130EE9" w14:textId="77777777" w:rsidR="00A53193" w:rsidRDefault="00A53193" w:rsidP="002D499B">
            <w:pPr>
              <w:rPr>
                <w:rFonts w:ascii="Trebuchet MS" w:hAnsi="Trebuchet MS"/>
                <w:sz w:val="16"/>
                <w:szCs w:val="16"/>
              </w:rPr>
            </w:pPr>
            <w:r>
              <w:rPr>
                <w:rFonts w:ascii="Trebuchet MS" w:hAnsi="Trebuchet MS"/>
                <w:sz w:val="16"/>
                <w:szCs w:val="16"/>
              </w:rPr>
              <w:t> </w:t>
            </w:r>
          </w:p>
          <w:p w14:paraId="442FCB0C" w14:textId="77777777" w:rsidR="00A53193" w:rsidRDefault="00A53193" w:rsidP="002D499B">
            <w:pPr>
              <w:rPr>
                <w:rFonts w:ascii="Trebuchet MS" w:hAnsi="Trebuchet MS"/>
                <w:sz w:val="16"/>
                <w:szCs w:val="16"/>
              </w:rPr>
            </w:pPr>
            <w:r>
              <w:rPr>
                <w:rFonts w:ascii="Trebuchet MS" w:hAnsi="Trebuchet MS"/>
                <w:sz w:val="16"/>
                <w:szCs w:val="16"/>
              </w:rPr>
              <w:t> </w:t>
            </w:r>
          </w:p>
          <w:p w14:paraId="788D735B" w14:textId="77777777" w:rsidR="00A53193" w:rsidRDefault="00A53193" w:rsidP="002D499B">
            <w:pPr>
              <w:rPr>
                <w:rFonts w:ascii="Trebuchet MS" w:hAnsi="Trebuchet MS"/>
                <w:sz w:val="16"/>
                <w:szCs w:val="16"/>
              </w:rPr>
            </w:pPr>
            <w:r>
              <w:rPr>
                <w:rFonts w:ascii="Trebuchet MS" w:hAnsi="Trebuchet MS"/>
                <w:sz w:val="16"/>
                <w:szCs w:val="16"/>
              </w:rPr>
              <w:t> </w:t>
            </w:r>
          </w:p>
          <w:p w14:paraId="658F6EC1" w14:textId="77777777" w:rsidR="00A53193" w:rsidRDefault="00A53193" w:rsidP="002D499B">
            <w:pPr>
              <w:rPr>
                <w:rFonts w:ascii="Trebuchet MS" w:hAnsi="Trebuchet MS"/>
                <w:sz w:val="16"/>
                <w:szCs w:val="16"/>
              </w:rPr>
            </w:pPr>
            <w:r>
              <w:rPr>
                <w:rFonts w:ascii="Trebuchet MS" w:hAnsi="Trebuchet MS"/>
                <w:sz w:val="16"/>
                <w:szCs w:val="16"/>
              </w:rPr>
              <w:t> </w:t>
            </w:r>
          </w:p>
          <w:p w14:paraId="4A98D654" w14:textId="77777777" w:rsidR="00A53193" w:rsidRDefault="00A53193" w:rsidP="002D499B">
            <w:pPr>
              <w:rPr>
                <w:rFonts w:ascii="Trebuchet MS" w:hAnsi="Trebuchet MS"/>
                <w:sz w:val="16"/>
                <w:szCs w:val="16"/>
              </w:rPr>
            </w:pPr>
            <w:r>
              <w:rPr>
                <w:rFonts w:ascii="Trebuchet MS" w:hAnsi="Trebuchet MS"/>
                <w:sz w:val="16"/>
                <w:szCs w:val="16"/>
              </w:rPr>
              <w:t> </w:t>
            </w:r>
          </w:p>
          <w:p w14:paraId="646323CA" w14:textId="77777777" w:rsidR="00A53193" w:rsidRDefault="00A53193" w:rsidP="002D499B">
            <w:pPr>
              <w:rPr>
                <w:rFonts w:ascii="Trebuchet MS" w:hAnsi="Trebuchet MS"/>
                <w:sz w:val="16"/>
                <w:szCs w:val="16"/>
              </w:rPr>
            </w:pPr>
            <w:r>
              <w:rPr>
                <w:rFonts w:ascii="Trebuchet MS" w:hAnsi="Trebuchet MS"/>
                <w:sz w:val="16"/>
                <w:szCs w:val="16"/>
              </w:rPr>
              <w:t> </w:t>
            </w:r>
          </w:p>
          <w:p w14:paraId="4A60DCF7" w14:textId="77777777" w:rsidR="00A53193" w:rsidRDefault="00A53193" w:rsidP="002D499B">
            <w:pPr>
              <w:rPr>
                <w:rFonts w:ascii="Trebuchet MS" w:hAnsi="Trebuchet MS"/>
                <w:sz w:val="16"/>
                <w:szCs w:val="16"/>
              </w:rPr>
            </w:pPr>
            <w:r>
              <w:rPr>
                <w:rFonts w:ascii="Trebuchet MS" w:hAnsi="Trebuchet MS"/>
                <w:sz w:val="16"/>
                <w:szCs w:val="16"/>
              </w:rPr>
              <w:t> </w:t>
            </w:r>
          </w:p>
          <w:p w14:paraId="0109CEBE" w14:textId="77777777" w:rsidR="00A53193" w:rsidRDefault="00A53193" w:rsidP="002D499B">
            <w:pPr>
              <w:rPr>
                <w:rFonts w:ascii="Trebuchet MS" w:hAnsi="Trebuchet MS"/>
                <w:sz w:val="16"/>
                <w:szCs w:val="16"/>
              </w:rPr>
            </w:pPr>
            <w:r>
              <w:rPr>
                <w:rFonts w:ascii="Trebuchet MS" w:hAnsi="Trebuchet MS"/>
                <w:sz w:val="16"/>
                <w:szCs w:val="16"/>
              </w:rPr>
              <w:t> </w:t>
            </w:r>
          </w:p>
          <w:p w14:paraId="704D0EC9" w14:textId="77777777" w:rsidR="00A53193" w:rsidRDefault="00A53193" w:rsidP="002D499B">
            <w:pPr>
              <w:rPr>
                <w:rFonts w:ascii="Trebuchet MS" w:hAnsi="Trebuchet MS"/>
                <w:sz w:val="16"/>
                <w:szCs w:val="16"/>
              </w:rPr>
            </w:pPr>
            <w:r>
              <w:rPr>
                <w:rFonts w:ascii="Trebuchet MS" w:hAnsi="Trebuchet MS"/>
                <w:sz w:val="16"/>
                <w:szCs w:val="16"/>
              </w:rPr>
              <w:t> </w:t>
            </w:r>
          </w:p>
        </w:tc>
        <w:tc>
          <w:tcPr>
            <w:tcW w:w="1271" w:type="dxa"/>
            <w:tcBorders>
              <w:top w:val="single" w:sz="4" w:space="0" w:color="auto"/>
              <w:left w:val="single" w:sz="4" w:space="0" w:color="auto"/>
              <w:bottom w:val="single" w:sz="4" w:space="0" w:color="auto"/>
              <w:right w:val="single" w:sz="4" w:space="0" w:color="auto"/>
            </w:tcBorders>
          </w:tcPr>
          <w:p w14:paraId="573D24F6" w14:textId="77777777" w:rsidR="00A53193" w:rsidRDefault="00A53193" w:rsidP="002D499B">
            <w:pPr>
              <w:rPr>
                <w:rFonts w:ascii="Trebuchet MS" w:hAnsi="Trebuchet MS"/>
                <w:sz w:val="16"/>
                <w:szCs w:val="16"/>
              </w:rPr>
            </w:pPr>
          </w:p>
        </w:tc>
      </w:tr>
      <w:tr w:rsidR="00A53193" w14:paraId="6D491E14" w14:textId="77777777" w:rsidTr="002D499B">
        <w:trPr>
          <w:trHeight w:val="933"/>
        </w:trPr>
        <w:tc>
          <w:tcPr>
            <w:tcW w:w="455" w:type="dxa"/>
            <w:tcBorders>
              <w:top w:val="single" w:sz="4" w:space="0" w:color="auto"/>
              <w:left w:val="single" w:sz="4" w:space="0" w:color="auto"/>
              <w:bottom w:val="single" w:sz="4" w:space="0" w:color="auto"/>
              <w:right w:val="single" w:sz="4" w:space="0" w:color="auto"/>
            </w:tcBorders>
            <w:noWrap/>
            <w:hideMark/>
          </w:tcPr>
          <w:p w14:paraId="5FC05570" w14:textId="77777777" w:rsidR="00A53193" w:rsidRDefault="00A53193" w:rsidP="002D499B">
            <w:pPr>
              <w:rPr>
                <w:rFonts w:ascii="Trebuchet MS" w:hAnsi="Trebuchet MS"/>
                <w:sz w:val="16"/>
                <w:szCs w:val="16"/>
              </w:rPr>
            </w:pPr>
            <w:r>
              <w:rPr>
                <w:rFonts w:ascii="Trebuchet MS" w:hAnsi="Trebuchet MS"/>
                <w:sz w:val="16"/>
                <w:szCs w:val="16"/>
              </w:rPr>
              <w:t> </w:t>
            </w:r>
          </w:p>
          <w:p w14:paraId="709A84DF" w14:textId="77777777" w:rsidR="00A53193" w:rsidRDefault="00A53193" w:rsidP="002D499B">
            <w:pPr>
              <w:rPr>
                <w:rFonts w:ascii="Trebuchet MS" w:hAnsi="Trebuchet MS"/>
                <w:b/>
                <w:bCs/>
                <w:sz w:val="16"/>
                <w:szCs w:val="16"/>
              </w:rPr>
            </w:pPr>
            <w:r>
              <w:rPr>
                <w:rFonts w:ascii="Trebuchet MS" w:hAnsi="Trebuchet MS"/>
                <w:b/>
                <w:bCs/>
                <w:sz w:val="16"/>
                <w:szCs w:val="16"/>
              </w:rPr>
              <w:t>3</w:t>
            </w:r>
          </w:p>
          <w:p w14:paraId="72E86162" w14:textId="77777777" w:rsidR="00A53193" w:rsidRDefault="00A53193" w:rsidP="002D499B">
            <w:pPr>
              <w:rPr>
                <w:rFonts w:ascii="Trebuchet MS" w:hAnsi="Trebuchet MS"/>
                <w:sz w:val="16"/>
                <w:szCs w:val="16"/>
              </w:rPr>
            </w:pPr>
            <w:r>
              <w:rPr>
                <w:rFonts w:ascii="Trebuchet MS" w:hAnsi="Trebuchet MS"/>
                <w:b/>
                <w:bC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57ECEEE7" w14:textId="77777777" w:rsidR="00A53193" w:rsidRDefault="00A53193" w:rsidP="002D499B">
            <w:pPr>
              <w:rPr>
                <w:rFonts w:ascii="Trebuchet MS" w:hAnsi="Trebuchet MS"/>
                <w:sz w:val="16"/>
                <w:szCs w:val="16"/>
              </w:rPr>
            </w:pPr>
            <w:r>
              <w:rPr>
                <w:rFonts w:ascii="Trebuchet MS" w:hAnsi="Trebuchet MS"/>
                <w:sz w:val="16"/>
                <w:szCs w:val="16"/>
              </w:rPr>
              <w:t>Servisiranje sistema tehničnega varovanja v primeru</w:t>
            </w:r>
          </w:p>
          <w:p w14:paraId="3795E8F6" w14:textId="77777777" w:rsidR="00A53193" w:rsidRDefault="00A53193" w:rsidP="002D499B">
            <w:pPr>
              <w:rPr>
                <w:rFonts w:ascii="Trebuchet MS" w:hAnsi="Trebuchet MS"/>
                <w:sz w:val="16"/>
                <w:szCs w:val="16"/>
              </w:rPr>
            </w:pPr>
            <w:r>
              <w:rPr>
                <w:rFonts w:ascii="Trebuchet MS" w:hAnsi="Trebuchet MS"/>
                <w:sz w:val="16"/>
                <w:szCs w:val="16"/>
              </w:rPr>
              <w:t xml:space="preserve">okvar sistema, servisni material ni vključen v ceno in se </w:t>
            </w:r>
          </w:p>
          <w:p w14:paraId="0D17056E" w14:textId="77777777" w:rsidR="00A53193" w:rsidRDefault="00A53193" w:rsidP="002D499B">
            <w:pPr>
              <w:rPr>
                <w:rFonts w:ascii="Trebuchet MS" w:hAnsi="Trebuchet MS"/>
                <w:sz w:val="16"/>
                <w:szCs w:val="16"/>
              </w:rPr>
            </w:pPr>
            <w:r>
              <w:rPr>
                <w:rFonts w:ascii="Trebuchet MS" w:hAnsi="Trebuchet MS"/>
                <w:sz w:val="16"/>
                <w:szCs w:val="16"/>
              </w:rPr>
              <w:t>obračunava po dejanski porabi</w:t>
            </w:r>
          </w:p>
        </w:tc>
        <w:tc>
          <w:tcPr>
            <w:tcW w:w="752" w:type="dxa"/>
            <w:tcBorders>
              <w:top w:val="single" w:sz="4" w:space="0" w:color="auto"/>
              <w:left w:val="single" w:sz="4" w:space="0" w:color="auto"/>
              <w:bottom w:val="single" w:sz="4" w:space="0" w:color="auto"/>
              <w:right w:val="single" w:sz="4" w:space="0" w:color="auto"/>
            </w:tcBorders>
            <w:noWrap/>
            <w:hideMark/>
          </w:tcPr>
          <w:p w14:paraId="4737FB31" w14:textId="77777777" w:rsidR="00A53193" w:rsidRDefault="00A53193" w:rsidP="002D499B">
            <w:pPr>
              <w:rPr>
                <w:rFonts w:ascii="Trebuchet MS" w:hAnsi="Trebuchet MS"/>
                <w:sz w:val="16"/>
                <w:szCs w:val="16"/>
              </w:rPr>
            </w:pPr>
            <w:r>
              <w:rPr>
                <w:rFonts w:ascii="Trebuchet MS" w:hAnsi="Trebuchet MS"/>
                <w:sz w:val="16"/>
                <w:szCs w:val="16"/>
              </w:rPr>
              <w:t> </w:t>
            </w:r>
          </w:p>
          <w:p w14:paraId="49AC6369" w14:textId="77777777" w:rsidR="00A53193" w:rsidRDefault="00A53193" w:rsidP="002D499B">
            <w:pPr>
              <w:rPr>
                <w:rFonts w:ascii="Trebuchet MS" w:hAnsi="Trebuchet MS"/>
                <w:sz w:val="16"/>
                <w:szCs w:val="16"/>
              </w:rPr>
            </w:pPr>
            <w:r>
              <w:rPr>
                <w:rFonts w:ascii="Trebuchet MS" w:hAnsi="Trebuchet MS"/>
                <w:sz w:val="16"/>
                <w:szCs w:val="16"/>
              </w:rPr>
              <w:t>Ura</w:t>
            </w:r>
          </w:p>
          <w:p w14:paraId="756EA076" w14:textId="77777777" w:rsidR="00A53193" w:rsidRDefault="00A53193" w:rsidP="002D499B">
            <w:pPr>
              <w:rPr>
                <w:rFonts w:ascii="Trebuchet MS" w:hAnsi="Trebuchet MS"/>
                <w:sz w:val="16"/>
                <w:szCs w:val="16"/>
              </w:rPr>
            </w:pPr>
            <w:r>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300ECF98" w14:textId="77777777" w:rsidR="00A53193" w:rsidRDefault="00A53193" w:rsidP="002D499B">
            <w:pPr>
              <w:rPr>
                <w:rFonts w:ascii="Trebuchet MS" w:hAnsi="Trebuchet MS"/>
                <w:sz w:val="16"/>
                <w:szCs w:val="16"/>
              </w:rPr>
            </w:pPr>
            <w:r>
              <w:rPr>
                <w:rFonts w:ascii="Trebuchet MS" w:hAnsi="Trebuchet MS"/>
                <w:sz w:val="16"/>
                <w:szCs w:val="16"/>
              </w:rPr>
              <w:t> </w:t>
            </w:r>
          </w:p>
          <w:p w14:paraId="433ED675" w14:textId="77777777" w:rsidR="00A53193" w:rsidRDefault="00A53193" w:rsidP="002D499B">
            <w:pPr>
              <w:rPr>
                <w:rFonts w:ascii="Trebuchet MS" w:hAnsi="Trebuchet MS"/>
                <w:sz w:val="16"/>
                <w:szCs w:val="16"/>
              </w:rPr>
            </w:pPr>
            <w:r>
              <w:rPr>
                <w:rFonts w:ascii="Trebuchet MS" w:hAnsi="Trebuchet MS"/>
                <w:sz w:val="16"/>
                <w:szCs w:val="16"/>
              </w:rPr>
              <w:t> </w:t>
            </w:r>
          </w:p>
          <w:p w14:paraId="5CB610FB" w14:textId="77777777" w:rsidR="00A53193" w:rsidRDefault="00A53193" w:rsidP="002D499B">
            <w:pPr>
              <w:rPr>
                <w:rFonts w:ascii="Trebuchet MS" w:hAnsi="Trebuchet MS"/>
                <w:sz w:val="16"/>
                <w:szCs w:val="16"/>
              </w:rPr>
            </w:pPr>
            <w:r>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4FB65C27" w14:textId="77777777" w:rsidR="00A53193" w:rsidRDefault="00A53193" w:rsidP="002D499B">
            <w:pPr>
              <w:rPr>
                <w:rFonts w:ascii="Trebuchet MS" w:hAnsi="Trebuchet MS"/>
                <w:sz w:val="16"/>
                <w:szCs w:val="16"/>
              </w:rPr>
            </w:pPr>
            <w:r>
              <w:rPr>
                <w:rFonts w:ascii="Trebuchet MS" w:hAnsi="Trebuchet MS"/>
                <w:sz w:val="16"/>
                <w:szCs w:val="16"/>
              </w:rPr>
              <w:t> </w:t>
            </w:r>
          </w:p>
          <w:p w14:paraId="21FA1E62" w14:textId="77777777" w:rsidR="00A53193" w:rsidRDefault="00A53193" w:rsidP="002D499B">
            <w:pPr>
              <w:rPr>
                <w:rFonts w:ascii="Trebuchet MS" w:hAnsi="Trebuchet MS"/>
                <w:sz w:val="16"/>
                <w:szCs w:val="16"/>
              </w:rPr>
            </w:pPr>
            <w:r>
              <w:rPr>
                <w:rFonts w:ascii="Trebuchet MS" w:hAnsi="Trebuchet MS"/>
                <w:b/>
                <w:bCs/>
                <w:sz w:val="16"/>
                <w:szCs w:val="16"/>
              </w:rPr>
              <w:t xml:space="preserve">∑ </w:t>
            </w:r>
            <w:r>
              <w:rPr>
                <w:rFonts w:ascii="Trebuchet MS" w:hAnsi="Trebuchet MS"/>
                <w:sz w:val="16"/>
                <w:szCs w:val="16"/>
              </w:rPr>
              <w:t>*30 ur</w:t>
            </w:r>
          </w:p>
          <w:p w14:paraId="136C63C1" w14:textId="77777777" w:rsidR="00A53193" w:rsidRDefault="00A53193" w:rsidP="002D499B">
            <w:pPr>
              <w:rPr>
                <w:rFonts w:ascii="Trebuchet MS" w:hAnsi="Trebuchet MS"/>
                <w:sz w:val="16"/>
                <w:szCs w:val="16"/>
              </w:rPr>
            </w:pPr>
            <w:r>
              <w:rPr>
                <w:rFonts w:ascii="Trebuchet MS" w:hAnsi="Trebuchet MS"/>
                <w:sz w:val="16"/>
                <w:szCs w:val="16"/>
              </w:rPr>
              <w:t> </w:t>
            </w:r>
          </w:p>
        </w:tc>
        <w:tc>
          <w:tcPr>
            <w:tcW w:w="1190" w:type="dxa"/>
            <w:tcBorders>
              <w:top w:val="single" w:sz="4" w:space="0" w:color="auto"/>
              <w:left w:val="single" w:sz="4" w:space="0" w:color="auto"/>
              <w:bottom w:val="single" w:sz="4" w:space="0" w:color="auto"/>
              <w:right w:val="single" w:sz="4" w:space="0" w:color="auto"/>
            </w:tcBorders>
            <w:noWrap/>
            <w:hideMark/>
          </w:tcPr>
          <w:p w14:paraId="403BA7E6" w14:textId="77777777" w:rsidR="00A53193" w:rsidRDefault="00A53193" w:rsidP="002D499B">
            <w:pPr>
              <w:rPr>
                <w:rFonts w:ascii="Trebuchet MS" w:hAnsi="Trebuchet MS"/>
                <w:sz w:val="16"/>
                <w:szCs w:val="16"/>
              </w:rPr>
            </w:pPr>
            <w:r>
              <w:rPr>
                <w:rFonts w:ascii="Trebuchet MS" w:hAnsi="Trebuchet MS"/>
                <w:sz w:val="16"/>
                <w:szCs w:val="16"/>
              </w:rPr>
              <w:t> </w:t>
            </w:r>
          </w:p>
          <w:p w14:paraId="4BA4F2A7" w14:textId="77777777" w:rsidR="00A53193" w:rsidRDefault="00A53193" w:rsidP="002D499B">
            <w:pPr>
              <w:rPr>
                <w:rFonts w:ascii="Trebuchet MS" w:hAnsi="Trebuchet MS"/>
                <w:sz w:val="16"/>
                <w:szCs w:val="16"/>
              </w:rPr>
            </w:pPr>
            <w:r>
              <w:rPr>
                <w:rFonts w:ascii="Trebuchet MS" w:hAnsi="Trebuchet MS"/>
                <w:sz w:val="16"/>
                <w:szCs w:val="16"/>
              </w:rPr>
              <w:t> </w:t>
            </w:r>
          </w:p>
          <w:p w14:paraId="11FDD12E" w14:textId="77777777" w:rsidR="00A53193" w:rsidRDefault="00A53193" w:rsidP="002D499B">
            <w:pPr>
              <w:rPr>
                <w:rFonts w:ascii="Trebuchet MS" w:hAnsi="Trebuchet MS"/>
                <w:sz w:val="16"/>
                <w:szCs w:val="16"/>
              </w:rPr>
            </w:pPr>
            <w:r>
              <w:rPr>
                <w:rFonts w:ascii="Trebuchet MS" w:hAnsi="Trebuchet MS"/>
                <w:sz w:val="16"/>
                <w:szCs w:val="16"/>
              </w:rPr>
              <w:t> </w:t>
            </w:r>
          </w:p>
        </w:tc>
        <w:tc>
          <w:tcPr>
            <w:tcW w:w="840" w:type="dxa"/>
            <w:tcBorders>
              <w:top w:val="single" w:sz="4" w:space="0" w:color="auto"/>
              <w:left w:val="single" w:sz="4" w:space="0" w:color="auto"/>
              <w:bottom w:val="single" w:sz="4" w:space="0" w:color="auto"/>
              <w:right w:val="single" w:sz="4" w:space="0" w:color="auto"/>
            </w:tcBorders>
            <w:noWrap/>
            <w:hideMark/>
          </w:tcPr>
          <w:p w14:paraId="514E8363" w14:textId="77777777" w:rsidR="00A53193" w:rsidRDefault="00A53193" w:rsidP="002D499B">
            <w:pPr>
              <w:rPr>
                <w:rFonts w:ascii="Trebuchet MS" w:hAnsi="Trebuchet MS"/>
                <w:sz w:val="16"/>
                <w:szCs w:val="16"/>
              </w:rPr>
            </w:pPr>
            <w:r>
              <w:rPr>
                <w:rFonts w:ascii="Trebuchet MS" w:hAnsi="Trebuchet MS"/>
                <w:sz w:val="16"/>
                <w:szCs w:val="16"/>
              </w:rPr>
              <w:t> </w:t>
            </w:r>
          </w:p>
          <w:p w14:paraId="4C135736" w14:textId="77777777" w:rsidR="00A53193" w:rsidRDefault="00A53193" w:rsidP="002D499B">
            <w:pPr>
              <w:rPr>
                <w:rFonts w:ascii="Trebuchet MS" w:hAnsi="Trebuchet MS"/>
                <w:sz w:val="16"/>
                <w:szCs w:val="16"/>
              </w:rPr>
            </w:pPr>
            <w:r>
              <w:rPr>
                <w:rFonts w:ascii="Trebuchet MS" w:hAnsi="Trebuchet MS"/>
                <w:sz w:val="16"/>
                <w:szCs w:val="16"/>
              </w:rPr>
              <w:t> </w:t>
            </w:r>
          </w:p>
          <w:p w14:paraId="1D05A230" w14:textId="77777777" w:rsidR="00A53193" w:rsidRDefault="00A53193" w:rsidP="002D499B">
            <w:pPr>
              <w:rPr>
                <w:rFonts w:ascii="Trebuchet MS" w:hAnsi="Trebuchet MS"/>
                <w:sz w:val="16"/>
                <w:szCs w:val="16"/>
              </w:rPr>
            </w:pPr>
            <w:r>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7C2BD0AB" w14:textId="77777777" w:rsidR="00A53193" w:rsidRDefault="00A53193" w:rsidP="002D499B">
            <w:pPr>
              <w:rPr>
                <w:rFonts w:ascii="Trebuchet MS" w:hAnsi="Trebuchet MS"/>
                <w:sz w:val="16"/>
                <w:szCs w:val="16"/>
              </w:rPr>
            </w:pPr>
            <w:r>
              <w:rPr>
                <w:rFonts w:ascii="Trebuchet MS" w:hAnsi="Trebuchet MS"/>
                <w:sz w:val="16"/>
                <w:szCs w:val="16"/>
              </w:rPr>
              <w:t> </w:t>
            </w:r>
          </w:p>
          <w:p w14:paraId="37F12A08" w14:textId="77777777" w:rsidR="00A53193" w:rsidRDefault="00A53193" w:rsidP="002D499B">
            <w:pPr>
              <w:rPr>
                <w:rFonts w:ascii="Trebuchet MS" w:hAnsi="Trebuchet MS"/>
                <w:sz w:val="16"/>
                <w:szCs w:val="16"/>
              </w:rPr>
            </w:pPr>
            <w:r>
              <w:rPr>
                <w:rFonts w:ascii="Trebuchet MS" w:hAnsi="Trebuchet MS"/>
                <w:sz w:val="16"/>
                <w:szCs w:val="16"/>
              </w:rPr>
              <w:t> </w:t>
            </w:r>
          </w:p>
          <w:p w14:paraId="39E63CC3" w14:textId="77777777" w:rsidR="00A53193" w:rsidRDefault="00A53193" w:rsidP="002D499B">
            <w:pPr>
              <w:rPr>
                <w:rFonts w:ascii="Trebuchet MS" w:hAnsi="Trebuchet MS"/>
                <w:sz w:val="16"/>
                <w:szCs w:val="16"/>
              </w:rPr>
            </w:pPr>
            <w:r>
              <w:rPr>
                <w:rFonts w:ascii="Trebuchet MS" w:hAnsi="Trebuchet MS"/>
                <w:sz w:val="16"/>
                <w:szCs w:val="16"/>
              </w:rPr>
              <w:t> </w:t>
            </w:r>
          </w:p>
        </w:tc>
        <w:tc>
          <w:tcPr>
            <w:tcW w:w="1271" w:type="dxa"/>
            <w:tcBorders>
              <w:top w:val="single" w:sz="4" w:space="0" w:color="auto"/>
              <w:left w:val="single" w:sz="4" w:space="0" w:color="auto"/>
              <w:bottom w:val="single" w:sz="4" w:space="0" w:color="auto"/>
              <w:right w:val="single" w:sz="4" w:space="0" w:color="auto"/>
            </w:tcBorders>
          </w:tcPr>
          <w:p w14:paraId="50B5E619" w14:textId="77777777" w:rsidR="00A53193" w:rsidRDefault="00A53193" w:rsidP="002D499B">
            <w:pPr>
              <w:rPr>
                <w:rFonts w:ascii="Trebuchet MS" w:hAnsi="Trebuchet MS"/>
                <w:sz w:val="16"/>
                <w:szCs w:val="16"/>
              </w:rPr>
            </w:pPr>
          </w:p>
        </w:tc>
      </w:tr>
      <w:tr w:rsidR="00A53193" w14:paraId="68F9910A" w14:textId="77777777" w:rsidTr="002D499B">
        <w:trPr>
          <w:trHeight w:val="1328"/>
        </w:trPr>
        <w:tc>
          <w:tcPr>
            <w:tcW w:w="455" w:type="dxa"/>
            <w:tcBorders>
              <w:top w:val="single" w:sz="4" w:space="0" w:color="auto"/>
              <w:left w:val="single" w:sz="4" w:space="0" w:color="auto"/>
              <w:bottom w:val="single" w:sz="4" w:space="0" w:color="auto"/>
              <w:right w:val="single" w:sz="4" w:space="0" w:color="auto"/>
            </w:tcBorders>
            <w:noWrap/>
            <w:hideMark/>
          </w:tcPr>
          <w:p w14:paraId="2913CCAB" w14:textId="77777777" w:rsidR="00A53193" w:rsidRDefault="00A53193" w:rsidP="002D499B">
            <w:pPr>
              <w:rPr>
                <w:rFonts w:ascii="Trebuchet MS" w:hAnsi="Trebuchet MS"/>
                <w:sz w:val="16"/>
                <w:szCs w:val="16"/>
              </w:rPr>
            </w:pPr>
            <w:r>
              <w:rPr>
                <w:rFonts w:ascii="Trebuchet MS" w:hAnsi="Trebuchet MS"/>
                <w:sz w:val="16"/>
                <w:szCs w:val="16"/>
              </w:rPr>
              <w:t> </w:t>
            </w:r>
          </w:p>
          <w:p w14:paraId="779F8912" w14:textId="77777777" w:rsidR="00A53193" w:rsidRDefault="00A53193" w:rsidP="002D499B">
            <w:pPr>
              <w:rPr>
                <w:rFonts w:ascii="Trebuchet MS" w:hAnsi="Trebuchet MS"/>
                <w:b/>
                <w:bCs/>
                <w:sz w:val="16"/>
                <w:szCs w:val="16"/>
              </w:rPr>
            </w:pPr>
            <w:r>
              <w:rPr>
                <w:rFonts w:ascii="Trebuchet MS" w:hAnsi="Trebuchet MS"/>
                <w:b/>
                <w:bCs/>
                <w:sz w:val="16"/>
                <w:szCs w:val="16"/>
              </w:rPr>
              <w:t>4</w:t>
            </w:r>
          </w:p>
          <w:p w14:paraId="3E5A6649" w14:textId="77777777" w:rsidR="00A53193" w:rsidRDefault="00A53193" w:rsidP="002D499B">
            <w:pPr>
              <w:rPr>
                <w:rFonts w:ascii="Trebuchet MS" w:hAnsi="Trebuchet MS"/>
                <w:sz w:val="16"/>
                <w:szCs w:val="16"/>
              </w:rPr>
            </w:pPr>
            <w:r>
              <w:rPr>
                <w:rFonts w:ascii="Trebuchet MS" w:hAnsi="Trebuchet M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2D12C3FB" w14:textId="77777777" w:rsidR="00A53193" w:rsidRDefault="00A53193" w:rsidP="002D499B">
            <w:pPr>
              <w:rPr>
                <w:rFonts w:ascii="Trebuchet MS" w:hAnsi="Trebuchet MS"/>
                <w:sz w:val="16"/>
                <w:szCs w:val="16"/>
              </w:rPr>
            </w:pPr>
            <w:r>
              <w:rPr>
                <w:rFonts w:ascii="Trebuchet MS" w:hAnsi="Trebuchet MS"/>
                <w:sz w:val="16"/>
                <w:szCs w:val="16"/>
              </w:rPr>
              <w:t>Pobiranje in prevoz ter predaja gotovine z odjemnih mest naročnikov na dogovorjeno mesto, enkrat dnevno v</w:t>
            </w:r>
          </w:p>
          <w:p w14:paraId="43F53645" w14:textId="77777777" w:rsidR="00A53193" w:rsidRDefault="00A53193" w:rsidP="002D499B">
            <w:pPr>
              <w:rPr>
                <w:rFonts w:ascii="Trebuchet MS" w:hAnsi="Trebuchet MS"/>
                <w:sz w:val="16"/>
                <w:szCs w:val="16"/>
              </w:rPr>
            </w:pPr>
            <w:r>
              <w:rPr>
                <w:rFonts w:ascii="Trebuchet MS" w:hAnsi="Trebuchet MS"/>
                <w:sz w:val="16"/>
                <w:szCs w:val="16"/>
              </w:rPr>
              <w:t xml:space="preserve">času delovnih dni naročnika </w:t>
            </w:r>
          </w:p>
          <w:p w14:paraId="312FD6D9" w14:textId="77777777" w:rsidR="00A53193" w:rsidRDefault="00A53193" w:rsidP="002D499B">
            <w:pPr>
              <w:rPr>
                <w:rFonts w:ascii="Trebuchet MS" w:hAnsi="Trebuchet MS"/>
                <w:sz w:val="16"/>
                <w:szCs w:val="16"/>
              </w:rPr>
            </w:pPr>
            <w:r>
              <w:rPr>
                <w:rFonts w:ascii="Trebuchet MS" w:hAnsi="Trebuchet MS"/>
                <w:sz w:val="16"/>
                <w:szCs w:val="16"/>
              </w:rPr>
              <w:t>(predvidoma pet dni v tednu, oz. 1x tedensko)</w:t>
            </w:r>
          </w:p>
        </w:tc>
        <w:tc>
          <w:tcPr>
            <w:tcW w:w="752" w:type="dxa"/>
            <w:tcBorders>
              <w:top w:val="single" w:sz="4" w:space="0" w:color="auto"/>
              <w:left w:val="single" w:sz="4" w:space="0" w:color="auto"/>
              <w:bottom w:val="single" w:sz="4" w:space="0" w:color="auto"/>
              <w:right w:val="single" w:sz="4" w:space="0" w:color="auto"/>
            </w:tcBorders>
            <w:noWrap/>
            <w:hideMark/>
          </w:tcPr>
          <w:p w14:paraId="13521E3F" w14:textId="77777777" w:rsidR="00A53193" w:rsidRDefault="00A53193" w:rsidP="002D499B">
            <w:pPr>
              <w:rPr>
                <w:rFonts w:ascii="Trebuchet MS" w:hAnsi="Trebuchet MS"/>
                <w:sz w:val="16"/>
                <w:szCs w:val="16"/>
              </w:rPr>
            </w:pPr>
            <w:r>
              <w:rPr>
                <w:rFonts w:ascii="Trebuchet MS" w:hAnsi="Trebuchet MS"/>
                <w:sz w:val="16"/>
                <w:szCs w:val="16"/>
              </w:rPr>
              <w:t> </w:t>
            </w:r>
          </w:p>
          <w:p w14:paraId="505F2171" w14:textId="77777777" w:rsidR="00A53193" w:rsidRDefault="00A53193" w:rsidP="002D499B">
            <w:pPr>
              <w:rPr>
                <w:rFonts w:ascii="Trebuchet MS" w:hAnsi="Trebuchet MS"/>
                <w:sz w:val="16"/>
                <w:szCs w:val="16"/>
              </w:rPr>
            </w:pPr>
            <w:r>
              <w:rPr>
                <w:rFonts w:ascii="Trebuchet MS" w:hAnsi="Trebuchet MS"/>
                <w:sz w:val="16"/>
                <w:szCs w:val="16"/>
              </w:rPr>
              <w:t>1X Odjem</w:t>
            </w:r>
          </w:p>
          <w:p w14:paraId="6C92BB9F" w14:textId="77777777" w:rsidR="00A53193" w:rsidRDefault="00A53193" w:rsidP="002D499B">
            <w:pPr>
              <w:rPr>
                <w:rFonts w:ascii="Trebuchet MS" w:hAnsi="Trebuchet MS"/>
                <w:sz w:val="16"/>
                <w:szCs w:val="16"/>
              </w:rPr>
            </w:pPr>
            <w:r>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5434BF37" w14:textId="77777777" w:rsidR="00A53193" w:rsidRDefault="00A53193" w:rsidP="002D499B">
            <w:pPr>
              <w:rPr>
                <w:rFonts w:ascii="Trebuchet MS" w:hAnsi="Trebuchet MS"/>
                <w:sz w:val="16"/>
                <w:szCs w:val="16"/>
              </w:rPr>
            </w:pPr>
            <w:r>
              <w:rPr>
                <w:rFonts w:ascii="Trebuchet MS" w:hAnsi="Trebuchet MS"/>
                <w:sz w:val="16"/>
                <w:szCs w:val="16"/>
              </w:rPr>
              <w:t> </w:t>
            </w:r>
          </w:p>
          <w:p w14:paraId="069895F3" w14:textId="77777777" w:rsidR="00A53193" w:rsidRDefault="00A53193" w:rsidP="002D499B">
            <w:pPr>
              <w:rPr>
                <w:rFonts w:ascii="Trebuchet MS" w:hAnsi="Trebuchet MS"/>
                <w:sz w:val="16"/>
                <w:szCs w:val="16"/>
              </w:rPr>
            </w:pPr>
            <w:r>
              <w:rPr>
                <w:rFonts w:ascii="Trebuchet MS" w:hAnsi="Trebuchet MS"/>
                <w:sz w:val="16"/>
                <w:szCs w:val="16"/>
              </w:rPr>
              <w:t> </w:t>
            </w:r>
          </w:p>
          <w:p w14:paraId="26BD2D26" w14:textId="77777777" w:rsidR="00A53193" w:rsidRDefault="00A53193" w:rsidP="002D499B">
            <w:pPr>
              <w:rPr>
                <w:rFonts w:ascii="Trebuchet MS" w:hAnsi="Trebuchet MS"/>
                <w:sz w:val="16"/>
                <w:szCs w:val="16"/>
              </w:rPr>
            </w:pPr>
            <w:r>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4279C22D" w14:textId="77777777" w:rsidR="00A53193" w:rsidRDefault="00A53193" w:rsidP="002D499B">
            <w:pPr>
              <w:rPr>
                <w:rFonts w:ascii="Trebuchet MS" w:hAnsi="Trebuchet MS"/>
                <w:sz w:val="16"/>
                <w:szCs w:val="16"/>
              </w:rPr>
            </w:pPr>
            <w:r>
              <w:rPr>
                <w:rFonts w:ascii="Trebuchet MS" w:hAnsi="Trebuchet MS"/>
                <w:sz w:val="16"/>
                <w:szCs w:val="16"/>
              </w:rPr>
              <w:t> </w:t>
            </w:r>
          </w:p>
          <w:p w14:paraId="541B1B1A" w14:textId="77777777" w:rsidR="00A53193" w:rsidRDefault="00A53193" w:rsidP="002D499B">
            <w:pPr>
              <w:rPr>
                <w:rFonts w:ascii="Trebuchet MS" w:hAnsi="Trebuchet MS"/>
                <w:sz w:val="16"/>
                <w:szCs w:val="16"/>
              </w:rPr>
            </w:pPr>
            <w:r>
              <w:rPr>
                <w:rFonts w:ascii="Trebuchet MS" w:hAnsi="Trebuchet MS"/>
                <w:sz w:val="16"/>
                <w:szCs w:val="16"/>
              </w:rPr>
              <w:t> </w:t>
            </w:r>
          </w:p>
          <w:p w14:paraId="2EEB9DB9" w14:textId="77777777" w:rsidR="00A53193" w:rsidRDefault="00A53193" w:rsidP="002D499B">
            <w:pPr>
              <w:rPr>
                <w:rFonts w:ascii="Trebuchet MS" w:hAnsi="Trebuchet MS"/>
                <w:sz w:val="16"/>
                <w:szCs w:val="16"/>
              </w:rPr>
            </w:pPr>
            <w:r>
              <w:rPr>
                <w:rFonts w:ascii="Trebuchet MS" w:hAnsi="Trebuchet MS"/>
                <w:sz w:val="16"/>
                <w:szCs w:val="16"/>
              </w:rPr>
              <w:t>∑ =*270 odjemov</w:t>
            </w:r>
          </w:p>
        </w:tc>
        <w:tc>
          <w:tcPr>
            <w:tcW w:w="1190" w:type="dxa"/>
            <w:tcBorders>
              <w:top w:val="single" w:sz="4" w:space="0" w:color="auto"/>
              <w:left w:val="single" w:sz="4" w:space="0" w:color="auto"/>
              <w:bottom w:val="single" w:sz="4" w:space="0" w:color="auto"/>
              <w:right w:val="single" w:sz="4" w:space="0" w:color="auto"/>
            </w:tcBorders>
            <w:noWrap/>
            <w:hideMark/>
          </w:tcPr>
          <w:p w14:paraId="200E7D8D" w14:textId="77777777" w:rsidR="00A53193" w:rsidRDefault="00A53193" w:rsidP="002D499B">
            <w:pPr>
              <w:rPr>
                <w:rFonts w:ascii="Trebuchet MS" w:hAnsi="Trebuchet MS"/>
                <w:sz w:val="16"/>
                <w:szCs w:val="16"/>
              </w:rPr>
            </w:pPr>
            <w:r>
              <w:rPr>
                <w:rFonts w:ascii="Trebuchet MS" w:hAnsi="Trebuchet MS"/>
                <w:sz w:val="16"/>
                <w:szCs w:val="16"/>
              </w:rPr>
              <w:t> </w:t>
            </w:r>
          </w:p>
          <w:p w14:paraId="66F35EAA" w14:textId="77777777" w:rsidR="00A53193" w:rsidRDefault="00A53193" w:rsidP="002D499B">
            <w:pPr>
              <w:rPr>
                <w:rFonts w:ascii="Trebuchet MS" w:hAnsi="Trebuchet MS"/>
                <w:sz w:val="16"/>
                <w:szCs w:val="16"/>
              </w:rPr>
            </w:pPr>
            <w:r>
              <w:rPr>
                <w:rFonts w:ascii="Trebuchet MS" w:hAnsi="Trebuchet MS"/>
                <w:sz w:val="16"/>
                <w:szCs w:val="16"/>
              </w:rPr>
              <w:t> </w:t>
            </w:r>
          </w:p>
        </w:tc>
        <w:tc>
          <w:tcPr>
            <w:tcW w:w="840" w:type="dxa"/>
            <w:tcBorders>
              <w:top w:val="single" w:sz="4" w:space="0" w:color="auto"/>
              <w:left w:val="single" w:sz="4" w:space="0" w:color="auto"/>
              <w:bottom w:val="single" w:sz="4" w:space="0" w:color="auto"/>
              <w:right w:val="single" w:sz="4" w:space="0" w:color="auto"/>
            </w:tcBorders>
            <w:noWrap/>
            <w:hideMark/>
          </w:tcPr>
          <w:p w14:paraId="218394CC" w14:textId="77777777" w:rsidR="00A53193" w:rsidRDefault="00A53193" w:rsidP="002D499B">
            <w:pPr>
              <w:rPr>
                <w:rFonts w:ascii="Trebuchet MS" w:hAnsi="Trebuchet MS"/>
                <w:sz w:val="16"/>
                <w:szCs w:val="16"/>
              </w:rPr>
            </w:pPr>
            <w:r>
              <w:rPr>
                <w:rFonts w:ascii="Trebuchet MS" w:hAnsi="Trebuchet MS"/>
                <w:sz w:val="16"/>
                <w:szCs w:val="16"/>
              </w:rPr>
              <w:t> </w:t>
            </w:r>
          </w:p>
          <w:p w14:paraId="4FF0254F" w14:textId="77777777" w:rsidR="00A53193" w:rsidRDefault="00A53193" w:rsidP="002D499B">
            <w:pPr>
              <w:rPr>
                <w:rFonts w:ascii="Trebuchet MS" w:hAnsi="Trebuchet MS"/>
                <w:sz w:val="16"/>
                <w:szCs w:val="16"/>
              </w:rPr>
            </w:pPr>
            <w:r>
              <w:rPr>
                <w:rFonts w:ascii="Trebuchet MS" w:hAnsi="Trebuchet MS"/>
                <w:sz w:val="16"/>
                <w:szCs w:val="16"/>
              </w:rPr>
              <w:t> </w:t>
            </w:r>
          </w:p>
          <w:p w14:paraId="4AD42150" w14:textId="77777777" w:rsidR="00A53193" w:rsidRDefault="00A53193" w:rsidP="002D499B">
            <w:pPr>
              <w:rPr>
                <w:rFonts w:ascii="Trebuchet MS" w:hAnsi="Trebuchet MS"/>
                <w:sz w:val="16"/>
                <w:szCs w:val="16"/>
              </w:rPr>
            </w:pPr>
            <w:r>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470EDD31" w14:textId="77777777" w:rsidR="00A53193" w:rsidRDefault="00A53193" w:rsidP="002D499B">
            <w:pPr>
              <w:rPr>
                <w:rFonts w:ascii="Trebuchet MS" w:hAnsi="Trebuchet MS"/>
                <w:sz w:val="16"/>
                <w:szCs w:val="16"/>
              </w:rPr>
            </w:pPr>
            <w:r>
              <w:rPr>
                <w:rFonts w:ascii="Trebuchet MS" w:hAnsi="Trebuchet MS"/>
                <w:sz w:val="16"/>
                <w:szCs w:val="16"/>
              </w:rPr>
              <w:t> </w:t>
            </w:r>
          </w:p>
          <w:p w14:paraId="2048868E" w14:textId="77777777" w:rsidR="00A53193" w:rsidRDefault="00A53193" w:rsidP="002D499B">
            <w:pPr>
              <w:rPr>
                <w:rFonts w:ascii="Trebuchet MS" w:hAnsi="Trebuchet MS"/>
                <w:sz w:val="16"/>
                <w:szCs w:val="16"/>
              </w:rPr>
            </w:pPr>
            <w:r>
              <w:rPr>
                <w:rFonts w:ascii="Trebuchet MS" w:hAnsi="Trebuchet MS"/>
                <w:sz w:val="16"/>
                <w:szCs w:val="16"/>
              </w:rPr>
              <w:t> </w:t>
            </w:r>
          </w:p>
          <w:p w14:paraId="195EC2B1" w14:textId="77777777" w:rsidR="00A53193" w:rsidRDefault="00A53193" w:rsidP="002D499B">
            <w:pPr>
              <w:rPr>
                <w:rFonts w:ascii="Trebuchet MS" w:hAnsi="Trebuchet MS"/>
                <w:sz w:val="16"/>
                <w:szCs w:val="16"/>
              </w:rPr>
            </w:pPr>
            <w:r>
              <w:rPr>
                <w:rFonts w:ascii="Trebuchet MS" w:hAnsi="Trebuchet MS"/>
                <w:sz w:val="16"/>
                <w:szCs w:val="16"/>
              </w:rPr>
              <w:t> </w:t>
            </w:r>
          </w:p>
        </w:tc>
        <w:tc>
          <w:tcPr>
            <w:tcW w:w="1271" w:type="dxa"/>
            <w:tcBorders>
              <w:top w:val="single" w:sz="4" w:space="0" w:color="auto"/>
              <w:left w:val="single" w:sz="4" w:space="0" w:color="auto"/>
              <w:bottom w:val="single" w:sz="4" w:space="0" w:color="auto"/>
              <w:right w:val="single" w:sz="4" w:space="0" w:color="auto"/>
            </w:tcBorders>
          </w:tcPr>
          <w:p w14:paraId="635FB041" w14:textId="77777777" w:rsidR="00A53193" w:rsidRDefault="00A53193" w:rsidP="002D499B">
            <w:pPr>
              <w:rPr>
                <w:rFonts w:ascii="Trebuchet MS" w:hAnsi="Trebuchet MS"/>
                <w:sz w:val="16"/>
                <w:szCs w:val="16"/>
              </w:rPr>
            </w:pPr>
          </w:p>
        </w:tc>
      </w:tr>
      <w:tr w:rsidR="00A53193" w14:paraId="7FCB92DF" w14:textId="77777777" w:rsidTr="002D499B">
        <w:trPr>
          <w:trHeight w:val="539"/>
        </w:trPr>
        <w:tc>
          <w:tcPr>
            <w:tcW w:w="455" w:type="dxa"/>
            <w:tcBorders>
              <w:top w:val="single" w:sz="4" w:space="0" w:color="auto"/>
              <w:left w:val="single" w:sz="4" w:space="0" w:color="auto"/>
              <w:bottom w:val="single" w:sz="4" w:space="0" w:color="auto"/>
              <w:right w:val="single" w:sz="4" w:space="0" w:color="auto"/>
            </w:tcBorders>
            <w:noWrap/>
          </w:tcPr>
          <w:p w14:paraId="493E2E42" w14:textId="77777777" w:rsidR="00A53193" w:rsidRDefault="00A53193" w:rsidP="002D499B">
            <w:pPr>
              <w:rPr>
                <w:rFonts w:ascii="Trebuchet MS" w:hAnsi="Trebuchet MS"/>
                <w:b/>
                <w:bCs/>
                <w:sz w:val="16"/>
                <w:szCs w:val="16"/>
              </w:rPr>
            </w:pPr>
          </w:p>
        </w:tc>
        <w:tc>
          <w:tcPr>
            <w:tcW w:w="6509" w:type="dxa"/>
            <w:gridSpan w:val="4"/>
            <w:tcBorders>
              <w:top w:val="single" w:sz="4" w:space="0" w:color="auto"/>
              <w:left w:val="single" w:sz="4" w:space="0" w:color="auto"/>
              <w:bottom w:val="single" w:sz="4" w:space="0" w:color="auto"/>
              <w:right w:val="single" w:sz="4" w:space="0" w:color="auto"/>
            </w:tcBorders>
            <w:noWrap/>
          </w:tcPr>
          <w:p w14:paraId="71817CF4" w14:textId="77777777" w:rsidR="00A53193" w:rsidRDefault="00A53193" w:rsidP="002D499B">
            <w:pPr>
              <w:rPr>
                <w:rFonts w:ascii="Trebuchet MS" w:hAnsi="Trebuchet MS"/>
                <w:b/>
                <w:bCs/>
                <w:sz w:val="16"/>
                <w:szCs w:val="16"/>
              </w:rPr>
            </w:pPr>
            <w:r>
              <w:rPr>
                <w:rFonts w:ascii="Trebuchet MS" w:hAnsi="Trebuchet MS"/>
                <w:b/>
                <w:bCs/>
                <w:sz w:val="16"/>
                <w:szCs w:val="16"/>
              </w:rPr>
              <w:t>SKUPAJ</w:t>
            </w:r>
          </w:p>
          <w:p w14:paraId="0FA39AD3" w14:textId="77777777" w:rsidR="00A53193" w:rsidRDefault="00A53193" w:rsidP="002D499B">
            <w:pPr>
              <w:rPr>
                <w:rFonts w:ascii="Trebuchet MS" w:hAnsi="Trebuchet MS"/>
                <w:b/>
                <w:bCs/>
                <w:sz w:val="16"/>
                <w:szCs w:val="16"/>
              </w:rPr>
            </w:pPr>
          </w:p>
          <w:p w14:paraId="12773FA3" w14:textId="77777777" w:rsidR="00A53193" w:rsidRDefault="00A53193" w:rsidP="002D499B">
            <w:pPr>
              <w:rPr>
                <w:rFonts w:ascii="Trebuchet MS" w:hAnsi="Trebuchet MS"/>
                <w:b/>
                <w:bCs/>
                <w:sz w:val="16"/>
                <w:szCs w:val="16"/>
              </w:rPr>
            </w:pPr>
          </w:p>
        </w:tc>
        <w:tc>
          <w:tcPr>
            <w:tcW w:w="1190" w:type="dxa"/>
            <w:tcBorders>
              <w:top w:val="single" w:sz="4" w:space="0" w:color="auto"/>
              <w:left w:val="single" w:sz="4" w:space="0" w:color="auto"/>
              <w:bottom w:val="single" w:sz="4" w:space="0" w:color="auto"/>
              <w:right w:val="single" w:sz="4" w:space="0" w:color="auto"/>
            </w:tcBorders>
          </w:tcPr>
          <w:p w14:paraId="03D0FF6C" w14:textId="77777777" w:rsidR="00A53193" w:rsidRDefault="00A53193" w:rsidP="002D499B">
            <w:pPr>
              <w:rPr>
                <w:rFonts w:ascii="Trebuchet MS" w:hAnsi="Trebuchet MS"/>
                <w:sz w:val="16"/>
                <w:szCs w:val="16"/>
              </w:rPr>
            </w:pPr>
          </w:p>
          <w:p w14:paraId="03E39659" w14:textId="77777777" w:rsidR="00A53193" w:rsidRDefault="00A53193" w:rsidP="002D499B">
            <w:pPr>
              <w:rPr>
                <w:rFonts w:ascii="Trebuchet MS" w:hAnsi="Trebuchet MS"/>
                <w:sz w:val="16"/>
                <w:szCs w:val="16"/>
              </w:rPr>
            </w:pPr>
          </w:p>
          <w:p w14:paraId="4D0B8C14" w14:textId="77777777" w:rsidR="00A53193" w:rsidRDefault="00A53193" w:rsidP="002D499B">
            <w:pPr>
              <w:rPr>
                <w:rFonts w:ascii="Trebuchet MS" w:hAnsi="Trebuchet MS"/>
                <w:sz w:val="16"/>
                <w:szCs w:val="16"/>
              </w:rPr>
            </w:pPr>
          </w:p>
        </w:tc>
        <w:tc>
          <w:tcPr>
            <w:tcW w:w="840" w:type="dxa"/>
            <w:tcBorders>
              <w:top w:val="single" w:sz="4" w:space="0" w:color="auto"/>
              <w:left w:val="single" w:sz="4" w:space="0" w:color="auto"/>
              <w:bottom w:val="single" w:sz="4" w:space="0" w:color="auto"/>
              <w:right w:val="single" w:sz="4" w:space="0" w:color="auto"/>
            </w:tcBorders>
          </w:tcPr>
          <w:p w14:paraId="4F09BA80" w14:textId="77777777" w:rsidR="00A53193" w:rsidRDefault="00A53193" w:rsidP="002D499B">
            <w:pPr>
              <w:rPr>
                <w:rFonts w:ascii="Trebuchet MS" w:hAnsi="Trebuchet MS"/>
                <w:sz w:val="16"/>
                <w:szCs w:val="16"/>
              </w:rPr>
            </w:pPr>
          </w:p>
          <w:p w14:paraId="4344952B" w14:textId="77777777" w:rsidR="00A53193" w:rsidRDefault="00A53193" w:rsidP="002D499B">
            <w:pPr>
              <w:rPr>
                <w:rFonts w:ascii="Trebuchet MS" w:hAnsi="Trebuchet MS"/>
                <w:sz w:val="16"/>
                <w:szCs w:val="16"/>
              </w:rPr>
            </w:pPr>
          </w:p>
          <w:p w14:paraId="391B7634" w14:textId="77777777" w:rsidR="00A53193" w:rsidRDefault="00A53193" w:rsidP="002D499B">
            <w:pPr>
              <w:rPr>
                <w:rFonts w:ascii="Trebuchet MS" w:hAnsi="Trebuchet MS"/>
                <w:sz w:val="16"/>
                <w:szCs w:val="16"/>
              </w:rPr>
            </w:pPr>
          </w:p>
        </w:tc>
        <w:tc>
          <w:tcPr>
            <w:tcW w:w="1070" w:type="dxa"/>
            <w:tcBorders>
              <w:top w:val="single" w:sz="4" w:space="0" w:color="auto"/>
              <w:left w:val="single" w:sz="4" w:space="0" w:color="auto"/>
              <w:bottom w:val="single" w:sz="4" w:space="0" w:color="auto"/>
              <w:right w:val="single" w:sz="4" w:space="0" w:color="auto"/>
            </w:tcBorders>
            <w:noWrap/>
            <w:hideMark/>
          </w:tcPr>
          <w:p w14:paraId="6D926BB9" w14:textId="77777777" w:rsidR="00A53193" w:rsidRDefault="00A53193" w:rsidP="002D499B">
            <w:pPr>
              <w:rPr>
                <w:rFonts w:ascii="Trebuchet MS" w:hAnsi="Trebuchet MS"/>
                <w:sz w:val="16"/>
                <w:szCs w:val="16"/>
              </w:rPr>
            </w:pPr>
            <w:r>
              <w:rPr>
                <w:rFonts w:ascii="Trebuchet MS" w:hAnsi="Trebuchet MS"/>
                <w:sz w:val="16"/>
                <w:szCs w:val="16"/>
              </w:rPr>
              <w:t> </w:t>
            </w:r>
          </w:p>
          <w:p w14:paraId="253B994F" w14:textId="77777777" w:rsidR="00A53193" w:rsidRDefault="00A53193" w:rsidP="002D499B">
            <w:pPr>
              <w:rPr>
                <w:rFonts w:ascii="Trebuchet MS" w:hAnsi="Trebuchet MS"/>
                <w:sz w:val="16"/>
                <w:szCs w:val="16"/>
              </w:rPr>
            </w:pPr>
            <w:r>
              <w:rPr>
                <w:rFonts w:ascii="Trebuchet MS" w:hAnsi="Trebuchet MS"/>
                <w:sz w:val="16"/>
                <w:szCs w:val="16"/>
              </w:rPr>
              <w:t> </w:t>
            </w:r>
          </w:p>
        </w:tc>
        <w:tc>
          <w:tcPr>
            <w:tcW w:w="1271" w:type="dxa"/>
            <w:tcBorders>
              <w:top w:val="single" w:sz="4" w:space="0" w:color="auto"/>
              <w:left w:val="single" w:sz="4" w:space="0" w:color="auto"/>
              <w:bottom w:val="single" w:sz="4" w:space="0" w:color="auto"/>
              <w:right w:val="single" w:sz="4" w:space="0" w:color="auto"/>
            </w:tcBorders>
          </w:tcPr>
          <w:p w14:paraId="7A754456" w14:textId="77777777" w:rsidR="00A53193" w:rsidRDefault="00A53193" w:rsidP="002D499B">
            <w:pPr>
              <w:rPr>
                <w:rFonts w:ascii="Trebuchet MS" w:hAnsi="Trebuchet MS"/>
                <w:sz w:val="16"/>
                <w:szCs w:val="16"/>
              </w:rPr>
            </w:pPr>
          </w:p>
        </w:tc>
      </w:tr>
    </w:tbl>
    <w:p w14:paraId="3FCE6A20" w14:textId="77777777" w:rsidR="00A53193" w:rsidRPr="000539D5" w:rsidRDefault="00A53193" w:rsidP="00A53193">
      <w:pPr>
        <w:rPr>
          <w:rFonts w:ascii="Trebuchet MS" w:hAnsi="Trebuchet MS"/>
          <w:b/>
        </w:rPr>
      </w:pPr>
    </w:p>
    <w:p w14:paraId="6CCA23DD" w14:textId="77777777" w:rsidR="00A53193" w:rsidRDefault="00A53193" w:rsidP="00A53193">
      <w:pPr>
        <w:rPr>
          <w:rFonts w:ascii="Trebuchet MS" w:hAnsi="Trebuchet MS"/>
          <w:bCs/>
        </w:rPr>
      </w:pPr>
      <w:r>
        <w:rPr>
          <w:rFonts w:ascii="Trebuchet MS" w:hAnsi="Trebuchet MS"/>
          <w:bCs/>
        </w:rPr>
        <w:t xml:space="preserve">                                                                                                                               </w:t>
      </w:r>
    </w:p>
    <w:p w14:paraId="21CED81D" w14:textId="77777777" w:rsidR="00A53193" w:rsidRPr="003D5DC3" w:rsidRDefault="00A53193" w:rsidP="00A53193">
      <w:pPr>
        <w:rPr>
          <w:rFonts w:ascii="Trebuchet MS" w:hAnsi="Trebuchet MS"/>
          <w:b/>
          <w:bCs/>
        </w:rPr>
      </w:pPr>
      <w:r>
        <w:rPr>
          <w:rFonts w:ascii="Trebuchet MS" w:hAnsi="Trebuchet MS"/>
          <w:bCs/>
        </w:rPr>
        <w:t xml:space="preserve">                                                                                                                      </w:t>
      </w:r>
    </w:p>
    <w:p w14:paraId="174589B5" w14:textId="77777777" w:rsidR="00A53193" w:rsidRDefault="00A53193" w:rsidP="00A53193">
      <w:pPr>
        <w:rPr>
          <w:rFonts w:ascii="Trebuchet MS" w:hAnsi="Trebuchet MS"/>
          <w:bCs/>
        </w:rPr>
      </w:pPr>
    </w:p>
    <w:p w14:paraId="61C0AEEE" w14:textId="77777777" w:rsidR="00A53193" w:rsidRDefault="00A53193" w:rsidP="00A53193">
      <w:pPr>
        <w:rPr>
          <w:rFonts w:ascii="Trebuchet MS" w:hAnsi="Trebuchet MS"/>
          <w:bCs/>
        </w:rPr>
      </w:pPr>
    </w:p>
    <w:p w14:paraId="3803D9EC" w14:textId="77777777" w:rsidR="00A53193" w:rsidRDefault="00A53193" w:rsidP="00A53193">
      <w:pPr>
        <w:rPr>
          <w:rFonts w:ascii="Trebuchet MS" w:hAnsi="Trebuchet MS"/>
          <w:b/>
        </w:rPr>
      </w:pPr>
    </w:p>
    <w:p w14:paraId="06CBF713" w14:textId="77777777" w:rsidR="00A53193" w:rsidRDefault="00A53193" w:rsidP="00A53193">
      <w:pPr>
        <w:rPr>
          <w:rFonts w:ascii="Trebuchet MS" w:hAnsi="Trebuchet MS"/>
          <w:b/>
        </w:rPr>
      </w:pPr>
    </w:p>
    <w:p w14:paraId="59D23A31" w14:textId="77777777" w:rsidR="00A53193" w:rsidRDefault="00A53193" w:rsidP="00A53193">
      <w:pPr>
        <w:rPr>
          <w:rFonts w:ascii="Trebuchet MS" w:hAnsi="Trebuchet MS"/>
          <w:b/>
        </w:rPr>
      </w:pPr>
    </w:p>
    <w:p w14:paraId="710F3CAB" w14:textId="77777777" w:rsidR="00A53193" w:rsidRDefault="00A53193" w:rsidP="00A53193">
      <w:pPr>
        <w:jc w:val="center"/>
        <w:rPr>
          <w:rFonts w:ascii="Trebuchet MS" w:hAnsi="Trebuchet MS"/>
          <w:b/>
        </w:rPr>
      </w:pPr>
    </w:p>
    <w:p w14:paraId="70976846" w14:textId="77777777" w:rsidR="00A53193" w:rsidRDefault="00A53193" w:rsidP="00A53193">
      <w:pPr>
        <w:jc w:val="center"/>
        <w:rPr>
          <w:rFonts w:ascii="Trebuchet MS" w:hAnsi="Trebuchet MS"/>
          <w:b/>
        </w:rPr>
      </w:pPr>
    </w:p>
    <w:p w14:paraId="7B8844E1" w14:textId="77777777" w:rsidR="00A53193" w:rsidRDefault="00A53193" w:rsidP="00A53193">
      <w:pPr>
        <w:jc w:val="center"/>
        <w:rPr>
          <w:rFonts w:ascii="Trebuchet MS" w:hAnsi="Trebuchet MS"/>
          <w:b/>
        </w:rPr>
      </w:pPr>
    </w:p>
    <w:p w14:paraId="35C76AE4" w14:textId="77777777" w:rsidR="00A53193" w:rsidRDefault="00A53193" w:rsidP="00A53193">
      <w:pPr>
        <w:jc w:val="center"/>
        <w:rPr>
          <w:rFonts w:ascii="Trebuchet MS" w:hAnsi="Trebuchet MS"/>
          <w:b/>
        </w:rPr>
      </w:pPr>
    </w:p>
    <w:p w14:paraId="3E5C901C" w14:textId="77777777" w:rsidR="00A53193" w:rsidRDefault="00A53193" w:rsidP="00A53193">
      <w:pPr>
        <w:jc w:val="center"/>
        <w:rPr>
          <w:rFonts w:ascii="Trebuchet MS" w:hAnsi="Trebuchet MS"/>
          <w:b/>
        </w:rPr>
      </w:pPr>
    </w:p>
    <w:p w14:paraId="00114F81" w14:textId="77777777" w:rsidR="00A53193" w:rsidRDefault="00A53193" w:rsidP="00A53193">
      <w:pPr>
        <w:jc w:val="center"/>
        <w:rPr>
          <w:rFonts w:ascii="Trebuchet MS" w:hAnsi="Trebuchet MS"/>
          <w:b/>
        </w:rPr>
      </w:pPr>
    </w:p>
    <w:p w14:paraId="3323A65C" w14:textId="77777777" w:rsidR="00A53193" w:rsidRDefault="00A53193" w:rsidP="00A53193">
      <w:pPr>
        <w:jc w:val="center"/>
        <w:rPr>
          <w:rFonts w:ascii="Trebuchet MS" w:hAnsi="Trebuchet MS"/>
          <w:b/>
        </w:rPr>
      </w:pPr>
    </w:p>
    <w:p w14:paraId="79B1EE7D" w14:textId="77777777" w:rsidR="00A53193" w:rsidRDefault="00A53193" w:rsidP="00A53193">
      <w:pPr>
        <w:jc w:val="center"/>
        <w:rPr>
          <w:rFonts w:ascii="Trebuchet MS" w:hAnsi="Trebuchet MS"/>
          <w:b/>
        </w:rPr>
      </w:pPr>
    </w:p>
    <w:p w14:paraId="3A171B6F" w14:textId="77777777" w:rsidR="00A53193" w:rsidRDefault="00A53193" w:rsidP="00A53193">
      <w:pPr>
        <w:jc w:val="center"/>
        <w:rPr>
          <w:rFonts w:ascii="Trebuchet MS" w:hAnsi="Trebuchet MS"/>
          <w:b/>
        </w:rPr>
      </w:pPr>
    </w:p>
    <w:p w14:paraId="23844C10" w14:textId="77777777" w:rsidR="00A53193" w:rsidRDefault="00A53193" w:rsidP="00A53193">
      <w:pPr>
        <w:jc w:val="center"/>
        <w:rPr>
          <w:rFonts w:ascii="Trebuchet MS" w:hAnsi="Trebuchet MS"/>
          <w:b/>
        </w:rPr>
      </w:pPr>
    </w:p>
    <w:p w14:paraId="2566DA61" w14:textId="77777777" w:rsidR="00A53193" w:rsidRDefault="00A53193" w:rsidP="00A53193">
      <w:pPr>
        <w:jc w:val="center"/>
        <w:rPr>
          <w:rFonts w:ascii="Trebuchet MS" w:hAnsi="Trebuchet MS"/>
          <w:b/>
        </w:rPr>
      </w:pPr>
    </w:p>
    <w:p w14:paraId="75D48989" w14:textId="77777777" w:rsidR="00A53193" w:rsidRPr="003D5DC3" w:rsidRDefault="00A53193" w:rsidP="00A53193">
      <w:pPr>
        <w:jc w:val="center"/>
        <w:rPr>
          <w:rFonts w:ascii="Trebuchet MS" w:hAnsi="Trebuchet MS"/>
          <w:b/>
        </w:rPr>
      </w:pPr>
      <w:r>
        <w:rPr>
          <w:rFonts w:ascii="Trebuchet MS" w:hAnsi="Trebuchet MS"/>
          <w:b/>
        </w:rPr>
        <w:t xml:space="preserve">                                                                                                 </w:t>
      </w:r>
    </w:p>
    <w:p w14:paraId="75AD45DA" w14:textId="77777777" w:rsidR="00A53193" w:rsidRDefault="00A53193" w:rsidP="00A53193">
      <w:pPr>
        <w:jc w:val="center"/>
        <w:rPr>
          <w:rFonts w:ascii="Trebuchet MS" w:hAnsi="Trebuchet MS"/>
          <w:b/>
        </w:rPr>
      </w:pPr>
    </w:p>
    <w:p w14:paraId="135DAA6B" w14:textId="77777777" w:rsidR="00A53193" w:rsidRDefault="00A53193" w:rsidP="00A53193">
      <w:pPr>
        <w:jc w:val="center"/>
        <w:rPr>
          <w:rFonts w:ascii="Trebuchet MS" w:hAnsi="Trebuchet MS"/>
          <w:b/>
        </w:rPr>
      </w:pPr>
    </w:p>
    <w:p w14:paraId="0B5F85D8" w14:textId="77777777" w:rsidR="00A53193" w:rsidRDefault="00A53193" w:rsidP="00A53193">
      <w:pPr>
        <w:jc w:val="center"/>
        <w:rPr>
          <w:rFonts w:ascii="Trebuchet MS" w:hAnsi="Trebuchet MS"/>
          <w:b/>
        </w:rPr>
      </w:pPr>
    </w:p>
    <w:p w14:paraId="6A9E6112" w14:textId="77777777" w:rsidR="00A53193" w:rsidRDefault="00A53193" w:rsidP="00A53193">
      <w:pPr>
        <w:jc w:val="center"/>
        <w:rPr>
          <w:rFonts w:ascii="Trebuchet MS" w:hAnsi="Trebuchet MS"/>
          <w:b/>
        </w:rPr>
      </w:pPr>
      <w:r>
        <w:rPr>
          <w:rFonts w:ascii="Trebuchet MS" w:hAnsi="Trebuchet MS"/>
          <w:b/>
        </w:rPr>
        <w:t>CENIK SERVISNEGA MATERIALA</w:t>
      </w:r>
    </w:p>
    <w:p w14:paraId="58FED2D1" w14:textId="77777777" w:rsidR="00A53193" w:rsidRDefault="00A53193" w:rsidP="00A53193">
      <w:pPr>
        <w:rPr>
          <w:rFonts w:ascii="Trebuchet MS" w:hAnsi="Trebuchet MS"/>
          <w:b/>
        </w:rPr>
      </w:pPr>
    </w:p>
    <w:p w14:paraId="42EA8F9D" w14:textId="77777777" w:rsidR="00A53193" w:rsidRDefault="00A53193" w:rsidP="00A53193">
      <w:pPr>
        <w:rPr>
          <w:rFonts w:ascii="Trebuchet MS" w:hAnsi="Trebuchet MS"/>
          <w:b/>
        </w:rPr>
      </w:pPr>
    </w:p>
    <w:p w14:paraId="3B946542" w14:textId="77777777" w:rsidR="00A53193" w:rsidRDefault="00A53193" w:rsidP="00A53193">
      <w:pPr>
        <w:rPr>
          <w:rFonts w:ascii="Trebuchet MS" w:hAnsi="Trebuchet MS"/>
          <w:b/>
        </w:rPr>
      </w:pPr>
    </w:p>
    <w:tbl>
      <w:tblPr>
        <w:tblStyle w:val="Tabelamrea1"/>
        <w:tblpPr w:leftFromText="141" w:rightFromText="141" w:vertAnchor="page" w:horzAnchor="margin" w:tblpY="3421"/>
        <w:tblW w:w="0" w:type="auto"/>
        <w:tblLayout w:type="fixed"/>
        <w:tblLook w:val="04A0" w:firstRow="1" w:lastRow="0" w:firstColumn="1" w:lastColumn="0" w:noHBand="0" w:noVBand="1"/>
      </w:tblPr>
      <w:tblGrid>
        <w:gridCol w:w="562"/>
        <w:gridCol w:w="2552"/>
        <w:gridCol w:w="1559"/>
        <w:gridCol w:w="851"/>
        <w:gridCol w:w="1559"/>
        <w:gridCol w:w="1559"/>
      </w:tblGrid>
      <w:tr w:rsidR="00A53193" w:rsidRPr="00A56B56" w14:paraId="0F735FBB" w14:textId="77777777" w:rsidTr="002D499B">
        <w:tc>
          <w:tcPr>
            <w:tcW w:w="562" w:type="dxa"/>
          </w:tcPr>
          <w:p w14:paraId="46FD6C0B" w14:textId="77777777" w:rsidR="00A53193" w:rsidRPr="00A56B56" w:rsidRDefault="00A53193" w:rsidP="002D499B">
            <w:pPr>
              <w:jc w:val="center"/>
              <w:rPr>
                <w:rFonts w:ascii="Trebuchet MS" w:hAnsi="Trebuchet MS"/>
                <w:b/>
                <w:sz w:val="18"/>
                <w:szCs w:val="18"/>
              </w:rPr>
            </w:pPr>
            <w:r w:rsidRPr="00A56B56">
              <w:rPr>
                <w:rFonts w:ascii="Trebuchet MS" w:hAnsi="Trebuchet MS"/>
                <w:b/>
                <w:sz w:val="18"/>
                <w:szCs w:val="18"/>
              </w:rPr>
              <w:lastRenderedPageBreak/>
              <w:t>Št.</w:t>
            </w:r>
          </w:p>
        </w:tc>
        <w:tc>
          <w:tcPr>
            <w:tcW w:w="2552" w:type="dxa"/>
          </w:tcPr>
          <w:p w14:paraId="0326BE63" w14:textId="77777777" w:rsidR="00A53193" w:rsidRPr="00A56B56" w:rsidRDefault="00A53193" w:rsidP="002D499B">
            <w:pPr>
              <w:jc w:val="center"/>
              <w:rPr>
                <w:rFonts w:ascii="Trebuchet MS" w:hAnsi="Trebuchet MS"/>
                <w:b/>
                <w:sz w:val="18"/>
                <w:szCs w:val="18"/>
              </w:rPr>
            </w:pPr>
            <w:r w:rsidRPr="00A56B56">
              <w:rPr>
                <w:rFonts w:ascii="Trebuchet MS" w:hAnsi="Trebuchet MS"/>
                <w:b/>
                <w:sz w:val="18"/>
                <w:szCs w:val="18"/>
              </w:rPr>
              <w:t>Naziv materiala</w:t>
            </w:r>
          </w:p>
        </w:tc>
        <w:tc>
          <w:tcPr>
            <w:tcW w:w="1559" w:type="dxa"/>
          </w:tcPr>
          <w:p w14:paraId="00628E05" w14:textId="77777777" w:rsidR="00A53193" w:rsidRPr="00A56B56" w:rsidRDefault="00A53193" w:rsidP="002D499B">
            <w:pPr>
              <w:jc w:val="center"/>
              <w:rPr>
                <w:rFonts w:ascii="Trebuchet MS" w:hAnsi="Trebuchet MS"/>
                <w:b/>
                <w:sz w:val="18"/>
                <w:szCs w:val="18"/>
              </w:rPr>
            </w:pPr>
            <w:r w:rsidRPr="00A56B56">
              <w:rPr>
                <w:rFonts w:ascii="Trebuchet MS" w:hAnsi="Trebuchet MS"/>
                <w:b/>
                <w:sz w:val="18"/>
                <w:szCs w:val="18"/>
              </w:rPr>
              <w:t xml:space="preserve">Cena na enoto </w:t>
            </w:r>
            <w:r>
              <w:rPr>
                <w:rFonts w:ascii="Trebuchet MS" w:hAnsi="Trebuchet MS"/>
                <w:b/>
                <w:sz w:val="18"/>
                <w:szCs w:val="18"/>
              </w:rPr>
              <w:t xml:space="preserve">(kos, m…) </w:t>
            </w:r>
            <w:r w:rsidRPr="00A56B56">
              <w:rPr>
                <w:rFonts w:ascii="Trebuchet MS" w:hAnsi="Trebuchet MS"/>
                <w:b/>
                <w:sz w:val="18"/>
                <w:szCs w:val="18"/>
              </w:rPr>
              <w:t>v € brez DDV</w:t>
            </w:r>
          </w:p>
        </w:tc>
        <w:tc>
          <w:tcPr>
            <w:tcW w:w="851" w:type="dxa"/>
          </w:tcPr>
          <w:p w14:paraId="5FEF162E" w14:textId="77777777" w:rsidR="00A53193" w:rsidRPr="00A56B56" w:rsidRDefault="00A53193" w:rsidP="002D499B">
            <w:pPr>
              <w:jc w:val="center"/>
              <w:rPr>
                <w:rFonts w:ascii="Trebuchet MS" w:hAnsi="Trebuchet MS"/>
                <w:b/>
                <w:sz w:val="18"/>
                <w:szCs w:val="18"/>
              </w:rPr>
            </w:pPr>
            <w:r w:rsidRPr="00A56B56">
              <w:rPr>
                <w:rFonts w:ascii="Trebuchet MS" w:hAnsi="Trebuchet MS"/>
                <w:b/>
                <w:sz w:val="18"/>
                <w:szCs w:val="18"/>
              </w:rPr>
              <w:t>Popust v %</w:t>
            </w:r>
          </w:p>
        </w:tc>
        <w:tc>
          <w:tcPr>
            <w:tcW w:w="1559" w:type="dxa"/>
          </w:tcPr>
          <w:p w14:paraId="7232D4AB" w14:textId="77777777" w:rsidR="00A53193" w:rsidRPr="00A56B56" w:rsidRDefault="00A53193" w:rsidP="002D499B">
            <w:pPr>
              <w:jc w:val="center"/>
              <w:rPr>
                <w:rFonts w:ascii="Trebuchet MS" w:hAnsi="Trebuchet MS"/>
                <w:b/>
                <w:sz w:val="18"/>
                <w:szCs w:val="18"/>
              </w:rPr>
            </w:pPr>
            <w:r w:rsidRPr="00A56B56">
              <w:rPr>
                <w:rFonts w:ascii="Trebuchet MS" w:hAnsi="Trebuchet MS"/>
                <w:b/>
                <w:sz w:val="18"/>
                <w:szCs w:val="18"/>
              </w:rPr>
              <w:t>Cena na enoto s popustom v € brez DDV</w:t>
            </w:r>
          </w:p>
        </w:tc>
        <w:tc>
          <w:tcPr>
            <w:tcW w:w="1559" w:type="dxa"/>
          </w:tcPr>
          <w:p w14:paraId="23159EA2" w14:textId="77777777" w:rsidR="00A53193" w:rsidRPr="00A56B56" w:rsidRDefault="00A53193" w:rsidP="002D499B">
            <w:pPr>
              <w:jc w:val="center"/>
              <w:rPr>
                <w:rFonts w:ascii="Trebuchet MS" w:hAnsi="Trebuchet MS"/>
                <w:b/>
                <w:sz w:val="18"/>
                <w:szCs w:val="18"/>
              </w:rPr>
            </w:pPr>
            <w:r w:rsidRPr="00A56B56">
              <w:rPr>
                <w:rFonts w:ascii="Trebuchet MS" w:hAnsi="Trebuchet MS"/>
                <w:b/>
                <w:sz w:val="18"/>
                <w:szCs w:val="18"/>
              </w:rPr>
              <w:t>Cena na enoto  v € z DDV</w:t>
            </w:r>
          </w:p>
        </w:tc>
      </w:tr>
      <w:tr w:rsidR="00A53193" w:rsidRPr="00A56B56" w14:paraId="005CD52D" w14:textId="77777777" w:rsidTr="002D499B">
        <w:tc>
          <w:tcPr>
            <w:tcW w:w="562" w:type="dxa"/>
          </w:tcPr>
          <w:p w14:paraId="582C4939" w14:textId="77777777" w:rsidR="00A53193" w:rsidRPr="00A56B56" w:rsidRDefault="00A53193" w:rsidP="002D499B">
            <w:pPr>
              <w:jc w:val="center"/>
              <w:rPr>
                <w:rFonts w:ascii="Trebuchet MS" w:hAnsi="Trebuchet MS"/>
              </w:rPr>
            </w:pPr>
            <w:r>
              <w:rPr>
                <w:rFonts w:ascii="Trebuchet MS" w:hAnsi="Trebuchet MS"/>
              </w:rPr>
              <w:t>1.</w:t>
            </w:r>
          </w:p>
        </w:tc>
        <w:tc>
          <w:tcPr>
            <w:tcW w:w="2552" w:type="dxa"/>
          </w:tcPr>
          <w:p w14:paraId="3601E3B4" w14:textId="77777777" w:rsidR="00A53193" w:rsidRPr="00A56B56" w:rsidRDefault="00A53193" w:rsidP="002D499B">
            <w:pPr>
              <w:jc w:val="center"/>
              <w:rPr>
                <w:rFonts w:ascii="Trebuchet MS" w:hAnsi="Trebuchet MS"/>
                <w:b/>
              </w:rPr>
            </w:pPr>
          </w:p>
        </w:tc>
        <w:tc>
          <w:tcPr>
            <w:tcW w:w="1559" w:type="dxa"/>
          </w:tcPr>
          <w:p w14:paraId="01893B9F" w14:textId="77777777" w:rsidR="00A53193" w:rsidRPr="00A56B56" w:rsidRDefault="00A53193" w:rsidP="002D499B">
            <w:pPr>
              <w:jc w:val="center"/>
              <w:rPr>
                <w:rFonts w:ascii="Trebuchet MS" w:hAnsi="Trebuchet MS"/>
                <w:b/>
              </w:rPr>
            </w:pPr>
          </w:p>
        </w:tc>
        <w:tc>
          <w:tcPr>
            <w:tcW w:w="851" w:type="dxa"/>
          </w:tcPr>
          <w:p w14:paraId="08C10454" w14:textId="77777777" w:rsidR="00A53193" w:rsidRPr="00A56B56" w:rsidRDefault="00A53193" w:rsidP="002D499B">
            <w:pPr>
              <w:jc w:val="center"/>
              <w:rPr>
                <w:rFonts w:ascii="Trebuchet MS" w:hAnsi="Trebuchet MS"/>
                <w:b/>
              </w:rPr>
            </w:pPr>
          </w:p>
        </w:tc>
        <w:tc>
          <w:tcPr>
            <w:tcW w:w="1559" w:type="dxa"/>
          </w:tcPr>
          <w:p w14:paraId="6FCFBB84" w14:textId="77777777" w:rsidR="00A53193" w:rsidRPr="00A56B56" w:rsidRDefault="00A53193" w:rsidP="002D499B">
            <w:pPr>
              <w:jc w:val="center"/>
              <w:rPr>
                <w:rFonts w:ascii="Trebuchet MS" w:hAnsi="Trebuchet MS"/>
                <w:b/>
              </w:rPr>
            </w:pPr>
          </w:p>
        </w:tc>
        <w:tc>
          <w:tcPr>
            <w:tcW w:w="1559" w:type="dxa"/>
          </w:tcPr>
          <w:p w14:paraId="0F59BAB8" w14:textId="77777777" w:rsidR="00A53193" w:rsidRPr="00A56B56" w:rsidRDefault="00A53193" w:rsidP="002D499B">
            <w:pPr>
              <w:jc w:val="center"/>
              <w:rPr>
                <w:rFonts w:ascii="Trebuchet MS" w:hAnsi="Trebuchet MS"/>
                <w:b/>
              </w:rPr>
            </w:pPr>
          </w:p>
        </w:tc>
      </w:tr>
      <w:tr w:rsidR="00A53193" w:rsidRPr="00A56B56" w14:paraId="390EA9C3" w14:textId="77777777" w:rsidTr="002D499B">
        <w:tc>
          <w:tcPr>
            <w:tcW w:w="562" w:type="dxa"/>
          </w:tcPr>
          <w:p w14:paraId="046AD8E6" w14:textId="77777777" w:rsidR="00A53193" w:rsidRPr="00A56B56" w:rsidRDefault="00A53193" w:rsidP="002D499B">
            <w:pPr>
              <w:jc w:val="center"/>
              <w:rPr>
                <w:rFonts w:ascii="Trebuchet MS" w:hAnsi="Trebuchet MS"/>
              </w:rPr>
            </w:pPr>
            <w:r>
              <w:rPr>
                <w:rFonts w:ascii="Trebuchet MS" w:hAnsi="Trebuchet MS"/>
              </w:rPr>
              <w:t>2.</w:t>
            </w:r>
          </w:p>
        </w:tc>
        <w:tc>
          <w:tcPr>
            <w:tcW w:w="2552" w:type="dxa"/>
          </w:tcPr>
          <w:p w14:paraId="120F8FDA" w14:textId="77777777" w:rsidR="00A53193" w:rsidRPr="00A56B56" w:rsidRDefault="00A53193" w:rsidP="002D499B">
            <w:pPr>
              <w:jc w:val="center"/>
              <w:rPr>
                <w:rFonts w:ascii="Trebuchet MS" w:hAnsi="Trebuchet MS"/>
                <w:b/>
              </w:rPr>
            </w:pPr>
          </w:p>
        </w:tc>
        <w:tc>
          <w:tcPr>
            <w:tcW w:w="1559" w:type="dxa"/>
          </w:tcPr>
          <w:p w14:paraId="7A0E6B0E" w14:textId="77777777" w:rsidR="00A53193" w:rsidRPr="00A56B56" w:rsidRDefault="00A53193" w:rsidP="002D499B">
            <w:pPr>
              <w:jc w:val="center"/>
              <w:rPr>
                <w:rFonts w:ascii="Trebuchet MS" w:hAnsi="Trebuchet MS"/>
                <w:b/>
              </w:rPr>
            </w:pPr>
          </w:p>
        </w:tc>
        <w:tc>
          <w:tcPr>
            <w:tcW w:w="851" w:type="dxa"/>
          </w:tcPr>
          <w:p w14:paraId="162DEF56" w14:textId="77777777" w:rsidR="00A53193" w:rsidRPr="00A56B56" w:rsidRDefault="00A53193" w:rsidP="002D499B">
            <w:pPr>
              <w:jc w:val="center"/>
              <w:rPr>
                <w:rFonts w:ascii="Trebuchet MS" w:hAnsi="Trebuchet MS"/>
                <w:b/>
              </w:rPr>
            </w:pPr>
          </w:p>
        </w:tc>
        <w:tc>
          <w:tcPr>
            <w:tcW w:w="1559" w:type="dxa"/>
          </w:tcPr>
          <w:p w14:paraId="7B43800B" w14:textId="77777777" w:rsidR="00A53193" w:rsidRPr="00A56B56" w:rsidRDefault="00A53193" w:rsidP="002D499B">
            <w:pPr>
              <w:jc w:val="center"/>
              <w:rPr>
                <w:rFonts w:ascii="Trebuchet MS" w:hAnsi="Trebuchet MS"/>
                <w:b/>
              </w:rPr>
            </w:pPr>
          </w:p>
        </w:tc>
        <w:tc>
          <w:tcPr>
            <w:tcW w:w="1559" w:type="dxa"/>
          </w:tcPr>
          <w:p w14:paraId="679422F9" w14:textId="77777777" w:rsidR="00A53193" w:rsidRPr="00A56B56" w:rsidRDefault="00A53193" w:rsidP="002D499B">
            <w:pPr>
              <w:jc w:val="center"/>
              <w:rPr>
                <w:rFonts w:ascii="Trebuchet MS" w:hAnsi="Trebuchet MS"/>
                <w:b/>
              </w:rPr>
            </w:pPr>
          </w:p>
        </w:tc>
      </w:tr>
      <w:tr w:rsidR="00A53193" w:rsidRPr="00A56B56" w14:paraId="6762B7B7" w14:textId="77777777" w:rsidTr="002D499B">
        <w:tc>
          <w:tcPr>
            <w:tcW w:w="562" w:type="dxa"/>
          </w:tcPr>
          <w:p w14:paraId="0293689F" w14:textId="77777777" w:rsidR="00A53193" w:rsidRPr="005616A7" w:rsidRDefault="00A53193" w:rsidP="002D499B">
            <w:pPr>
              <w:jc w:val="center"/>
              <w:rPr>
                <w:rFonts w:ascii="Trebuchet MS" w:hAnsi="Trebuchet MS"/>
              </w:rPr>
            </w:pPr>
            <w:r w:rsidRPr="005616A7">
              <w:rPr>
                <w:rFonts w:ascii="Trebuchet MS" w:hAnsi="Trebuchet MS"/>
              </w:rPr>
              <w:t>3.</w:t>
            </w:r>
          </w:p>
        </w:tc>
        <w:tc>
          <w:tcPr>
            <w:tcW w:w="2552" w:type="dxa"/>
          </w:tcPr>
          <w:p w14:paraId="6C2159E0" w14:textId="77777777" w:rsidR="00A53193" w:rsidRPr="00A56B56" w:rsidRDefault="00A53193" w:rsidP="002D499B">
            <w:pPr>
              <w:jc w:val="center"/>
              <w:rPr>
                <w:rFonts w:ascii="Trebuchet MS" w:hAnsi="Trebuchet MS"/>
                <w:b/>
              </w:rPr>
            </w:pPr>
          </w:p>
        </w:tc>
        <w:tc>
          <w:tcPr>
            <w:tcW w:w="1559" w:type="dxa"/>
          </w:tcPr>
          <w:p w14:paraId="5681D678" w14:textId="77777777" w:rsidR="00A53193" w:rsidRPr="00A56B56" w:rsidRDefault="00A53193" w:rsidP="002D499B">
            <w:pPr>
              <w:jc w:val="center"/>
              <w:rPr>
                <w:rFonts w:ascii="Trebuchet MS" w:hAnsi="Trebuchet MS"/>
                <w:b/>
              </w:rPr>
            </w:pPr>
          </w:p>
        </w:tc>
        <w:tc>
          <w:tcPr>
            <w:tcW w:w="851" w:type="dxa"/>
          </w:tcPr>
          <w:p w14:paraId="4E0DA052" w14:textId="77777777" w:rsidR="00A53193" w:rsidRPr="00A56B56" w:rsidRDefault="00A53193" w:rsidP="002D499B">
            <w:pPr>
              <w:jc w:val="center"/>
              <w:rPr>
                <w:rFonts w:ascii="Trebuchet MS" w:hAnsi="Trebuchet MS"/>
                <w:b/>
              </w:rPr>
            </w:pPr>
          </w:p>
        </w:tc>
        <w:tc>
          <w:tcPr>
            <w:tcW w:w="1559" w:type="dxa"/>
          </w:tcPr>
          <w:p w14:paraId="7BCC44C0" w14:textId="77777777" w:rsidR="00A53193" w:rsidRPr="00A56B56" w:rsidRDefault="00A53193" w:rsidP="002D499B">
            <w:pPr>
              <w:jc w:val="center"/>
              <w:rPr>
                <w:rFonts w:ascii="Trebuchet MS" w:hAnsi="Trebuchet MS"/>
                <w:b/>
              </w:rPr>
            </w:pPr>
          </w:p>
        </w:tc>
        <w:tc>
          <w:tcPr>
            <w:tcW w:w="1559" w:type="dxa"/>
          </w:tcPr>
          <w:p w14:paraId="66766738" w14:textId="77777777" w:rsidR="00A53193" w:rsidRPr="00A56B56" w:rsidRDefault="00A53193" w:rsidP="002D499B">
            <w:pPr>
              <w:jc w:val="center"/>
              <w:rPr>
                <w:rFonts w:ascii="Trebuchet MS" w:hAnsi="Trebuchet MS"/>
                <w:b/>
              </w:rPr>
            </w:pPr>
          </w:p>
        </w:tc>
      </w:tr>
      <w:tr w:rsidR="00A53193" w:rsidRPr="00A56B56" w14:paraId="479E9A58" w14:textId="77777777" w:rsidTr="002D499B">
        <w:tc>
          <w:tcPr>
            <w:tcW w:w="562" w:type="dxa"/>
          </w:tcPr>
          <w:p w14:paraId="512EE8A8" w14:textId="77777777" w:rsidR="00A53193" w:rsidRPr="005616A7" w:rsidRDefault="00A53193" w:rsidP="002D499B">
            <w:pPr>
              <w:jc w:val="center"/>
              <w:rPr>
                <w:rFonts w:ascii="Trebuchet MS" w:hAnsi="Trebuchet MS"/>
              </w:rPr>
            </w:pPr>
            <w:r w:rsidRPr="005616A7">
              <w:rPr>
                <w:rFonts w:ascii="Trebuchet MS" w:hAnsi="Trebuchet MS"/>
              </w:rPr>
              <w:t>4.</w:t>
            </w:r>
          </w:p>
        </w:tc>
        <w:tc>
          <w:tcPr>
            <w:tcW w:w="2552" w:type="dxa"/>
          </w:tcPr>
          <w:p w14:paraId="0FA05491" w14:textId="77777777" w:rsidR="00A53193" w:rsidRPr="00A56B56" w:rsidRDefault="00A53193" w:rsidP="002D499B">
            <w:pPr>
              <w:jc w:val="center"/>
              <w:rPr>
                <w:rFonts w:ascii="Trebuchet MS" w:hAnsi="Trebuchet MS"/>
                <w:b/>
              </w:rPr>
            </w:pPr>
          </w:p>
        </w:tc>
        <w:tc>
          <w:tcPr>
            <w:tcW w:w="1559" w:type="dxa"/>
          </w:tcPr>
          <w:p w14:paraId="14D908DC" w14:textId="77777777" w:rsidR="00A53193" w:rsidRPr="00A56B56" w:rsidRDefault="00A53193" w:rsidP="002D499B">
            <w:pPr>
              <w:jc w:val="center"/>
              <w:rPr>
                <w:rFonts w:ascii="Trebuchet MS" w:hAnsi="Trebuchet MS"/>
                <w:b/>
              </w:rPr>
            </w:pPr>
          </w:p>
        </w:tc>
        <w:tc>
          <w:tcPr>
            <w:tcW w:w="851" w:type="dxa"/>
          </w:tcPr>
          <w:p w14:paraId="65358CA7" w14:textId="77777777" w:rsidR="00A53193" w:rsidRPr="00A56B56" w:rsidRDefault="00A53193" w:rsidP="002D499B">
            <w:pPr>
              <w:jc w:val="center"/>
              <w:rPr>
                <w:rFonts w:ascii="Trebuchet MS" w:hAnsi="Trebuchet MS"/>
                <w:b/>
              </w:rPr>
            </w:pPr>
          </w:p>
        </w:tc>
        <w:tc>
          <w:tcPr>
            <w:tcW w:w="1559" w:type="dxa"/>
          </w:tcPr>
          <w:p w14:paraId="5261CD5D" w14:textId="77777777" w:rsidR="00A53193" w:rsidRPr="00A56B56" w:rsidRDefault="00A53193" w:rsidP="002D499B">
            <w:pPr>
              <w:jc w:val="center"/>
              <w:rPr>
                <w:rFonts w:ascii="Trebuchet MS" w:hAnsi="Trebuchet MS"/>
                <w:b/>
              </w:rPr>
            </w:pPr>
          </w:p>
        </w:tc>
        <w:tc>
          <w:tcPr>
            <w:tcW w:w="1559" w:type="dxa"/>
          </w:tcPr>
          <w:p w14:paraId="0D105BCE" w14:textId="77777777" w:rsidR="00A53193" w:rsidRPr="00A56B56" w:rsidRDefault="00A53193" w:rsidP="002D499B">
            <w:pPr>
              <w:jc w:val="center"/>
              <w:rPr>
                <w:rFonts w:ascii="Trebuchet MS" w:hAnsi="Trebuchet MS"/>
                <w:b/>
              </w:rPr>
            </w:pPr>
          </w:p>
        </w:tc>
      </w:tr>
      <w:tr w:rsidR="00A53193" w:rsidRPr="00A56B56" w14:paraId="6109471E" w14:textId="77777777" w:rsidTr="002D499B">
        <w:tc>
          <w:tcPr>
            <w:tcW w:w="562" w:type="dxa"/>
          </w:tcPr>
          <w:p w14:paraId="2A93F7C3" w14:textId="77777777" w:rsidR="00A53193" w:rsidRPr="005616A7" w:rsidRDefault="00A53193" w:rsidP="002D499B">
            <w:pPr>
              <w:jc w:val="center"/>
              <w:rPr>
                <w:rFonts w:ascii="Trebuchet MS" w:hAnsi="Trebuchet MS"/>
              </w:rPr>
            </w:pPr>
            <w:r w:rsidRPr="005616A7">
              <w:rPr>
                <w:rFonts w:ascii="Trebuchet MS" w:hAnsi="Trebuchet MS"/>
              </w:rPr>
              <w:t>5.</w:t>
            </w:r>
          </w:p>
        </w:tc>
        <w:tc>
          <w:tcPr>
            <w:tcW w:w="2552" w:type="dxa"/>
          </w:tcPr>
          <w:p w14:paraId="0994CCDC" w14:textId="77777777" w:rsidR="00A53193" w:rsidRPr="00A56B56" w:rsidRDefault="00A53193" w:rsidP="002D499B">
            <w:pPr>
              <w:jc w:val="center"/>
              <w:rPr>
                <w:rFonts w:ascii="Trebuchet MS" w:hAnsi="Trebuchet MS"/>
                <w:b/>
              </w:rPr>
            </w:pPr>
          </w:p>
        </w:tc>
        <w:tc>
          <w:tcPr>
            <w:tcW w:w="1559" w:type="dxa"/>
          </w:tcPr>
          <w:p w14:paraId="2C83BF4F" w14:textId="77777777" w:rsidR="00A53193" w:rsidRPr="00A56B56" w:rsidRDefault="00A53193" w:rsidP="002D499B">
            <w:pPr>
              <w:jc w:val="center"/>
              <w:rPr>
                <w:rFonts w:ascii="Trebuchet MS" w:hAnsi="Trebuchet MS"/>
                <w:b/>
              </w:rPr>
            </w:pPr>
          </w:p>
        </w:tc>
        <w:tc>
          <w:tcPr>
            <w:tcW w:w="851" w:type="dxa"/>
          </w:tcPr>
          <w:p w14:paraId="554EF3B1" w14:textId="77777777" w:rsidR="00A53193" w:rsidRPr="00A56B56" w:rsidRDefault="00A53193" w:rsidP="002D499B">
            <w:pPr>
              <w:jc w:val="center"/>
              <w:rPr>
                <w:rFonts w:ascii="Trebuchet MS" w:hAnsi="Trebuchet MS"/>
                <w:b/>
              </w:rPr>
            </w:pPr>
          </w:p>
        </w:tc>
        <w:tc>
          <w:tcPr>
            <w:tcW w:w="1559" w:type="dxa"/>
          </w:tcPr>
          <w:p w14:paraId="50E7BDC4" w14:textId="77777777" w:rsidR="00A53193" w:rsidRPr="00A56B56" w:rsidRDefault="00A53193" w:rsidP="002D499B">
            <w:pPr>
              <w:jc w:val="center"/>
              <w:rPr>
                <w:rFonts w:ascii="Trebuchet MS" w:hAnsi="Trebuchet MS"/>
                <w:b/>
              </w:rPr>
            </w:pPr>
          </w:p>
        </w:tc>
        <w:tc>
          <w:tcPr>
            <w:tcW w:w="1559" w:type="dxa"/>
          </w:tcPr>
          <w:p w14:paraId="6567FAB1" w14:textId="77777777" w:rsidR="00A53193" w:rsidRPr="00A56B56" w:rsidRDefault="00A53193" w:rsidP="002D499B">
            <w:pPr>
              <w:jc w:val="center"/>
              <w:rPr>
                <w:rFonts w:ascii="Trebuchet MS" w:hAnsi="Trebuchet MS"/>
                <w:b/>
              </w:rPr>
            </w:pPr>
          </w:p>
        </w:tc>
      </w:tr>
      <w:tr w:rsidR="00A53193" w:rsidRPr="00A56B56" w14:paraId="154F9FD5" w14:textId="77777777" w:rsidTr="002D499B">
        <w:tc>
          <w:tcPr>
            <w:tcW w:w="562" w:type="dxa"/>
          </w:tcPr>
          <w:p w14:paraId="3BFA3C8A" w14:textId="77777777" w:rsidR="00A53193" w:rsidRPr="005616A7" w:rsidRDefault="00A53193" w:rsidP="002D499B">
            <w:pPr>
              <w:jc w:val="center"/>
              <w:rPr>
                <w:rFonts w:ascii="Trebuchet MS" w:hAnsi="Trebuchet MS"/>
              </w:rPr>
            </w:pPr>
            <w:r w:rsidRPr="005616A7">
              <w:rPr>
                <w:rFonts w:ascii="Trebuchet MS" w:hAnsi="Trebuchet MS"/>
              </w:rPr>
              <w:t>6.</w:t>
            </w:r>
          </w:p>
        </w:tc>
        <w:tc>
          <w:tcPr>
            <w:tcW w:w="2552" w:type="dxa"/>
          </w:tcPr>
          <w:p w14:paraId="09F15087" w14:textId="77777777" w:rsidR="00A53193" w:rsidRPr="00A56B56" w:rsidRDefault="00A53193" w:rsidP="002D499B">
            <w:pPr>
              <w:jc w:val="center"/>
              <w:rPr>
                <w:rFonts w:ascii="Trebuchet MS" w:hAnsi="Trebuchet MS"/>
                <w:b/>
              </w:rPr>
            </w:pPr>
          </w:p>
        </w:tc>
        <w:tc>
          <w:tcPr>
            <w:tcW w:w="1559" w:type="dxa"/>
          </w:tcPr>
          <w:p w14:paraId="09AB0F15" w14:textId="77777777" w:rsidR="00A53193" w:rsidRPr="00A56B56" w:rsidRDefault="00A53193" w:rsidP="002D499B">
            <w:pPr>
              <w:jc w:val="center"/>
              <w:rPr>
                <w:rFonts w:ascii="Trebuchet MS" w:hAnsi="Trebuchet MS"/>
                <w:b/>
              </w:rPr>
            </w:pPr>
          </w:p>
        </w:tc>
        <w:tc>
          <w:tcPr>
            <w:tcW w:w="851" w:type="dxa"/>
          </w:tcPr>
          <w:p w14:paraId="026E4969" w14:textId="77777777" w:rsidR="00A53193" w:rsidRPr="00A56B56" w:rsidRDefault="00A53193" w:rsidP="002D499B">
            <w:pPr>
              <w:jc w:val="center"/>
              <w:rPr>
                <w:rFonts w:ascii="Trebuchet MS" w:hAnsi="Trebuchet MS"/>
                <w:b/>
              </w:rPr>
            </w:pPr>
          </w:p>
        </w:tc>
        <w:tc>
          <w:tcPr>
            <w:tcW w:w="1559" w:type="dxa"/>
          </w:tcPr>
          <w:p w14:paraId="5C02FE23" w14:textId="77777777" w:rsidR="00A53193" w:rsidRPr="00A56B56" w:rsidRDefault="00A53193" w:rsidP="002D499B">
            <w:pPr>
              <w:jc w:val="center"/>
              <w:rPr>
                <w:rFonts w:ascii="Trebuchet MS" w:hAnsi="Trebuchet MS"/>
                <w:b/>
              </w:rPr>
            </w:pPr>
          </w:p>
        </w:tc>
        <w:tc>
          <w:tcPr>
            <w:tcW w:w="1559" w:type="dxa"/>
          </w:tcPr>
          <w:p w14:paraId="79DC5902" w14:textId="77777777" w:rsidR="00A53193" w:rsidRPr="00A56B56" w:rsidRDefault="00A53193" w:rsidP="002D499B">
            <w:pPr>
              <w:jc w:val="center"/>
              <w:rPr>
                <w:rFonts w:ascii="Trebuchet MS" w:hAnsi="Trebuchet MS"/>
                <w:b/>
              </w:rPr>
            </w:pPr>
          </w:p>
        </w:tc>
      </w:tr>
      <w:tr w:rsidR="00A53193" w:rsidRPr="00A56B56" w14:paraId="06CEBE3E" w14:textId="77777777" w:rsidTr="002D499B">
        <w:tc>
          <w:tcPr>
            <w:tcW w:w="562" w:type="dxa"/>
          </w:tcPr>
          <w:p w14:paraId="2AB37CD5" w14:textId="77777777" w:rsidR="00A53193" w:rsidRPr="005616A7" w:rsidRDefault="00A53193" w:rsidP="002D499B">
            <w:pPr>
              <w:jc w:val="center"/>
              <w:rPr>
                <w:rFonts w:ascii="Trebuchet MS" w:hAnsi="Trebuchet MS"/>
              </w:rPr>
            </w:pPr>
            <w:r w:rsidRPr="005616A7">
              <w:rPr>
                <w:rFonts w:ascii="Trebuchet MS" w:hAnsi="Trebuchet MS"/>
              </w:rPr>
              <w:t>7.</w:t>
            </w:r>
          </w:p>
        </w:tc>
        <w:tc>
          <w:tcPr>
            <w:tcW w:w="2552" w:type="dxa"/>
          </w:tcPr>
          <w:p w14:paraId="42C8B1AC" w14:textId="77777777" w:rsidR="00A53193" w:rsidRPr="00A56B56" w:rsidRDefault="00A53193" w:rsidP="002D499B">
            <w:pPr>
              <w:jc w:val="center"/>
              <w:rPr>
                <w:rFonts w:ascii="Trebuchet MS" w:hAnsi="Trebuchet MS"/>
                <w:b/>
              </w:rPr>
            </w:pPr>
          </w:p>
        </w:tc>
        <w:tc>
          <w:tcPr>
            <w:tcW w:w="1559" w:type="dxa"/>
          </w:tcPr>
          <w:p w14:paraId="2854F977" w14:textId="77777777" w:rsidR="00A53193" w:rsidRPr="00A56B56" w:rsidRDefault="00A53193" w:rsidP="002D499B">
            <w:pPr>
              <w:jc w:val="center"/>
              <w:rPr>
                <w:rFonts w:ascii="Trebuchet MS" w:hAnsi="Trebuchet MS"/>
                <w:b/>
              </w:rPr>
            </w:pPr>
          </w:p>
        </w:tc>
        <w:tc>
          <w:tcPr>
            <w:tcW w:w="851" w:type="dxa"/>
          </w:tcPr>
          <w:p w14:paraId="5EF305DF" w14:textId="77777777" w:rsidR="00A53193" w:rsidRPr="00A56B56" w:rsidRDefault="00A53193" w:rsidP="002D499B">
            <w:pPr>
              <w:jc w:val="center"/>
              <w:rPr>
                <w:rFonts w:ascii="Trebuchet MS" w:hAnsi="Trebuchet MS"/>
                <w:b/>
              </w:rPr>
            </w:pPr>
          </w:p>
        </w:tc>
        <w:tc>
          <w:tcPr>
            <w:tcW w:w="1559" w:type="dxa"/>
          </w:tcPr>
          <w:p w14:paraId="2C352C55" w14:textId="77777777" w:rsidR="00A53193" w:rsidRPr="00A56B56" w:rsidRDefault="00A53193" w:rsidP="002D499B">
            <w:pPr>
              <w:jc w:val="center"/>
              <w:rPr>
                <w:rFonts w:ascii="Trebuchet MS" w:hAnsi="Trebuchet MS"/>
                <w:b/>
              </w:rPr>
            </w:pPr>
          </w:p>
        </w:tc>
        <w:tc>
          <w:tcPr>
            <w:tcW w:w="1559" w:type="dxa"/>
          </w:tcPr>
          <w:p w14:paraId="0EF27713" w14:textId="77777777" w:rsidR="00A53193" w:rsidRPr="00A56B56" w:rsidRDefault="00A53193" w:rsidP="002D499B">
            <w:pPr>
              <w:jc w:val="center"/>
              <w:rPr>
                <w:rFonts w:ascii="Trebuchet MS" w:hAnsi="Trebuchet MS"/>
                <w:b/>
              </w:rPr>
            </w:pPr>
          </w:p>
        </w:tc>
      </w:tr>
      <w:tr w:rsidR="00A53193" w:rsidRPr="00A56B56" w14:paraId="33136EE4" w14:textId="77777777" w:rsidTr="002D499B">
        <w:tc>
          <w:tcPr>
            <w:tcW w:w="562" w:type="dxa"/>
          </w:tcPr>
          <w:p w14:paraId="4464F5B0" w14:textId="77777777" w:rsidR="00A53193" w:rsidRPr="005616A7" w:rsidRDefault="00A53193" w:rsidP="002D499B">
            <w:pPr>
              <w:jc w:val="center"/>
              <w:rPr>
                <w:rFonts w:ascii="Trebuchet MS" w:hAnsi="Trebuchet MS"/>
              </w:rPr>
            </w:pPr>
            <w:r w:rsidRPr="005616A7">
              <w:rPr>
                <w:rFonts w:ascii="Trebuchet MS" w:hAnsi="Trebuchet MS"/>
              </w:rPr>
              <w:t>8.</w:t>
            </w:r>
          </w:p>
        </w:tc>
        <w:tc>
          <w:tcPr>
            <w:tcW w:w="2552" w:type="dxa"/>
          </w:tcPr>
          <w:p w14:paraId="70323E5F" w14:textId="77777777" w:rsidR="00A53193" w:rsidRPr="00A56B56" w:rsidRDefault="00A53193" w:rsidP="002D499B">
            <w:pPr>
              <w:jc w:val="center"/>
              <w:rPr>
                <w:rFonts w:ascii="Trebuchet MS" w:hAnsi="Trebuchet MS"/>
                <w:b/>
              </w:rPr>
            </w:pPr>
          </w:p>
        </w:tc>
        <w:tc>
          <w:tcPr>
            <w:tcW w:w="1559" w:type="dxa"/>
          </w:tcPr>
          <w:p w14:paraId="528FAFC2" w14:textId="77777777" w:rsidR="00A53193" w:rsidRPr="00A56B56" w:rsidRDefault="00A53193" w:rsidP="002D499B">
            <w:pPr>
              <w:jc w:val="center"/>
              <w:rPr>
                <w:rFonts w:ascii="Trebuchet MS" w:hAnsi="Trebuchet MS"/>
                <w:b/>
              </w:rPr>
            </w:pPr>
          </w:p>
        </w:tc>
        <w:tc>
          <w:tcPr>
            <w:tcW w:w="851" w:type="dxa"/>
          </w:tcPr>
          <w:p w14:paraId="6D567905" w14:textId="77777777" w:rsidR="00A53193" w:rsidRPr="00A56B56" w:rsidRDefault="00A53193" w:rsidP="002D499B">
            <w:pPr>
              <w:jc w:val="center"/>
              <w:rPr>
                <w:rFonts w:ascii="Trebuchet MS" w:hAnsi="Trebuchet MS"/>
                <w:b/>
              </w:rPr>
            </w:pPr>
          </w:p>
        </w:tc>
        <w:tc>
          <w:tcPr>
            <w:tcW w:w="1559" w:type="dxa"/>
          </w:tcPr>
          <w:p w14:paraId="296DA2F6" w14:textId="77777777" w:rsidR="00A53193" w:rsidRPr="00A56B56" w:rsidRDefault="00A53193" w:rsidP="002D499B">
            <w:pPr>
              <w:jc w:val="center"/>
              <w:rPr>
                <w:rFonts w:ascii="Trebuchet MS" w:hAnsi="Trebuchet MS"/>
                <w:b/>
              </w:rPr>
            </w:pPr>
          </w:p>
        </w:tc>
        <w:tc>
          <w:tcPr>
            <w:tcW w:w="1559" w:type="dxa"/>
          </w:tcPr>
          <w:p w14:paraId="6E1191CE" w14:textId="77777777" w:rsidR="00A53193" w:rsidRPr="00A56B56" w:rsidRDefault="00A53193" w:rsidP="002D499B">
            <w:pPr>
              <w:jc w:val="center"/>
              <w:rPr>
                <w:rFonts w:ascii="Trebuchet MS" w:hAnsi="Trebuchet MS"/>
                <w:b/>
              </w:rPr>
            </w:pPr>
          </w:p>
        </w:tc>
      </w:tr>
      <w:tr w:rsidR="00A53193" w:rsidRPr="00A56B56" w14:paraId="1C65CDA7" w14:textId="77777777" w:rsidTr="002D499B">
        <w:tc>
          <w:tcPr>
            <w:tcW w:w="562" w:type="dxa"/>
          </w:tcPr>
          <w:p w14:paraId="0B91FFC4" w14:textId="77777777" w:rsidR="00A53193" w:rsidRPr="005616A7" w:rsidRDefault="00A53193" w:rsidP="002D499B">
            <w:pPr>
              <w:jc w:val="center"/>
              <w:rPr>
                <w:rFonts w:ascii="Trebuchet MS" w:hAnsi="Trebuchet MS"/>
              </w:rPr>
            </w:pPr>
            <w:r w:rsidRPr="005616A7">
              <w:rPr>
                <w:rFonts w:ascii="Trebuchet MS" w:hAnsi="Trebuchet MS"/>
              </w:rPr>
              <w:t>9.</w:t>
            </w:r>
          </w:p>
        </w:tc>
        <w:tc>
          <w:tcPr>
            <w:tcW w:w="2552" w:type="dxa"/>
          </w:tcPr>
          <w:p w14:paraId="7B0DBAFF" w14:textId="77777777" w:rsidR="00A53193" w:rsidRPr="00A56B56" w:rsidRDefault="00A53193" w:rsidP="002D499B">
            <w:pPr>
              <w:jc w:val="center"/>
              <w:rPr>
                <w:rFonts w:ascii="Trebuchet MS" w:hAnsi="Trebuchet MS"/>
                <w:b/>
              </w:rPr>
            </w:pPr>
          </w:p>
        </w:tc>
        <w:tc>
          <w:tcPr>
            <w:tcW w:w="1559" w:type="dxa"/>
          </w:tcPr>
          <w:p w14:paraId="58CBBCB3" w14:textId="77777777" w:rsidR="00A53193" w:rsidRPr="00A56B56" w:rsidRDefault="00A53193" w:rsidP="002D499B">
            <w:pPr>
              <w:jc w:val="center"/>
              <w:rPr>
                <w:rFonts w:ascii="Trebuchet MS" w:hAnsi="Trebuchet MS"/>
                <w:b/>
              </w:rPr>
            </w:pPr>
          </w:p>
        </w:tc>
        <w:tc>
          <w:tcPr>
            <w:tcW w:w="851" w:type="dxa"/>
          </w:tcPr>
          <w:p w14:paraId="1B1306CE" w14:textId="77777777" w:rsidR="00A53193" w:rsidRPr="00A56B56" w:rsidRDefault="00A53193" w:rsidP="002D499B">
            <w:pPr>
              <w:jc w:val="center"/>
              <w:rPr>
                <w:rFonts w:ascii="Trebuchet MS" w:hAnsi="Trebuchet MS"/>
                <w:b/>
              </w:rPr>
            </w:pPr>
          </w:p>
        </w:tc>
        <w:tc>
          <w:tcPr>
            <w:tcW w:w="1559" w:type="dxa"/>
          </w:tcPr>
          <w:p w14:paraId="43F8D644" w14:textId="77777777" w:rsidR="00A53193" w:rsidRPr="00A56B56" w:rsidRDefault="00A53193" w:rsidP="002D499B">
            <w:pPr>
              <w:jc w:val="center"/>
              <w:rPr>
                <w:rFonts w:ascii="Trebuchet MS" w:hAnsi="Trebuchet MS"/>
                <w:b/>
              </w:rPr>
            </w:pPr>
          </w:p>
        </w:tc>
        <w:tc>
          <w:tcPr>
            <w:tcW w:w="1559" w:type="dxa"/>
          </w:tcPr>
          <w:p w14:paraId="3C40C8D8" w14:textId="77777777" w:rsidR="00A53193" w:rsidRPr="00A56B56" w:rsidRDefault="00A53193" w:rsidP="002D499B">
            <w:pPr>
              <w:jc w:val="center"/>
              <w:rPr>
                <w:rFonts w:ascii="Trebuchet MS" w:hAnsi="Trebuchet MS"/>
                <w:b/>
              </w:rPr>
            </w:pPr>
          </w:p>
        </w:tc>
      </w:tr>
      <w:tr w:rsidR="00A53193" w:rsidRPr="00A56B56" w14:paraId="6E16D2FA" w14:textId="77777777" w:rsidTr="002D499B">
        <w:tc>
          <w:tcPr>
            <w:tcW w:w="562" w:type="dxa"/>
          </w:tcPr>
          <w:p w14:paraId="088F4894" w14:textId="77777777" w:rsidR="00A53193" w:rsidRPr="005616A7" w:rsidRDefault="00A53193" w:rsidP="002D499B">
            <w:pPr>
              <w:jc w:val="center"/>
              <w:rPr>
                <w:rFonts w:ascii="Trebuchet MS" w:hAnsi="Trebuchet MS"/>
              </w:rPr>
            </w:pPr>
            <w:r w:rsidRPr="005616A7">
              <w:rPr>
                <w:rFonts w:ascii="Trebuchet MS" w:hAnsi="Trebuchet MS"/>
              </w:rPr>
              <w:t>10.</w:t>
            </w:r>
          </w:p>
        </w:tc>
        <w:tc>
          <w:tcPr>
            <w:tcW w:w="2552" w:type="dxa"/>
          </w:tcPr>
          <w:p w14:paraId="7BDFFF1F" w14:textId="77777777" w:rsidR="00A53193" w:rsidRPr="00A56B56" w:rsidRDefault="00A53193" w:rsidP="002D499B">
            <w:pPr>
              <w:jc w:val="center"/>
              <w:rPr>
                <w:rFonts w:ascii="Trebuchet MS" w:hAnsi="Trebuchet MS"/>
                <w:b/>
              </w:rPr>
            </w:pPr>
          </w:p>
        </w:tc>
        <w:tc>
          <w:tcPr>
            <w:tcW w:w="1559" w:type="dxa"/>
          </w:tcPr>
          <w:p w14:paraId="5B4B52A7" w14:textId="77777777" w:rsidR="00A53193" w:rsidRPr="00A56B56" w:rsidRDefault="00A53193" w:rsidP="002D499B">
            <w:pPr>
              <w:jc w:val="center"/>
              <w:rPr>
                <w:rFonts w:ascii="Trebuchet MS" w:hAnsi="Trebuchet MS"/>
                <w:b/>
              </w:rPr>
            </w:pPr>
          </w:p>
        </w:tc>
        <w:tc>
          <w:tcPr>
            <w:tcW w:w="851" w:type="dxa"/>
          </w:tcPr>
          <w:p w14:paraId="73AEBD63" w14:textId="77777777" w:rsidR="00A53193" w:rsidRPr="00A56B56" w:rsidRDefault="00A53193" w:rsidP="002D499B">
            <w:pPr>
              <w:jc w:val="center"/>
              <w:rPr>
                <w:rFonts w:ascii="Trebuchet MS" w:hAnsi="Trebuchet MS"/>
                <w:b/>
              </w:rPr>
            </w:pPr>
          </w:p>
        </w:tc>
        <w:tc>
          <w:tcPr>
            <w:tcW w:w="1559" w:type="dxa"/>
          </w:tcPr>
          <w:p w14:paraId="11A46E50" w14:textId="77777777" w:rsidR="00A53193" w:rsidRPr="00A56B56" w:rsidRDefault="00A53193" w:rsidP="002D499B">
            <w:pPr>
              <w:jc w:val="center"/>
              <w:rPr>
                <w:rFonts w:ascii="Trebuchet MS" w:hAnsi="Trebuchet MS"/>
                <w:b/>
              </w:rPr>
            </w:pPr>
          </w:p>
        </w:tc>
        <w:tc>
          <w:tcPr>
            <w:tcW w:w="1559" w:type="dxa"/>
          </w:tcPr>
          <w:p w14:paraId="6C28A38A" w14:textId="77777777" w:rsidR="00A53193" w:rsidRPr="00A56B56" w:rsidRDefault="00A53193" w:rsidP="002D499B">
            <w:pPr>
              <w:jc w:val="center"/>
              <w:rPr>
                <w:rFonts w:ascii="Trebuchet MS" w:hAnsi="Trebuchet MS"/>
                <w:b/>
              </w:rPr>
            </w:pPr>
          </w:p>
        </w:tc>
      </w:tr>
      <w:tr w:rsidR="00A53193" w:rsidRPr="00A56B56" w14:paraId="5612F416" w14:textId="77777777" w:rsidTr="002D499B">
        <w:tc>
          <w:tcPr>
            <w:tcW w:w="562" w:type="dxa"/>
          </w:tcPr>
          <w:p w14:paraId="7CA8A5BF" w14:textId="77777777" w:rsidR="00A53193" w:rsidRPr="005616A7" w:rsidRDefault="00A53193" w:rsidP="002D499B">
            <w:pPr>
              <w:jc w:val="center"/>
              <w:rPr>
                <w:rFonts w:ascii="Trebuchet MS" w:hAnsi="Trebuchet MS"/>
              </w:rPr>
            </w:pPr>
            <w:r w:rsidRPr="005616A7">
              <w:rPr>
                <w:rFonts w:ascii="Trebuchet MS" w:hAnsi="Trebuchet MS"/>
              </w:rPr>
              <w:t>11.</w:t>
            </w:r>
          </w:p>
        </w:tc>
        <w:tc>
          <w:tcPr>
            <w:tcW w:w="2552" w:type="dxa"/>
          </w:tcPr>
          <w:p w14:paraId="6CEB8400" w14:textId="77777777" w:rsidR="00A53193" w:rsidRPr="00A56B56" w:rsidRDefault="00A53193" w:rsidP="002D499B">
            <w:pPr>
              <w:jc w:val="center"/>
              <w:rPr>
                <w:rFonts w:ascii="Trebuchet MS" w:hAnsi="Trebuchet MS"/>
                <w:b/>
              </w:rPr>
            </w:pPr>
          </w:p>
        </w:tc>
        <w:tc>
          <w:tcPr>
            <w:tcW w:w="1559" w:type="dxa"/>
          </w:tcPr>
          <w:p w14:paraId="2233D855" w14:textId="77777777" w:rsidR="00A53193" w:rsidRPr="00A56B56" w:rsidRDefault="00A53193" w:rsidP="002D499B">
            <w:pPr>
              <w:jc w:val="center"/>
              <w:rPr>
                <w:rFonts w:ascii="Trebuchet MS" w:hAnsi="Trebuchet MS"/>
                <w:b/>
              </w:rPr>
            </w:pPr>
          </w:p>
        </w:tc>
        <w:tc>
          <w:tcPr>
            <w:tcW w:w="851" w:type="dxa"/>
          </w:tcPr>
          <w:p w14:paraId="39FEF0BF" w14:textId="77777777" w:rsidR="00A53193" w:rsidRPr="00A56B56" w:rsidRDefault="00A53193" w:rsidP="002D499B">
            <w:pPr>
              <w:jc w:val="center"/>
              <w:rPr>
                <w:rFonts w:ascii="Trebuchet MS" w:hAnsi="Trebuchet MS"/>
                <w:b/>
              </w:rPr>
            </w:pPr>
          </w:p>
        </w:tc>
        <w:tc>
          <w:tcPr>
            <w:tcW w:w="1559" w:type="dxa"/>
          </w:tcPr>
          <w:p w14:paraId="0466AE40" w14:textId="77777777" w:rsidR="00A53193" w:rsidRPr="00A56B56" w:rsidRDefault="00A53193" w:rsidP="002D499B">
            <w:pPr>
              <w:jc w:val="center"/>
              <w:rPr>
                <w:rFonts w:ascii="Trebuchet MS" w:hAnsi="Trebuchet MS"/>
                <w:b/>
              </w:rPr>
            </w:pPr>
          </w:p>
        </w:tc>
        <w:tc>
          <w:tcPr>
            <w:tcW w:w="1559" w:type="dxa"/>
          </w:tcPr>
          <w:p w14:paraId="72377F13" w14:textId="77777777" w:rsidR="00A53193" w:rsidRPr="00A56B56" w:rsidRDefault="00A53193" w:rsidP="002D499B">
            <w:pPr>
              <w:jc w:val="center"/>
              <w:rPr>
                <w:rFonts w:ascii="Trebuchet MS" w:hAnsi="Trebuchet MS"/>
                <w:b/>
              </w:rPr>
            </w:pPr>
          </w:p>
        </w:tc>
      </w:tr>
      <w:tr w:rsidR="00A53193" w:rsidRPr="00A56B56" w14:paraId="498A3A20" w14:textId="77777777" w:rsidTr="002D499B">
        <w:tc>
          <w:tcPr>
            <w:tcW w:w="562" w:type="dxa"/>
          </w:tcPr>
          <w:p w14:paraId="302AD752" w14:textId="77777777" w:rsidR="00A53193" w:rsidRPr="005616A7" w:rsidRDefault="00A53193" w:rsidP="002D499B">
            <w:pPr>
              <w:jc w:val="center"/>
              <w:rPr>
                <w:rFonts w:ascii="Trebuchet MS" w:hAnsi="Trebuchet MS"/>
              </w:rPr>
            </w:pPr>
            <w:r w:rsidRPr="005616A7">
              <w:rPr>
                <w:rFonts w:ascii="Trebuchet MS" w:hAnsi="Trebuchet MS"/>
              </w:rPr>
              <w:t>12.</w:t>
            </w:r>
          </w:p>
        </w:tc>
        <w:tc>
          <w:tcPr>
            <w:tcW w:w="2552" w:type="dxa"/>
          </w:tcPr>
          <w:p w14:paraId="76932AC5" w14:textId="77777777" w:rsidR="00A53193" w:rsidRPr="00A56B56" w:rsidRDefault="00A53193" w:rsidP="002D499B">
            <w:pPr>
              <w:jc w:val="center"/>
              <w:rPr>
                <w:rFonts w:ascii="Trebuchet MS" w:hAnsi="Trebuchet MS"/>
                <w:b/>
              </w:rPr>
            </w:pPr>
          </w:p>
        </w:tc>
        <w:tc>
          <w:tcPr>
            <w:tcW w:w="1559" w:type="dxa"/>
          </w:tcPr>
          <w:p w14:paraId="06DCBA6F" w14:textId="77777777" w:rsidR="00A53193" w:rsidRPr="00A56B56" w:rsidRDefault="00A53193" w:rsidP="002D499B">
            <w:pPr>
              <w:jc w:val="center"/>
              <w:rPr>
                <w:rFonts w:ascii="Trebuchet MS" w:hAnsi="Trebuchet MS"/>
                <w:b/>
              </w:rPr>
            </w:pPr>
          </w:p>
        </w:tc>
        <w:tc>
          <w:tcPr>
            <w:tcW w:w="851" w:type="dxa"/>
          </w:tcPr>
          <w:p w14:paraId="5CE8F955" w14:textId="77777777" w:rsidR="00A53193" w:rsidRPr="00A56B56" w:rsidRDefault="00A53193" w:rsidP="002D499B">
            <w:pPr>
              <w:jc w:val="center"/>
              <w:rPr>
                <w:rFonts w:ascii="Trebuchet MS" w:hAnsi="Trebuchet MS"/>
                <w:b/>
              </w:rPr>
            </w:pPr>
          </w:p>
        </w:tc>
        <w:tc>
          <w:tcPr>
            <w:tcW w:w="1559" w:type="dxa"/>
          </w:tcPr>
          <w:p w14:paraId="70B216E1" w14:textId="77777777" w:rsidR="00A53193" w:rsidRPr="00A56B56" w:rsidRDefault="00A53193" w:rsidP="002D499B">
            <w:pPr>
              <w:jc w:val="center"/>
              <w:rPr>
                <w:rFonts w:ascii="Trebuchet MS" w:hAnsi="Trebuchet MS"/>
                <w:b/>
              </w:rPr>
            </w:pPr>
          </w:p>
        </w:tc>
        <w:tc>
          <w:tcPr>
            <w:tcW w:w="1559" w:type="dxa"/>
          </w:tcPr>
          <w:p w14:paraId="7B24B03E" w14:textId="77777777" w:rsidR="00A53193" w:rsidRPr="00A56B56" w:rsidRDefault="00A53193" w:rsidP="002D499B">
            <w:pPr>
              <w:jc w:val="center"/>
              <w:rPr>
                <w:rFonts w:ascii="Trebuchet MS" w:hAnsi="Trebuchet MS"/>
                <w:b/>
              </w:rPr>
            </w:pPr>
          </w:p>
        </w:tc>
      </w:tr>
      <w:tr w:rsidR="00A53193" w:rsidRPr="00A56B56" w14:paraId="53FDBD6F" w14:textId="77777777" w:rsidTr="002D499B">
        <w:tc>
          <w:tcPr>
            <w:tcW w:w="562" w:type="dxa"/>
          </w:tcPr>
          <w:p w14:paraId="56E4C45A" w14:textId="77777777" w:rsidR="00A53193" w:rsidRPr="005616A7" w:rsidRDefault="00A53193" w:rsidP="002D499B">
            <w:pPr>
              <w:jc w:val="center"/>
              <w:rPr>
                <w:rFonts w:ascii="Trebuchet MS" w:hAnsi="Trebuchet MS"/>
              </w:rPr>
            </w:pPr>
            <w:r w:rsidRPr="005616A7">
              <w:rPr>
                <w:rFonts w:ascii="Trebuchet MS" w:hAnsi="Trebuchet MS"/>
              </w:rPr>
              <w:t>13.</w:t>
            </w:r>
          </w:p>
        </w:tc>
        <w:tc>
          <w:tcPr>
            <w:tcW w:w="2552" w:type="dxa"/>
          </w:tcPr>
          <w:p w14:paraId="214D8BA9" w14:textId="77777777" w:rsidR="00A53193" w:rsidRPr="00A56B56" w:rsidRDefault="00A53193" w:rsidP="002D499B">
            <w:pPr>
              <w:jc w:val="center"/>
              <w:rPr>
                <w:rFonts w:ascii="Trebuchet MS" w:hAnsi="Trebuchet MS"/>
                <w:b/>
              </w:rPr>
            </w:pPr>
          </w:p>
        </w:tc>
        <w:tc>
          <w:tcPr>
            <w:tcW w:w="1559" w:type="dxa"/>
          </w:tcPr>
          <w:p w14:paraId="36F39981" w14:textId="77777777" w:rsidR="00A53193" w:rsidRPr="00A56B56" w:rsidRDefault="00A53193" w:rsidP="002D499B">
            <w:pPr>
              <w:jc w:val="center"/>
              <w:rPr>
                <w:rFonts w:ascii="Trebuchet MS" w:hAnsi="Trebuchet MS"/>
                <w:b/>
              </w:rPr>
            </w:pPr>
          </w:p>
        </w:tc>
        <w:tc>
          <w:tcPr>
            <w:tcW w:w="851" w:type="dxa"/>
          </w:tcPr>
          <w:p w14:paraId="3A54ABCD" w14:textId="77777777" w:rsidR="00A53193" w:rsidRPr="00A56B56" w:rsidRDefault="00A53193" w:rsidP="002D499B">
            <w:pPr>
              <w:jc w:val="center"/>
              <w:rPr>
                <w:rFonts w:ascii="Trebuchet MS" w:hAnsi="Trebuchet MS"/>
                <w:b/>
              </w:rPr>
            </w:pPr>
          </w:p>
        </w:tc>
        <w:tc>
          <w:tcPr>
            <w:tcW w:w="1559" w:type="dxa"/>
          </w:tcPr>
          <w:p w14:paraId="5D4FAB51" w14:textId="77777777" w:rsidR="00A53193" w:rsidRPr="00A56B56" w:rsidRDefault="00A53193" w:rsidP="002D499B">
            <w:pPr>
              <w:jc w:val="center"/>
              <w:rPr>
                <w:rFonts w:ascii="Trebuchet MS" w:hAnsi="Trebuchet MS"/>
                <w:b/>
              </w:rPr>
            </w:pPr>
          </w:p>
        </w:tc>
        <w:tc>
          <w:tcPr>
            <w:tcW w:w="1559" w:type="dxa"/>
          </w:tcPr>
          <w:p w14:paraId="546C2614" w14:textId="77777777" w:rsidR="00A53193" w:rsidRPr="00A56B56" w:rsidRDefault="00A53193" w:rsidP="002D499B">
            <w:pPr>
              <w:jc w:val="center"/>
              <w:rPr>
                <w:rFonts w:ascii="Trebuchet MS" w:hAnsi="Trebuchet MS"/>
                <w:b/>
              </w:rPr>
            </w:pPr>
          </w:p>
        </w:tc>
      </w:tr>
      <w:tr w:rsidR="00A53193" w:rsidRPr="00A56B56" w14:paraId="3358CC78" w14:textId="77777777" w:rsidTr="002D499B">
        <w:tc>
          <w:tcPr>
            <w:tcW w:w="562" w:type="dxa"/>
          </w:tcPr>
          <w:p w14:paraId="485921F1" w14:textId="77777777" w:rsidR="00A53193" w:rsidRPr="005616A7" w:rsidRDefault="00A53193" w:rsidP="002D499B">
            <w:pPr>
              <w:jc w:val="center"/>
              <w:rPr>
                <w:rFonts w:ascii="Trebuchet MS" w:hAnsi="Trebuchet MS"/>
              </w:rPr>
            </w:pPr>
            <w:r w:rsidRPr="005616A7">
              <w:rPr>
                <w:rFonts w:ascii="Trebuchet MS" w:hAnsi="Trebuchet MS"/>
              </w:rPr>
              <w:t>14.</w:t>
            </w:r>
          </w:p>
        </w:tc>
        <w:tc>
          <w:tcPr>
            <w:tcW w:w="2552" w:type="dxa"/>
          </w:tcPr>
          <w:p w14:paraId="1E77F37E" w14:textId="77777777" w:rsidR="00A53193" w:rsidRPr="00A56B56" w:rsidRDefault="00A53193" w:rsidP="002D499B">
            <w:pPr>
              <w:jc w:val="center"/>
              <w:rPr>
                <w:rFonts w:ascii="Trebuchet MS" w:hAnsi="Trebuchet MS"/>
                <w:b/>
              </w:rPr>
            </w:pPr>
          </w:p>
        </w:tc>
        <w:tc>
          <w:tcPr>
            <w:tcW w:w="1559" w:type="dxa"/>
          </w:tcPr>
          <w:p w14:paraId="7AC4F38C" w14:textId="77777777" w:rsidR="00A53193" w:rsidRPr="00A56B56" w:rsidRDefault="00A53193" w:rsidP="002D499B">
            <w:pPr>
              <w:jc w:val="center"/>
              <w:rPr>
                <w:rFonts w:ascii="Trebuchet MS" w:hAnsi="Trebuchet MS"/>
                <w:b/>
              </w:rPr>
            </w:pPr>
          </w:p>
        </w:tc>
        <w:tc>
          <w:tcPr>
            <w:tcW w:w="851" w:type="dxa"/>
          </w:tcPr>
          <w:p w14:paraId="70C04CB3" w14:textId="77777777" w:rsidR="00A53193" w:rsidRPr="00A56B56" w:rsidRDefault="00A53193" w:rsidP="002D499B">
            <w:pPr>
              <w:jc w:val="center"/>
              <w:rPr>
                <w:rFonts w:ascii="Trebuchet MS" w:hAnsi="Trebuchet MS"/>
                <w:b/>
              </w:rPr>
            </w:pPr>
          </w:p>
        </w:tc>
        <w:tc>
          <w:tcPr>
            <w:tcW w:w="1559" w:type="dxa"/>
          </w:tcPr>
          <w:p w14:paraId="1C4B5F33" w14:textId="77777777" w:rsidR="00A53193" w:rsidRPr="00A56B56" w:rsidRDefault="00A53193" w:rsidP="002D499B">
            <w:pPr>
              <w:jc w:val="center"/>
              <w:rPr>
                <w:rFonts w:ascii="Trebuchet MS" w:hAnsi="Trebuchet MS"/>
                <w:b/>
              </w:rPr>
            </w:pPr>
          </w:p>
        </w:tc>
        <w:tc>
          <w:tcPr>
            <w:tcW w:w="1559" w:type="dxa"/>
          </w:tcPr>
          <w:p w14:paraId="128FD7DC" w14:textId="77777777" w:rsidR="00A53193" w:rsidRPr="00A56B56" w:rsidRDefault="00A53193" w:rsidP="002D499B">
            <w:pPr>
              <w:jc w:val="center"/>
              <w:rPr>
                <w:rFonts w:ascii="Trebuchet MS" w:hAnsi="Trebuchet MS"/>
                <w:b/>
              </w:rPr>
            </w:pPr>
          </w:p>
        </w:tc>
      </w:tr>
      <w:tr w:rsidR="00A53193" w:rsidRPr="00A56B56" w14:paraId="4BAC3327" w14:textId="77777777" w:rsidTr="002D499B">
        <w:tc>
          <w:tcPr>
            <w:tcW w:w="562" w:type="dxa"/>
          </w:tcPr>
          <w:p w14:paraId="70A8DE40" w14:textId="77777777" w:rsidR="00A53193" w:rsidRPr="005616A7" w:rsidRDefault="00A53193" w:rsidP="002D499B">
            <w:pPr>
              <w:jc w:val="center"/>
              <w:rPr>
                <w:rFonts w:ascii="Trebuchet MS" w:hAnsi="Trebuchet MS"/>
              </w:rPr>
            </w:pPr>
            <w:r w:rsidRPr="005616A7">
              <w:rPr>
                <w:rFonts w:ascii="Trebuchet MS" w:hAnsi="Trebuchet MS"/>
              </w:rPr>
              <w:t>15.</w:t>
            </w:r>
          </w:p>
        </w:tc>
        <w:tc>
          <w:tcPr>
            <w:tcW w:w="2552" w:type="dxa"/>
          </w:tcPr>
          <w:p w14:paraId="1963221B" w14:textId="77777777" w:rsidR="00A53193" w:rsidRPr="00A56B56" w:rsidRDefault="00A53193" w:rsidP="002D499B">
            <w:pPr>
              <w:jc w:val="center"/>
              <w:rPr>
                <w:rFonts w:ascii="Trebuchet MS" w:hAnsi="Trebuchet MS"/>
                <w:b/>
              </w:rPr>
            </w:pPr>
          </w:p>
        </w:tc>
        <w:tc>
          <w:tcPr>
            <w:tcW w:w="1559" w:type="dxa"/>
          </w:tcPr>
          <w:p w14:paraId="0B202C2B" w14:textId="77777777" w:rsidR="00A53193" w:rsidRPr="00A56B56" w:rsidRDefault="00A53193" w:rsidP="002D499B">
            <w:pPr>
              <w:jc w:val="center"/>
              <w:rPr>
                <w:rFonts w:ascii="Trebuchet MS" w:hAnsi="Trebuchet MS"/>
                <w:b/>
              </w:rPr>
            </w:pPr>
          </w:p>
        </w:tc>
        <w:tc>
          <w:tcPr>
            <w:tcW w:w="851" w:type="dxa"/>
          </w:tcPr>
          <w:p w14:paraId="6C4B3699" w14:textId="77777777" w:rsidR="00A53193" w:rsidRPr="00A56B56" w:rsidRDefault="00A53193" w:rsidP="002D499B">
            <w:pPr>
              <w:jc w:val="center"/>
              <w:rPr>
                <w:rFonts w:ascii="Trebuchet MS" w:hAnsi="Trebuchet MS"/>
                <w:b/>
              </w:rPr>
            </w:pPr>
          </w:p>
        </w:tc>
        <w:tc>
          <w:tcPr>
            <w:tcW w:w="1559" w:type="dxa"/>
          </w:tcPr>
          <w:p w14:paraId="1C7A88A4" w14:textId="77777777" w:rsidR="00A53193" w:rsidRPr="00A56B56" w:rsidRDefault="00A53193" w:rsidP="002D499B">
            <w:pPr>
              <w:jc w:val="center"/>
              <w:rPr>
                <w:rFonts w:ascii="Trebuchet MS" w:hAnsi="Trebuchet MS"/>
                <w:b/>
              </w:rPr>
            </w:pPr>
          </w:p>
        </w:tc>
        <w:tc>
          <w:tcPr>
            <w:tcW w:w="1559" w:type="dxa"/>
          </w:tcPr>
          <w:p w14:paraId="23D8B533" w14:textId="77777777" w:rsidR="00A53193" w:rsidRPr="00A56B56" w:rsidRDefault="00A53193" w:rsidP="002D499B">
            <w:pPr>
              <w:jc w:val="center"/>
              <w:rPr>
                <w:rFonts w:ascii="Trebuchet MS" w:hAnsi="Trebuchet MS"/>
                <w:b/>
              </w:rPr>
            </w:pPr>
          </w:p>
        </w:tc>
      </w:tr>
      <w:tr w:rsidR="00A53193" w:rsidRPr="00A56B56" w14:paraId="28A447A7" w14:textId="77777777" w:rsidTr="002D499B">
        <w:tc>
          <w:tcPr>
            <w:tcW w:w="562" w:type="dxa"/>
          </w:tcPr>
          <w:p w14:paraId="28333FE7" w14:textId="77777777" w:rsidR="00A53193" w:rsidRPr="005616A7" w:rsidRDefault="00A53193" w:rsidP="002D499B">
            <w:pPr>
              <w:jc w:val="center"/>
              <w:rPr>
                <w:rFonts w:ascii="Trebuchet MS" w:hAnsi="Trebuchet MS"/>
              </w:rPr>
            </w:pPr>
            <w:r w:rsidRPr="005616A7">
              <w:rPr>
                <w:rFonts w:ascii="Trebuchet MS" w:hAnsi="Trebuchet MS"/>
              </w:rPr>
              <w:t>16.</w:t>
            </w:r>
          </w:p>
        </w:tc>
        <w:tc>
          <w:tcPr>
            <w:tcW w:w="2552" w:type="dxa"/>
          </w:tcPr>
          <w:p w14:paraId="51274780" w14:textId="77777777" w:rsidR="00A53193" w:rsidRPr="00A56B56" w:rsidRDefault="00A53193" w:rsidP="002D499B">
            <w:pPr>
              <w:jc w:val="center"/>
              <w:rPr>
                <w:rFonts w:ascii="Trebuchet MS" w:hAnsi="Trebuchet MS"/>
                <w:b/>
              </w:rPr>
            </w:pPr>
          </w:p>
        </w:tc>
        <w:tc>
          <w:tcPr>
            <w:tcW w:w="1559" w:type="dxa"/>
          </w:tcPr>
          <w:p w14:paraId="6AEED762" w14:textId="77777777" w:rsidR="00A53193" w:rsidRPr="00A56B56" w:rsidRDefault="00A53193" w:rsidP="002D499B">
            <w:pPr>
              <w:jc w:val="center"/>
              <w:rPr>
                <w:rFonts w:ascii="Trebuchet MS" w:hAnsi="Trebuchet MS"/>
                <w:b/>
              </w:rPr>
            </w:pPr>
          </w:p>
        </w:tc>
        <w:tc>
          <w:tcPr>
            <w:tcW w:w="851" w:type="dxa"/>
          </w:tcPr>
          <w:p w14:paraId="67C9BB4B" w14:textId="77777777" w:rsidR="00A53193" w:rsidRPr="00A56B56" w:rsidRDefault="00A53193" w:rsidP="002D499B">
            <w:pPr>
              <w:jc w:val="center"/>
              <w:rPr>
                <w:rFonts w:ascii="Trebuchet MS" w:hAnsi="Trebuchet MS"/>
                <w:b/>
              </w:rPr>
            </w:pPr>
          </w:p>
        </w:tc>
        <w:tc>
          <w:tcPr>
            <w:tcW w:w="1559" w:type="dxa"/>
          </w:tcPr>
          <w:p w14:paraId="41230D47" w14:textId="77777777" w:rsidR="00A53193" w:rsidRPr="00A56B56" w:rsidRDefault="00A53193" w:rsidP="002D499B">
            <w:pPr>
              <w:jc w:val="center"/>
              <w:rPr>
                <w:rFonts w:ascii="Trebuchet MS" w:hAnsi="Trebuchet MS"/>
                <w:b/>
              </w:rPr>
            </w:pPr>
          </w:p>
        </w:tc>
        <w:tc>
          <w:tcPr>
            <w:tcW w:w="1559" w:type="dxa"/>
          </w:tcPr>
          <w:p w14:paraId="78C13F3F" w14:textId="77777777" w:rsidR="00A53193" w:rsidRPr="00A56B56" w:rsidRDefault="00A53193" w:rsidP="002D499B">
            <w:pPr>
              <w:jc w:val="center"/>
              <w:rPr>
                <w:rFonts w:ascii="Trebuchet MS" w:hAnsi="Trebuchet MS"/>
                <w:b/>
              </w:rPr>
            </w:pPr>
          </w:p>
        </w:tc>
      </w:tr>
      <w:tr w:rsidR="00A53193" w:rsidRPr="00A56B56" w14:paraId="6EC8CB36" w14:textId="77777777" w:rsidTr="002D499B">
        <w:tc>
          <w:tcPr>
            <w:tcW w:w="562" w:type="dxa"/>
          </w:tcPr>
          <w:p w14:paraId="415D9D92" w14:textId="77777777" w:rsidR="00A53193" w:rsidRPr="005616A7" w:rsidRDefault="00A53193" w:rsidP="002D499B">
            <w:pPr>
              <w:jc w:val="center"/>
              <w:rPr>
                <w:rFonts w:ascii="Trebuchet MS" w:hAnsi="Trebuchet MS"/>
              </w:rPr>
            </w:pPr>
            <w:r w:rsidRPr="005616A7">
              <w:rPr>
                <w:rFonts w:ascii="Trebuchet MS" w:hAnsi="Trebuchet MS"/>
              </w:rPr>
              <w:t>17.</w:t>
            </w:r>
          </w:p>
        </w:tc>
        <w:tc>
          <w:tcPr>
            <w:tcW w:w="2552" w:type="dxa"/>
          </w:tcPr>
          <w:p w14:paraId="3F72C3F4" w14:textId="77777777" w:rsidR="00A53193" w:rsidRPr="00A56B56" w:rsidRDefault="00A53193" w:rsidP="002D499B">
            <w:pPr>
              <w:jc w:val="center"/>
              <w:rPr>
                <w:rFonts w:ascii="Trebuchet MS" w:hAnsi="Trebuchet MS"/>
                <w:b/>
              </w:rPr>
            </w:pPr>
          </w:p>
        </w:tc>
        <w:tc>
          <w:tcPr>
            <w:tcW w:w="1559" w:type="dxa"/>
          </w:tcPr>
          <w:p w14:paraId="30D44048" w14:textId="77777777" w:rsidR="00A53193" w:rsidRPr="00A56B56" w:rsidRDefault="00A53193" w:rsidP="002D499B">
            <w:pPr>
              <w:jc w:val="center"/>
              <w:rPr>
                <w:rFonts w:ascii="Trebuchet MS" w:hAnsi="Trebuchet MS"/>
                <w:b/>
              </w:rPr>
            </w:pPr>
          </w:p>
        </w:tc>
        <w:tc>
          <w:tcPr>
            <w:tcW w:w="851" w:type="dxa"/>
          </w:tcPr>
          <w:p w14:paraId="59B2DF6C" w14:textId="77777777" w:rsidR="00A53193" w:rsidRPr="00A56B56" w:rsidRDefault="00A53193" w:rsidP="002D499B">
            <w:pPr>
              <w:jc w:val="center"/>
              <w:rPr>
                <w:rFonts w:ascii="Trebuchet MS" w:hAnsi="Trebuchet MS"/>
                <w:b/>
              </w:rPr>
            </w:pPr>
          </w:p>
        </w:tc>
        <w:tc>
          <w:tcPr>
            <w:tcW w:w="1559" w:type="dxa"/>
          </w:tcPr>
          <w:p w14:paraId="3E322733" w14:textId="77777777" w:rsidR="00A53193" w:rsidRPr="00A56B56" w:rsidRDefault="00A53193" w:rsidP="002D499B">
            <w:pPr>
              <w:jc w:val="center"/>
              <w:rPr>
                <w:rFonts w:ascii="Trebuchet MS" w:hAnsi="Trebuchet MS"/>
                <w:b/>
              </w:rPr>
            </w:pPr>
          </w:p>
        </w:tc>
        <w:tc>
          <w:tcPr>
            <w:tcW w:w="1559" w:type="dxa"/>
          </w:tcPr>
          <w:p w14:paraId="251697C3" w14:textId="77777777" w:rsidR="00A53193" w:rsidRPr="00A56B56" w:rsidRDefault="00A53193" w:rsidP="002D499B">
            <w:pPr>
              <w:jc w:val="center"/>
              <w:rPr>
                <w:rFonts w:ascii="Trebuchet MS" w:hAnsi="Trebuchet MS"/>
                <w:b/>
              </w:rPr>
            </w:pPr>
          </w:p>
        </w:tc>
      </w:tr>
      <w:tr w:rsidR="00A53193" w:rsidRPr="00A56B56" w14:paraId="57662BDD" w14:textId="77777777" w:rsidTr="002D499B">
        <w:tc>
          <w:tcPr>
            <w:tcW w:w="562" w:type="dxa"/>
          </w:tcPr>
          <w:p w14:paraId="2828B960" w14:textId="77777777" w:rsidR="00A53193" w:rsidRPr="005616A7" w:rsidRDefault="00A53193" w:rsidP="002D499B">
            <w:pPr>
              <w:jc w:val="center"/>
              <w:rPr>
                <w:rFonts w:ascii="Trebuchet MS" w:hAnsi="Trebuchet MS"/>
              </w:rPr>
            </w:pPr>
            <w:r w:rsidRPr="005616A7">
              <w:rPr>
                <w:rFonts w:ascii="Trebuchet MS" w:hAnsi="Trebuchet MS"/>
              </w:rPr>
              <w:t>18.</w:t>
            </w:r>
          </w:p>
        </w:tc>
        <w:tc>
          <w:tcPr>
            <w:tcW w:w="2552" w:type="dxa"/>
          </w:tcPr>
          <w:p w14:paraId="3D5C5AF0" w14:textId="77777777" w:rsidR="00A53193" w:rsidRPr="00A56B56" w:rsidRDefault="00A53193" w:rsidP="002D499B">
            <w:pPr>
              <w:jc w:val="center"/>
              <w:rPr>
                <w:rFonts w:ascii="Trebuchet MS" w:hAnsi="Trebuchet MS"/>
                <w:b/>
              </w:rPr>
            </w:pPr>
          </w:p>
        </w:tc>
        <w:tc>
          <w:tcPr>
            <w:tcW w:w="1559" w:type="dxa"/>
          </w:tcPr>
          <w:p w14:paraId="1B197278" w14:textId="77777777" w:rsidR="00A53193" w:rsidRPr="00A56B56" w:rsidRDefault="00A53193" w:rsidP="002D499B">
            <w:pPr>
              <w:jc w:val="center"/>
              <w:rPr>
                <w:rFonts w:ascii="Trebuchet MS" w:hAnsi="Trebuchet MS"/>
                <w:b/>
              </w:rPr>
            </w:pPr>
          </w:p>
        </w:tc>
        <w:tc>
          <w:tcPr>
            <w:tcW w:w="851" w:type="dxa"/>
          </w:tcPr>
          <w:p w14:paraId="3A4931CC" w14:textId="77777777" w:rsidR="00A53193" w:rsidRPr="00A56B56" w:rsidRDefault="00A53193" w:rsidP="002D499B">
            <w:pPr>
              <w:jc w:val="center"/>
              <w:rPr>
                <w:rFonts w:ascii="Trebuchet MS" w:hAnsi="Trebuchet MS"/>
                <w:b/>
              </w:rPr>
            </w:pPr>
          </w:p>
        </w:tc>
        <w:tc>
          <w:tcPr>
            <w:tcW w:w="1559" w:type="dxa"/>
          </w:tcPr>
          <w:p w14:paraId="25082E89" w14:textId="77777777" w:rsidR="00A53193" w:rsidRPr="00A56B56" w:rsidRDefault="00A53193" w:rsidP="002D499B">
            <w:pPr>
              <w:jc w:val="center"/>
              <w:rPr>
                <w:rFonts w:ascii="Trebuchet MS" w:hAnsi="Trebuchet MS"/>
                <w:b/>
              </w:rPr>
            </w:pPr>
          </w:p>
        </w:tc>
        <w:tc>
          <w:tcPr>
            <w:tcW w:w="1559" w:type="dxa"/>
          </w:tcPr>
          <w:p w14:paraId="45EE05ED" w14:textId="77777777" w:rsidR="00A53193" w:rsidRPr="00A56B56" w:rsidRDefault="00A53193" w:rsidP="002D499B">
            <w:pPr>
              <w:jc w:val="center"/>
              <w:rPr>
                <w:rFonts w:ascii="Trebuchet MS" w:hAnsi="Trebuchet MS"/>
                <w:b/>
              </w:rPr>
            </w:pPr>
          </w:p>
        </w:tc>
      </w:tr>
      <w:tr w:rsidR="00A53193" w:rsidRPr="00A56B56" w14:paraId="7397B572" w14:textId="77777777" w:rsidTr="002D499B">
        <w:tc>
          <w:tcPr>
            <w:tcW w:w="562" w:type="dxa"/>
          </w:tcPr>
          <w:p w14:paraId="05ADA42A" w14:textId="77777777" w:rsidR="00A53193" w:rsidRPr="005616A7" w:rsidRDefault="00A53193" w:rsidP="002D499B">
            <w:pPr>
              <w:jc w:val="center"/>
              <w:rPr>
                <w:rFonts w:ascii="Trebuchet MS" w:hAnsi="Trebuchet MS"/>
              </w:rPr>
            </w:pPr>
            <w:r w:rsidRPr="005616A7">
              <w:rPr>
                <w:rFonts w:ascii="Trebuchet MS" w:hAnsi="Trebuchet MS"/>
              </w:rPr>
              <w:t>19.</w:t>
            </w:r>
          </w:p>
        </w:tc>
        <w:tc>
          <w:tcPr>
            <w:tcW w:w="2552" w:type="dxa"/>
          </w:tcPr>
          <w:p w14:paraId="717FA1CB" w14:textId="77777777" w:rsidR="00A53193" w:rsidRPr="00A56B56" w:rsidRDefault="00A53193" w:rsidP="002D499B">
            <w:pPr>
              <w:jc w:val="center"/>
              <w:rPr>
                <w:rFonts w:ascii="Trebuchet MS" w:hAnsi="Trebuchet MS"/>
                <w:b/>
              </w:rPr>
            </w:pPr>
          </w:p>
        </w:tc>
        <w:tc>
          <w:tcPr>
            <w:tcW w:w="1559" w:type="dxa"/>
          </w:tcPr>
          <w:p w14:paraId="486ECDF9" w14:textId="77777777" w:rsidR="00A53193" w:rsidRPr="00A56B56" w:rsidRDefault="00A53193" w:rsidP="002D499B">
            <w:pPr>
              <w:jc w:val="center"/>
              <w:rPr>
                <w:rFonts w:ascii="Trebuchet MS" w:hAnsi="Trebuchet MS"/>
                <w:b/>
              </w:rPr>
            </w:pPr>
          </w:p>
        </w:tc>
        <w:tc>
          <w:tcPr>
            <w:tcW w:w="851" w:type="dxa"/>
          </w:tcPr>
          <w:p w14:paraId="5DE0B294" w14:textId="77777777" w:rsidR="00A53193" w:rsidRPr="00A56B56" w:rsidRDefault="00A53193" w:rsidP="002D499B">
            <w:pPr>
              <w:jc w:val="center"/>
              <w:rPr>
                <w:rFonts w:ascii="Trebuchet MS" w:hAnsi="Trebuchet MS"/>
                <w:b/>
              </w:rPr>
            </w:pPr>
          </w:p>
        </w:tc>
        <w:tc>
          <w:tcPr>
            <w:tcW w:w="1559" w:type="dxa"/>
          </w:tcPr>
          <w:p w14:paraId="102FD1E7" w14:textId="77777777" w:rsidR="00A53193" w:rsidRPr="00A56B56" w:rsidRDefault="00A53193" w:rsidP="002D499B">
            <w:pPr>
              <w:jc w:val="center"/>
              <w:rPr>
                <w:rFonts w:ascii="Trebuchet MS" w:hAnsi="Trebuchet MS"/>
                <w:b/>
              </w:rPr>
            </w:pPr>
          </w:p>
        </w:tc>
        <w:tc>
          <w:tcPr>
            <w:tcW w:w="1559" w:type="dxa"/>
          </w:tcPr>
          <w:p w14:paraId="1594413E" w14:textId="77777777" w:rsidR="00A53193" w:rsidRPr="00A56B56" w:rsidRDefault="00A53193" w:rsidP="002D499B">
            <w:pPr>
              <w:jc w:val="center"/>
              <w:rPr>
                <w:rFonts w:ascii="Trebuchet MS" w:hAnsi="Trebuchet MS"/>
                <w:b/>
              </w:rPr>
            </w:pPr>
          </w:p>
        </w:tc>
      </w:tr>
      <w:tr w:rsidR="00A53193" w:rsidRPr="00A56B56" w14:paraId="6738992A" w14:textId="77777777" w:rsidTr="002D499B">
        <w:tc>
          <w:tcPr>
            <w:tcW w:w="562" w:type="dxa"/>
          </w:tcPr>
          <w:p w14:paraId="1E18D306" w14:textId="77777777" w:rsidR="00A53193" w:rsidRPr="005616A7" w:rsidRDefault="00A53193" w:rsidP="002D499B">
            <w:pPr>
              <w:jc w:val="center"/>
              <w:rPr>
                <w:rFonts w:ascii="Trebuchet MS" w:hAnsi="Trebuchet MS"/>
              </w:rPr>
            </w:pPr>
            <w:r w:rsidRPr="005616A7">
              <w:rPr>
                <w:rFonts w:ascii="Trebuchet MS" w:hAnsi="Trebuchet MS"/>
              </w:rPr>
              <w:t>20.</w:t>
            </w:r>
          </w:p>
        </w:tc>
        <w:tc>
          <w:tcPr>
            <w:tcW w:w="2552" w:type="dxa"/>
          </w:tcPr>
          <w:p w14:paraId="3964435B" w14:textId="77777777" w:rsidR="00A53193" w:rsidRPr="00A56B56" w:rsidRDefault="00A53193" w:rsidP="002D499B">
            <w:pPr>
              <w:jc w:val="center"/>
              <w:rPr>
                <w:rFonts w:ascii="Trebuchet MS" w:hAnsi="Trebuchet MS"/>
                <w:b/>
              </w:rPr>
            </w:pPr>
          </w:p>
        </w:tc>
        <w:tc>
          <w:tcPr>
            <w:tcW w:w="1559" w:type="dxa"/>
          </w:tcPr>
          <w:p w14:paraId="5678BA0C" w14:textId="77777777" w:rsidR="00A53193" w:rsidRPr="00A56B56" w:rsidRDefault="00A53193" w:rsidP="002D499B">
            <w:pPr>
              <w:jc w:val="center"/>
              <w:rPr>
                <w:rFonts w:ascii="Trebuchet MS" w:hAnsi="Trebuchet MS"/>
                <w:b/>
              </w:rPr>
            </w:pPr>
          </w:p>
        </w:tc>
        <w:tc>
          <w:tcPr>
            <w:tcW w:w="851" w:type="dxa"/>
          </w:tcPr>
          <w:p w14:paraId="70863CD7" w14:textId="77777777" w:rsidR="00A53193" w:rsidRPr="00A56B56" w:rsidRDefault="00A53193" w:rsidP="002D499B">
            <w:pPr>
              <w:jc w:val="center"/>
              <w:rPr>
                <w:rFonts w:ascii="Trebuchet MS" w:hAnsi="Trebuchet MS"/>
                <w:b/>
              </w:rPr>
            </w:pPr>
          </w:p>
        </w:tc>
        <w:tc>
          <w:tcPr>
            <w:tcW w:w="1559" w:type="dxa"/>
          </w:tcPr>
          <w:p w14:paraId="68D9062E" w14:textId="77777777" w:rsidR="00A53193" w:rsidRPr="00A56B56" w:rsidRDefault="00A53193" w:rsidP="002D499B">
            <w:pPr>
              <w:jc w:val="center"/>
              <w:rPr>
                <w:rFonts w:ascii="Trebuchet MS" w:hAnsi="Trebuchet MS"/>
                <w:b/>
              </w:rPr>
            </w:pPr>
          </w:p>
        </w:tc>
        <w:tc>
          <w:tcPr>
            <w:tcW w:w="1559" w:type="dxa"/>
          </w:tcPr>
          <w:p w14:paraId="68CEF923" w14:textId="77777777" w:rsidR="00A53193" w:rsidRPr="00A56B56" w:rsidRDefault="00A53193" w:rsidP="002D499B">
            <w:pPr>
              <w:jc w:val="center"/>
              <w:rPr>
                <w:rFonts w:ascii="Trebuchet MS" w:hAnsi="Trebuchet MS"/>
                <w:b/>
              </w:rPr>
            </w:pPr>
          </w:p>
        </w:tc>
      </w:tr>
      <w:tr w:rsidR="00A53193" w:rsidRPr="00A56B56" w14:paraId="3561FDE7" w14:textId="77777777" w:rsidTr="002D499B">
        <w:tc>
          <w:tcPr>
            <w:tcW w:w="562" w:type="dxa"/>
          </w:tcPr>
          <w:p w14:paraId="0158DE37" w14:textId="77777777" w:rsidR="00A53193" w:rsidRPr="005616A7" w:rsidRDefault="00A53193" w:rsidP="002D499B">
            <w:pPr>
              <w:jc w:val="center"/>
              <w:rPr>
                <w:rFonts w:ascii="Trebuchet MS" w:hAnsi="Trebuchet MS"/>
              </w:rPr>
            </w:pPr>
            <w:r w:rsidRPr="005616A7">
              <w:rPr>
                <w:rFonts w:ascii="Trebuchet MS" w:hAnsi="Trebuchet MS"/>
              </w:rPr>
              <w:t>21.</w:t>
            </w:r>
          </w:p>
        </w:tc>
        <w:tc>
          <w:tcPr>
            <w:tcW w:w="2552" w:type="dxa"/>
          </w:tcPr>
          <w:p w14:paraId="4951A46B" w14:textId="77777777" w:rsidR="00A53193" w:rsidRPr="00A56B56" w:rsidRDefault="00A53193" w:rsidP="002D499B">
            <w:pPr>
              <w:jc w:val="center"/>
              <w:rPr>
                <w:rFonts w:ascii="Trebuchet MS" w:hAnsi="Trebuchet MS"/>
                <w:b/>
              </w:rPr>
            </w:pPr>
          </w:p>
        </w:tc>
        <w:tc>
          <w:tcPr>
            <w:tcW w:w="1559" w:type="dxa"/>
          </w:tcPr>
          <w:p w14:paraId="5C1D7ECD" w14:textId="77777777" w:rsidR="00A53193" w:rsidRPr="00A56B56" w:rsidRDefault="00A53193" w:rsidP="002D499B">
            <w:pPr>
              <w:jc w:val="center"/>
              <w:rPr>
                <w:rFonts w:ascii="Trebuchet MS" w:hAnsi="Trebuchet MS"/>
                <w:b/>
              </w:rPr>
            </w:pPr>
          </w:p>
        </w:tc>
        <w:tc>
          <w:tcPr>
            <w:tcW w:w="851" w:type="dxa"/>
          </w:tcPr>
          <w:p w14:paraId="72967348" w14:textId="77777777" w:rsidR="00A53193" w:rsidRPr="00A56B56" w:rsidRDefault="00A53193" w:rsidP="002D499B">
            <w:pPr>
              <w:jc w:val="center"/>
              <w:rPr>
                <w:rFonts w:ascii="Trebuchet MS" w:hAnsi="Trebuchet MS"/>
                <w:b/>
              </w:rPr>
            </w:pPr>
          </w:p>
        </w:tc>
        <w:tc>
          <w:tcPr>
            <w:tcW w:w="1559" w:type="dxa"/>
          </w:tcPr>
          <w:p w14:paraId="10D1982E" w14:textId="77777777" w:rsidR="00A53193" w:rsidRPr="00A56B56" w:rsidRDefault="00A53193" w:rsidP="002D499B">
            <w:pPr>
              <w:jc w:val="center"/>
              <w:rPr>
                <w:rFonts w:ascii="Trebuchet MS" w:hAnsi="Trebuchet MS"/>
                <w:b/>
              </w:rPr>
            </w:pPr>
          </w:p>
        </w:tc>
        <w:tc>
          <w:tcPr>
            <w:tcW w:w="1559" w:type="dxa"/>
          </w:tcPr>
          <w:p w14:paraId="53C7DC79" w14:textId="77777777" w:rsidR="00A53193" w:rsidRPr="00A56B56" w:rsidRDefault="00A53193" w:rsidP="002D499B">
            <w:pPr>
              <w:jc w:val="center"/>
              <w:rPr>
                <w:rFonts w:ascii="Trebuchet MS" w:hAnsi="Trebuchet MS"/>
                <w:b/>
              </w:rPr>
            </w:pPr>
          </w:p>
        </w:tc>
      </w:tr>
      <w:tr w:rsidR="00A53193" w:rsidRPr="00A56B56" w14:paraId="02906976" w14:textId="77777777" w:rsidTr="002D499B">
        <w:tc>
          <w:tcPr>
            <w:tcW w:w="562" w:type="dxa"/>
          </w:tcPr>
          <w:p w14:paraId="0B5648A2" w14:textId="77777777" w:rsidR="00A53193" w:rsidRPr="005616A7" w:rsidRDefault="00A53193" w:rsidP="002D499B">
            <w:pPr>
              <w:jc w:val="center"/>
              <w:rPr>
                <w:rFonts w:ascii="Trebuchet MS" w:hAnsi="Trebuchet MS"/>
              </w:rPr>
            </w:pPr>
            <w:r w:rsidRPr="005616A7">
              <w:rPr>
                <w:rFonts w:ascii="Trebuchet MS" w:hAnsi="Trebuchet MS"/>
              </w:rPr>
              <w:t>22.</w:t>
            </w:r>
          </w:p>
        </w:tc>
        <w:tc>
          <w:tcPr>
            <w:tcW w:w="2552" w:type="dxa"/>
          </w:tcPr>
          <w:p w14:paraId="082D2DCC" w14:textId="77777777" w:rsidR="00A53193" w:rsidRPr="00A56B56" w:rsidRDefault="00A53193" w:rsidP="002D499B">
            <w:pPr>
              <w:jc w:val="center"/>
              <w:rPr>
                <w:rFonts w:ascii="Trebuchet MS" w:hAnsi="Trebuchet MS"/>
                <w:b/>
              </w:rPr>
            </w:pPr>
          </w:p>
        </w:tc>
        <w:tc>
          <w:tcPr>
            <w:tcW w:w="1559" w:type="dxa"/>
          </w:tcPr>
          <w:p w14:paraId="48428E67" w14:textId="77777777" w:rsidR="00A53193" w:rsidRPr="00A56B56" w:rsidRDefault="00A53193" w:rsidP="002D499B">
            <w:pPr>
              <w:jc w:val="center"/>
              <w:rPr>
                <w:rFonts w:ascii="Trebuchet MS" w:hAnsi="Trebuchet MS"/>
                <w:b/>
              </w:rPr>
            </w:pPr>
          </w:p>
        </w:tc>
        <w:tc>
          <w:tcPr>
            <w:tcW w:w="851" w:type="dxa"/>
          </w:tcPr>
          <w:p w14:paraId="3C5DCE19" w14:textId="77777777" w:rsidR="00A53193" w:rsidRPr="00A56B56" w:rsidRDefault="00A53193" w:rsidP="002D499B">
            <w:pPr>
              <w:jc w:val="center"/>
              <w:rPr>
                <w:rFonts w:ascii="Trebuchet MS" w:hAnsi="Trebuchet MS"/>
                <w:b/>
              </w:rPr>
            </w:pPr>
          </w:p>
        </w:tc>
        <w:tc>
          <w:tcPr>
            <w:tcW w:w="1559" w:type="dxa"/>
          </w:tcPr>
          <w:p w14:paraId="75B87643" w14:textId="77777777" w:rsidR="00A53193" w:rsidRPr="00A56B56" w:rsidRDefault="00A53193" w:rsidP="002D499B">
            <w:pPr>
              <w:jc w:val="center"/>
              <w:rPr>
                <w:rFonts w:ascii="Trebuchet MS" w:hAnsi="Trebuchet MS"/>
                <w:b/>
              </w:rPr>
            </w:pPr>
          </w:p>
        </w:tc>
        <w:tc>
          <w:tcPr>
            <w:tcW w:w="1559" w:type="dxa"/>
          </w:tcPr>
          <w:p w14:paraId="409DD8BC" w14:textId="77777777" w:rsidR="00A53193" w:rsidRPr="00A56B56" w:rsidRDefault="00A53193" w:rsidP="002D499B">
            <w:pPr>
              <w:jc w:val="center"/>
              <w:rPr>
                <w:rFonts w:ascii="Trebuchet MS" w:hAnsi="Trebuchet MS"/>
                <w:b/>
              </w:rPr>
            </w:pPr>
          </w:p>
        </w:tc>
      </w:tr>
      <w:tr w:rsidR="00A53193" w:rsidRPr="00A56B56" w14:paraId="5C7F7AFC" w14:textId="77777777" w:rsidTr="002D499B">
        <w:tc>
          <w:tcPr>
            <w:tcW w:w="562" w:type="dxa"/>
          </w:tcPr>
          <w:p w14:paraId="792A7A14" w14:textId="77777777" w:rsidR="00A53193" w:rsidRPr="005616A7" w:rsidRDefault="00A53193" w:rsidP="002D499B">
            <w:pPr>
              <w:jc w:val="center"/>
              <w:rPr>
                <w:rFonts w:ascii="Trebuchet MS" w:hAnsi="Trebuchet MS"/>
              </w:rPr>
            </w:pPr>
            <w:r w:rsidRPr="005616A7">
              <w:rPr>
                <w:rFonts w:ascii="Trebuchet MS" w:hAnsi="Trebuchet MS"/>
              </w:rPr>
              <w:t>23.</w:t>
            </w:r>
          </w:p>
        </w:tc>
        <w:tc>
          <w:tcPr>
            <w:tcW w:w="2552" w:type="dxa"/>
          </w:tcPr>
          <w:p w14:paraId="6D9A4388" w14:textId="77777777" w:rsidR="00A53193" w:rsidRPr="00A56B56" w:rsidRDefault="00A53193" w:rsidP="002D499B">
            <w:pPr>
              <w:jc w:val="center"/>
              <w:rPr>
                <w:rFonts w:ascii="Trebuchet MS" w:hAnsi="Trebuchet MS"/>
                <w:b/>
              </w:rPr>
            </w:pPr>
          </w:p>
        </w:tc>
        <w:tc>
          <w:tcPr>
            <w:tcW w:w="1559" w:type="dxa"/>
          </w:tcPr>
          <w:p w14:paraId="521DA953" w14:textId="77777777" w:rsidR="00A53193" w:rsidRPr="00A56B56" w:rsidRDefault="00A53193" w:rsidP="002D499B">
            <w:pPr>
              <w:jc w:val="center"/>
              <w:rPr>
                <w:rFonts w:ascii="Trebuchet MS" w:hAnsi="Trebuchet MS"/>
                <w:b/>
              </w:rPr>
            </w:pPr>
          </w:p>
        </w:tc>
        <w:tc>
          <w:tcPr>
            <w:tcW w:w="851" w:type="dxa"/>
          </w:tcPr>
          <w:p w14:paraId="56F5A4CD" w14:textId="77777777" w:rsidR="00A53193" w:rsidRPr="00A56B56" w:rsidRDefault="00A53193" w:rsidP="002D499B">
            <w:pPr>
              <w:jc w:val="center"/>
              <w:rPr>
                <w:rFonts w:ascii="Trebuchet MS" w:hAnsi="Trebuchet MS"/>
                <w:b/>
              </w:rPr>
            </w:pPr>
          </w:p>
        </w:tc>
        <w:tc>
          <w:tcPr>
            <w:tcW w:w="1559" w:type="dxa"/>
          </w:tcPr>
          <w:p w14:paraId="28C02989" w14:textId="77777777" w:rsidR="00A53193" w:rsidRPr="00A56B56" w:rsidRDefault="00A53193" w:rsidP="002D499B">
            <w:pPr>
              <w:jc w:val="center"/>
              <w:rPr>
                <w:rFonts w:ascii="Trebuchet MS" w:hAnsi="Trebuchet MS"/>
                <w:b/>
              </w:rPr>
            </w:pPr>
          </w:p>
        </w:tc>
        <w:tc>
          <w:tcPr>
            <w:tcW w:w="1559" w:type="dxa"/>
          </w:tcPr>
          <w:p w14:paraId="6F06372C" w14:textId="77777777" w:rsidR="00A53193" w:rsidRPr="00A56B56" w:rsidRDefault="00A53193" w:rsidP="002D499B">
            <w:pPr>
              <w:jc w:val="center"/>
              <w:rPr>
                <w:rFonts w:ascii="Trebuchet MS" w:hAnsi="Trebuchet MS"/>
                <w:b/>
              </w:rPr>
            </w:pPr>
          </w:p>
        </w:tc>
      </w:tr>
      <w:tr w:rsidR="00A53193" w:rsidRPr="00A56B56" w14:paraId="620BE22E" w14:textId="77777777" w:rsidTr="002D499B">
        <w:tc>
          <w:tcPr>
            <w:tcW w:w="562" w:type="dxa"/>
          </w:tcPr>
          <w:p w14:paraId="219DF3E2" w14:textId="77777777" w:rsidR="00A53193" w:rsidRPr="005616A7" w:rsidRDefault="00A53193" w:rsidP="002D499B">
            <w:pPr>
              <w:jc w:val="center"/>
              <w:rPr>
                <w:rFonts w:ascii="Trebuchet MS" w:hAnsi="Trebuchet MS"/>
              </w:rPr>
            </w:pPr>
            <w:r w:rsidRPr="005616A7">
              <w:rPr>
                <w:rFonts w:ascii="Trebuchet MS" w:hAnsi="Trebuchet MS"/>
              </w:rPr>
              <w:t>24.</w:t>
            </w:r>
          </w:p>
        </w:tc>
        <w:tc>
          <w:tcPr>
            <w:tcW w:w="2552" w:type="dxa"/>
          </w:tcPr>
          <w:p w14:paraId="43A1F2E1" w14:textId="77777777" w:rsidR="00A53193" w:rsidRPr="00A56B56" w:rsidRDefault="00A53193" w:rsidP="002D499B">
            <w:pPr>
              <w:jc w:val="center"/>
              <w:rPr>
                <w:rFonts w:ascii="Trebuchet MS" w:hAnsi="Trebuchet MS"/>
                <w:b/>
              </w:rPr>
            </w:pPr>
          </w:p>
        </w:tc>
        <w:tc>
          <w:tcPr>
            <w:tcW w:w="1559" w:type="dxa"/>
          </w:tcPr>
          <w:p w14:paraId="36EF6A0C" w14:textId="77777777" w:rsidR="00A53193" w:rsidRPr="00A56B56" w:rsidRDefault="00A53193" w:rsidP="002D499B">
            <w:pPr>
              <w:jc w:val="center"/>
              <w:rPr>
                <w:rFonts w:ascii="Trebuchet MS" w:hAnsi="Trebuchet MS"/>
                <w:b/>
              </w:rPr>
            </w:pPr>
          </w:p>
        </w:tc>
        <w:tc>
          <w:tcPr>
            <w:tcW w:w="851" w:type="dxa"/>
          </w:tcPr>
          <w:p w14:paraId="19C40CB4" w14:textId="77777777" w:rsidR="00A53193" w:rsidRPr="00A56B56" w:rsidRDefault="00A53193" w:rsidP="002D499B">
            <w:pPr>
              <w:jc w:val="center"/>
              <w:rPr>
                <w:rFonts w:ascii="Trebuchet MS" w:hAnsi="Trebuchet MS"/>
                <w:b/>
              </w:rPr>
            </w:pPr>
          </w:p>
        </w:tc>
        <w:tc>
          <w:tcPr>
            <w:tcW w:w="1559" w:type="dxa"/>
          </w:tcPr>
          <w:p w14:paraId="11280DAA" w14:textId="77777777" w:rsidR="00A53193" w:rsidRPr="00A56B56" w:rsidRDefault="00A53193" w:rsidP="002D499B">
            <w:pPr>
              <w:jc w:val="center"/>
              <w:rPr>
                <w:rFonts w:ascii="Trebuchet MS" w:hAnsi="Trebuchet MS"/>
                <w:b/>
              </w:rPr>
            </w:pPr>
          </w:p>
        </w:tc>
        <w:tc>
          <w:tcPr>
            <w:tcW w:w="1559" w:type="dxa"/>
          </w:tcPr>
          <w:p w14:paraId="48A0F60B" w14:textId="77777777" w:rsidR="00A53193" w:rsidRPr="00A56B56" w:rsidRDefault="00A53193" w:rsidP="002D499B">
            <w:pPr>
              <w:jc w:val="center"/>
              <w:rPr>
                <w:rFonts w:ascii="Trebuchet MS" w:hAnsi="Trebuchet MS"/>
                <w:b/>
              </w:rPr>
            </w:pPr>
          </w:p>
        </w:tc>
      </w:tr>
      <w:tr w:rsidR="00A53193" w:rsidRPr="00A56B56" w14:paraId="478C6EDF" w14:textId="77777777" w:rsidTr="002D499B">
        <w:tc>
          <w:tcPr>
            <w:tcW w:w="562" w:type="dxa"/>
          </w:tcPr>
          <w:p w14:paraId="7CF0E4E9" w14:textId="77777777" w:rsidR="00A53193" w:rsidRPr="005616A7" w:rsidRDefault="00A53193" w:rsidP="002D499B">
            <w:pPr>
              <w:jc w:val="center"/>
              <w:rPr>
                <w:rFonts w:ascii="Trebuchet MS" w:hAnsi="Trebuchet MS"/>
              </w:rPr>
            </w:pPr>
            <w:r w:rsidRPr="005616A7">
              <w:rPr>
                <w:rFonts w:ascii="Trebuchet MS" w:hAnsi="Trebuchet MS"/>
              </w:rPr>
              <w:t>25.</w:t>
            </w:r>
          </w:p>
        </w:tc>
        <w:tc>
          <w:tcPr>
            <w:tcW w:w="2552" w:type="dxa"/>
          </w:tcPr>
          <w:p w14:paraId="408AB58E" w14:textId="77777777" w:rsidR="00A53193" w:rsidRPr="00A56B56" w:rsidRDefault="00A53193" w:rsidP="002D499B">
            <w:pPr>
              <w:jc w:val="center"/>
              <w:rPr>
                <w:rFonts w:ascii="Trebuchet MS" w:hAnsi="Trebuchet MS"/>
                <w:b/>
              </w:rPr>
            </w:pPr>
          </w:p>
        </w:tc>
        <w:tc>
          <w:tcPr>
            <w:tcW w:w="1559" w:type="dxa"/>
          </w:tcPr>
          <w:p w14:paraId="2463EC9E" w14:textId="77777777" w:rsidR="00A53193" w:rsidRPr="00A56B56" w:rsidRDefault="00A53193" w:rsidP="002D499B">
            <w:pPr>
              <w:jc w:val="center"/>
              <w:rPr>
                <w:rFonts w:ascii="Trebuchet MS" w:hAnsi="Trebuchet MS"/>
                <w:b/>
              </w:rPr>
            </w:pPr>
          </w:p>
        </w:tc>
        <w:tc>
          <w:tcPr>
            <w:tcW w:w="851" w:type="dxa"/>
          </w:tcPr>
          <w:p w14:paraId="28792FAF" w14:textId="77777777" w:rsidR="00A53193" w:rsidRPr="00A56B56" w:rsidRDefault="00A53193" w:rsidP="002D499B">
            <w:pPr>
              <w:jc w:val="center"/>
              <w:rPr>
                <w:rFonts w:ascii="Trebuchet MS" w:hAnsi="Trebuchet MS"/>
                <w:b/>
              </w:rPr>
            </w:pPr>
          </w:p>
        </w:tc>
        <w:tc>
          <w:tcPr>
            <w:tcW w:w="1559" w:type="dxa"/>
          </w:tcPr>
          <w:p w14:paraId="4C270E96" w14:textId="77777777" w:rsidR="00A53193" w:rsidRPr="00A56B56" w:rsidRDefault="00A53193" w:rsidP="002D499B">
            <w:pPr>
              <w:jc w:val="center"/>
              <w:rPr>
                <w:rFonts w:ascii="Trebuchet MS" w:hAnsi="Trebuchet MS"/>
                <w:b/>
              </w:rPr>
            </w:pPr>
          </w:p>
        </w:tc>
        <w:tc>
          <w:tcPr>
            <w:tcW w:w="1559" w:type="dxa"/>
          </w:tcPr>
          <w:p w14:paraId="11676B4F" w14:textId="77777777" w:rsidR="00A53193" w:rsidRPr="00A56B56" w:rsidRDefault="00A53193" w:rsidP="002D499B">
            <w:pPr>
              <w:jc w:val="center"/>
              <w:rPr>
                <w:rFonts w:ascii="Trebuchet MS" w:hAnsi="Trebuchet MS"/>
                <w:b/>
              </w:rPr>
            </w:pPr>
          </w:p>
        </w:tc>
      </w:tr>
      <w:tr w:rsidR="00A53193" w:rsidRPr="00A56B56" w14:paraId="27B4BE7F" w14:textId="77777777" w:rsidTr="002D499B">
        <w:tc>
          <w:tcPr>
            <w:tcW w:w="562" w:type="dxa"/>
          </w:tcPr>
          <w:p w14:paraId="71862B30" w14:textId="77777777" w:rsidR="00A53193" w:rsidRPr="005616A7" w:rsidRDefault="00A53193" w:rsidP="002D499B">
            <w:pPr>
              <w:jc w:val="center"/>
              <w:rPr>
                <w:rFonts w:ascii="Trebuchet MS" w:hAnsi="Trebuchet MS"/>
              </w:rPr>
            </w:pPr>
            <w:r w:rsidRPr="005616A7">
              <w:rPr>
                <w:rFonts w:ascii="Trebuchet MS" w:hAnsi="Trebuchet MS"/>
              </w:rPr>
              <w:t>26.</w:t>
            </w:r>
          </w:p>
        </w:tc>
        <w:tc>
          <w:tcPr>
            <w:tcW w:w="2552" w:type="dxa"/>
          </w:tcPr>
          <w:p w14:paraId="4333C9E5" w14:textId="77777777" w:rsidR="00A53193" w:rsidRPr="00A56B56" w:rsidRDefault="00A53193" w:rsidP="002D499B">
            <w:pPr>
              <w:jc w:val="center"/>
              <w:rPr>
                <w:rFonts w:ascii="Trebuchet MS" w:hAnsi="Trebuchet MS"/>
                <w:b/>
              </w:rPr>
            </w:pPr>
          </w:p>
        </w:tc>
        <w:tc>
          <w:tcPr>
            <w:tcW w:w="1559" w:type="dxa"/>
          </w:tcPr>
          <w:p w14:paraId="34D540F7" w14:textId="77777777" w:rsidR="00A53193" w:rsidRPr="00A56B56" w:rsidRDefault="00A53193" w:rsidP="002D499B">
            <w:pPr>
              <w:jc w:val="center"/>
              <w:rPr>
                <w:rFonts w:ascii="Trebuchet MS" w:hAnsi="Trebuchet MS"/>
                <w:b/>
              </w:rPr>
            </w:pPr>
          </w:p>
        </w:tc>
        <w:tc>
          <w:tcPr>
            <w:tcW w:w="851" w:type="dxa"/>
          </w:tcPr>
          <w:p w14:paraId="742A1759" w14:textId="77777777" w:rsidR="00A53193" w:rsidRPr="00A56B56" w:rsidRDefault="00A53193" w:rsidP="002D499B">
            <w:pPr>
              <w:jc w:val="center"/>
              <w:rPr>
                <w:rFonts w:ascii="Trebuchet MS" w:hAnsi="Trebuchet MS"/>
                <w:b/>
              </w:rPr>
            </w:pPr>
          </w:p>
        </w:tc>
        <w:tc>
          <w:tcPr>
            <w:tcW w:w="1559" w:type="dxa"/>
          </w:tcPr>
          <w:p w14:paraId="0DCEA673" w14:textId="77777777" w:rsidR="00A53193" w:rsidRPr="00A56B56" w:rsidRDefault="00A53193" w:rsidP="002D499B">
            <w:pPr>
              <w:jc w:val="center"/>
              <w:rPr>
                <w:rFonts w:ascii="Trebuchet MS" w:hAnsi="Trebuchet MS"/>
                <w:b/>
              </w:rPr>
            </w:pPr>
          </w:p>
        </w:tc>
        <w:tc>
          <w:tcPr>
            <w:tcW w:w="1559" w:type="dxa"/>
          </w:tcPr>
          <w:p w14:paraId="4BD439A8" w14:textId="77777777" w:rsidR="00A53193" w:rsidRPr="00A56B56" w:rsidRDefault="00A53193" w:rsidP="002D499B">
            <w:pPr>
              <w:jc w:val="center"/>
              <w:rPr>
                <w:rFonts w:ascii="Trebuchet MS" w:hAnsi="Trebuchet MS"/>
                <w:b/>
              </w:rPr>
            </w:pPr>
          </w:p>
        </w:tc>
      </w:tr>
      <w:tr w:rsidR="00A53193" w:rsidRPr="00A56B56" w14:paraId="4B64EBE1" w14:textId="77777777" w:rsidTr="002D499B">
        <w:tc>
          <w:tcPr>
            <w:tcW w:w="562" w:type="dxa"/>
          </w:tcPr>
          <w:p w14:paraId="5BFCC728" w14:textId="77777777" w:rsidR="00A53193" w:rsidRPr="005616A7" w:rsidRDefault="00A53193" w:rsidP="002D499B">
            <w:pPr>
              <w:jc w:val="center"/>
              <w:rPr>
                <w:rFonts w:ascii="Trebuchet MS" w:hAnsi="Trebuchet MS"/>
              </w:rPr>
            </w:pPr>
            <w:r w:rsidRPr="005616A7">
              <w:rPr>
                <w:rFonts w:ascii="Trebuchet MS" w:hAnsi="Trebuchet MS"/>
              </w:rPr>
              <w:t>27.</w:t>
            </w:r>
          </w:p>
        </w:tc>
        <w:tc>
          <w:tcPr>
            <w:tcW w:w="2552" w:type="dxa"/>
          </w:tcPr>
          <w:p w14:paraId="0B712C24" w14:textId="77777777" w:rsidR="00A53193" w:rsidRPr="00A56B56" w:rsidRDefault="00A53193" w:rsidP="002D499B">
            <w:pPr>
              <w:jc w:val="center"/>
              <w:rPr>
                <w:rFonts w:ascii="Trebuchet MS" w:hAnsi="Trebuchet MS"/>
                <w:b/>
              </w:rPr>
            </w:pPr>
          </w:p>
        </w:tc>
        <w:tc>
          <w:tcPr>
            <w:tcW w:w="1559" w:type="dxa"/>
          </w:tcPr>
          <w:p w14:paraId="0FB7160E" w14:textId="77777777" w:rsidR="00A53193" w:rsidRPr="00A56B56" w:rsidRDefault="00A53193" w:rsidP="002D499B">
            <w:pPr>
              <w:jc w:val="center"/>
              <w:rPr>
                <w:rFonts w:ascii="Trebuchet MS" w:hAnsi="Trebuchet MS"/>
                <w:b/>
              </w:rPr>
            </w:pPr>
          </w:p>
        </w:tc>
        <w:tc>
          <w:tcPr>
            <w:tcW w:w="851" w:type="dxa"/>
          </w:tcPr>
          <w:p w14:paraId="7DD5DAAB" w14:textId="77777777" w:rsidR="00A53193" w:rsidRPr="00A56B56" w:rsidRDefault="00A53193" w:rsidP="002D499B">
            <w:pPr>
              <w:jc w:val="center"/>
              <w:rPr>
                <w:rFonts w:ascii="Trebuchet MS" w:hAnsi="Trebuchet MS"/>
                <w:b/>
              </w:rPr>
            </w:pPr>
          </w:p>
        </w:tc>
        <w:tc>
          <w:tcPr>
            <w:tcW w:w="1559" w:type="dxa"/>
          </w:tcPr>
          <w:p w14:paraId="1032CC2F" w14:textId="77777777" w:rsidR="00A53193" w:rsidRPr="00A56B56" w:rsidRDefault="00A53193" w:rsidP="002D499B">
            <w:pPr>
              <w:jc w:val="center"/>
              <w:rPr>
                <w:rFonts w:ascii="Trebuchet MS" w:hAnsi="Trebuchet MS"/>
                <w:b/>
              </w:rPr>
            </w:pPr>
          </w:p>
        </w:tc>
        <w:tc>
          <w:tcPr>
            <w:tcW w:w="1559" w:type="dxa"/>
          </w:tcPr>
          <w:p w14:paraId="07CFD682" w14:textId="77777777" w:rsidR="00A53193" w:rsidRPr="00A56B56" w:rsidRDefault="00A53193" w:rsidP="002D499B">
            <w:pPr>
              <w:jc w:val="center"/>
              <w:rPr>
                <w:rFonts w:ascii="Trebuchet MS" w:hAnsi="Trebuchet MS"/>
                <w:b/>
              </w:rPr>
            </w:pPr>
          </w:p>
        </w:tc>
      </w:tr>
      <w:tr w:rsidR="00A53193" w:rsidRPr="00A56B56" w14:paraId="3324B4F6" w14:textId="77777777" w:rsidTr="002D499B">
        <w:tc>
          <w:tcPr>
            <w:tcW w:w="562" w:type="dxa"/>
          </w:tcPr>
          <w:p w14:paraId="79B9E87B" w14:textId="77777777" w:rsidR="00A53193" w:rsidRPr="005616A7" w:rsidRDefault="00A53193" w:rsidP="002D499B">
            <w:pPr>
              <w:jc w:val="center"/>
              <w:rPr>
                <w:rFonts w:ascii="Trebuchet MS" w:hAnsi="Trebuchet MS"/>
              </w:rPr>
            </w:pPr>
            <w:r w:rsidRPr="005616A7">
              <w:rPr>
                <w:rFonts w:ascii="Trebuchet MS" w:hAnsi="Trebuchet MS"/>
              </w:rPr>
              <w:t>28.</w:t>
            </w:r>
          </w:p>
        </w:tc>
        <w:tc>
          <w:tcPr>
            <w:tcW w:w="2552" w:type="dxa"/>
          </w:tcPr>
          <w:p w14:paraId="6C18BD67" w14:textId="77777777" w:rsidR="00A53193" w:rsidRPr="00A56B56" w:rsidRDefault="00A53193" w:rsidP="002D499B">
            <w:pPr>
              <w:jc w:val="center"/>
              <w:rPr>
                <w:rFonts w:ascii="Trebuchet MS" w:hAnsi="Trebuchet MS"/>
                <w:b/>
              </w:rPr>
            </w:pPr>
          </w:p>
        </w:tc>
        <w:tc>
          <w:tcPr>
            <w:tcW w:w="1559" w:type="dxa"/>
          </w:tcPr>
          <w:p w14:paraId="0C27090A" w14:textId="77777777" w:rsidR="00A53193" w:rsidRPr="00A56B56" w:rsidRDefault="00A53193" w:rsidP="002D499B">
            <w:pPr>
              <w:jc w:val="center"/>
              <w:rPr>
                <w:rFonts w:ascii="Trebuchet MS" w:hAnsi="Trebuchet MS"/>
                <w:b/>
              </w:rPr>
            </w:pPr>
          </w:p>
        </w:tc>
        <w:tc>
          <w:tcPr>
            <w:tcW w:w="851" w:type="dxa"/>
          </w:tcPr>
          <w:p w14:paraId="50927868" w14:textId="77777777" w:rsidR="00A53193" w:rsidRPr="00A56B56" w:rsidRDefault="00A53193" w:rsidP="002D499B">
            <w:pPr>
              <w:jc w:val="center"/>
              <w:rPr>
                <w:rFonts w:ascii="Trebuchet MS" w:hAnsi="Trebuchet MS"/>
                <w:b/>
              </w:rPr>
            </w:pPr>
          </w:p>
        </w:tc>
        <w:tc>
          <w:tcPr>
            <w:tcW w:w="1559" w:type="dxa"/>
          </w:tcPr>
          <w:p w14:paraId="1E221B54" w14:textId="77777777" w:rsidR="00A53193" w:rsidRPr="00A56B56" w:rsidRDefault="00A53193" w:rsidP="002D499B">
            <w:pPr>
              <w:jc w:val="center"/>
              <w:rPr>
                <w:rFonts w:ascii="Trebuchet MS" w:hAnsi="Trebuchet MS"/>
                <w:b/>
              </w:rPr>
            </w:pPr>
          </w:p>
        </w:tc>
        <w:tc>
          <w:tcPr>
            <w:tcW w:w="1559" w:type="dxa"/>
          </w:tcPr>
          <w:p w14:paraId="1D7F2E6C" w14:textId="77777777" w:rsidR="00A53193" w:rsidRPr="00A56B56" w:rsidRDefault="00A53193" w:rsidP="002D499B">
            <w:pPr>
              <w:jc w:val="center"/>
              <w:rPr>
                <w:rFonts w:ascii="Trebuchet MS" w:hAnsi="Trebuchet MS"/>
                <w:b/>
              </w:rPr>
            </w:pPr>
          </w:p>
        </w:tc>
      </w:tr>
      <w:tr w:rsidR="00A53193" w:rsidRPr="00A56B56" w14:paraId="62268658" w14:textId="77777777" w:rsidTr="002D499B">
        <w:tc>
          <w:tcPr>
            <w:tcW w:w="562" w:type="dxa"/>
          </w:tcPr>
          <w:p w14:paraId="223EFF09" w14:textId="77777777" w:rsidR="00A53193" w:rsidRPr="005616A7" w:rsidRDefault="00A53193" w:rsidP="002D499B">
            <w:pPr>
              <w:jc w:val="center"/>
              <w:rPr>
                <w:rFonts w:ascii="Trebuchet MS" w:hAnsi="Trebuchet MS"/>
              </w:rPr>
            </w:pPr>
            <w:r w:rsidRPr="005616A7">
              <w:rPr>
                <w:rFonts w:ascii="Trebuchet MS" w:hAnsi="Trebuchet MS"/>
              </w:rPr>
              <w:t>29.</w:t>
            </w:r>
          </w:p>
        </w:tc>
        <w:tc>
          <w:tcPr>
            <w:tcW w:w="2552" w:type="dxa"/>
          </w:tcPr>
          <w:p w14:paraId="65CAC28D" w14:textId="77777777" w:rsidR="00A53193" w:rsidRPr="00A56B56" w:rsidRDefault="00A53193" w:rsidP="002D499B">
            <w:pPr>
              <w:jc w:val="center"/>
              <w:rPr>
                <w:rFonts w:ascii="Trebuchet MS" w:hAnsi="Trebuchet MS"/>
                <w:b/>
              </w:rPr>
            </w:pPr>
          </w:p>
        </w:tc>
        <w:tc>
          <w:tcPr>
            <w:tcW w:w="1559" w:type="dxa"/>
          </w:tcPr>
          <w:p w14:paraId="2E968399" w14:textId="77777777" w:rsidR="00A53193" w:rsidRPr="00A56B56" w:rsidRDefault="00A53193" w:rsidP="002D499B">
            <w:pPr>
              <w:jc w:val="center"/>
              <w:rPr>
                <w:rFonts w:ascii="Trebuchet MS" w:hAnsi="Trebuchet MS"/>
                <w:b/>
              </w:rPr>
            </w:pPr>
          </w:p>
        </w:tc>
        <w:tc>
          <w:tcPr>
            <w:tcW w:w="851" w:type="dxa"/>
          </w:tcPr>
          <w:p w14:paraId="5F435F65" w14:textId="77777777" w:rsidR="00A53193" w:rsidRPr="00A56B56" w:rsidRDefault="00A53193" w:rsidP="002D499B">
            <w:pPr>
              <w:jc w:val="center"/>
              <w:rPr>
                <w:rFonts w:ascii="Trebuchet MS" w:hAnsi="Trebuchet MS"/>
                <w:b/>
              </w:rPr>
            </w:pPr>
          </w:p>
        </w:tc>
        <w:tc>
          <w:tcPr>
            <w:tcW w:w="1559" w:type="dxa"/>
          </w:tcPr>
          <w:p w14:paraId="36AF853A" w14:textId="77777777" w:rsidR="00A53193" w:rsidRPr="00A56B56" w:rsidRDefault="00A53193" w:rsidP="002D499B">
            <w:pPr>
              <w:jc w:val="center"/>
              <w:rPr>
                <w:rFonts w:ascii="Trebuchet MS" w:hAnsi="Trebuchet MS"/>
                <w:b/>
              </w:rPr>
            </w:pPr>
          </w:p>
        </w:tc>
        <w:tc>
          <w:tcPr>
            <w:tcW w:w="1559" w:type="dxa"/>
          </w:tcPr>
          <w:p w14:paraId="0696CC41" w14:textId="77777777" w:rsidR="00A53193" w:rsidRPr="00A56B56" w:rsidRDefault="00A53193" w:rsidP="002D499B">
            <w:pPr>
              <w:jc w:val="center"/>
              <w:rPr>
                <w:rFonts w:ascii="Trebuchet MS" w:hAnsi="Trebuchet MS"/>
                <w:b/>
              </w:rPr>
            </w:pPr>
          </w:p>
        </w:tc>
      </w:tr>
      <w:tr w:rsidR="00A53193" w:rsidRPr="00A56B56" w14:paraId="2A41E595" w14:textId="77777777" w:rsidTr="002D499B">
        <w:tc>
          <w:tcPr>
            <w:tcW w:w="562" w:type="dxa"/>
          </w:tcPr>
          <w:p w14:paraId="7AFCC8AA" w14:textId="77777777" w:rsidR="00A53193" w:rsidRPr="005616A7" w:rsidRDefault="00A53193" w:rsidP="002D499B">
            <w:pPr>
              <w:jc w:val="center"/>
              <w:rPr>
                <w:rFonts w:ascii="Trebuchet MS" w:hAnsi="Trebuchet MS"/>
              </w:rPr>
            </w:pPr>
            <w:r w:rsidRPr="005616A7">
              <w:rPr>
                <w:rFonts w:ascii="Trebuchet MS" w:hAnsi="Trebuchet MS"/>
              </w:rPr>
              <w:t>30.</w:t>
            </w:r>
          </w:p>
        </w:tc>
        <w:tc>
          <w:tcPr>
            <w:tcW w:w="2552" w:type="dxa"/>
          </w:tcPr>
          <w:p w14:paraId="4EAB14C6" w14:textId="77777777" w:rsidR="00A53193" w:rsidRPr="00A56B56" w:rsidRDefault="00A53193" w:rsidP="002D499B">
            <w:pPr>
              <w:jc w:val="center"/>
              <w:rPr>
                <w:rFonts w:ascii="Trebuchet MS" w:hAnsi="Trebuchet MS"/>
                <w:b/>
              </w:rPr>
            </w:pPr>
          </w:p>
        </w:tc>
        <w:tc>
          <w:tcPr>
            <w:tcW w:w="1559" w:type="dxa"/>
          </w:tcPr>
          <w:p w14:paraId="1448C2E1" w14:textId="77777777" w:rsidR="00A53193" w:rsidRPr="00A56B56" w:rsidRDefault="00A53193" w:rsidP="002D499B">
            <w:pPr>
              <w:jc w:val="center"/>
              <w:rPr>
                <w:rFonts w:ascii="Trebuchet MS" w:hAnsi="Trebuchet MS"/>
                <w:b/>
              </w:rPr>
            </w:pPr>
          </w:p>
        </w:tc>
        <w:tc>
          <w:tcPr>
            <w:tcW w:w="851" w:type="dxa"/>
          </w:tcPr>
          <w:p w14:paraId="4668E823" w14:textId="77777777" w:rsidR="00A53193" w:rsidRPr="00A56B56" w:rsidRDefault="00A53193" w:rsidP="002D499B">
            <w:pPr>
              <w:jc w:val="center"/>
              <w:rPr>
                <w:rFonts w:ascii="Trebuchet MS" w:hAnsi="Trebuchet MS"/>
                <w:b/>
              </w:rPr>
            </w:pPr>
          </w:p>
        </w:tc>
        <w:tc>
          <w:tcPr>
            <w:tcW w:w="1559" w:type="dxa"/>
          </w:tcPr>
          <w:p w14:paraId="419E5B9C" w14:textId="77777777" w:rsidR="00A53193" w:rsidRPr="00A56B56" w:rsidRDefault="00A53193" w:rsidP="002D499B">
            <w:pPr>
              <w:jc w:val="center"/>
              <w:rPr>
                <w:rFonts w:ascii="Trebuchet MS" w:hAnsi="Trebuchet MS"/>
                <w:b/>
              </w:rPr>
            </w:pPr>
          </w:p>
        </w:tc>
        <w:tc>
          <w:tcPr>
            <w:tcW w:w="1559" w:type="dxa"/>
          </w:tcPr>
          <w:p w14:paraId="732D41CA" w14:textId="77777777" w:rsidR="00A53193" w:rsidRPr="00A56B56" w:rsidRDefault="00A53193" w:rsidP="002D499B">
            <w:pPr>
              <w:jc w:val="center"/>
              <w:rPr>
                <w:rFonts w:ascii="Trebuchet MS" w:hAnsi="Trebuchet MS"/>
                <w:b/>
              </w:rPr>
            </w:pPr>
          </w:p>
        </w:tc>
      </w:tr>
    </w:tbl>
    <w:p w14:paraId="3D116111" w14:textId="77777777" w:rsidR="00A53193" w:rsidRDefault="00A53193" w:rsidP="00A53193">
      <w:pPr>
        <w:rPr>
          <w:rFonts w:ascii="Trebuchet MS" w:hAnsi="Trebuchet MS"/>
          <w:b/>
        </w:rPr>
      </w:pPr>
    </w:p>
    <w:p w14:paraId="5EC59E25" w14:textId="77777777" w:rsidR="00A53193" w:rsidRDefault="00A53193" w:rsidP="00A53193">
      <w:pPr>
        <w:rPr>
          <w:rFonts w:ascii="Trebuchet MS" w:hAnsi="Trebuchet MS"/>
          <w:b/>
        </w:rPr>
      </w:pPr>
    </w:p>
    <w:p w14:paraId="5E50CA88" w14:textId="77777777" w:rsidR="00A53193" w:rsidRDefault="00A53193" w:rsidP="00A53193">
      <w:pPr>
        <w:rPr>
          <w:rFonts w:ascii="Trebuchet MS" w:hAnsi="Trebuchet MS"/>
          <w:b/>
        </w:rPr>
      </w:pPr>
    </w:p>
    <w:p w14:paraId="5C769C1F" w14:textId="77777777" w:rsidR="00A53193" w:rsidRDefault="00A53193" w:rsidP="00A53193">
      <w:pPr>
        <w:rPr>
          <w:rFonts w:ascii="Trebuchet MS" w:hAnsi="Trebuchet MS"/>
          <w:b/>
        </w:rPr>
      </w:pPr>
    </w:p>
    <w:p w14:paraId="4D502D7F" w14:textId="77777777" w:rsidR="00A53193" w:rsidRDefault="00A53193" w:rsidP="00A53193">
      <w:pPr>
        <w:rPr>
          <w:rFonts w:ascii="Trebuchet MS" w:hAnsi="Trebuchet MS"/>
          <w:b/>
        </w:rPr>
      </w:pPr>
    </w:p>
    <w:p w14:paraId="17EE51FB" w14:textId="77777777" w:rsidR="00A53193" w:rsidRDefault="00A53193" w:rsidP="00A53193">
      <w:pPr>
        <w:rPr>
          <w:rFonts w:ascii="Trebuchet MS" w:hAnsi="Trebuchet MS"/>
          <w:b/>
        </w:rPr>
      </w:pPr>
    </w:p>
    <w:p w14:paraId="2CCBD2CA" w14:textId="77777777" w:rsidR="00A53193" w:rsidRDefault="00A53193" w:rsidP="00A53193">
      <w:pPr>
        <w:rPr>
          <w:rFonts w:ascii="Trebuchet MS" w:hAnsi="Trebuchet MS"/>
          <w:b/>
        </w:rPr>
      </w:pPr>
    </w:p>
    <w:p w14:paraId="22626999" w14:textId="77777777" w:rsidR="00A53193" w:rsidRDefault="00A53193" w:rsidP="00A53193">
      <w:pPr>
        <w:rPr>
          <w:rFonts w:ascii="Trebuchet MS" w:hAnsi="Trebuchet MS"/>
          <w:b/>
        </w:rPr>
      </w:pPr>
    </w:p>
    <w:p w14:paraId="3479E0BC" w14:textId="77777777" w:rsidR="00A53193" w:rsidRDefault="00A53193" w:rsidP="00A53193">
      <w:pPr>
        <w:rPr>
          <w:rFonts w:ascii="Trebuchet MS" w:hAnsi="Trebuchet MS"/>
          <w:b/>
        </w:rPr>
      </w:pPr>
    </w:p>
    <w:p w14:paraId="42AF5115" w14:textId="77777777" w:rsidR="00A53193" w:rsidRDefault="00A53193" w:rsidP="00A53193">
      <w:pPr>
        <w:rPr>
          <w:rFonts w:ascii="Trebuchet MS" w:hAnsi="Trebuchet MS"/>
          <w:b/>
        </w:rPr>
      </w:pPr>
    </w:p>
    <w:p w14:paraId="5AC662BA" w14:textId="77777777" w:rsidR="00A53193" w:rsidRDefault="00A53193" w:rsidP="00A53193">
      <w:pPr>
        <w:rPr>
          <w:rFonts w:ascii="Trebuchet MS" w:hAnsi="Trebuchet MS"/>
          <w:b/>
        </w:rPr>
      </w:pPr>
    </w:p>
    <w:p w14:paraId="07C65A15" w14:textId="77777777" w:rsidR="00A53193" w:rsidRDefault="00A53193" w:rsidP="00A53193">
      <w:pPr>
        <w:rPr>
          <w:rFonts w:ascii="Trebuchet MS" w:hAnsi="Trebuchet MS"/>
          <w:b/>
        </w:rPr>
      </w:pPr>
    </w:p>
    <w:p w14:paraId="5F7A894E" w14:textId="77777777" w:rsidR="00A53193" w:rsidRDefault="00A53193" w:rsidP="00A53193">
      <w:pPr>
        <w:rPr>
          <w:rFonts w:ascii="Trebuchet MS" w:hAnsi="Trebuchet MS"/>
          <w:b/>
        </w:rPr>
      </w:pPr>
    </w:p>
    <w:p w14:paraId="7AF25F95" w14:textId="77777777" w:rsidR="00A53193" w:rsidRPr="00CE0066" w:rsidRDefault="00A53193" w:rsidP="00A53193">
      <w:pPr>
        <w:pageBreakBefore/>
        <w:rPr>
          <w:rFonts w:ascii="Trebuchet MS" w:hAnsi="Trebuchet MS"/>
          <w:b/>
          <w:sz w:val="22"/>
          <w:szCs w:val="22"/>
          <w:shd w:val="clear" w:color="auto" w:fill="D9D9D9"/>
        </w:rPr>
      </w:pPr>
      <w:r w:rsidRPr="007139A6">
        <w:rPr>
          <w:rFonts w:ascii="Trebuchet MS" w:hAnsi="Trebuchet MS"/>
          <w:b/>
          <w:sz w:val="22"/>
          <w:szCs w:val="22"/>
          <w:highlight w:val="lightGray"/>
          <w:shd w:val="clear" w:color="auto" w:fill="D9D9D9"/>
        </w:rPr>
        <w:lastRenderedPageBreak/>
        <w:t>Obr_1</w:t>
      </w:r>
    </w:p>
    <w:p w14:paraId="3F49C6B3" w14:textId="77777777" w:rsidR="00A53193" w:rsidRPr="00CE0066" w:rsidRDefault="00A53193" w:rsidP="00A53193">
      <w:pPr>
        <w:rPr>
          <w:rFonts w:ascii="Trebuchet MS" w:hAnsi="Trebuchet MS"/>
          <w:sz w:val="22"/>
          <w:szCs w:val="22"/>
        </w:rPr>
      </w:pPr>
    </w:p>
    <w:p w14:paraId="0C588657" w14:textId="77777777" w:rsidR="00A53193" w:rsidRPr="00CE0066" w:rsidRDefault="00A53193" w:rsidP="00A53193">
      <w:pPr>
        <w:jc w:val="center"/>
        <w:rPr>
          <w:rFonts w:ascii="Trebuchet MS" w:hAnsi="Trebuchet MS"/>
          <w:b/>
          <w:sz w:val="22"/>
          <w:szCs w:val="22"/>
        </w:rPr>
      </w:pPr>
      <w:r w:rsidRPr="00CE0066">
        <w:rPr>
          <w:rFonts w:ascii="Trebuchet MS" w:hAnsi="Trebuchet MS"/>
          <w:b/>
          <w:sz w:val="22"/>
          <w:szCs w:val="22"/>
        </w:rPr>
        <w:t>PONUDBA ŠT.:______________</w:t>
      </w:r>
    </w:p>
    <w:p w14:paraId="3B266BC2" w14:textId="77777777" w:rsidR="00A53193" w:rsidRPr="00CE0066" w:rsidRDefault="00A53193" w:rsidP="00A53193">
      <w:pPr>
        <w:jc w:val="center"/>
        <w:rPr>
          <w:rFonts w:ascii="Trebuchet MS" w:hAnsi="Trebuchet MS"/>
          <w:b/>
          <w:sz w:val="22"/>
          <w:szCs w:val="22"/>
        </w:rPr>
      </w:pPr>
    </w:p>
    <w:p w14:paraId="4C00B523" w14:textId="77777777" w:rsidR="00A53193" w:rsidRPr="00CE0066" w:rsidRDefault="00A53193" w:rsidP="00A53193">
      <w:pPr>
        <w:jc w:val="both"/>
        <w:rPr>
          <w:rFonts w:ascii="Trebuchet MS" w:hAnsi="Trebuchet MS"/>
          <w:b/>
          <w:sz w:val="22"/>
          <w:szCs w:val="22"/>
        </w:rPr>
      </w:pPr>
    </w:p>
    <w:p w14:paraId="5231DA61" w14:textId="1F81B794" w:rsidR="00A53193" w:rsidRPr="00CE0066" w:rsidRDefault="00A53193" w:rsidP="00A53193">
      <w:pPr>
        <w:jc w:val="both"/>
        <w:rPr>
          <w:rFonts w:ascii="Trebuchet MS" w:hAnsi="Trebuchet MS"/>
          <w:b/>
          <w:sz w:val="22"/>
          <w:szCs w:val="22"/>
        </w:rPr>
      </w:pPr>
      <w:r w:rsidRPr="00CE0066">
        <w:rPr>
          <w:rFonts w:ascii="Trebuchet MS" w:hAnsi="Trebuchet MS"/>
          <w:b/>
          <w:sz w:val="22"/>
          <w:szCs w:val="22"/>
        </w:rPr>
        <w:t>Predmet naročila:</w:t>
      </w:r>
      <w:r w:rsidRPr="00CE0066">
        <w:rPr>
          <w:rFonts w:ascii="Trebuchet MS" w:hAnsi="Trebuchet MS"/>
          <w:b/>
          <w:sz w:val="22"/>
          <w:szCs w:val="22"/>
        </w:rPr>
        <w:tab/>
      </w:r>
      <w:r>
        <w:rPr>
          <w:rFonts w:ascii="Trebuchet MS" w:hAnsi="Trebuchet MS"/>
          <w:b/>
          <w:bCs/>
          <w:sz w:val="22"/>
          <w:szCs w:val="22"/>
        </w:rPr>
        <w:t>Fizično in tehnično varovanje ljudi in premoženja za potrebe Mestne občine Celje in Upravne enote Celje –za obdobje 48 mesecev</w:t>
      </w:r>
      <w:r w:rsidR="00076153">
        <w:rPr>
          <w:rFonts w:ascii="Trebuchet MS" w:hAnsi="Trebuchet MS"/>
          <w:b/>
          <w:bCs/>
          <w:sz w:val="22"/>
          <w:szCs w:val="22"/>
        </w:rPr>
        <w:t xml:space="preserve"> (2024 – 2027)</w:t>
      </w:r>
    </w:p>
    <w:p w14:paraId="5D938CD5" w14:textId="77777777" w:rsidR="00A53193" w:rsidRDefault="00A53193" w:rsidP="00A53193">
      <w:pPr>
        <w:jc w:val="both"/>
        <w:rPr>
          <w:rFonts w:ascii="Trebuchet MS" w:hAnsi="Trebuchet MS"/>
          <w:b/>
          <w:sz w:val="22"/>
          <w:szCs w:val="22"/>
        </w:rPr>
      </w:pPr>
    </w:p>
    <w:p w14:paraId="008EC02B" w14:textId="77777777" w:rsidR="00A53193" w:rsidRPr="00CE0066" w:rsidRDefault="00A53193" w:rsidP="00A53193">
      <w:pPr>
        <w:jc w:val="both"/>
        <w:rPr>
          <w:rFonts w:ascii="Trebuchet MS" w:hAnsi="Trebuchet MS"/>
          <w:sz w:val="22"/>
          <w:szCs w:val="22"/>
        </w:rPr>
      </w:pPr>
      <w:r w:rsidRPr="00CE0066">
        <w:rPr>
          <w:rFonts w:ascii="Trebuchet MS" w:hAnsi="Trebuchet MS"/>
          <w:b/>
          <w:sz w:val="22"/>
          <w:szCs w:val="22"/>
        </w:rPr>
        <w:t>Naročnik</w:t>
      </w:r>
      <w:r>
        <w:rPr>
          <w:rFonts w:ascii="Trebuchet MS" w:hAnsi="Trebuchet MS"/>
          <w:b/>
          <w:sz w:val="22"/>
          <w:szCs w:val="22"/>
        </w:rPr>
        <w:t>a</w:t>
      </w:r>
      <w:r w:rsidRPr="00CE0066">
        <w:rPr>
          <w:rFonts w:ascii="Trebuchet MS" w:hAnsi="Trebuchet MS"/>
          <w:b/>
          <w:sz w:val="22"/>
          <w:szCs w:val="22"/>
        </w:rPr>
        <w:t>:</w:t>
      </w:r>
      <w:r w:rsidRPr="00CE0066">
        <w:rPr>
          <w:rFonts w:ascii="Trebuchet MS" w:hAnsi="Trebuchet MS"/>
          <w:b/>
          <w:sz w:val="22"/>
          <w:szCs w:val="22"/>
        </w:rPr>
        <w:tab/>
      </w:r>
      <w:r w:rsidRPr="00CE0066">
        <w:rPr>
          <w:rFonts w:ascii="Trebuchet MS" w:hAnsi="Trebuchet MS"/>
          <w:b/>
          <w:sz w:val="22"/>
          <w:szCs w:val="22"/>
        </w:rPr>
        <w:tab/>
        <w:t xml:space="preserve">Mestna občina Celje, </w:t>
      </w:r>
      <w:r w:rsidRPr="006271C1">
        <w:rPr>
          <w:rFonts w:ascii="Trebuchet MS" w:hAnsi="Trebuchet MS"/>
          <w:b/>
          <w:sz w:val="22"/>
          <w:szCs w:val="22"/>
        </w:rPr>
        <w:t>Trg celjskih knezov 9, 3000 Celje</w:t>
      </w:r>
      <w:r>
        <w:rPr>
          <w:rFonts w:ascii="Trebuchet MS" w:hAnsi="Trebuchet MS"/>
          <w:b/>
          <w:sz w:val="22"/>
          <w:szCs w:val="22"/>
        </w:rPr>
        <w:t xml:space="preserve"> in Upravna enota Celje, Ljubljanska 1, 3000 Celje</w:t>
      </w:r>
    </w:p>
    <w:p w14:paraId="7F6EDD9A" w14:textId="77777777" w:rsidR="00A53193" w:rsidRDefault="00A53193" w:rsidP="00A53193">
      <w:pPr>
        <w:jc w:val="both"/>
        <w:rPr>
          <w:rFonts w:ascii="Trebuchet MS" w:hAnsi="Trebuchet MS"/>
          <w:sz w:val="22"/>
          <w:szCs w:val="22"/>
        </w:rPr>
      </w:pPr>
    </w:p>
    <w:p w14:paraId="5B384EB0" w14:textId="77777777" w:rsidR="00A53193" w:rsidRPr="00CE0066" w:rsidRDefault="00A53193" w:rsidP="00A53193">
      <w:pPr>
        <w:jc w:val="both"/>
        <w:rPr>
          <w:rFonts w:ascii="Trebuchet MS" w:hAnsi="Trebuchet MS"/>
          <w:sz w:val="22"/>
          <w:szCs w:val="22"/>
        </w:rPr>
      </w:pPr>
      <w:r w:rsidRPr="00CE0066">
        <w:rPr>
          <w:rFonts w:ascii="Trebuchet MS" w:hAnsi="Trebuchet MS"/>
          <w:sz w:val="22"/>
          <w:szCs w:val="22"/>
        </w:rPr>
        <w:t>Na podlagi javnega naročila se prijavljamo na objavljeno javno naročilo in prilagamo našo ponudbeno dokumentacijo v skladu z navodili za izdelavo ponudbe.</w:t>
      </w:r>
    </w:p>
    <w:p w14:paraId="1A2F90FA" w14:textId="77777777" w:rsidR="00A53193" w:rsidRPr="00CE0066" w:rsidRDefault="00A53193" w:rsidP="00A53193">
      <w:pPr>
        <w:rPr>
          <w:rFonts w:ascii="Trebuchet MS" w:hAnsi="Trebuchet MS"/>
          <w:sz w:val="22"/>
          <w:szCs w:val="22"/>
        </w:rPr>
      </w:pPr>
    </w:p>
    <w:p w14:paraId="2DD994E6" w14:textId="77777777" w:rsidR="00A53193" w:rsidRPr="00CE0066" w:rsidRDefault="00A53193" w:rsidP="00A53193">
      <w:pPr>
        <w:rPr>
          <w:rFonts w:ascii="Trebuchet MS" w:hAnsi="Trebuchet MS"/>
          <w:b/>
          <w:sz w:val="22"/>
          <w:szCs w:val="22"/>
        </w:rPr>
      </w:pPr>
      <w:r w:rsidRPr="00CE0066">
        <w:rPr>
          <w:rFonts w:ascii="Trebuchet MS" w:hAnsi="Trebuchet MS"/>
          <w:b/>
          <w:sz w:val="22"/>
          <w:szCs w:val="22"/>
        </w:rPr>
        <w:t>PODATKI O GOSPODARSKEM SUBJEKTU:</w:t>
      </w:r>
    </w:p>
    <w:p w14:paraId="0F31F960" w14:textId="77777777" w:rsidR="00A53193" w:rsidRPr="00CE0066" w:rsidRDefault="00A53193" w:rsidP="00A53193">
      <w:pPr>
        <w:rPr>
          <w:rFonts w:ascii="Trebuchet MS" w:hAnsi="Trebuchet MS"/>
          <w:sz w:val="22"/>
          <w:szCs w:val="22"/>
        </w:rPr>
      </w:pPr>
    </w:p>
    <w:tbl>
      <w:tblPr>
        <w:tblW w:w="8558" w:type="dxa"/>
        <w:tblInd w:w="33" w:type="dxa"/>
        <w:tblLayout w:type="fixed"/>
        <w:tblCellMar>
          <w:left w:w="71" w:type="dxa"/>
          <w:right w:w="71" w:type="dxa"/>
        </w:tblCellMar>
        <w:tblLook w:val="0000" w:firstRow="0" w:lastRow="0" w:firstColumn="0" w:lastColumn="0" w:noHBand="0" w:noVBand="0"/>
      </w:tblPr>
      <w:tblGrid>
        <w:gridCol w:w="3440"/>
        <w:gridCol w:w="5118"/>
      </w:tblGrid>
      <w:tr w:rsidR="00A53193" w:rsidRPr="00CE0066" w14:paraId="22417558" w14:textId="77777777" w:rsidTr="002D499B">
        <w:tc>
          <w:tcPr>
            <w:tcW w:w="3440" w:type="dxa"/>
            <w:tcBorders>
              <w:top w:val="single" w:sz="2" w:space="0" w:color="000000"/>
              <w:left w:val="single" w:sz="2" w:space="0" w:color="000000"/>
              <w:bottom w:val="single" w:sz="2" w:space="0" w:color="000000"/>
            </w:tcBorders>
          </w:tcPr>
          <w:p w14:paraId="0B3885BC" w14:textId="77777777" w:rsidR="00A53193" w:rsidRPr="00CE0066" w:rsidRDefault="00A53193" w:rsidP="002D499B">
            <w:pPr>
              <w:tabs>
                <w:tab w:val="left" w:pos="284"/>
              </w:tabs>
              <w:snapToGrid w:val="0"/>
              <w:spacing w:before="60" w:after="60"/>
              <w:ind w:left="181" w:hanging="181"/>
              <w:rPr>
                <w:rFonts w:ascii="Trebuchet MS" w:hAnsi="Trebuchet MS"/>
                <w:sz w:val="22"/>
                <w:szCs w:val="22"/>
              </w:rPr>
            </w:pPr>
            <w:r w:rsidRPr="00CE0066">
              <w:rPr>
                <w:rFonts w:ascii="Trebuchet MS" w:hAnsi="Trebuchet MS"/>
                <w:sz w:val="22"/>
                <w:szCs w:val="22"/>
              </w:rPr>
              <w:t>Firma ponudnika:</w:t>
            </w:r>
          </w:p>
        </w:tc>
        <w:tc>
          <w:tcPr>
            <w:tcW w:w="5118" w:type="dxa"/>
            <w:tcBorders>
              <w:top w:val="single" w:sz="2" w:space="0" w:color="000000"/>
              <w:left w:val="single" w:sz="2" w:space="0" w:color="000000"/>
              <w:bottom w:val="single" w:sz="2" w:space="0" w:color="000000"/>
              <w:right w:val="single" w:sz="2" w:space="0" w:color="000000"/>
            </w:tcBorders>
          </w:tcPr>
          <w:p w14:paraId="126F3712" w14:textId="77777777" w:rsidR="00A53193" w:rsidRPr="00CE0066" w:rsidRDefault="00A53193" w:rsidP="002D499B">
            <w:pPr>
              <w:tabs>
                <w:tab w:val="left" w:pos="284"/>
              </w:tabs>
              <w:snapToGrid w:val="0"/>
              <w:ind w:left="181" w:hanging="181"/>
              <w:rPr>
                <w:rFonts w:ascii="Trebuchet MS" w:hAnsi="Trebuchet MS"/>
                <w:sz w:val="22"/>
                <w:szCs w:val="22"/>
              </w:rPr>
            </w:pPr>
          </w:p>
          <w:p w14:paraId="4FA062BD" w14:textId="77777777" w:rsidR="00A53193" w:rsidRPr="00CE0066" w:rsidRDefault="00A53193" w:rsidP="002D499B">
            <w:pPr>
              <w:tabs>
                <w:tab w:val="left" w:pos="284"/>
              </w:tabs>
              <w:snapToGrid w:val="0"/>
              <w:ind w:left="181" w:hanging="181"/>
              <w:rPr>
                <w:rFonts w:ascii="Trebuchet MS" w:hAnsi="Trebuchet MS"/>
                <w:sz w:val="22"/>
                <w:szCs w:val="22"/>
              </w:rPr>
            </w:pPr>
          </w:p>
          <w:p w14:paraId="56F8C526" w14:textId="77777777" w:rsidR="00A53193" w:rsidRPr="00CE0066" w:rsidRDefault="00A53193" w:rsidP="002D499B">
            <w:pPr>
              <w:tabs>
                <w:tab w:val="left" w:pos="284"/>
              </w:tabs>
              <w:snapToGrid w:val="0"/>
              <w:ind w:left="181" w:hanging="181"/>
              <w:rPr>
                <w:rFonts w:ascii="Trebuchet MS" w:hAnsi="Trebuchet MS"/>
                <w:sz w:val="22"/>
                <w:szCs w:val="22"/>
              </w:rPr>
            </w:pPr>
          </w:p>
          <w:p w14:paraId="20B03080" w14:textId="77777777" w:rsidR="00A53193" w:rsidRPr="00CE0066" w:rsidRDefault="00A53193" w:rsidP="002D499B">
            <w:pPr>
              <w:tabs>
                <w:tab w:val="left" w:pos="284"/>
              </w:tabs>
              <w:snapToGrid w:val="0"/>
              <w:ind w:left="181" w:hanging="181"/>
              <w:rPr>
                <w:rFonts w:ascii="Trebuchet MS" w:hAnsi="Trebuchet MS"/>
                <w:sz w:val="22"/>
                <w:szCs w:val="22"/>
              </w:rPr>
            </w:pPr>
          </w:p>
        </w:tc>
      </w:tr>
      <w:tr w:rsidR="00A53193" w:rsidRPr="00CE0066" w14:paraId="4470E7F7" w14:textId="77777777" w:rsidTr="002D499B">
        <w:tc>
          <w:tcPr>
            <w:tcW w:w="3440" w:type="dxa"/>
            <w:tcBorders>
              <w:left w:val="single" w:sz="2" w:space="0" w:color="000000"/>
              <w:bottom w:val="single" w:sz="2" w:space="0" w:color="000000"/>
            </w:tcBorders>
          </w:tcPr>
          <w:p w14:paraId="443F7873" w14:textId="77777777" w:rsidR="00A53193" w:rsidRPr="00CE0066" w:rsidRDefault="00A53193" w:rsidP="002D499B">
            <w:pPr>
              <w:tabs>
                <w:tab w:val="left" w:pos="284"/>
              </w:tabs>
              <w:snapToGrid w:val="0"/>
              <w:spacing w:before="60" w:after="60"/>
              <w:ind w:left="181" w:hanging="181"/>
              <w:rPr>
                <w:rFonts w:ascii="Trebuchet MS" w:hAnsi="Trebuchet MS"/>
                <w:sz w:val="22"/>
                <w:szCs w:val="22"/>
              </w:rPr>
            </w:pPr>
            <w:r w:rsidRPr="00CE0066">
              <w:rPr>
                <w:rFonts w:ascii="Trebuchet MS" w:hAnsi="Trebuchet MS"/>
                <w:sz w:val="22"/>
                <w:szCs w:val="22"/>
              </w:rPr>
              <w:t>Zakoniti zastopnik:</w:t>
            </w:r>
          </w:p>
        </w:tc>
        <w:tc>
          <w:tcPr>
            <w:tcW w:w="5118" w:type="dxa"/>
            <w:tcBorders>
              <w:left w:val="single" w:sz="2" w:space="0" w:color="000000"/>
              <w:bottom w:val="single" w:sz="2" w:space="0" w:color="000000"/>
              <w:right w:val="single" w:sz="2" w:space="0" w:color="000000"/>
            </w:tcBorders>
          </w:tcPr>
          <w:p w14:paraId="51FCB88E" w14:textId="77777777" w:rsidR="00A53193" w:rsidRPr="00CE0066" w:rsidRDefault="00A53193" w:rsidP="002D499B">
            <w:pPr>
              <w:tabs>
                <w:tab w:val="left" w:pos="284"/>
              </w:tabs>
              <w:snapToGrid w:val="0"/>
              <w:ind w:left="181" w:hanging="181"/>
              <w:rPr>
                <w:rFonts w:ascii="Trebuchet MS" w:hAnsi="Trebuchet MS"/>
                <w:sz w:val="22"/>
                <w:szCs w:val="22"/>
              </w:rPr>
            </w:pPr>
          </w:p>
          <w:p w14:paraId="67410530" w14:textId="77777777" w:rsidR="00A53193" w:rsidRPr="00CE0066" w:rsidRDefault="00A53193" w:rsidP="002D499B">
            <w:pPr>
              <w:tabs>
                <w:tab w:val="left" w:pos="284"/>
              </w:tabs>
              <w:snapToGrid w:val="0"/>
              <w:ind w:left="181" w:hanging="181"/>
              <w:rPr>
                <w:rFonts w:ascii="Trebuchet MS" w:hAnsi="Trebuchet MS"/>
                <w:sz w:val="22"/>
                <w:szCs w:val="22"/>
              </w:rPr>
            </w:pPr>
          </w:p>
        </w:tc>
      </w:tr>
      <w:tr w:rsidR="00A53193" w:rsidRPr="00CE0066" w14:paraId="477BF33A" w14:textId="77777777" w:rsidTr="002D499B">
        <w:tc>
          <w:tcPr>
            <w:tcW w:w="3440" w:type="dxa"/>
            <w:tcBorders>
              <w:left w:val="single" w:sz="2" w:space="0" w:color="000000"/>
              <w:bottom w:val="single" w:sz="2" w:space="0" w:color="000000"/>
            </w:tcBorders>
          </w:tcPr>
          <w:p w14:paraId="3A7FCD4A" w14:textId="77777777" w:rsidR="00A53193" w:rsidRPr="00CE0066" w:rsidRDefault="00A53193" w:rsidP="002D499B">
            <w:pPr>
              <w:tabs>
                <w:tab w:val="left" w:pos="284"/>
              </w:tabs>
              <w:snapToGrid w:val="0"/>
              <w:spacing w:before="60" w:after="60"/>
              <w:ind w:left="181" w:hanging="181"/>
              <w:rPr>
                <w:rFonts w:ascii="Trebuchet MS" w:hAnsi="Trebuchet MS"/>
                <w:sz w:val="22"/>
                <w:szCs w:val="22"/>
              </w:rPr>
            </w:pPr>
            <w:r w:rsidRPr="00CE0066">
              <w:rPr>
                <w:rFonts w:ascii="Trebuchet MS" w:hAnsi="Trebuchet MS"/>
                <w:sz w:val="22"/>
                <w:szCs w:val="22"/>
              </w:rPr>
              <w:t>Identifikacijska številka za DDV:</w:t>
            </w:r>
          </w:p>
        </w:tc>
        <w:tc>
          <w:tcPr>
            <w:tcW w:w="5118" w:type="dxa"/>
            <w:tcBorders>
              <w:left w:val="single" w:sz="2" w:space="0" w:color="000000"/>
              <w:bottom w:val="single" w:sz="2" w:space="0" w:color="000000"/>
              <w:right w:val="single" w:sz="2" w:space="0" w:color="000000"/>
            </w:tcBorders>
          </w:tcPr>
          <w:p w14:paraId="53F37290" w14:textId="77777777" w:rsidR="00A53193" w:rsidRPr="00CE0066" w:rsidRDefault="00A53193" w:rsidP="002D499B">
            <w:pPr>
              <w:tabs>
                <w:tab w:val="left" w:pos="284"/>
              </w:tabs>
              <w:snapToGrid w:val="0"/>
              <w:ind w:left="181" w:hanging="181"/>
              <w:rPr>
                <w:rFonts w:ascii="Trebuchet MS" w:hAnsi="Trebuchet MS"/>
                <w:sz w:val="22"/>
                <w:szCs w:val="22"/>
              </w:rPr>
            </w:pPr>
          </w:p>
          <w:p w14:paraId="3D7EE09E" w14:textId="77777777" w:rsidR="00A53193" w:rsidRPr="00CE0066" w:rsidRDefault="00A53193" w:rsidP="002D499B">
            <w:pPr>
              <w:tabs>
                <w:tab w:val="left" w:pos="284"/>
              </w:tabs>
              <w:snapToGrid w:val="0"/>
              <w:ind w:left="181" w:hanging="181"/>
              <w:rPr>
                <w:rFonts w:ascii="Trebuchet MS" w:hAnsi="Trebuchet MS"/>
                <w:sz w:val="22"/>
                <w:szCs w:val="22"/>
              </w:rPr>
            </w:pPr>
          </w:p>
        </w:tc>
      </w:tr>
      <w:tr w:rsidR="00A53193" w:rsidRPr="00CE0066" w14:paraId="392F1D69" w14:textId="77777777" w:rsidTr="002D499B">
        <w:tc>
          <w:tcPr>
            <w:tcW w:w="3440" w:type="dxa"/>
            <w:tcBorders>
              <w:left w:val="single" w:sz="2" w:space="0" w:color="000000"/>
              <w:bottom w:val="single" w:sz="2" w:space="0" w:color="000000"/>
            </w:tcBorders>
          </w:tcPr>
          <w:p w14:paraId="792ECC23" w14:textId="77777777" w:rsidR="00A53193" w:rsidRPr="00CE0066" w:rsidRDefault="00A53193" w:rsidP="002D499B">
            <w:pPr>
              <w:tabs>
                <w:tab w:val="left" w:pos="284"/>
              </w:tabs>
              <w:snapToGrid w:val="0"/>
              <w:spacing w:before="60" w:after="60"/>
              <w:ind w:left="181" w:hanging="181"/>
              <w:rPr>
                <w:rFonts w:ascii="Trebuchet MS" w:hAnsi="Trebuchet MS"/>
                <w:sz w:val="22"/>
                <w:szCs w:val="22"/>
              </w:rPr>
            </w:pPr>
            <w:r w:rsidRPr="00CE0066">
              <w:rPr>
                <w:rFonts w:ascii="Trebuchet MS" w:hAnsi="Trebuchet MS"/>
                <w:sz w:val="22"/>
                <w:szCs w:val="22"/>
              </w:rPr>
              <w:t>Matična številka:</w:t>
            </w:r>
          </w:p>
        </w:tc>
        <w:tc>
          <w:tcPr>
            <w:tcW w:w="5118" w:type="dxa"/>
            <w:tcBorders>
              <w:left w:val="single" w:sz="2" w:space="0" w:color="000000"/>
              <w:bottom w:val="single" w:sz="2" w:space="0" w:color="000000"/>
              <w:right w:val="single" w:sz="2" w:space="0" w:color="000000"/>
            </w:tcBorders>
          </w:tcPr>
          <w:p w14:paraId="135A5347" w14:textId="77777777" w:rsidR="00A53193" w:rsidRPr="00CE0066" w:rsidRDefault="00A53193" w:rsidP="002D499B">
            <w:pPr>
              <w:tabs>
                <w:tab w:val="left" w:pos="284"/>
              </w:tabs>
              <w:snapToGrid w:val="0"/>
              <w:ind w:left="181" w:hanging="181"/>
              <w:rPr>
                <w:rFonts w:ascii="Trebuchet MS" w:hAnsi="Trebuchet MS"/>
                <w:sz w:val="22"/>
                <w:szCs w:val="22"/>
              </w:rPr>
            </w:pPr>
          </w:p>
          <w:p w14:paraId="0B398850" w14:textId="77777777" w:rsidR="00A53193" w:rsidRPr="00CE0066" w:rsidRDefault="00A53193" w:rsidP="002D499B">
            <w:pPr>
              <w:tabs>
                <w:tab w:val="left" w:pos="284"/>
              </w:tabs>
              <w:snapToGrid w:val="0"/>
              <w:ind w:left="181" w:hanging="181"/>
              <w:rPr>
                <w:rFonts w:ascii="Trebuchet MS" w:hAnsi="Trebuchet MS"/>
                <w:sz w:val="22"/>
                <w:szCs w:val="22"/>
              </w:rPr>
            </w:pPr>
          </w:p>
        </w:tc>
      </w:tr>
      <w:tr w:rsidR="00A53193" w:rsidRPr="00CE0066" w14:paraId="37BD8C5A" w14:textId="77777777" w:rsidTr="002D499B">
        <w:tc>
          <w:tcPr>
            <w:tcW w:w="3440" w:type="dxa"/>
            <w:tcBorders>
              <w:left w:val="single" w:sz="2" w:space="0" w:color="000000"/>
              <w:bottom w:val="single" w:sz="2" w:space="0" w:color="000000"/>
            </w:tcBorders>
          </w:tcPr>
          <w:p w14:paraId="5F880F66" w14:textId="77777777" w:rsidR="00A53193" w:rsidRPr="00CE0066" w:rsidRDefault="00A53193" w:rsidP="002D499B">
            <w:pPr>
              <w:tabs>
                <w:tab w:val="left" w:pos="284"/>
              </w:tabs>
              <w:snapToGrid w:val="0"/>
              <w:spacing w:before="60" w:after="60"/>
              <w:ind w:left="181" w:hanging="181"/>
              <w:rPr>
                <w:rFonts w:ascii="Trebuchet MS" w:hAnsi="Trebuchet MS"/>
                <w:sz w:val="22"/>
                <w:szCs w:val="22"/>
              </w:rPr>
            </w:pPr>
            <w:r w:rsidRPr="00CE0066">
              <w:rPr>
                <w:rFonts w:ascii="Trebuchet MS" w:hAnsi="Trebuchet MS"/>
                <w:sz w:val="22"/>
                <w:szCs w:val="22"/>
              </w:rPr>
              <w:t>Poslovni naslov:</w:t>
            </w:r>
          </w:p>
        </w:tc>
        <w:tc>
          <w:tcPr>
            <w:tcW w:w="5118" w:type="dxa"/>
            <w:tcBorders>
              <w:left w:val="single" w:sz="2" w:space="0" w:color="000000"/>
              <w:bottom w:val="single" w:sz="2" w:space="0" w:color="000000"/>
              <w:right w:val="single" w:sz="2" w:space="0" w:color="000000"/>
            </w:tcBorders>
          </w:tcPr>
          <w:p w14:paraId="01C3961F" w14:textId="77777777" w:rsidR="00A53193" w:rsidRPr="00CE0066" w:rsidRDefault="00A53193" w:rsidP="002D499B">
            <w:pPr>
              <w:tabs>
                <w:tab w:val="left" w:pos="284"/>
              </w:tabs>
              <w:snapToGrid w:val="0"/>
              <w:ind w:left="181" w:hanging="181"/>
              <w:rPr>
                <w:rFonts w:ascii="Trebuchet MS" w:hAnsi="Trebuchet MS"/>
                <w:sz w:val="22"/>
                <w:szCs w:val="22"/>
              </w:rPr>
            </w:pPr>
          </w:p>
          <w:p w14:paraId="4762E37A" w14:textId="77777777" w:rsidR="00A53193" w:rsidRPr="00CE0066" w:rsidRDefault="00A53193" w:rsidP="002D499B">
            <w:pPr>
              <w:tabs>
                <w:tab w:val="left" w:pos="284"/>
              </w:tabs>
              <w:snapToGrid w:val="0"/>
              <w:ind w:left="181" w:hanging="181"/>
              <w:rPr>
                <w:rFonts w:ascii="Trebuchet MS" w:hAnsi="Trebuchet MS"/>
                <w:sz w:val="22"/>
                <w:szCs w:val="22"/>
              </w:rPr>
            </w:pPr>
          </w:p>
        </w:tc>
      </w:tr>
      <w:tr w:rsidR="00A53193" w:rsidRPr="00CE0066" w14:paraId="03750A33" w14:textId="77777777" w:rsidTr="002D499B">
        <w:tc>
          <w:tcPr>
            <w:tcW w:w="3440" w:type="dxa"/>
            <w:tcBorders>
              <w:left w:val="single" w:sz="2" w:space="0" w:color="000000"/>
              <w:bottom w:val="single" w:sz="2" w:space="0" w:color="000000"/>
            </w:tcBorders>
          </w:tcPr>
          <w:p w14:paraId="7DBE18AE" w14:textId="77777777" w:rsidR="00A53193" w:rsidRPr="00CE0066" w:rsidRDefault="00A53193" w:rsidP="002D499B">
            <w:pPr>
              <w:tabs>
                <w:tab w:val="left" w:pos="284"/>
              </w:tabs>
              <w:snapToGrid w:val="0"/>
              <w:spacing w:before="60" w:after="60"/>
              <w:ind w:left="181" w:hanging="181"/>
              <w:rPr>
                <w:rFonts w:ascii="Trebuchet MS" w:hAnsi="Trebuchet MS"/>
                <w:sz w:val="22"/>
                <w:szCs w:val="22"/>
              </w:rPr>
            </w:pPr>
            <w:r w:rsidRPr="00CE0066">
              <w:rPr>
                <w:rFonts w:ascii="Trebuchet MS" w:hAnsi="Trebuchet MS"/>
                <w:sz w:val="22"/>
                <w:szCs w:val="22"/>
              </w:rPr>
              <w:t>Elektronski naslov:</w:t>
            </w:r>
          </w:p>
        </w:tc>
        <w:tc>
          <w:tcPr>
            <w:tcW w:w="5118" w:type="dxa"/>
            <w:tcBorders>
              <w:left w:val="single" w:sz="2" w:space="0" w:color="000000"/>
              <w:bottom w:val="single" w:sz="2" w:space="0" w:color="000000"/>
              <w:right w:val="single" w:sz="2" w:space="0" w:color="000000"/>
            </w:tcBorders>
          </w:tcPr>
          <w:p w14:paraId="00C5D010" w14:textId="77777777" w:rsidR="00A53193" w:rsidRPr="00CE0066" w:rsidRDefault="00A53193" w:rsidP="002D499B">
            <w:pPr>
              <w:tabs>
                <w:tab w:val="left" w:pos="284"/>
              </w:tabs>
              <w:snapToGrid w:val="0"/>
              <w:ind w:left="181" w:hanging="181"/>
              <w:rPr>
                <w:rFonts w:ascii="Trebuchet MS" w:hAnsi="Trebuchet MS"/>
                <w:sz w:val="22"/>
                <w:szCs w:val="22"/>
              </w:rPr>
            </w:pPr>
          </w:p>
          <w:p w14:paraId="3FCBAB3D" w14:textId="77777777" w:rsidR="00A53193" w:rsidRPr="00CE0066" w:rsidRDefault="00A53193" w:rsidP="002D499B">
            <w:pPr>
              <w:tabs>
                <w:tab w:val="left" w:pos="284"/>
              </w:tabs>
              <w:snapToGrid w:val="0"/>
              <w:ind w:left="181" w:hanging="181"/>
              <w:rPr>
                <w:rFonts w:ascii="Trebuchet MS" w:hAnsi="Trebuchet MS"/>
                <w:sz w:val="22"/>
                <w:szCs w:val="22"/>
              </w:rPr>
            </w:pPr>
          </w:p>
        </w:tc>
      </w:tr>
      <w:tr w:rsidR="00A53193" w:rsidRPr="00CE0066" w14:paraId="2A84C11B" w14:textId="77777777" w:rsidTr="002D499B">
        <w:tc>
          <w:tcPr>
            <w:tcW w:w="3440" w:type="dxa"/>
            <w:tcBorders>
              <w:left w:val="single" w:sz="2" w:space="0" w:color="000000"/>
              <w:bottom w:val="single" w:sz="2" w:space="0" w:color="000000"/>
            </w:tcBorders>
          </w:tcPr>
          <w:p w14:paraId="3C14E699" w14:textId="77777777" w:rsidR="00A53193" w:rsidRPr="00CE0066" w:rsidRDefault="00A53193" w:rsidP="002D499B">
            <w:pPr>
              <w:tabs>
                <w:tab w:val="left" w:pos="284"/>
              </w:tabs>
              <w:snapToGrid w:val="0"/>
              <w:spacing w:before="60" w:after="60"/>
              <w:ind w:left="181" w:hanging="181"/>
              <w:rPr>
                <w:rFonts w:ascii="Trebuchet MS" w:hAnsi="Trebuchet MS"/>
                <w:sz w:val="22"/>
                <w:szCs w:val="22"/>
              </w:rPr>
            </w:pPr>
            <w:r w:rsidRPr="00CE0066">
              <w:rPr>
                <w:rFonts w:ascii="Trebuchet MS" w:hAnsi="Trebuchet MS"/>
                <w:sz w:val="22"/>
                <w:szCs w:val="22"/>
              </w:rPr>
              <w:t>Telefonska številka:</w:t>
            </w:r>
          </w:p>
        </w:tc>
        <w:tc>
          <w:tcPr>
            <w:tcW w:w="5118" w:type="dxa"/>
            <w:tcBorders>
              <w:left w:val="single" w:sz="2" w:space="0" w:color="000000"/>
              <w:bottom w:val="single" w:sz="2" w:space="0" w:color="000000"/>
              <w:right w:val="single" w:sz="2" w:space="0" w:color="000000"/>
            </w:tcBorders>
          </w:tcPr>
          <w:p w14:paraId="08DF4B89" w14:textId="77777777" w:rsidR="00A53193" w:rsidRPr="00CE0066" w:rsidRDefault="00A53193" w:rsidP="002D499B">
            <w:pPr>
              <w:tabs>
                <w:tab w:val="left" w:pos="284"/>
              </w:tabs>
              <w:snapToGrid w:val="0"/>
              <w:ind w:left="181" w:hanging="181"/>
              <w:rPr>
                <w:rFonts w:ascii="Trebuchet MS" w:hAnsi="Trebuchet MS"/>
                <w:sz w:val="22"/>
                <w:szCs w:val="22"/>
              </w:rPr>
            </w:pPr>
          </w:p>
          <w:p w14:paraId="796172F9" w14:textId="77777777" w:rsidR="00A53193" w:rsidRPr="00CE0066" w:rsidRDefault="00A53193" w:rsidP="002D499B">
            <w:pPr>
              <w:tabs>
                <w:tab w:val="left" w:pos="284"/>
              </w:tabs>
              <w:snapToGrid w:val="0"/>
              <w:ind w:left="181" w:hanging="181"/>
              <w:rPr>
                <w:rFonts w:ascii="Trebuchet MS" w:hAnsi="Trebuchet MS"/>
                <w:sz w:val="22"/>
                <w:szCs w:val="22"/>
              </w:rPr>
            </w:pPr>
          </w:p>
        </w:tc>
      </w:tr>
      <w:tr w:rsidR="00A53193" w:rsidRPr="00CE0066" w14:paraId="7CBF5B9A" w14:textId="77777777" w:rsidTr="002D499B">
        <w:tc>
          <w:tcPr>
            <w:tcW w:w="3440" w:type="dxa"/>
            <w:tcBorders>
              <w:left w:val="single" w:sz="2" w:space="0" w:color="000000"/>
              <w:bottom w:val="single" w:sz="2" w:space="0" w:color="000000"/>
            </w:tcBorders>
          </w:tcPr>
          <w:p w14:paraId="41F0EC05" w14:textId="77777777" w:rsidR="00A53193" w:rsidRPr="00CE0066" w:rsidRDefault="00A53193" w:rsidP="002D499B">
            <w:pPr>
              <w:tabs>
                <w:tab w:val="left" w:pos="284"/>
              </w:tabs>
              <w:snapToGrid w:val="0"/>
              <w:spacing w:before="60" w:after="60"/>
              <w:ind w:left="181" w:hanging="181"/>
              <w:rPr>
                <w:rFonts w:ascii="Trebuchet MS" w:hAnsi="Trebuchet MS"/>
                <w:sz w:val="22"/>
                <w:szCs w:val="22"/>
              </w:rPr>
            </w:pPr>
            <w:r w:rsidRPr="00CE0066">
              <w:rPr>
                <w:rFonts w:ascii="Trebuchet MS" w:hAnsi="Trebuchet MS"/>
                <w:sz w:val="22"/>
                <w:szCs w:val="22"/>
              </w:rPr>
              <w:t>Številka telefaksa:</w:t>
            </w:r>
          </w:p>
        </w:tc>
        <w:tc>
          <w:tcPr>
            <w:tcW w:w="5118" w:type="dxa"/>
            <w:tcBorders>
              <w:left w:val="single" w:sz="2" w:space="0" w:color="000000"/>
              <w:bottom w:val="single" w:sz="2" w:space="0" w:color="000000"/>
              <w:right w:val="single" w:sz="2" w:space="0" w:color="000000"/>
            </w:tcBorders>
          </w:tcPr>
          <w:p w14:paraId="529B5308" w14:textId="77777777" w:rsidR="00A53193" w:rsidRPr="00CE0066" w:rsidRDefault="00A53193" w:rsidP="002D499B">
            <w:pPr>
              <w:tabs>
                <w:tab w:val="left" w:pos="284"/>
              </w:tabs>
              <w:snapToGrid w:val="0"/>
              <w:ind w:left="181" w:hanging="181"/>
              <w:rPr>
                <w:rFonts w:ascii="Trebuchet MS" w:hAnsi="Trebuchet MS"/>
                <w:sz w:val="22"/>
                <w:szCs w:val="22"/>
              </w:rPr>
            </w:pPr>
          </w:p>
          <w:p w14:paraId="2BCD443B" w14:textId="77777777" w:rsidR="00A53193" w:rsidRPr="00CE0066" w:rsidRDefault="00A53193" w:rsidP="002D499B">
            <w:pPr>
              <w:tabs>
                <w:tab w:val="left" w:pos="284"/>
              </w:tabs>
              <w:snapToGrid w:val="0"/>
              <w:ind w:left="181" w:hanging="181"/>
              <w:rPr>
                <w:rFonts w:ascii="Trebuchet MS" w:hAnsi="Trebuchet MS"/>
                <w:sz w:val="22"/>
                <w:szCs w:val="22"/>
              </w:rPr>
            </w:pPr>
          </w:p>
        </w:tc>
      </w:tr>
      <w:tr w:rsidR="00A53193" w:rsidRPr="00CE0066" w14:paraId="6D4F0A22" w14:textId="77777777" w:rsidTr="002D499B">
        <w:tc>
          <w:tcPr>
            <w:tcW w:w="3440" w:type="dxa"/>
            <w:tcBorders>
              <w:left w:val="single" w:sz="2" w:space="0" w:color="000000"/>
              <w:bottom w:val="single" w:sz="4" w:space="0" w:color="auto"/>
            </w:tcBorders>
          </w:tcPr>
          <w:p w14:paraId="542A30C9" w14:textId="77777777" w:rsidR="00A53193" w:rsidRPr="00CE0066" w:rsidRDefault="00A53193" w:rsidP="002D499B">
            <w:pPr>
              <w:snapToGrid w:val="0"/>
              <w:spacing w:before="60" w:after="60"/>
              <w:rPr>
                <w:rFonts w:ascii="Trebuchet MS" w:hAnsi="Trebuchet MS"/>
                <w:sz w:val="22"/>
                <w:szCs w:val="22"/>
              </w:rPr>
            </w:pPr>
            <w:r w:rsidRPr="00CE0066">
              <w:rPr>
                <w:rFonts w:ascii="Trebuchet MS" w:hAnsi="Trebuchet MS"/>
                <w:sz w:val="22"/>
                <w:szCs w:val="22"/>
              </w:rPr>
              <w:t>Številka transakcijskega računa in banka, ki vodi račun:</w:t>
            </w:r>
          </w:p>
        </w:tc>
        <w:tc>
          <w:tcPr>
            <w:tcW w:w="5118" w:type="dxa"/>
            <w:tcBorders>
              <w:left w:val="single" w:sz="2" w:space="0" w:color="000000"/>
              <w:bottom w:val="single" w:sz="4" w:space="0" w:color="auto"/>
              <w:right w:val="single" w:sz="2" w:space="0" w:color="000000"/>
            </w:tcBorders>
          </w:tcPr>
          <w:p w14:paraId="719E6303" w14:textId="77777777" w:rsidR="00A53193" w:rsidRPr="00CE0066" w:rsidRDefault="00A53193" w:rsidP="002D499B">
            <w:pPr>
              <w:tabs>
                <w:tab w:val="left" w:pos="284"/>
              </w:tabs>
              <w:snapToGrid w:val="0"/>
              <w:ind w:left="181" w:hanging="181"/>
              <w:rPr>
                <w:rFonts w:ascii="Trebuchet MS" w:hAnsi="Trebuchet MS"/>
                <w:sz w:val="22"/>
                <w:szCs w:val="22"/>
              </w:rPr>
            </w:pPr>
          </w:p>
          <w:p w14:paraId="64495BAE" w14:textId="77777777" w:rsidR="00A53193" w:rsidRPr="00CE0066" w:rsidRDefault="00A53193" w:rsidP="002D499B">
            <w:pPr>
              <w:tabs>
                <w:tab w:val="left" w:pos="284"/>
              </w:tabs>
              <w:snapToGrid w:val="0"/>
              <w:ind w:left="181" w:hanging="181"/>
              <w:rPr>
                <w:rFonts w:ascii="Trebuchet MS" w:hAnsi="Trebuchet MS"/>
                <w:sz w:val="22"/>
                <w:szCs w:val="22"/>
              </w:rPr>
            </w:pPr>
          </w:p>
        </w:tc>
      </w:tr>
      <w:tr w:rsidR="00A53193" w:rsidRPr="00CE0066" w14:paraId="20044D77" w14:textId="77777777" w:rsidTr="002D499B">
        <w:tc>
          <w:tcPr>
            <w:tcW w:w="3440" w:type="dxa"/>
            <w:tcBorders>
              <w:top w:val="single" w:sz="4" w:space="0" w:color="auto"/>
              <w:left w:val="single" w:sz="4" w:space="0" w:color="auto"/>
              <w:bottom w:val="single" w:sz="4" w:space="0" w:color="auto"/>
            </w:tcBorders>
          </w:tcPr>
          <w:p w14:paraId="0C44B816" w14:textId="77777777" w:rsidR="00A53193" w:rsidRPr="00CE0066" w:rsidRDefault="00A53193" w:rsidP="002D499B">
            <w:pPr>
              <w:snapToGrid w:val="0"/>
              <w:spacing w:before="60" w:after="60"/>
              <w:rPr>
                <w:rFonts w:ascii="Trebuchet MS" w:hAnsi="Trebuchet MS"/>
                <w:sz w:val="22"/>
                <w:szCs w:val="22"/>
              </w:rPr>
            </w:pPr>
            <w:r w:rsidRPr="00CE0066">
              <w:rPr>
                <w:rFonts w:ascii="Trebuchet MS" w:hAnsi="Trebuchet MS"/>
                <w:sz w:val="22"/>
                <w:szCs w:val="22"/>
              </w:rPr>
              <w:t xml:space="preserve">Odgovorna oseba za podpis pogodbe </w:t>
            </w:r>
          </w:p>
        </w:tc>
        <w:tc>
          <w:tcPr>
            <w:tcW w:w="5118" w:type="dxa"/>
            <w:tcBorders>
              <w:top w:val="single" w:sz="4" w:space="0" w:color="auto"/>
              <w:left w:val="single" w:sz="2" w:space="0" w:color="000000"/>
              <w:bottom w:val="single" w:sz="4" w:space="0" w:color="auto"/>
              <w:right w:val="single" w:sz="4" w:space="0" w:color="auto"/>
            </w:tcBorders>
          </w:tcPr>
          <w:p w14:paraId="4356CFAD" w14:textId="77777777" w:rsidR="00A53193" w:rsidRPr="00CE0066" w:rsidRDefault="00A53193" w:rsidP="002D499B">
            <w:pPr>
              <w:tabs>
                <w:tab w:val="left" w:pos="284"/>
              </w:tabs>
              <w:snapToGrid w:val="0"/>
              <w:ind w:left="181" w:hanging="181"/>
              <w:rPr>
                <w:rFonts w:ascii="Trebuchet MS" w:hAnsi="Trebuchet MS"/>
                <w:sz w:val="22"/>
                <w:szCs w:val="22"/>
              </w:rPr>
            </w:pPr>
          </w:p>
          <w:p w14:paraId="7469F5B6" w14:textId="77777777" w:rsidR="00A53193" w:rsidRPr="00CE0066" w:rsidRDefault="00A53193" w:rsidP="002D499B">
            <w:pPr>
              <w:tabs>
                <w:tab w:val="left" w:pos="284"/>
              </w:tabs>
              <w:snapToGrid w:val="0"/>
              <w:ind w:left="181" w:hanging="181"/>
              <w:rPr>
                <w:rFonts w:ascii="Trebuchet MS" w:hAnsi="Trebuchet MS"/>
                <w:sz w:val="22"/>
                <w:szCs w:val="22"/>
              </w:rPr>
            </w:pPr>
          </w:p>
        </w:tc>
      </w:tr>
      <w:tr w:rsidR="00A53193" w:rsidRPr="00CE0066" w14:paraId="6B48CAB8" w14:textId="77777777" w:rsidTr="002D499B">
        <w:tc>
          <w:tcPr>
            <w:tcW w:w="3440" w:type="dxa"/>
            <w:tcBorders>
              <w:top w:val="single" w:sz="4" w:space="0" w:color="auto"/>
              <w:left w:val="single" w:sz="2" w:space="0" w:color="000000"/>
              <w:bottom w:val="single" w:sz="2" w:space="0" w:color="000000"/>
            </w:tcBorders>
          </w:tcPr>
          <w:p w14:paraId="601C9BEE" w14:textId="77777777" w:rsidR="00A53193" w:rsidRPr="00CE0066" w:rsidRDefault="00A53193" w:rsidP="002D499B">
            <w:pPr>
              <w:snapToGrid w:val="0"/>
              <w:spacing w:before="60" w:after="60"/>
              <w:rPr>
                <w:rFonts w:ascii="Trebuchet MS" w:hAnsi="Trebuchet MS"/>
                <w:sz w:val="22"/>
                <w:szCs w:val="22"/>
              </w:rPr>
            </w:pPr>
            <w:r w:rsidRPr="00CE0066">
              <w:rPr>
                <w:rFonts w:ascii="Trebuchet MS" w:hAnsi="Trebuchet MS"/>
                <w:sz w:val="22"/>
                <w:szCs w:val="22"/>
              </w:rPr>
              <w:t xml:space="preserve">Funkcija odgovorne osebe za podpis pogodbe </w:t>
            </w:r>
          </w:p>
        </w:tc>
        <w:tc>
          <w:tcPr>
            <w:tcW w:w="5118" w:type="dxa"/>
            <w:tcBorders>
              <w:top w:val="single" w:sz="4" w:space="0" w:color="auto"/>
              <w:left w:val="single" w:sz="2" w:space="0" w:color="000000"/>
              <w:bottom w:val="single" w:sz="2" w:space="0" w:color="000000"/>
              <w:right w:val="single" w:sz="2" w:space="0" w:color="000000"/>
            </w:tcBorders>
          </w:tcPr>
          <w:p w14:paraId="4496E129" w14:textId="77777777" w:rsidR="00A53193" w:rsidRPr="00CE0066" w:rsidRDefault="00A53193" w:rsidP="002D499B">
            <w:pPr>
              <w:tabs>
                <w:tab w:val="left" w:pos="284"/>
              </w:tabs>
              <w:snapToGrid w:val="0"/>
              <w:ind w:left="181" w:hanging="181"/>
              <w:rPr>
                <w:rFonts w:ascii="Trebuchet MS" w:hAnsi="Trebuchet MS"/>
                <w:sz w:val="22"/>
                <w:szCs w:val="22"/>
              </w:rPr>
            </w:pPr>
          </w:p>
        </w:tc>
      </w:tr>
      <w:tr w:rsidR="00A53193" w:rsidRPr="00CE0066" w14:paraId="79F34CC2" w14:textId="77777777" w:rsidTr="002D499B">
        <w:tc>
          <w:tcPr>
            <w:tcW w:w="3440" w:type="dxa"/>
            <w:tcBorders>
              <w:left w:val="single" w:sz="2" w:space="0" w:color="000000"/>
              <w:bottom w:val="single" w:sz="2" w:space="0" w:color="000000"/>
            </w:tcBorders>
          </w:tcPr>
          <w:p w14:paraId="6295D31A" w14:textId="77777777" w:rsidR="00A53193" w:rsidRPr="00CE0066" w:rsidRDefault="00A53193" w:rsidP="002D499B">
            <w:pPr>
              <w:snapToGrid w:val="0"/>
              <w:spacing w:before="60" w:after="60"/>
              <w:rPr>
                <w:rFonts w:ascii="Trebuchet MS" w:hAnsi="Trebuchet MS"/>
                <w:sz w:val="22"/>
                <w:szCs w:val="22"/>
              </w:rPr>
            </w:pPr>
            <w:r w:rsidRPr="00CE0066">
              <w:rPr>
                <w:rFonts w:ascii="Trebuchet MS" w:hAnsi="Trebuchet MS"/>
                <w:sz w:val="22"/>
                <w:szCs w:val="22"/>
              </w:rPr>
              <w:t xml:space="preserve">Kontaktna oseba </w:t>
            </w:r>
          </w:p>
        </w:tc>
        <w:tc>
          <w:tcPr>
            <w:tcW w:w="5118" w:type="dxa"/>
            <w:tcBorders>
              <w:left w:val="single" w:sz="2" w:space="0" w:color="000000"/>
              <w:bottom w:val="single" w:sz="2" w:space="0" w:color="000000"/>
              <w:right w:val="single" w:sz="2" w:space="0" w:color="000000"/>
            </w:tcBorders>
          </w:tcPr>
          <w:p w14:paraId="28D079C4" w14:textId="77777777" w:rsidR="00A53193" w:rsidRPr="00CE0066" w:rsidRDefault="00A53193" w:rsidP="002D499B">
            <w:pPr>
              <w:tabs>
                <w:tab w:val="left" w:pos="284"/>
              </w:tabs>
              <w:snapToGrid w:val="0"/>
              <w:ind w:left="181" w:hanging="181"/>
              <w:rPr>
                <w:rFonts w:ascii="Trebuchet MS" w:hAnsi="Trebuchet MS"/>
                <w:sz w:val="22"/>
                <w:szCs w:val="22"/>
              </w:rPr>
            </w:pPr>
          </w:p>
          <w:p w14:paraId="60DC2E91" w14:textId="77777777" w:rsidR="00A53193" w:rsidRPr="00CE0066" w:rsidRDefault="00A53193" w:rsidP="002D499B">
            <w:pPr>
              <w:tabs>
                <w:tab w:val="left" w:pos="284"/>
              </w:tabs>
              <w:snapToGrid w:val="0"/>
              <w:ind w:left="181" w:hanging="181"/>
              <w:rPr>
                <w:rFonts w:ascii="Trebuchet MS" w:hAnsi="Trebuchet MS"/>
                <w:sz w:val="22"/>
                <w:szCs w:val="22"/>
              </w:rPr>
            </w:pPr>
          </w:p>
        </w:tc>
      </w:tr>
      <w:tr w:rsidR="00A53193" w:rsidRPr="00CE0066" w14:paraId="4C487D88" w14:textId="77777777" w:rsidTr="002D499B">
        <w:tc>
          <w:tcPr>
            <w:tcW w:w="3440" w:type="dxa"/>
            <w:tcBorders>
              <w:left w:val="single" w:sz="2" w:space="0" w:color="000000"/>
              <w:bottom w:val="single" w:sz="2" w:space="0" w:color="000000"/>
            </w:tcBorders>
          </w:tcPr>
          <w:p w14:paraId="05D4B7C0" w14:textId="77777777" w:rsidR="00A53193" w:rsidRPr="00CE0066" w:rsidRDefault="00A53193" w:rsidP="002D499B">
            <w:pPr>
              <w:snapToGrid w:val="0"/>
              <w:spacing w:before="60" w:after="60"/>
              <w:rPr>
                <w:rFonts w:ascii="Trebuchet MS" w:hAnsi="Trebuchet MS"/>
                <w:sz w:val="22"/>
                <w:szCs w:val="22"/>
              </w:rPr>
            </w:pPr>
            <w:r w:rsidRPr="00CE0066">
              <w:rPr>
                <w:rFonts w:ascii="Trebuchet MS" w:hAnsi="Trebuchet MS"/>
                <w:sz w:val="22"/>
                <w:szCs w:val="22"/>
              </w:rPr>
              <w:t xml:space="preserve">Telefon kontaktne osebe </w:t>
            </w:r>
          </w:p>
        </w:tc>
        <w:tc>
          <w:tcPr>
            <w:tcW w:w="5118" w:type="dxa"/>
            <w:tcBorders>
              <w:left w:val="single" w:sz="2" w:space="0" w:color="000000"/>
              <w:bottom w:val="single" w:sz="2" w:space="0" w:color="000000"/>
              <w:right w:val="single" w:sz="2" w:space="0" w:color="000000"/>
            </w:tcBorders>
          </w:tcPr>
          <w:p w14:paraId="4C99EB3C" w14:textId="77777777" w:rsidR="00A53193" w:rsidRPr="00CE0066" w:rsidRDefault="00A53193" w:rsidP="002D499B">
            <w:pPr>
              <w:tabs>
                <w:tab w:val="left" w:pos="284"/>
              </w:tabs>
              <w:snapToGrid w:val="0"/>
              <w:ind w:left="181" w:hanging="181"/>
              <w:rPr>
                <w:rFonts w:ascii="Trebuchet MS" w:hAnsi="Trebuchet MS"/>
                <w:sz w:val="22"/>
                <w:szCs w:val="22"/>
              </w:rPr>
            </w:pPr>
          </w:p>
          <w:p w14:paraId="47E23643" w14:textId="77777777" w:rsidR="00A53193" w:rsidRPr="00CE0066" w:rsidRDefault="00A53193" w:rsidP="002D499B">
            <w:pPr>
              <w:tabs>
                <w:tab w:val="left" w:pos="284"/>
              </w:tabs>
              <w:snapToGrid w:val="0"/>
              <w:ind w:left="181" w:hanging="181"/>
              <w:rPr>
                <w:rFonts w:ascii="Trebuchet MS" w:hAnsi="Trebuchet MS"/>
                <w:sz w:val="22"/>
                <w:szCs w:val="22"/>
              </w:rPr>
            </w:pPr>
          </w:p>
        </w:tc>
      </w:tr>
      <w:tr w:rsidR="00A53193" w:rsidRPr="00CE0066" w14:paraId="25B2EF60" w14:textId="77777777" w:rsidTr="002D499B">
        <w:tc>
          <w:tcPr>
            <w:tcW w:w="3440" w:type="dxa"/>
            <w:tcBorders>
              <w:left w:val="single" w:sz="2" w:space="0" w:color="000000"/>
              <w:bottom w:val="single" w:sz="2" w:space="0" w:color="000000"/>
            </w:tcBorders>
          </w:tcPr>
          <w:p w14:paraId="1404B867" w14:textId="77777777" w:rsidR="00A53193" w:rsidRPr="00CE0066" w:rsidRDefault="00A53193" w:rsidP="002D499B">
            <w:pPr>
              <w:snapToGrid w:val="0"/>
              <w:spacing w:before="60" w:after="60"/>
              <w:rPr>
                <w:rFonts w:ascii="Trebuchet MS" w:hAnsi="Trebuchet MS"/>
                <w:sz w:val="22"/>
                <w:szCs w:val="22"/>
              </w:rPr>
            </w:pPr>
            <w:r w:rsidRPr="00CE0066">
              <w:rPr>
                <w:rFonts w:ascii="Trebuchet MS" w:hAnsi="Trebuchet MS"/>
                <w:sz w:val="22"/>
                <w:szCs w:val="22"/>
              </w:rPr>
              <w:t xml:space="preserve">Telefaks kontaktne osebe </w:t>
            </w:r>
          </w:p>
        </w:tc>
        <w:tc>
          <w:tcPr>
            <w:tcW w:w="5118" w:type="dxa"/>
            <w:tcBorders>
              <w:left w:val="single" w:sz="2" w:space="0" w:color="000000"/>
              <w:bottom w:val="single" w:sz="2" w:space="0" w:color="000000"/>
              <w:right w:val="single" w:sz="2" w:space="0" w:color="000000"/>
            </w:tcBorders>
          </w:tcPr>
          <w:p w14:paraId="142313C6" w14:textId="77777777" w:rsidR="00A53193" w:rsidRPr="00CE0066" w:rsidRDefault="00A53193" w:rsidP="002D499B">
            <w:pPr>
              <w:tabs>
                <w:tab w:val="left" w:pos="284"/>
              </w:tabs>
              <w:snapToGrid w:val="0"/>
              <w:ind w:left="181" w:hanging="181"/>
              <w:rPr>
                <w:rFonts w:ascii="Trebuchet MS" w:hAnsi="Trebuchet MS"/>
                <w:sz w:val="22"/>
                <w:szCs w:val="22"/>
              </w:rPr>
            </w:pPr>
          </w:p>
          <w:p w14:paraId="20BA49EE" w14:textId="77777777" w:rsidR="00A53193" w:rsidRPr="00CE0066" w:rsidRDefault="00A53193" w:rsidP="002D499B">
            <w:pPr>
              <w:tabs>
                <w:tab w:val="left" w:pos="284"/>
              </w:tabs>
              <w:snapToGrid w:val="0"/>
              <w:ind w:left="181" w:hanging="181"/>
              <w:rPr>
                <w:rFonts w:ascii="Trebuchet MS" w:hAnsi="Trebuchet MS"/>
                <w:sz w:val="22"/>
                <w:szCs w:val="22"/>
              </w:rPr>
            </w:pPr>
          </w:p>
        </w:tc>
      </w:tr>
      <w:tr w:rsidR="00A53193" w:rsidRPr="00CE0066" w14:paraId="02F9CBE5" w14:textId="77777777" w:rsidTr="002D499B">
        <w:tc>
          <w:tcPr>
            <w:tcW w:w="3440" w:type="dxa"/>
            <w:tcBorders>
              <w:left w:val="single" w:sz="2" w:space="0" w:color="000000"/>
              <w:bottom w:val="single" w:sz="2" w:space="0" w:color="000000"/>
            </w:tcBorders>
          </w:tcPr>
          <w:p w14:paraId="5C960D64" w14:textId="77777777" w:rsidR="00A53193" w:rsidRPr="00CE0066" w:rsidRDefault="00A53193" w:rsidP="002D499B">
            <w:pPr>
              <w:snapToGrid w:val="0"/>
              <w:spacing w:before="60" w:after="60"/>
              <w:rPr>
                <w:rFonts w:ascii="Trebuchet MS" w:hAnsi="Trebuchet MS"/>
                <w:sz w:val="22"/>
                <w:szCs w:val="22"/>
              </w:rPr>
            </w:pPr>
            <w:r w:rsidRPr="00CE0066">
              <w:rPr>
                <w:rFonts w:ascii="Trebuchet MS" w:hAnsi="Trebuchet MS"/>
                <w:sz w:val="22"/>
                <w:szCs w:val="22"/>
              </w:rPr>
              <w:t xml:space="preserve">Elektronska pošta kontaktne osebe </w:t>
            </w:r>
          </w:p>
        </w:tc>
        <w:tc>
          <w:tcPr>
            <w:tcW w:w="5118" w:type="dxa"/>
            <w:tcBorders>
              <w:left w:val="single" w:sz="2" w:space="0" w:color="000000"/>
              <w:bottom w:val="single" w:sz="2" w:space="0" w:color="000000"/>
              <w:right w:val="single" w:sz="2" w:space="0" w:color="000000"/>
            </w:tcBorders>
          </w:tcPr>
          <w:p w14:paraId="038C952A" w14:textId="77777777" w:rsidR="00A53193" w:rsidRPr="00CE0066" w:rsidRDefault="00A53193" w:rsidP="002D499B">
            <w:pPr>
              <w:tabs>
                <w:tab w:val="left" w:pos="284"/>
              </w:tabs>
              <w:snapToGrid w:val="0"/>
              <w:ind w:left="181" w:hanging="181"/>
              <w:rPr>
                <w:rFonts w:ascii="Trebuchet MS" w:hAnsi="Trebuchet MS"/>
                <w:sz w:val="22"/>
                <w:szCs w:val="22"/>
              </w:rPr>
            </w:pPr>
          </w:p>
          <w:p w14:paraId="43432BF2" w14:textId="77777777" w:rsidR="00A53193" w:rsidRPr="00CE0066" w:rsidRDefault="00A53193" w:rsidP="002D499B">
            <w:pPr>
              <w:tabs>
                <w:tab w:val="left" w:pos="284"/>
              </w:tabs>
              <w:snapToGrid w:val="0"/>
              <w:ind w:left="181" w:hanging="181"/>
              <w:rPr>
                <w:rFonts w:ascii="Trebuchet MS" w:hAnsi="Trebuchet MS"/>
                <w:sz w:val="22"/>
                <w:szCs w:val="22"/>
              </w:rPr>
            </w:pPr>
          </w:p>
        </w:tc>
      </w:tr>
    </w:tbl>
    <w:p w14:paraId="440FAFA9" w14:textId="77777777" w:rsidR="00A53193" w:rsidRPr="00CE0066" w:rsidRDefault="00A53193" w:rsidP="00A53193">
      <w:pPr>
        <w:rPr>
          <w:rFonts w:ascii="Trebuchet MS" w:hAnsi="Trebuchet MS"/>
          <w:sz w:val="22"/>
          <w:szCs w:val="22"/>
        </w:rPr>
      </w:pPr>
    </w:p>
    <w:p w14:paraId="28D2CB54" w14:textId="77777777" w:rsidR="00A53193" w:rsidRPr="00CE0066" w:rsidRDefault="00A53193" w:rsidP="00A53193">
      <w:pPr>
        <w:rPr>
          <w:rFonts w:ascii="Trebuchet MS" w:hAnsi="Trebuchet MS"/>
          <w:sz w:val="22"/>
          <w:szCs w:val="22"/>
        </w:rPr>
      </w:pPr>
    </w:p>
    <w:p w14:paraId="39CF1355" w14:textId="77777777" w:rsidR="00A53193" w:rsidRPr="00CE0066" w:rsidRDefault="00A53193" w:rsidP="00A53193">
      <w:pPr>
        <w:rPr>
          <w:rFonts w:ascii="Trebuchet MS" w:hAnsi="Trebuchet MS"/>
          <w:b/>
          <w:sz w:val="22"/>
          <w:szCs w:val="22"/>
        </w:rPr>
      </w:pPr>
      <w:r w:rsidRPr="00CE0066">
        <w:rPr>
          <w:rFonts w:ascii="Trebuchet MS" w:hAnsi="Trebuchet MS"/>
          <w:b/>
          <w:sz w:val="22"/>
          <w:szCs w:val="22"/>
        </w:rPr>
        <w:t>NAČIN PREDLOŽITVE PONUDBE:</w:t>
      </w:r>
    </w:p>
    <w:p w14:paraId="58257819" w14:textId="77777777" w:rsidR="00A53193" w:rsidRPr="00CE0066" w:rsidRDefault="00A53193" w:rsidP="00A53193">
      <w:pPr>
        <w:rPr>
          <w:rFonts w:ascii="Trebuchet MS" w:hAnsi="Trebuchet MS"/>
          <w:i/>
          <w:sz w:val="22"/>
          <w:szCs w:val="22"/>
        </w:rPr>
      </w:pPr>
      <w:r w:rsidRPr="00CE0066">
        <w:rPr>
          <w:rFonts w:ascii="Trebuchet MS" w:hAnsi="Trebuchet MS"/>
          <w:i/>
          <w:sz w:val="22"/>
          <w:szCs w:val="22"/>
        </w:rPr>
        <w:t>(opomba: ustrezno obkrožiti)</w:t>
      </w:r>
    </w:p>
    <w:p w14:paraId="307D3737" w14:textId="77777777" w:rsidR="00A53193" w:rsidRPr="00CE0066" w:rsidRDefault="00A53193" w:rsidP="00A53193">
      <w:pPr>
        <w:rPr>
          <w:rFonts w:ascii="Trebuchet MS" w:hAnsi="Trebuchet MS"/>
          <w:sz w:val="22"/>
          <w:szCs w:val="22"/>
        </w:rPr>
      </w:pPr>
    </w:p>
    <w:p w14:paraId="4EBC148B" w14:textId="77777777" w:rsidR="00A53193" w:rsidRDefault="00A53193" w:rsidP="00A53193">
      <w:pPr>
        <w:rPr>
          <w:rFonts w:ascii="Trebuchet MS" w:hAnsi="Trebuchet MS"/>
          <w:sz w:val="22"/>
          <w:szCs w:val="22"/>
        </w:rPr>
      </w:pPr>
      <w:r w:rsidRPr="00CE0066">
        <w:rPr>
          <w:rFonts w:ascii="Trebuchet MS" w:hAnsi="Trebuchet MS"/>
          <w:sz w:val="22"/>
          <w:szCs w:val="22"/>
        </w:rPr>
        <w:t>Izjavljamo, da dajemo ponudbo:</w:t>
      </w:r>
    </w:p>
    <w:p w14:paraId="206CF0FD" w14:textId="77777777" w:rsidR="00A53193" w:rsidRPr="00CE0066" w:rsidRDefault="00A53193" w:rsidP="00A53193">
      <w:pPr>
        <w:rPr>
          <w:rFonts w:ascii="Trebuchet MS" w:hAnsi="Trebuchet MS"/>
          <w:sz w:val="22"/>
          <w:szCs w:val="22"/>
        </w:rPr>
      </w:pPr>
    </w:p>
    <w:p w14:paraId="0E65E13F" w14:textId="77777777" w:rsidR="00A53193" w:rsidRPr="00CE0066" w:rsidRDefault="00A53193" w:rsidP="00A53193">
      <w:pPr>
        <w:rPr>
          <w:rFonts w:ascii="Trebuchet MS" w:hAnsi="Trebuchet MS"/>
          <w:sz w:val="22"/>
          <w:szCs w:val="22"/>
        </w:rPr>
      </w:pPr>
      <w:r w:rsidRPr="00CE0066">
        <w:rPr>
          <w:rFonts w:ascii="Trebuchet MS" w:hAnsi="Trebuchet MS"/>
          <w:sz w:val="22"/>
          <w:szCs w:val="22"/>
        </w:rPr>
        <w:t>a) samostojno – kot samostojen ponudnik</w:t>
      </w:r>
    </w:p>
    <w:p w14:paraId="757EDE5D" w14:textId="77777777" w:rsidR="00A53193" w:rsidRPr="00CE0066" w:rsidRDefault="00A53193" w:rsidP="00A53193">
      <w:pPr>
        <w:rPr>
          <w:rFonts w:ascii="Trebuchet MS" w:hAnsi="Trebuchet MS"/>
          <w:sz w:val="22"/>
          <w:szCs w:val="22"/>
        </w:rPr>
      </w:pPr>
    </w:p>
    <w:p w14:paraId="1F2583A2" w14:textId="77777777" w:rsidR="00A53193" w:rsidRPr="00CE0066" w:rsidRDefault="00A53193" w:rsidP="00A53193">
      <w:pPr>
        <w:rPr>
          <w:rFonts w:ascii="Trebuchet MS" w:hAnsi="Trebuchet MS"/>
          <w:sz w:val="22"/>
          <w:szCs w:val="22"/>
        </w:rPr>
      </w:pPr>
      <w:r w:rsidRPr="00CE0066">
        <w:rPr>
          <w:rFonts w:ascii="Trebuchet MS" w:hAnsi="Trebuchet MS"/>
          <w:sz w:val="22"/>
          <w:szCs w:val="22"/>
        </w:rPr>
        <w:t>b) s podizvajalci – kot samostojen ponudnik s podizvajalci</w:t>
      </w:r>
    </w:p>
    <w:p w14:paraId="7D379C6A" w14:textId="77777777" w:rsidR="00A53193" w:rsidRPr="00CE0066" w:rsidRDefault="00A53193" w:rsidP="00A53193">
      <w:pPr>
        <w:rPr>
          <w:rFonts w:ascii="Trebuchet MS" w:hAnsi="Trebuchet MS"/>
          <w:sz w:val="22"/>
          <w:szCs w:val="22"/>
        </w:rPr>
      </w:pPr>
    </w:p>
    <w:p w14:paraId="5978820C" w14:textId="77777777" w:rsidR="00A53193" w:rsidRPr="00CE0066" w:rsidRDefault="00A53193" w:rsidP="00A53193">
      <w:pPr>
        <w:rPr>
          <w:rFonts w:ascii="Trebuchet MS" w:hAnsi="Trebuchet MS"/>
          <w:sz w:val="22"/>
          <w:szCs w:val="22"/>
        </w:rPr>
      </w:pPr>
      <w:r w:rsidRPr="00CE0066">
        <w:rPr>
          <w:rFonts w:ascii="Trebuchet MS" w:hAnsi="Trebuchet MS"/>
          <w:sz w:val="22"/>
          <w:szCs w:val="22"/>
        </w:rPr>
        <w:t>c) skupno ponudbo – kot vodilni partner v skupini ponudnikov</w:t>
      </w:r>
    </w:p>
    <w:p w14:paraId="7F21E3CB" w14:textId="77777777" w:rsidR="00A53193" w:rsidRPr="00CE0066" w:rsidRDefault="00A53193" w:rsidP="00A53193">
      <w:pPr>
        <w:rPr>
          <w:rFonts w:ascii="Trebuchet MS" w:hAnsi="Trebuchet MS"/>
          <w:sz w:val="22"/>
          <w:szCs w:val="22"/>
        </w:rPr>
      </w:pPr>
    </w:p>
    <w:p w14:paraId="522CCFFE" w14:textId="77777777" w:rsidR="00A53193" w:rsidRPr="00CE0066" w:rsidRDefault="00A53193" w:rsidP="00A53193">
      <w:pPr>
        <w:rPr>
          <w:rFonts w:ascii="Trebuchet MS" w:hAnsi="Trebuchet MS"/>
          <w:sz w:val="22"/>
          <w:szCs w:val="22"/>
        </w:rPr>
      </w:pPr>
    </w:p>
    <w:p w14:paraId="1C3416D2" w14:textId="77777777" w:rsidR="00A53193" w:rsidRPr="00CE0066" w:rsidRDefault="00A53193" w:rsidP="00A53193">
      <w:pPr>
        <w:rPr>
          <w:rFonts w:ascii="Trebuchet MS" w:hAnsi="Trebuchet MS"/>
          <w:sz w:val="22"/>
          <w:szCs w:val="22"/>
        </w:rPr>
      </w:pPr>
    </w:p>
    <w:tbl>
      <w:tblPr>
        <w:tblW w:w="0" w:type="auto"/>
        <w:tblLayout w:type="fixed"/>
        <w:tblLook w:val="0000" w:firstRow="0" w:lastRow="0" w:firstColumn="0" w:lastColumn="0" w:noHBand="0" w:noVBand="0"/>
      </w:tblPr>
      <w:tblGrid>
        <w:gridCol w:w="4888"/>
        <w:gridCol w:w="4889"/>
      </w:tblGrid>
      <w:tr w:rsidR="00A53193" w:rsidRPr="00CE0066" w14:paraId="5FCD2422" w14:textId="77777777" w:rsidTr="002D499B">
        <w:tc>
          <w:tcPr>
            <w:tcW w:w="4888" w:type="dxa"/>
            <w:vAlign w:val="center"/>
          </w:tcPr>
          <w:p w14:paraId="155C3E13"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Kraj in datum:</w:t>
            </w:r>
          </w:p>
        </w:tc>
        <w:tc>
          <w:tcPr>
            <w:tcW w:w="4889" w:type="dxa"/>
            <w:vAlign w:val="center"/>
          </w:tcPr>
          <w:p w14:paraId="0EC612D5"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Ime in priimek zakonitega zastopnika:</w:t>
            </w:r>
          </w:p>
        </w:tc>
      </w:tr>
      <w:tr w:rsidR="00A53193" w:rsidRPr="00CE0066" w14:paraId="1DD3631B" w14:textId="77777777" w:rsidTr="002D499B">
        <w:tc>
          <w:tcPr>
            <w:tcW w:w="4888" w:type="dxa"/>
            <w:vAlign w:val="center"/>
          </w:tcPr>
          <w:p w14:paraId="5BF01360"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w:t>
            </w:r>
          </w:p>
        </w:tc>
        <w:tc>
          <w:tcPr>
            <w:tcW w:w="4889" w:type="dxa"/>
            <w:vAlign w:val="center"/>
          </w:tcPr>
          <w:p w14:paraId="242440B7" w14:textId="77777777" w:rsidR="00A53193" w:rsidRPr="00CE0066" w:rsidRDefault="00A53193" w:rsidP="002D499B">
            <w:pPr>
              <w:snapToGrid w:val="0"/>
              <w:spacing w:before="60" w:after="40"/>
              <w:jc w:val="center"/>
              <w:rPr>
                <w:rFonts w:ascii="Trebuchet MS" w:hAnsi="Trebuchet MS"/>
                <w:sz w:val="22"/>
                <w:szCs w:val="22"/>
              </w:rPr>
            </w:pPr>
          </w:p>
        </w:tc>
      </w:tr>
      <w:tr w:rsidR="00A53193" w:rsidRPr="00CE0066" w14:paraId="2BB9ABE7" w14:textId="77777777" w:rsidTr="002D499B">
        <w:tc>
          <w:tcPr>
            <w:tcW w:w="4888" w:type="dxa"/>
            <w:vAlign w:val="center"/>
          </w:tcPr>
          <w:p w14:paraId="518DC63E" w14:textId="77777777" w:rsidR="00A53193" w:rsidRPr="00CE0066" w:rsidRDefault="00A53193" w:rsidP="002D499B">
            <w:pPr>
              <w:snapToGrid w:val="0"/>
              <w:spacing w:before="60" w:after="40"/>
              <w:rPr>
                <w:rFonts w:ascii="Trebuchet MS" w:hAnsi="Trebuchet MS"/>
                <w:sz w:val="22"/>
                <w:szCs w:val="22"/>
              </w:rPr>
            </w:pPr>
          </w:p>
        </w:tc>
        <w:tc>
          <w:tcPr>
            <w:tcW w:w="4889" w:type="dxa"/>
            <w:vAlign w:val="center"/>
          </w:tcPr>
          <w:p w14:paraId="46FB24A5" w14:textId="77777777" w:rsidR="00A53193" w:rsidRPr="00CE0066" w:rsidRDefault="00A53193" w:rsidP="002D499B">
            <w:pPr>
              <w:snapToGrid w:val="0"/>
              <w:spacing w:before="60" w:after="40"/>
              <w:jc w:val="center"/>
              <w:rPr>
                <w:rFonts w:ascii="Trebuchet MS" w:hAnsi="Trebuchet MS"/>
                <w:sz w:val="22"/>
                <w:szCs w:val="22"/>
              </w:rPr>
            </w:pPr>
          </w:p>
        </w:tc>
      </w:tr>
      <w:tr w:rsidR="00A53193" w:rsidRPr="00CE0066" w14:paraId="1B1EFDA9" w14:textId="77777777" w:rsidTr="002D499B">
        <w:tc>
          <w:tcPr>
            <w:tcW w:w="4888" w:type="dxa"/>
            <w:vAlign w:val="center"/>
          </w:tcPr>
          <w:p w14:paraId="0D048E38" w14:textId="77777777" w:rsidR="00A53193" w:rsidRPr="00CE0066" w:rsidRDefault="00A53193" w:rsidP="002D499B">
            <w:pPr>
              <w:snapToGrid w:val="0"/>
              <w:spacing w:before="60" w:after="40"/>
              <w:rPr>
                <w:rFonts w:ascii="Trebuchet MS" w:hAnsi="Trebuchet MS"/>
                <w:sz w:val="22"/>
                <w:szCs w:val="22"/>
              </w:rPr>
            </w:pPr>
          </w:p>
        </w:tc>
        <w:tc>
          <w:tcPr>
            <w:tcW w:w="4889" w:type="dxa"/>
            <w:vAlign w:val="center"/>
          </w:tcPr>
          <w:p w14:paraId="02D0B0E5"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podpis zakonitega zastopnika in žig</w:t>
            </w:r>
          </w:p>
        </w:tc>
      </w:tr>
      <w:tr w:rsidR="00A53193" w:rsidRPr="00CE0066" w14:paraId="4916AB92" w14:textId="77777777" w:rsidTr="002D499B">
        <w:tc>
          <w:tcPr>
            <w:tcW w:w="4888" w:type="dxa"/>
            <w:vAlign w:val="center"/>
          </w:tcPr>
          <w:p w14:paraId="0EF60648" w14:textId="77777777" w:rsidR="00A53193" w:rsidRPr="00CE0066" w:rsidRDefault="00A53193" w:rsidP="002D499B">
            <w:pPr>
              <w:snapToGrid w:val="0"/>
              <w:spacing w:before="60" w:after="40"/>
              <w:rPr>
                <w:rFonts w:ascii="Trebuchet MS" w:hAnsi="Trebuchet MS"/>
                <w:sz w:val="22"/>
                <w:szCs w:val="22"/>
              </w:rPr>
            </w:pPr>
          </w:p>
        </w:tc>
        <w:tc>
          <w:tcPr>
            <w:tcW w:w="4889" w:type="dxa"/>
            <w:vAlign w:val="center"/>
          </w:tcPr>
          <w:p w14:paraId="0F5BA005"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______________________________</w:t>
            </w:r>
          </w:p>
        </w:tc>
      </w:tr>
    </w:tbl>
    <w:p w14:paraId="05C0CC05" w14:textId="77777777" w:rsidR="00A53193" w:rsidRPr="00CE0066" w:rsidRDefault="00A53193" w:rsidP="00A53193">
      <w:pPr>
        <w:pageBreakBefore/>
        <w:tabs>
          <w:tab w:val="left" w:pos="284"/>
        </w:tabs>
        <w:rPr>
          <w:rFonts w:ascii="Trebuchet MS" w:hAnsi="Trebuchet MS"/>
          <w:b/>
          <w:sz w:val="22"/>
          <w:szCs w:val="22"/>
          <w:shd w:val="clear" w:color="auto" w:fill="D9D9D9"/>
        </w:rPr>
      </w:pPr>
      <w:r w:rsidRPr="007139A6">
        <w:rPr>
          <w:rFonts w:ascii="Trebuchet MS" w:hAnsi="Trebuchet MS"/>
          <w:b/>
          <w:sz w:val="22"/>
          <w:szCs w:val="22"/>
          <w:highlight w:val="lightGray"/>
          <w:shd w:val="clear" w:color="auto" w:fill="D9D9D9"/>
        </w:rPr>
        <w:lastRenderedPageBreak/>
        <w:t>Obr_2</w:t>
      </w:r>
    </w:p>
    <w:p w14:paraId="505F9656" w14:textId="77777777" w:rsidR="00A53193" w:rsidRPr="00CE0066" w:rsidRDefault="00A53193" w:rsidP="00A53193">
      <w:pPr>
        <w:rPr>
          <w:rFonts w:ascii="Trebuchet MS" w:hAnsi="Trebuchet MS"/>
          <w:sz w:val="22"/>
          <w:szCs w:val="22"/>
        </w:rPr>
      </w:pPr>
    </w:p>
    <w:p w14:paraId="7E1735C2" w14:textId="77777777" w:rsidR="00A53193" w:rsidRPr="00CE0066" w:rsidRDefault="00A53193" w:rsidP="00A53193">
      <w:pPr>
        <w:jc w:val="center"/>
        <w:rPr>
          <w:rFonts w:ascii="Trebuchet MS" w:hAnsi="Trebuchet MS"/>
          <w:b/>
          <w:sz w:val="22"/>
          <w:szCs w:val="22"/>
        </w:rPr>
      </w:pPr>
      <w:r w:rsidRPr="00CE0066">
        <w:rPr>
          <w:rFonts w:ascii="Trebuchet MS" w:hAnsi="Trebuchet MS"/>
          <w:b/>
          <w:sz w:val="22"/>
          <w:szCs w:val="22"/>
        </w:rPr>
        <w:t>PONUDBENA CENA</w:t>
      </w:r>
    </w:p>
    <w:p w14:paraId="5B764F7B" w14:textId="77777777" w:rsidR="00A53193" w:rsidRPr="00CE0066" w:rsidRDefault="00A53193" w:rsidP="00A53193">
      <w:pPr>
        <w:rPr>
          <w:rFonts w:ascii="Trebuchet MS" w:hAnsi="Trebuchet MS" w:cs="Tahoma"/>
          <w:sz w:val="22"/>
          <w:szCs w:val="22"/>
        </w:rPr>
      </w:pPr>
    </w:p>
    <w:p w14:paraId="64D41333" w14:textId="77777777" w:rsidR="00A53193" w:rsidRPr="00CE0066" w:rsidRDefault="00A53193" w:rsidP="00A53193">
      <w:pPr>
        <w:rPr>
          <w:rFonts w:ascii="Trebuchet MS" w:hAnsi="Trebuchet MS"/>
          <w:bCs/>
          <w:sz w:val="22"/>
          <w:szCs w:val="22"/>
        </w:rPr>
      </w:pPr>
      <w:r w:rsidRPr="00CE0066">
        <w:rPr>
          <w:rFonts w:ascii="Trebuchet MS" w:hAnsi="Trebuchet MS"/>
          <w:bCs/>
          <w:sz w:val="22"/>
          <w:szCs w:val="22"/>
        </w:rPr>
        <w:t>Ponudnik:___________________________________________________________</w:t>
      </w:r>
    </w:p>
    <w:p w14:paraId="36F16C7C" w14:textId="77777777" w:rsidR="00A53193" w:rsidRPr="00CE0066" w:rsidRDefault="00A53193" w:rsidP="00A53193">
      <w:pPr>
        <w:jc w:val="center"/>
        <w:rPr>
          <w:rFonts w:ascii="Trebuchet MS" w:hAnsi="Trebuchet MS"/>
          <w:i/>
          <w:iCs/>
          <w:sz w:val="22"/>
          <w:szCs w:val="22"/>
        </w:rPr>
      </w:pPr>
      <w:r w:rsidRPr="00CE0066">
        <w:rPr>
          <w:rFonts w:ascii="Trebuchet MS" w:hAnsi="Trebuchet MS"/>
          <w:i/>
          <w:iCs/>
          <w:sz w:val="22"/>
          <w:szCs w:val="22"/>
        </w:rPr>
        <w:t>(firma in sedež ponudnika)</w:t>
      </w:r>
    </w:p>
    <w:p w14:paraId="66DBAC88" w14:textId="77777777" w:rsidR="00A53193" w:rsidRPr="00CE0066" w:rsidRDefault="00A53193" w:rsidP="00A53193">
      <w:pPr>
        <w:rPr>
          <w:rFonts w:ascii="Trebuchet MS" w:hAnsi="Trebuchet MS" w:cs="Tahoma"/>
          <w:sz w:val="22"/>
          <w:szCs w:val="22"/>
        </w:rPr>
      </w:pPr>
    </w:p>
    <w:p w14:paraId="1476D54B" w14:textId="1EBFDE6C" w:rsidR="00A53193" w:rsidRPr="00FB5F3F" w:rsidRDefault="00A53193" w:rsidP="00A53193">
      <w:pPr>
        <w:rPr>
          <w:rFonts w:ascii="Trebuchet MS" w:hAnsi="Trebuchet MS" w:cs="Tahoma"/>
          <w:b/>
          <w:sz w:val="22"/>
          <w:szCs w:val="22"/>
          <w:u w:val="single"/>
        </w:rPr>
      </w:pPr>
      <w:r w:rsidRPr="00CE0066">
        <w:rPr>
          <w:rFonts w:ascii="Trebuchet MS" w:hAnsi="Trebuchet MS" w:cs="Tahoma"/>
          <w:sz w:val="22"/>
          <w:szCs w:val="22"/>
        </w:rPr>
        <w:t xml:space="preserve">Skladno z zahtevami razpisne dokumentacije ponujamo za izvedbo </w:t>
      </w:r>
      <w:r>
        <w:rPr>
          <w:rFonts w:ascii="Trebuchet MS" w:hAnsi="Trebuchet MS" w:cs="Tahoma"/>
          <w:b/>
          <w:sz w:val="22"/>
          <w:szCs w:val="22"/>
          <w:u w:val="single"/>
        </w:rPr>
        <w:t>storitve fizičnega in tehničnega varovanja ljudi in premoženja za potrebe  Mestne občine Celje in Upravne enote Celje za obdobje 48 mesecev</w:t>
      </w:r>
      <w:r w:rsidR="00242B24">
        <w:rPr>
          <w:rFonts w:ascii="Trebuchet MS" w:hAnsi="Trebuchet MS" w:cs="Tahoma"/>
          <w:b/>
          <w:sz w:val="22"/>
          <w:szCs w:val="22"/>
          <w:u w:val="single"/>
        </w:rPr>
        <w:t xml:space="preserve"> (2024 – 2027)</w:t>
      </w:r>
    </w:p>
    <w:p w14:paraId="2DE169B3" w14:textId="77777777" w:rsidR="00A53193" w:rsidRPr="00CE0066" w:rsidRDefault="00A53193" w:rsidP="00A53193">
      <w:pPr>
        <w:rPr>
          <w:rFonts w:ascii="Trebuchet MS" w:hAnsi="Trebuchet MS" w:cs="Tahoma"/>
          <w:sz w:val="22"/>
          <w:szCs w:val="22"/>
        </w:rPr>
      </w:pPr>
    </w:p>
    <w:tbl>
      <w:tblPr>
        <w:tblW w:w="8918" w:type="dxa"/>
        <w:tblInd w:w="81" w:type="dxa"/>
        <w:tblLayout w:type="fixed"/>
        <w:tblCellMar>
          <w:left w:w="81" w:type="dxa"/>
          <w:right w:w="81" w:type="dxa"/>
        </w:tblCellMar>
        <w:tblLook w:val="0000" w:firstRow="0" w:lastRow="0" w:firstColumn="0" w:lastColumn="0" w:noHBand="0" w:noVBand="0"/>
      </w:tblPr>
      <w:tblGrid>
        <w:gridCol w:w="4598"/>
        <w:gridCol w:w="4320"/>
      </w:tblGrid>
      <w:tr w:rsidR="00A53193" w:rsidRPr="00CE0066" w14:paraId="538A1B56" w14:textId="77777777" w:rsidTr="002D499B">
        <w:trPr>
          <w:trHeight w:val="403"/>
        </w:trPr>
        <w:tc>
          <w:tcPr>
            <w:tcW w:w="4598" w:type="dxa"/>
            <w:tcBorders>
              <w:top w:val="single" w:sz="6" w:space="0" w:color="auto"/>
              <w:left w:val="single" w:sz="6" w:space="0" w:color="auto"/>
              <w:bottom w:val="nil"/>
              <w:right w:val="nil"/>
            </w:tcBorders>
            <w:shd w:val="clear" w:color="auto" w:fill="F5F5F5"/>
          </w:tcPr>
          <w:p w14:paraId="3BA0CE7F" w14:textId="77777777" w:rsidR="00A53193" w:rsidRPr="00CE0066" w:rsidRDefault="00A53193" w:rsidP="002D499B">
            <w:pPr>
              <w:ind w:firstLine="708"/>
              <w:rPr>
                <w:rFonts w:ascii="Trebuchet MS" w:hAnsi="Trebuchet MS"/>
                <w:sz w:val="22"/>
                <w:szCs w:val="22"/>
              </w:rPr>
            </w:pPr>
          </w:p>
          <w:p w14:paraId="231EA924" w14:textId="77777777" w:rsidR="00A53193" w:rsidRPr="00CE0066" w:rsidRDefault="00A53193" w:rsidP="002D499B">
            <w:pPr>
              <w:rPr>
                <w:rFonts w:ascii="Trebuchet MS" w:hAnsi="Trebuchet MS"/>
                <w:sz w:val="22"/>
                <w:szCs w:val="22"/>
              </w:rPr>
            </w:pPr>
            <w:r w:rsidRPr="00CE0066">
              <w:rPr>
                <w:rFonts w:ascii="Trebuchet MS" w:hAnsi="Trebuchet MS"/>
                <w:sz w:val="22"/>
                <w:szCs w:val="22"/>
              </w:rPr>
              <w:t>Skupna ponudbena cena za</w:t>
            </w:r>
            <w:r>
              <w:rPr>
                <w:rFonts w:ascii="Trebuchet MS" w:hAnsi="Trebuchet MS"/>
                <w:sz w:val="22"/>
                <w:szCs w:val="22"/>
              </w:rPr>
              <w:t xml:space="preserve"> Mestno občino Celje</w:t>
            </w:r>
            <w:r w:rsidRPr="00CE0066">
              <w:rPr>
                <w:rFonts w:ascii="Trebuchet MS" w:hAnsi="Trebuchet MS"/>
                <w:sz w:val="22"/>
                <w:szCs w:val="22"/>
              </w:rPr>
              <w:t xml:space="preserve"> (brez DDV): </w:t>
            </w:r>
          </w:p>
        </w:tc>
        <w:tc>
          <w:tcPr>
            <w:tcW w:w="4320" w:type="dxa"/>
            <w:tcBorders>
              <w:top w:val="single" w:sz="6" w:space="0" w:color="auto"/>
              <w:left w:val="single" w:sz="6" w:space="0" w:color="auto"/>
              <w:bottom w:val="nil"/>
              <w:right w:val="single" w:sz="6" w:space="0" w:color="auto"/>
            </w:tcBorders>
          </w:tcPr>
          <w:p w14:paraId="6A4B9D19" w14:textId="77777777" w:rsidR="00A53193" w:rsidRPr="00CE0066" w:rsidRDefault="00A53193" w:rsidP="002D499B">
            <w:pPr>
              <w:jc w:val="right"/>
              <w:rPr>
                <w:rFonts w:ascii="Trebuchet MS" w:hAnsi="Trebuchet MS"/>
                <w:sz w:val="22"/>
                <w:szCs w:val="22"/>
              </w:rPr>
            </w:pPr>
          </w:p>
          <w:p w14:paraId="71D6ABCF" w14:textId="77777777" w:rsidR="00A53193" w:rsidRPr="00CE0066" w:rsidRDefault="00A53193" w:rsidP="002D499B">
            <w:pPr>
              <w:jc w:val="right"/>
              <w:rPr>
                <w:rFonts w:ascii="Trebuchet MS" w:hAnsi="Trebuchet MS"/>
                <w:sz w:val="22"/>
                <w:szCs w:val="22"/>
              </w:rPr>
            </w:pPr>
            <w:r w:rsidRPr="00CE0066">
              <w:rPr>
                <w:rFonts w:ascii="Trebuchet MS" w:hAnsi="Trebuchet MS"/>
                <w:sz w:val="22"/>
                <w:szCs w:val="22"/>
              </w:rPr>
              <w:t>EUR</w:t>
            </w:r>
          </w:p>
        </w:tc>
      </w:tr>
      <w:tr w:rsidR="00A53193" w:rsidRPr="00CE0066" w14:paraId="3D790F12" w14:textId="77777777" w:rsidTr="002D499B">
        <w:trPr>
          <w:trHeight w:val="403"/>
        </w:trPr>
        <w:tc>
          <w:tcPr>
            <w:tcW w:w="4598" w:type="dxa"/>
            <w:tcBorders>
              <w:top w:val="single" w:sz="6" w:space="0" w:color="auto"/>
              <w:left w:val="single" w:sz="6" w:space="0" w:color="auto"/>
              <w:bottom w:val="nil"/>
              <w:right w:val="nil"/>
            </w:tcBorders>
            <w:shd w:val="clear" w:color="auto" w:fill="F5F5F5"/>
          </w:tcPr>
          <w:p w14:paraId="744784E3" w14:textId="77777777" w:rsidR="00A53193" w:rsidRDefault="00A53193" w:rsidP="002D499B">
            <w:pPr>
              <w:rPr>
                <w:rFonts w:ascii="Trebuchet MS" w:hAnsi="Trebuchet MS"/>
                <w:sz w:val="22"/>
                <w:szCs w:val="22"/>
              </w:rPr>
            </w:pPr>
          </w:p>
          <w:p w14:paraId="76C1DFB7" w14:textId="77777777" w:rsidR="00A53193" w:rsidRPr="00CE0066" w:rsidRDefault="00A53193" w:rsidP="002D499B">
            <w:pPr>
              <w:rPr>
                <w:rFonts w:ascii="Trebuchet MS" w:hAnsi="Trebuchet MS"/>
                <w:sz w:val="22"/>
                <w:szCs w:val="22"/>
              </w:rPr>
            </w:pPr>
            <w:r>
              <w:rPr>
                <w:rFonts w:ascii="Trebuchet MS" w:hAnsi="Trebuchet MS"/>
                <w:sz w:val="22"/>
                <w:szCs w:val="22"/>
              </w:rPr>
              <w:t>Skupna ponudbena cena za Upravno enoto Celje (brez DDV):</w:t>
            </w:r>
          </w:p>
        </w:tc>
        <w:tc>
          <w:tcPr>
            <w:tcW w:w="4320" w:type="dxa"/>
            <w:tcBorders>
              <w:top w:val="single" w:sz="6" w:space="0" w:color="auto"/>
              <w:left w:val="single" w:sz="6" w:space="0" w:color="auto"/>
              <w:bottom w:val="nil"/>
              <w:right w:val="single" w:sz="6" w:space="0" w:color="auto"/>
            </w:tcBorders>
          </w:tcPr>
          <w:p w14:paraId="06B05503" w14:textId="77777777" w:rsidR="00A53193" w:rsidRPr="00CE0066" w:rsidRDefault="00A53193" w:rsidP="002D499B">
            <w:pPr>
              <w:jc w:val="right"/>
              <w:rPr>
                <w:rFonts w:ascii="Trebuchet MS" w:hAnsi="Trebuchet MS"/>
                <w:sz w:val="22"/>
                <w:szCs w:val="22"/>
              </w:rPr>
            </w:pPr>
          </w:p>
          <w:p w14:paraId="35BA0C5D" w14:textId="77777777" w:rsidR="00A53193" w:rsidRPr="00CE0066" w:rsidRDefault="00A53193" w:rsidP="002D499B">
            <w:pPr>
              <w:jc w:val="right"/>
              <w:rPr>
                <w:rFonts w:ascii="Trebuchet MS" w:hAnsi="Trebuchet MS"/>
                <w:sz w:val="22"/>
                <w:szCs w:val="22"/>
              </w:rPr>
            </w:pPr>
            <w:r w:rsidRPr="00CE0066">
              <w:rPr>
                <w:rFonts w:ascii="Trebuchet MS" w:hAnsi="Trebuchet MS"/>
                <w:sz w:val="22"/>
                <w:szCs w:val="22"/>
              </w:rPr>
              <w:t>EUR</w:t>
            </w:r>
          </w:p>
        </w:tc>
      </w:tr>
      <w:tr w:rsidR="00A53193" w:rsidRPr="00CE0066" w14:paraId="50A89F4A" w14:textId="77777777" w:rsidTr="002D499B">
        <w:trPr>
          <w:trHeight w:val="403"/>
        </w:trPr>
        <w:tc>
          <w:tcPr>
            <w:tcW w:w="4598" w:type="dxa"/>
            <w:tcBorders>
              <w:top w:val="single" w:sz="6" w:space="0" w:color="auto"/>
              <w:left w:val="single" w:sz="6" w:space="0" w:color="auto"/>
              <w:bottom w:val="nil"/>
              <w:right w:val="nil"/>
            </w:tcBorders>
            <w:shd w:val="clear" w:color="auto" w:fill="F5F5F5"/>
          </w:tcPr>
          <w:p w14:paraId="684403B9" w14:textId="77777777" w:rsidR="00A53193" w:rsidRDefault="00A53193" w:rsidP="002D499B">
            <w:pPr>
              <w:rPr>
                <w:rFonts w:ascii="Trebuchet MS" w:hAnsi="Trebuchet MS"/>
                <w:sz w:val="22"/>
                <w:szCs w:val="22"/>
              </w:rPr>
            </w:pPr>
          </w:p>
          <w:p w14:paraId="144FB66A" w14:textId="77777777" w:rsidR="00A53193" w:rsidRDefault="00A53193" w:rsidP="002D499B">
            <w:pPr>
              <w:rPr>
                <w:rFonts w:ascii="Trebuchet MS" w:hAnsi="Trebuchet MS"/>
                <w:sz w:val="22"/>
                <w:szCs w:val="22"/>
              </w:rPr>
            </w:pPr>
            <w:r>
              <w:rPr>
                <w:rFonts w:ascii="Trebuchet MS" w:hAnsi="Trebuchet MS"/>
                <w:sz w:val="22"/>
                <w:szCs w:val="22"/>
              </w:rPr>
              <w:t>Popust (………………..%)</w:t>
            </w:r>
          </w:p>
        </w:tc>
        <w:tc>
          <w:tcPr>
            <w:tcW w:w="4320" w:type="dxa"/>
            <w:tcBorders>
              <w:top w:val="single" w:sz="6" w:space="0" w:color="auto"/>
              <w:left w:val="single" w:sz="6" w:space="0" w:color="auto"/>
              <w:bottom w:val="nil"/>
              <w:right w:val="single" w:sz="6" w:space="0" w:color="auto"/>
            </w:tcBorders>
          </w:tcPr>
          <w:p w14:paraId="5115AAB1" w14:textId="77777777" w:rsidR="00A53193" w:rsidRDefault="00A53193" w:rsidP="002D499B">
            <w:pPr>
              <w:jc w:val="right"/>
              <w:rPr>
                <w:rFonts w:ascii="Trebuchet MS" w:hAnsi="Trebuchet MS"/>
                <w:sz w:val="22"/>
                <w:szCs w:val="22"/>
              </w:rPr>
            </w:pPr>
            <w:r>
              <w:rPr>
                <w:rFonts w:ascii="Trebuchet MS" w:hAnsi="Trebuchet MS"/>
                <w:sz w:val="22"/>
                <w:szCs w:val="22"/>
              </w:rPr>
              <w:t>EUR</w:t>
            </w:r>
          </w:p>
          <w:p w14:paraId="47422C41" w14:textId="77777777" w:rsidR="00A53193" w:rsidRPr="00CE0066" w:rsidRDefault="00A53193" w:rsidP="002D499B">
            <w:pPr>
              <w:jc w:val="right"/>
              <w:rPr>
                <w:rFonts w:ascii="Trebuchet MS" w:hAnsi="Trebuchet MS"/>
                <w:sz w:val="22"/>
                <w:szCs w:val="22"/>
              </w:rPr>
            </w:pPr>
          </w:p>
        </w:tc>
      </w:tr>
      <w:tr w:rsidR="00A53193" w:rsidRPr="00CE0066" w14:paraId="77BD0138" w14:textId="77777777" w:rsidTr="002D499B">
        <w:trPr>
          <w:trHeight w:val="403"/>
        </w:trPr>
        <w:tc>
          <w:tcPr>
            <w:tcW w:w="4598" w:type="dxa"/>
            <w:tcBorders>
              <w:top w:val="single" w:sz="6" w:space="0" w:color="auto"/>
              <w:left w:val="single" w:sz="6" w:space="0" w:color="auto"/>
              <w:bottom w:val="nil"/>
              <w:right w:val="nil"/>
            </w:tcBorders>
            <w:shd w:val="clear" w:color="auto" w:fill="F5F5F5"/>
          </w:tcPr>
          <w:p w14:paraId="6FF3C660" w14:textId="77777777" w:rsidR="00A53193" w:rsidRPr="00CE0066" w:rsidRDefault="00A53193" w:rsidP="002D499B">
            <w:pPr>
              <w:rPr>
                <w:rFonts w:ascii="Trebuchet MS" w:hAnsi="Trebuchet MS"/>
                <w:sz w:val="22"/>
                <w:szCs w:val="22"/>
              </w:rPr>
            </w:pPr>
          </w:p>
          <w:p w14:paraId="760E51AC" w14:textId="77777777" w:rsidR="00A53193" w:rsidRPr="00CE0066" w:rsidRDefault="00A53193" w:rsidP="002D499B">
            <w:pPr>
              <w:rPr>
                <w:rFonts w:ascii="Trebuchet MS" w:hAnsi="Trebuchet MS"/>
                <w:sz w:val="22"/>
                <w:szCs w:val="22"/>
              </w:rPr>
            </w:pPr>
            <w:r>
              <w:rPr>
                <w:rFonts w:ascii="Trebuchet MS" w:hAnsi="Trebuchet MS"/>
                <w:sz w:val="22"/>
                <w:szCs w:val="22"/>
              </w:rPr>
              <w:t xml:space="preserve">Skupaj ponudbena cena MESTNA OBČINA CELJE IN UPRAVNA ENOTA CELJE </w:t>
            </w:r>
            <w:r w:rsidRPr="00CE0066">
              <w:rPr>
                <w:rFonts w:ascii="Trebuchet MS" w:hAnsi="Trebuchet MS"/>
                <w:sz w:val="22"/>
                <w:szCs w:val="22"/>
              </w:rPr>
              <w:t xml:space="preserve">s popustom </w:t>
            </w:r>
          </w:p>
          <w:p w14:paraId="1E603CFB" w14:textId="77777777" w:rsidR="00A53193" w:rsidRPr="00CE0066" w:rsidRDefault="00A53193" w:rsidP="002D499B">
            <w:pPr>
              <w:rPr>
                <w:rFonts w:ascii="Trebuchet MS" w:hAnsi="Trebuchet MS"/>
                <w:sz w:val="22"/>
                <w:szCs w:val="22"/>
              </w:rPr>
            </w:pPr>
            <w:r w:rsidRPr="00CE0066">
              <w:rPr>
                <w:rFonts w:ascii="Trebuchet MS" w:hAnsi="Trebuchet MS"/>
                <w:sz w:val="22"/>
                <w:szCs w:val="22"/>
              </w:rPr>
              <w:t>(brez DDV):</w:t>
            </w:r>
          </w:p>
        </w:tc>
        <w:tc>
          <w:tcPr>
            <w:tcW w:w="4320" w:type="dxa"/>
            <w:tcBorders>
              <w:top w:val="single" w:sz="6" w:space="0" w:color="auto"/>
              <w:left w:val="single" w:sz="6" w:space="0" w:color="auto"/>
              <w:bottom w:val="nil"/>
              <w:right w:val="single" w:sz="6" w:space="0" w:color="auto"/>
            </w:tcBorders>
          </w:tcPr>
          <w:p w14:paraId="6D1028A5" w14:textId="77777777" w:rsidR="00A53193" w:rsidRPr="00CE0066" w:rsidRDefault="00A53193" w:rsidP="002D499B">
            <w:pPr>
              <w:jc w:val="right"/>
              <w:rPr>
                <w:rFonts w:ascii="Trebuchet MS" w:hAnsi="Trebuchet MS"/>
                <w:sz w:val="22"/>
                <w:szCs w:val="22"/>
              </w:rPr>
            </w:pPr>
          </w:p>
          <w:p w14:paraId="1FF43C60" w14:textId="77777777" w:rsidR="00A53193" w:rsidRPr="00CE0066" w:rsidRDefault="00A53193" w:rsidP="002D499B">
            <w:pPr>
              <w:jc w:val="right"/>
              <w:rPr>
                <w:rFonts w:ascii="Trebuchet MS" w:hAnsi="Trebuchet MS"/>
                <w:sz w:val="22"/>
                <w:szCs w:val="22"/>
              </w:rPr>
            </w:pPr>
            <w:r w:rsidRPr="00CE0066">
              <w:rPr>
                <w:rFonts w:ascii="Trebuchet MS" w:hAnsi="Trebuchet MS"/>
                <w:sz w:val="22"/>
                <w:szCs w:val="22"/>
              </w:rPr>
              <w:t>EUR</w:t>
            </w:r>
          </w:p>
        </w:tc>
      </w:tr>
      <w:tr w:rsidR="00A53193" w:rsidRPr="00CE0066" w14:paraId="2BCBE830" w14:textId="77777777" w:rsidTr="002D499B">
        <w:trPr>
          <w:trHeight w:val="403"/>
        </w:trPr>
        <w:tc>
          <w:tcPr>
            <w:tcW w:w="4598" w:type="dxa"/>
            <w:tcBorders>
              <w:top w:val="single" w:sz="6" w:space="0" w:color="auto"/>
              <w:left w:val="single" w:sz="6" w:space="0" w:color="auto"/>
              <w:bottom w:val="nil"/>
              <w:right w:val="nil"/>
            </w:tcBorders>
            <w:shd w:val="clear" w:color="auto" w:fill="F5F5F5"/>
          </w:tcPr>
          <w:p w14:paraId="28E4B316" w14:textId="77777777" w:rsidR="00A53193" w:rsidRPr="00CE0066" w:rsidRDefault="00A53193" w:rsidP="002D499B">
            <w:pPr>
              <w:rPr>
                <w:rFonts w:ascii="Trebuchet MS" w:hAnsi="Trebuchet MS"/>
                <w:sz w:val="22"/>
                <w:szCs w:val="22"/>
              </w:rPr>
            </w:pPr>
          </w:p>
          <w:p w14:paraId="68B722A4" w14:textId="77777777" w:rsidR="00A53193" w:rsidRPr="00CE0066" w:rsidRDefault="00A53193" w:rsidP="002D499B">
            <w:pPr>
              <w:rPr>
                <w:rFonts w:ascii="Trebuchet MS" w:hAnsi="Trebuchet MS"/>
                <w:sz w:val="22"/>
                <w:szCs w:val="22"/>
              </w:rPr>
            </w:pPr>
            <w:r w:rsidRPr="00CE0066">
              <w:rPr>
                <w:rFonts w:ascii="Trebuchet MS" w:hAnsi="Trebuchet MS"/>
                <w:sz w:val="22"/>
                <w:szCs w:val="22"/>
              </w:rPr>
              <w:t>DDV    _____ %</w:t>
            </w:r>
          </w:p>
        </w:tc>
        <w:tc>
          <w:tcPr>
            <w:tcW w:w="4320" w:type="dxa"/>
            <w:tcBorders>
              <w:top w:val="single" w:sz="6" w:space="0" w:color="auto"/>
              <w:left w:val="single" w:sz="6" w:space="0" w:color="auto"/>
              <w:bottom w:val="nil"/>
              <w:right w:val="single" w:sz="6" w:space="0" w:color="auto"/>
            </w:tcBorders>
          </w:tcPr>
          <w:p w14:paraId="54B8CAA3" w14:textId="77777777" w:rsidR="00A53193" w:rsidRPr="00CE0066" w:rsidRDefault="00A53193" w:rsidP="002D499B">
            <w:pPr>
              <w:jc w:val="right"/>
              <w:rPr>
                <w:rFonts w:ascii="Trebuchet MS" w:hAnsi="Trebuchet MS"/>
                <w:sz w:val="22"/>
                <w:szCs w:val="22"/>
              </w:rPr>
            </w:pPr>
          </w:p>
          <w:p w14:paraId="5042BFFB" w14:textId="77777777" w:rsidR="00A53193" w:rsidRPr="00CE0066" w:rsidRDefault="00A53193" w:rsidP="002D499B">
            <w:pPr>
              <w:jc w:val="right"/>
              <w:rPr>
                <w:rFonts w:ascii="Trebuchet MS" w:hAnsi="Trebuchet MS"/>
                <w:sz w:val="22"/>
                <w:szCs w:val="22"/>
              </w:rPr>
            </w:pPr>
            <w:r w:rsidRPr="00CE0066">
              <w:rPr>
                <w:rFonts w:ascii="Trebuchet MS" w:hAnsi="Trebuchet MS"/>
                <w:sz w:val="22"/>
                <w:szCs w:val="22"/>
              </w:rPr>
              <w:t>EUR</w:t>
            </w:r>
          </w:p>
        </w:tc>
      </w:tr>
      <w:tr w:rsidR="00A53193" w:rsidRPr="00CE0066" w14:paraId="46C779BF" w14:textId="77777777" w:rsidTr="002D499B">
        <w:trPr>
          <w:trHeight w:val="403"/>
        </w:trPr>
        <w:tc>
          <w:tcPr>
            <w:tcW w:w="4598" w:type="dxa"/>
            <w:tcBorders>
              <w:top w:val="single" w:sz="24" w:space="0" w:color="auto"/>
              <w:left w:val="single" w:sz="24" w:space="0" w:color="auto"/>
              <w:bottom w:val="single" w:sz="24" w:space="0" w:color="auto"/>
              <w:right w:val="nil"/>
            </w:tcBorders>
            <w:shd w:val="clear" w:color="auto" w:fill="F5F5F5"/>
          </w:tcPr>
          <w:p w14:paraId="48973169" w14:textId="77777777" w:rsidR="00A53193" w:rsidRPr="00CE0066" w:rsidRDefault="00A53193" w:rsidP="002D499B">
            <w:pPr>
              <w:rPr>
                <w:rFonts w:ascii="Trebuchet MS" w:hAnsi="Trebuchet MS"/>
                <w:b/>
                <w:sz w:val="22"/>
                <w:szCs w:val="22"/>
              </w:rPr>
            </w:pPr>
          </w:p>
          <w:p w14:paraId="6B4F56EB" w14:textId="77777777" w:rsidR="00A53193" w:rsidRPr="00CE0066" w:rsidRDefault="00A53193" w:rsidP="002D499B">
            <w:pPr>
              <w:rPr>
                <w:rFonts w:ascii="Trebuchet MS" w:hAnsi="Trebuchet MS"/>
                <w:sz w:val="22"/>
                <w:szCs w:val="22"/>
              </w:rPr>
            </w:pPr>
            <w:r w:rsidRPr="00CE0066">
              <w:rPr>
                <w:rFonts w:ascii="Trebuchet MS" w:hAnsi="Trebuchet MS"/>
                <w:b/>
                <w:sz w:val="22"/>
                <w:szCs w:val="22"/>
              </w:rPr>
              <w:t>Skupna ponudbena cena z DDV</w:t>
            </w:r>
          </w:p>
        </w:tc>
        <w:tc>
          <w:tcPr>
            <w:tcW w:w="4320" w:type="dxa"/>
            <w:tcBorders>
              <w:top w:val="single" w:sz="24" w:space="0" w:color="auto"/>
              <w:left w:val="single" w:sz="6" w:space="0" w:color="auto"/>
              <w:bottom w:val="single" w:sz="24" w:space="0" w:color="auto"/>
              <w:right w:val="single" w:sz="24" w:space="0" w:color="auto"/>
            </w:tcBorders>
          </w:tcPr>
          <w:p w14:paraId="5DC6640A" w14:textId="77777777" w:rsidR="00A53193" w:rsidRPr="00CE0066" w:rsidRDefault="00A53193" w:rsidP="002D499B">
            <w:pPr>
              <w:jc w:val="right"/>
              <w:rPr>
                <w:rFonts w:ascii="Trebuchet MS" w:hAnsi="Trebuchet MS"/>
                <w:b/>
                <w:sz w:val="22"/>
                <w:szCs w:val="22"/>
              </w:rPr>
            </w:pPr>
          </w:p>
          <w:p w14:paraId="1EF8B86A" w14:textId="77777777" w:rsidR="00A53193" w:rsidRPr="00CE0066" w:rsidRDefault="00A53193" w:rsidP="002D499B">
            <w:pPr>
              <w:jc w:val="right"/>
              <w:rPr>
                <w:rFonts w:ascii="Trebuchet MS" w:hAnsi="Trebuchet MS"/>
                <w:b/>
                <w:sz w:val="22"/>
                <w:szCs w:val="22"/>
              </w:rPr>
            </w:pPr>
            <w:r w:rsidRPr="00CE0066">
              <w:rPr>
                <w:rFonts w:ascii="Trebuchet MS" w:hAnsi="Trebuchet MS"/>
                <w:b/>
                <w:sz w:val="22"/>
                <w:szCs w:val="22"/>
              </w:rPr>
              <w:t>EUR</w:t>
            </w:r>
          </w:p>
        </w:tc>
      </w:tr>
      <w:tr w:rsidR="00A53193" w:rsidRPr="00CE0066" w14:paraId="02807183" w14:textId="77777777" w:rsidTr="002D499B">
        <w:tblPrEx>
          <w:tblCellMar>
            <w:left w:w="100" w:type="dxa"/>
            <w:right w:w="100" w:type="dxa"/>
          </w:tblCellMar>
        </w:tblPrEx>
        <w:trPr>
          <w:trHeight w:val="403"/>
        </w:trPr>
        <w:tc>
          <w:tcPr>
            <w:tcW w:w="8918" w:type="dxa"/>
            <w:gridSpan w:val="2"/>
            <w:tcBorders>
              <w:top w:val="single" w:sz="6" w:space="0" w:color="auto"/>
              <w:left w:val="single" w:sz="6" w:space="0" w:color="auto"/>
              <w:bottom w:val="single" w:sz="6" w:space="0" w:color="auto"/>
              <w:right w:val="single" w:sz="6" w:space="0" w:color="auto"/>
            </w:tcBorders>
          </w:tcPr>
          <w:p w14:paraId="6D9679E9" w14:textId="77777777" w:rsidR="00A53193" w:rsidRPr="00CE0066" w:rsidRDefault="00A53193" w:rsidP="002D499B">
            <w:pPr>
              <w:rPr>
                <w:rFonts w:ascii="Trebuchet MS" w:hAnsi="Trebuchet MS"/>
                <w:sz w:val="22"/>
                <w:szCs w:val="22"/>
              </w:rPr>
            </w:pPr>
          </w:p>
          <w:p w14:paraId="40CFE491" w14:textId="77777777" w:rsidR="00A53193" w:rsidRPr="00CE0066" w:rsidRDefault="00A53193" w:rsidP="002D499B">
            <w:pPr>
              <w:rPr>
                <w:rFonts w:ascii="Trebuchet MS" w:hAnsi="Trebuchet MS"/>
                <w:sz w:val="22"/>
                <w:szCs w:val="22"/>
              </w:rPr>
            </w:pPr>
            <w:r w:rsidRPr="00CE0066">
              <w:rPr>
                <w:rFonts w:ascii="Trebuchet MS" w:hAnsi="Trebuchet MS"/>
                <w:sz w:val="22"/>
                <w:szCs w:val="22"/>
              </w:rPr>
              <w:t>z besedo: ________________________________________________ in …/100 EUR</w:t>
            </w:r>
          </w:p>
        </w:tc>
      </w:tr>
    </w:tbl>
    <w:p w14:paraId="148F521C" w14:textId="77777777" w:rsidR="00A53193" w:rsidRPr="00CE0066" w:rsidRDefault="00A53193" w:rsidP="00A53193">
      <w:pPr>
        <w:rPr>
          <w:rFonts w:ascii="Trebuchet MS" w:hAnsi="Trebuchet MS" w:cs="Tahoma"/>
          <w:sz w:val="22"/>
          <w:szCs w:val="22"/>
        </w:rPr>
      </w:pPr>
    </w:p>
    <w:p w14:paraId="594DB365" w14:textId="77777777" w:rsidR="00A53193" w:rsidRPr="00CE0066" w:rsidRDefault="00A53193" w:rsidP="00A531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rebuchet MS" w:hAnsi="Trebuchet MS"/>
          <w:sz w:val="22"/>
          <w:szCs w:val="22"/>
        </w:rPr>
      </w:pPr>
    </w:p>
    <w:p w14:paraId="14E81584" w14:textId="77777777" w:rsidR="00A53193" w:rsidRPr="00CE0066" w:rsidRDefault="00A53193" w:rsidP="00A531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rebuchet MS" w:hAnsi="Trebuchet MS"/>
          <w:sz w:val="22"/>
          <w:szCs w:val="22"/>
        </w:rPr>
      </w:pPr>
    </w:p>
    <w:p w14:paraId="268E2B0B" w14:textId="77777777" w:rsidR="00A53193" w:rsidRPr="00CE0066" w:rsidRDefault="00A53193" w:rsidP="00A53193">
      <w:pPr>
        <w:rPr>
          <w:rFonts w:ascii="Trebuchet MS" w:hAnsi="Trebuchet MS"/>
          <w:sz w:val="22"/>
          <w:szCs w:val="22"/>
        </w:rPr>
      </w:pPr>
    </w:p>
    <w:p w14:paraId="3716006A" w14:textId="2D7B0BBF" w:rsidR="00A53193" w:rsidRPr="00CE0066" w:rsidRDefault="00A53193" w:rsidP="00A53193">
      <w:pPr>
        <w:rPr>
          <w:rFonts w:ascii="Trebuchet MS" w:hAnsi="Trebuchet MS"/>
          <w:sz w:val="22"/>
          <w:szCs w:val="22"/>
        </w:rPr>
      </w:pPr>
      <w:r w:rsidRPr="00CE0066">
        <w:rPr>
          <w:rFonts w:ascii="Trebuchet MS" w:hAnsi="Trebuchet MS"/>
          <w:sz w:val="22"/>
          <w:szCs w:val="22"/>
        </w:rPr>
        <w:t>Ponudba velja do ________________ (najmanj do</w:t>
      </w:r>
      <w:r>
        <w:rPr>
          <w:rFonts w:ascii="Trebuchet MS" w:hAnsi="Trebuchet MS"/>
          <w:sz w:val="22"/>
          <w:szCs w:val="22"/>
        </w:rPr>
        <w:t xml:space="preserve"> 31. 3. 202</w:t>
      </w:r>
      <w:r w:rsidR="00242B24">
        <w:rPr>
          <w:rFonts w:ascii="Trebuchet MS" w:hAnsi="Trebuchet MS"/>
          <w:sz w:val="22"/>
          <w:szCs w:val="22"/>
        </w:rPr>
        <w:t>4</w:t>
      </w:r>
      <w:r w:rsidRPr="00CE0066">
        <w:rPr>
          <w:rFonts w:ascii="Trebuchet MS" w:hAnsi="Trebuchet MS"/>
          <w:b/>
          <w:sz w:val="22"/>
          <w:szCs w:val="22"/>
        </w:rPr>
        <w:t>.</w:t>
      </w:r>
    </w:p>
    <w:p w14:paraId="621ABDEB" w14:textId="77777777" w:rsidR="00A53193" w:rsidRPr="00CE0066" w:rsidRDefault="00A53193" w:rsidP="00A53193">
      <w:pPr>
        <w:rPr>
          <w:rFonts w:ascii="Trebuchet MS" w:hAnsi="Trebuchet MS"/>
          <w:sz w:val="22"/>
          <w:szCs w:val="22"/>
        </w:rPr>
      </w:pPr>
    </w:p>
    <w:p w14:paraId="36F4D14A" w14:textId="77777777" w:rsidR="00A53193" w:rsidRPr="00CE0066" w:rsidRDefault="00A53193" w:rsidP="00A53193">
      <w:pPr>
        <w:rPr>
          <w:rFonts w:ascii="Trebuchet MS" w:hAnsi="Trebuchet MS"/>
          <w:sz w:val="22"/>
          <w:szCs w:val="22"/>
        </w:rPr>
      </w:pPr>
      <w:r w:rsidRPr="00CE0066">
        <w:rPr>
          <w:rFonts w:ascii="Trebuchet MS" w:hAnsi="Trebuchet MS"/>
          <w:sz w:val="22"/>
          <w:szCs w:val="22"/>
        </w:rPr>
        <w:t>Vse cene so izražene v evrih.</w:t>
      </w:r>
    </w:p>
    <w:p w14:paraId="690DD374" w14:textId="77777777" w:rsidR="00A53193" w:rsidRPr="00CE0066" w:rsidRDefault="00A53193" w:rsidP="00A53193">
      <w:pPr>
        <w:jc w:val="both"/>
        <w:rPr>
          <w:rFonts w:ascii="Trebuchet MS" w:hAnsi="Trebuchet MS"/>
          <w:sz w:val="22"/>
          <w:szCs w:val="22"/>
        </w:rPr>
      </w:pPr>
      <w:r w:rsidRPr="00CE0066">
        <w:rPr>
          <w:rFonts w:ascii="Trebuchet MS" w:hAnsi="Trebuchet MS"/>
          <w:sz w:val="22"/>
          <w:szCs w:val="22"/>
        </w:rPr>
        <w:t xml:space="preserve">Plačilni rok: 30. dan </w:t>
      </w:r>
      <w:r>
        <w:rPr>
          <w:rFonts w:ascii="Trebuchet MS" w:hAnsi="Trebuchet MS"/>
          <w:sz w:val="22"/>
          <w:szCs w:val="22"/>
        </w:rPr>
        <w:t>od dneva</w:t>
      </w:r>
      <w:r w:rsidRPr="00CE0066">
        <w:rPr>
          <w:rFonts w:ascii="Trebuchet MS" w:hAnsi="Trebuchet MS"/>
          <w:sz w:val="22"/>
          <w:szCs w:val="22"/>
        </w:rPr>
        <w:t xml:space="preserve"> prejem</w:t>
      </w:r>
      <w:r>
        <w:rPr>
          <w:rFonts w:ascii="Trebuchet MS" w:hAnsi="Trebuchet MS"/>
          <w:sz w:val="22"/>
          <w:szCs w:val="22"/>
        </w:rPr>
        <w:t>a</w:t>
      </w:r>
      <w:r w:rsidRPr="00CE0066">
        <w:rPr>
          <w:rFonts w:ascii="Trebuchet MS" w:hAnsi="Trebuchet MS"/>
          <w:sz w:val="22"/>
          <w:szCs w:val="22"/>
        </w:rPr>
        <w:t xml:space="preserve"> računa.</w:t>
      </w:r>
    </w:p>
    <w:p w14:paraId="52760599" w14:textId="77777777" w:rsidR="00A53193" w:rsidRPr="00CE0066" w:rsidRDefault="00A53193" w:rsidP="00A53193">
      <w:pPr>
        <w:jc w:val="both"/>
        <w:rPr>
          <w:rFonts w:ascii="Trebuchet MS" w:hAnsi="Trebuchet MS" w:cs="Tahoma"/>
          <w:sz w:val="22"/>
          <w:szCs w:val="22"/>
        </w:rPr>
      </w:pPr>
    </w:p>
    <w:p w14:paraId="14C18D1C" w14:textId="77777777" w:rsidR="00A53193" w:rsidRPr="004908F3" w:rsidRDefault="00A53193" w:rsidP="00A53193">
      <w:pPr>
        <w:ind w:right="-411"/>
        <w:jc w:val="both"/>
        <w:rPr>
          <w:rFonts w:ascii="Trebuchet MS" w:hAnsi="Trebuchet MS"/>
          <w:b/>
          <w:sz w:val="22"/>
          <w:szCs w:val="22"/>
          <w:u w:val="single"/>
        </w:rPr>
      </w:pPr>
      <w:r w:rsidRPr="004908F3">
        <w:rPr>
          <w:rFonts w:ascii="Trebuchet MS" w:hAnsi="Trebuchet MS"/>
          <w:b/>
          <w:sz w:val="22"/>
          <w:szCs w:val="22"/>
          <w:u w:val="single"/>
        </w:rPr>
        <w:t>P</w:t>
      </w:r>
      <w:r>
        <w:rPr>
          <w:rFonts w:ascii="Trebuchet MS" w:hAnsi="Trebuchet MS"/>
          <w:b/>
          <w:sz w:val="22"/>
          <w:szCs w:val="22"/>
          <w:u w:val="single"/>
        </w:rPr>
        <w:t>redračuna</w:t>
      </w:r>
      <w:r w:rsidRPr="004908F3">
        <w:rPr>
          <w:rFonts w:ascii="Trebuchet MS" w:hAnsi="Trebuchet MS"/>
          <w:b/>
          <w:sz w:val="22"/>
          <w:szCs w:val="22"/>
          <w:u w:val="single"/>
        </w:rPr>
        <w:t xml:space="preserve"> s količinami, izpolnjen</w:t>
      </w:r>
      <w:r>
        <w:rPr>
          <w:rFonts w:ascii="Trebuchet MS" w:hAnsi="Trebuchet MS"/>
          <w:b/>
          <w:sz w:val="22"/>
          <w:szCs w:val="22"/>
          <w:u w:val="single"/>
        </w:rPr>
        <w:t>a</w:t>
      </w:r>
      <w:r w:rsidRPr="004908F3">
        <w:rPr>
          <w:rFonts w:ascii="Trebuchet MS" w:hAnsi="Trebuchet MS"/>
          <w:b/>
          <w:sz w:val="22"/>
          <w:szCs w:val="22"/>
          <w:u w:val="single"/>
        </w:rPr>
        <w:t xml:space="preserve"> s ponudnikovimi cenami </w:t>
      </w:r>
      <w:r>
        <w:rPr>
          <w:rFonts w:ascii="Trebuchet MS" w:hAnsi="Trebuchet MS"/>
          <w:b/>
          <w:sz w:val="22"/>
          <w:szCs w:val="22"/>
          <w:u w:val="single"/>
        </w:rPr>
        <w:t>sta</w:t>
      </w:r>
      <w:r w:rsidRPr="004908F3">
        <w:rPr>
          <w:rFonts w:ascii="Trebuchet MS" w:hAnsi="Trebuchet MS"/>
          <w:b/>
          <w:sz w:val="22"/>
          <w:szCs w:val="22"/>
          <w:u w:val="single"/>
        </w:rPr>
        <w:t xml:space="preserve"> sestavni del p</w:t>
      </w:r>
      <w:r>
        <w:rPr>
          <w:rFonts w:ascii="Trebuchet MS" w:hAnsi="Trebuchet MS"/>
          <w:b/>
          <w:sz w:val="22"/>
          <w:szCs w:val="22"/>
          <w:u w:val="single"/>
        </w:rPr>
        <w:t>onudbene cene</w:t>
      </w:r>
      <w:r w:rsidRPr="004908F3">
        <w:rPr>
          <w:rFonts w:ascii="Trebuchet MS" w:hAnsi="Trebuchet MS"/>
          <w:b/>
          <w:sz w:val="22"/>
          <w:szCs w:val="22"/>
          <w:u w:val="single"/>
        </w:rPr>
        <w:t xml:space="preserve">. </w:t>
      </w:r>
    </w:p>
    <w:p w14:paraId="604F2C6F" w14:textId="77777777" w:rsidR="00A53193" w:rsidRPr="00CE0066" w:rsidRDefault="00A53193" w:rsidP="00A53193">
      <w:pPr>
        <w:jc w:val="both"/>
        <w:rPr>
          <w:rFonts w:ascii="Trebuchet MS" w:hAnsi="Trebuchet MS" w:cs="Tahoma"/>
          <w:sz w:val="22"/>
          <w:szCs w:val="22"/>
        </w:rPr>
      </w:pPr>
    </w:p>
    <w:p w14:paraId="5868802E" w14:textId="77777777" w:rsidR="00A53193" w:rsidRPr="00CE0066" w:rsidRDefault="00A53193" w:rsidP="00A53193">
      <w:pPr>
        <w:jc w:val="both"/>
        <w:rPr>
          <w:rFonts w:ascii="Trebuchet MS" w:hAnsi="Trebuchet MS"/>
          <w:sz w:val="22"/>
          <w:szCs w:val="22"/>
        </w:rPr>
      </w:pPr>
      <w:r w:rsidRPr="00CE0066">
        <w:rPr>
          <w:rFonts w:ascii="Trebuchet MS" w:hAnsi="Trebuchet MS"/>
          <w:sz w:val="22"/>
          <w:szCs w:val="22"/>
        </w:rPr>
        <w:t>Posamezna postavka iz P</w:t>
      </w:r>
      <w:r>
        <w:rPr>
          <w:rFonts w:ascii="Trebuchet MS" w:hAnsi="Trebuchet MS"/>
          <w:sz w:val="22"/>
          <w:szCs w:val="22"/>
        </w:rPr>
        <w:t>redračunov</w:t>
      </w:r>
      <w:r w:rsidRPr="00CE0066">
        <w:rPr>
          <w:rFonts w:ascii="Trebuchet MS" w:hAnsi="Trebuchet MS"/>
          <w:sz w:val="22"/>
          <w:szCs w:val="22"/>
        </w:rPr>
        <w:t xml:space="preserve"> se zniža v enakem odstotku kot znaša odstotek popusta za skupno ponudben</w:t>
      </w:r>
      <w:r>
        <w:rPr>
          <w:rFonts w:ascii="Trebuchet MS" w:hAnsi="Trebuchet MS"/>
          <w:sz w:val="22"/>
          <w:szCs w:val="22"/>
        </w:rPr>
        <w:t>o</w:t>
      </w:r>
      <w:r w:rsidRPr="00CE0066">
        <w:rPr>
          <w:rFonts w:ascii="Trebuchet MS" w:hAnsi="Trebuchet MS"/>
          <w:sz w:val="22"/>
          <w:szCs w:val="22"/>
        </w:rPr>
        <w:t xml:space="preserve"> ceno. </w:t>
      </w:r>
    </w:p>
    <w:p w14:paraId="3C0A4718" w14:textId="77777777" w:rsidR="00A53193" w:rsidRPr="00CE0066" w:rsidRDefault="00A53193" w:rsidP="00A53193">
      <w:pPr>
        <w:rPr>
          <w:rFonts w:ascii="Trebuchet MS" w:hAnsi="Trebuchet MS" w:cs="Tahoma"/>
          <w:sz w:val="22"/>
          <w:szCs w:val="22"/>
        </w:rPr>
      </w:pPr>
    </w:p>
    <w:p w14:paraId="71562A26" w14:textId="77777777" w:rsidR="00A53193" w:rsidRPr="00CE0066" w:rsidRDefault="00A53193" w:rsidP="00A53193">
      <w:pPr>
        <w:rPr>
          <w:rFonts w:ascii="Trebuchet MS" w:hAnsi="Trebuchet MS"/>
          <w:sz w:val="22"/>
          <w:szCs w:val="22"/>
        </w:rPr>
      </w:pPr>
    </w:p>
    <w:tbl>
      <w:tblPr>
        <w:tblW w:w="9669" w:type="dxa"/>
        <w:tblInd w:w="108" w:type="dxa"/>
        <w:tblLayout w:type="fixed"/>
        <w:tblLook w:val="0000" w:firstRow="0" w:lastRow="0" w:firstColumn="0" w:lastColumn="0" w:noHBand="0" w:noVBand="0"/>
      </w:tblPr>
      <w:tblGrid>
        <w:gridCol w:w="4771"/>
        <w:gridCol w:w="4898"/>
      </w:tblGrid>
      <w:tr w:rsidR="00A53193" w:rsidRPr="00CE0066" w14:paraId="079EE2C0" w14:textId="77777777" w:rsidTr="002D499B">
        <w:tc>
          <w:tcPr>
            <w:tcW w:w="4771" w:type="dxa"/>
            <w:vAlign w:val="center"/>
          </w:tcPr>
          <w:p w14:paraId="119BEA1F" w14:textId="77777777" w:rsidR="00A53193" w:rsidRPr="00CE0066" w:rsidRDefault="00A53193" w:rsidP="002D499B">
            <w:pPr>
              <w:snapToGrid w:val="0"/>
              <w:spacing w:before="60" w:after="40"/>
              <w:ind w:left="-99" w:right="5"/>
              <w:rPr>
                <w:rFonts w:ascii="Trebuchet MS" w:hAnsi="Trebuchet MS"/>
                <w:sz w:val="22"/>
                <w:szCs w:val="22"/>
              </w:rPr>
            </w:pPr>
            <w:r w:rsidRPr="00CE0066">
              <w:rPr>
                <w:rFonts w:ascii="Trebuchet MS" w:hAnsi="Trebuchet MS"/>
                <w:sz w:val="22"/>
                <w:szCs w:val="22"/>
              </w:rPr>
              <w:t>Kraj in datum:</w:t>
            </w:r>
          </w:p>
        </w:tc>
        <w:tc>
          <w:tcPr>
            <w:tcW w:w="4898" w:type="dxa"/>
            <w:vAlign w:val="center"/>
          </w:tcPr>
          <w:p w14:paraId="2571538C"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Ime in priimek zakonitega zastopnika:</w:t>
            </w:r>
          </w:p>
        </w:tc>
      </w:tr>
      <w:tr w:rsidR="00A53193" w:rsidRPr="00CE0066" w14:paraId="3F30AA93" w14:textId="77777777" w:rsidTr="002D499B">
        <w:tc>
          <w:tcPr>
            <w:tcW w:w="4771" w:type="dxa"/>
            <w:vAlign w:val="center"/>
          </w:tcPr>
          <w:p w14:paraId="756D9EC3" w14:textId="77777777" w:rsidR="00A53193" w:rsidRPr="00CE0066" w:rsidRDefault="00A53193" w:rsidP="002D499B">
            <w:pPr>
              <w:snapToGrid w:val="0"/>
              <w:spacing w:before="60" w:after="40"/>
              <w:ind w:left="-99" w:right="5"/>
              <w:rPr>
                <w:rFonts w:ascii="Trebuchet MS" w:hAnsi="Trebuchet MS"/>
                <w:sz w:val="22"/>
                <w:szCs w:val="22"/>
              </w:rPr>
            </w:pPr>
            <w:r w:rsidRPr="00CE0066">
              <w:rPr>
                <w:rFonts w:ascii="Trebuchet MS" w:hAnsi="Trebuchet MS"/>
                <w:sz w:val="22"/>
                <w:szCs w:val="22"/>
              </w:rPr>
              <w:t>____________________________</w:t>
            </w:r>
          </w:p>
        </w:tc>
        <w:tc>
          <w:tcPr>
            <w:tcW w:w="4898" w:type="dxa"/>
            <w:vAlign w:val="center"/>
          </w:tcPr>
          <w:p w14:paraId="097095D4" w14:textId="77777777" w:rsidR="00A53193" w:rsidRPr="00CE0066" w:rsidRDefault="00A53193" w:rsidP="002D499B">
            <w:pPr>
              <w:snapToGrid w:val="0"/>
              <w:spacing w:before="60" w:after="40"/>
              <w:jc w:val="center"/>
              <w:rPr>
                <w:rFonts w:ascii="Trebuchet MS" w:hAnsi="Trebuchet MS"/>
                <w:sz w:val="22"/>
                <w:szCs w:val="22"/>
              </w:rPr>
            </w:pPr>
          </w:p>
        </w:tc>
      </w:tr>
      <w:tr w:rsidR="00A53193" w:rsidRPr="00CE0066" w14:paraId="64DC194A" w14:textId="77777777" w:rsidTr="002D499B">
        <w:tc>
          <w:tcPr>
            <w:tcW w:w="4771" w:type="dxa"/>
            <w:vAlign w:val="center"/>
          </w:tcPr>
          <w:p w14:paraId="490CAAF5" w14:textId="77777777" w:rsidR="00A53193" w:rsidRPr="00CE0066" w:rsidRDefault="00A53193" w:rsidP="002D499B">
            <w:pPr>
              <w:snapToGrid w:val="0"/>
              <w:spacing w:before="60" w:after="40"/>
              <w:rPr>
                <w:rFonts w:ascii="Trebuchet MS" w:hAnsi="Trebuchet MS"/>
                <w:sz w:val="22"/>
                <w:szCs w:val="22"/>
              </w:rPr>
            </w:pPr>
          </w:p>
        </w:tc>
        <w:tc>
          <w:tcPr>
            <w:tcW w:w="4898" w:type="dxa"/>
            <w:vAlign w:val="center"/>
          </w:tcPr>
          <w:p w14:paraId="060765E1" w14:textId="77777777" w:rsidR="00A53193" w:rsidRPr="00CE0066" w:rsidRDefault="00A53193" w:rsidP="002D499B">
            <w:pPr>
              <w:snapToGrid w:val="0"/>
              <w:spacing w:before="60" w:after="40"/>
              <w:jc w:val="center"/>
              <w:rPr>
                <w:rFonts w:ascii="Trebuchet MS" w:hAnsi="Trebuchet MS"/>
                <w:sz w:val="22"/>
                <w:szCs w:val="22"/>
              </w:rPr>
            </w:pPr>
          </w:p>
        </w:tc>
      </w:tr>
      <w:tr w:rsidR="00A53193" w:rsidRPr="00CE0066" w14:paraId="193988C5" w14:textId="77777777" w:rsidTr="002D499B">
        <w:tc>
          <w:tcPr>
            <w:tcW w:w="4771" w:type="dxa"/>
            <w:vAlign w:val="center"/>
          </w:tcPr>
          <w:p w14:paraId="6AC320B2" w14:textId="77777777" w:rsidR="00A53193" w:rsidRPr="00CE0066" w:rsidRDefault="00A53193" w:rsidP="002D499B">
            <w:pPr>
              <w:snapToGrid w:val="0"/>
              <w:spacing w:before="60" w:after="40"/>
              <w:rPr>
                <w:rFonts w:ascii="Trebuchet MS" w:hAnsi="Trebuchet MS"/>
                <w:sz w:val="22"/>
                <w:szCs w:val="22"/>
              </w:rPr>
            </w:pPr>
          </w:p>
        </w:tc>
        <w:tc>
          <w:tcPr>
            <w:tcW w:w="4898" w:type="dxa"/>
            <w:vAlign w:val="center"/>
          </w:tcPr>
          <w:p w14:paraId="5ACA2D52"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podpis zakonitega zastopnika in žig</w:t>
            </w:r>
          </w:p>
        </w:tc>
      </w:tr>
    </w:tbl>
    <w:p w14:paraId="4F40A935" w14:textId="77777777" w:rsidR="00A53193" w:rsidRPr="00A9315F" w:rsidRDefault="00A53193" w:rsidP="00A53193">
      <w:pPr>
        <w:autoSpaceDE w:val="0"/>
        <w:autoSpaceDN w:val="0"/>
        <w:adjustRightInd w:val="0"/>
        <w:rPr>
          <w:rFonts w:ascii="Trebuchet MS" w:hAnsi="Trebuchet MS" w:cs="Trebuchet MS"/>
          <w:b/>
          <w:bCs/>
        </w:rPr>
      </w:pPr>
      <w:r w:rsidRPr="00A9315F">
        <w:rPr>
          <w:rFonts w:ascii="Trebuchet MS" w:hAnsi="Trebuchet MS" w:cs="Trebuchet MS"/>
          <w:b/>
          <w:bCs/>
        </w:rPr>
        <w:lastRenderedPageBreak/>
        <w:t>Obr_3</w:t>
      </w:r>
    </w:p>
    <w:p w14:paraId="7EA84691" w14:textId="77777777" w:rsidR="00A53193" w:rsidRPr="00814C48" w:rsidRDefault="00A53193" w:rsidP="00A53193">
      <w:pPr>
        <w:autoSpaceDE w:val="0"/>
        <w:autoSpaceDN w:val="0"/>
        <w:adjustRightInd w:val="0"/>
        <w:rPr>
          <w:rFonts w:ascii="Trebuchet MS" w:hAnsi="Trebuchet MS" w:cs="Trebuchet MS"/>
          <w:b/>
          <w:bCs/>
        </w:rPr>
      </w:pPr>
    </w:p>
    <w:p w14:paraId="18A83398" w14:textId="77777777" w:rsidR="00A53193" w:rsidRPr="004B7034" w:rsidRDefault="00A53193" w:rsidP="00A53193">
      <w:pPr>
        <w:autoSpaceDE w:val="0"/>
        <w:autoSpaceDN w:val="0"/>
        <w:adjustRightInd w:val="0"/>
        <w:jc w:val="center"/>
        <w:rPr>
          <w:rFonts w:ascii="Trebuchet MS" w:hAnsi="Trebuchet MS" w:cs="Trebuchet MS"/>
        </w:rPr>
      </w:pPr>
      <w:r w:rsidRPr="003C3C2B">
        <w:rPr>
          <w:rFonts w:ascii="Trebuchet MS" w:hAnsi="Trebuchet MS" w:cs="Trebuchet MS"/>
          <w:b/>
          <w:bCs/>
        </w:rPr>
        <w:t>IZJAVA PONUDN</w:t>
      </w:r>
      <w:r w:rsidRPr="004B7034">
        <w:rPr>
          <w:rFonts w:ascii="Trebuchet MS" w:hAnsi="Trebuchet MS" w:cs="Trebuchet MS"/>
          <w:b/>
          <w:bCs/>
        </w:rPr>
        <w:t>IKA</w:t>
      </w:r>
    </w:p>
    <w:p w14:paraId="07D01F12" w14:textId="77777777" w:rsidR="00A53193" w:rsidRPr="004B7034" w:rsidRDefault="00A53193" w:rsidP="00A53193">
      <w:pPr>
        <w:autoSpaceDE w:val="0"/>
        <w:autoSpaceDN w:val="0"/>
        <w:adjustRightInd w:val="0"/>
        <w:jc w:val="center"/>
        <w:rPr>
          <w:rFonts w:ascii="Trebuchet MS" w:hAnsi="Trebuchet MS" w:cs="Trebuchet MS"/>
        </w:rPr>
      </w:pPr>
      <w:r w:rsidRPr="004B7034">
        <w:rPr>
          <w:rFonts w:ascii="Trebuchet MS" w:hAnsi="Trebuchet MS" w:cs="Trebuchet MS"/>
          <w:b/>
          <w:bCs/>
        </w:rPr>
        <w:t>O SPREJEMU POGOJEV JAVNEGA NAROČILA Z IZJAVO O POSREDOVANJU PODATKOV</w:t>
      </w:r>
    </w:p>
    <w:p w14:paraId="5644A8A4" w14:textId="77777777" w:rsidR="00A53193" w:rsidRPr="00E368C0" w:rsidRDefault="00A53193" w:rsidP="00A53193">
      <w:pPr>
        <w:autoSpaceDE w:val="0"/>
        <w:autoSpaceDN w:val="0"/>
        <w:adjustRightInd w:val="0"/>
        <w:rPr>
          <w:rFonts w:ascii="Trebuchet MS" w:hAnsi="Trebuchet MS" w:cs="Trebuchet MS"/>
        </w:rPr>
      </w:pPr>
    </w:p>
    <w:p w14:paraId="230670C6" w14:textId="77777777" w:rsidR="00A53193" w:rsidRPr="0069379B" w:rsidRDefault="00A53193" w:rsidP="00A53193">
      <w:pPr>
        <w:autoSpaceDE w:val="0"/>
        <w:autoSpaceDN w:val="0"/>
        <w:adjustRightInd w:val="0"/>
        <w:rPr>
          <w:rFonts w:ascii="Trebuchet MS" w:hAnsi="Trebuchet MS" w:cs="Trebuchet MS"/>
          <w:sz w:val="22"/>
        </w:rPr>
      </w:pPr>
      <w:r w:rsidRPr="00AB1615">
        <w:rPr>
          <w:rFonts w:ascii="Trebuchet MS" w:hAnsi="Trebuchet MS" w:cs="Trebuchet MS"/>
          <w:sz w:val="22"/>
        </w:rPr>
        <w:t xml:space="preserve">Ponudnik:________________________________________________________________ </w:t>
      </w:r>
    </w:p>
    <w:p w14:paraId="49212390" w14:textId="77777777" w:rsidR="00A53193" w:rsidRPr="0069379B" w:rsidRDefault="00A53193" w:rsidP="00A53193">
      <w:pPr>
        <w:autoSpaceDE w:val="0"/>
        <w:autoSpaceDN w:val="0"/>
        <w:adjustRightInd w:val="0"/>
        <w:rPr>
          <w:rFonts w:ascii="Trebuchet MS" w:hAnsi="Trebuchet MS" w:cs="Trebuchet MS"/>
          <w:sz w:val="22"/>
        </w:rPr>
      </w:pPr>
      <w:r w:rsidRPr="0069379B">
        <w:rPr>
          <w:rFonts w:ascii="Trebuchet MS" w:hAnsi="Trebuchet MS" w:cs="Trebuchet MS"/>
          <w:i/>
          <w:iCs/>
          <w:sz w:val="22"/>
        </w:rPr>
        <w:t xml:space="preserve">(firma in sedež ponudnika) </w:t>
      </w:r>
    </w:p>
    <w:p w14:paraId="175E17AB" w14:textId="77777777" w:rsidR="00A53193" w:rsidRPr="0069379B" w:rsidRDefault="00A53193" w:rsidP="00A53193">
      <w:pPr>
        <w:autoSpaceDE w:val="0"/>
        <w:autoSpaceDN w:val="0"/>
        <w:adjustRightInd w:val="0"/>
        <w:rPr>
          <w:rFonts w:ascii="Trebuchet MS" w:hAnsi="Trebuchet MS" w:cs="Trebuchet MS"/>
          <w:sz w:val="22"/>
        </w:rPr>
      </w:pPr>
    </w:p>
    <w:p w14:paraId="0FBEB21F" w14:textId="77777777" w:rsidR="00A53193" w:rsidRPr="0069379B" w:rsidRDefault="00A53193" w:rsidP="00A53193">
      <w:pPr>
        <w:autoSpaceDE w:val="0"/>
        <w:autoSpaceDN w:val="0"/>
        <w:adjustRightInd w:val="0"/>
        <w:rPr>
          <w:rFonts w:ascii="Trebuchet MS" w:hAnsi="Trebuchet MS" w:cs="Trebuchet MS"/>
          <w:sz w:val="22"/>
        </w:rPr>
      </w:pPr>
    </w:p>
    <w:p w14:paraId="21C40F2D" w14:textId="77777777" w:rsidR="00A53193" w:rsidRPr="00A42A47" w:rsidRDefault="00A53193" w:rsidP="00A53193">
      <w:pPr>
        <w:autoSpaceDE w:val="0"/>
        <w:autoSpaceDN w:val="0"/>
        <w:adjustRightInd w:val="0"/>
        <w:rPr>
          <w:rFonts w:ascii="Trebuchet MS" w:hAnsi="Trebuchet MS" w:cs="Trebuchet MS"/>
          <w:sz w:val="22"/>
          <w:szCs w:val="22"/>
        </w:rPr>
      </w:pPr>
      <w:r w:rsidRPr="00A42A47">
        <w:rPr>
          <w:rFonts w:ascii="Trebuchet MS" w:hAnsi="Trebuchet MS" w:cs="Trebuchet MS"/>
          <w:sz w:val="22"/>
          <w:szCs w:val="22"/>
        </w:rPr>
        <w:t xml:space="preserve">1. Pod materialno in kazensko odgovornostjo izjavljamo: </w:t>
      </w:r>
    </w:p>
    <w:p w14:paraId="798708DC" w14:textId="77777777" w:rsidR="00A53193" w:rsidRPr="00A42A47" w:rsidRDefault="00A53193" w:rsidP="00A53193">
      <w:pPr>
        <w:autoSpaceDE w:val="0"/>
        <w:autoSpaceDN w:val="0"/>
        <w:adjustRightInd w:val="0"/>
        <w:rPr>
          <w:rFonts w:ascii="Trebuchet MS" w:hAnsi="Trebuchet MS" w:cs="Trebuchet MS"/>
          <w:sz w:val="22"/>
          <w:szCs w:val="22"/>
        </w:rPr>
      </w:pPr>
      <w:r w:rsidRPr="00A42A47">
        <w:rPr>
          <w:rFonts w:ascii="Trebuchet MS" w:hAnsi="Trebuchet MS"/>
          <w:sz w:val="22"/>
          <w:szCs w:val="22"/>
        </w:rPr>
        <w:t xml:space="preserve">- </w:t>
      </w:r>
      <w:r w:rsidRPr="00A42A47">
        <w:rPr>
          <w:rFonts w:ascii="Trebuchet MS" w:hAnsi="Trebuchet MS" w:cs="Trebuchet MS"/>
          <w:b/>
          <w:sz w:val="22"/>
          <w:szCs w:val="22"/>
        </w:rPr>
        <w:t>da smo kadrovsko in tehnično sposobni izvesti javno naročilo takoj ob začetku veljavnosti pogodbe,</w:t>
      </w:r>
    </w:p>
    <w:p w14:paraId="4C6BE61E" w14:textId="28BB9270" w:rsidR="00A53193" w:rsidRPr="00A42A47" w:rsidRDefault="00A53193" w:rsidP="00A53193">
      <w:pPr>
        <w:autoSpaceDE w:val="0"/>
        <w:autoSpaceDN w:val="0"/>
        <w:adjustRightInd w:val="0"/>
        <w:rPr>
          <w:rFonts w:ascii="Trebuchet MS" w:hAnsi="Trebuchet MS" w:cs="Trebuchet MS"/>
          <w:sz w:val="22"/>
          <w:szCs w:val="22"/>
        </w:rPr>
      </w:pPr>
      <w:r w:rsidRPr="00A42A47">
        <w:rPr>
          <w:rFonts w:ascii="Trebuchet MS" w:hAnsi="Trebuchet MS" w:cs="Trebuchet MS"/>
          <w:sz w:val="22"/>
          <w:szCs w:val="22"/>
        </w:rPr>
        <w:t xml:space="preserve">- da se v celoti strinjamo in sprejemamo vse pogoje naročnika glede predmeta javnega naročila </w:t>
      </w:r>
      <w:r w:rsidRPr="00A42A47">
        <w:rPr>
          <w:rFonts w:ascii="Trebuchet MS" w:hAnsi="Trebuchet MS" w:cs="Trebuchet MS"/>
          <w:b/>
          <w:bCs/>
          <w:sz w:val="22"/>
          <w:szCs w:val="22"/>
        </w:rPr>
        <w:t>4303-31/20</w:t>
      </w:r>
      <w:r w:rsidR="00033D9E">
        <w:rPr>
          <w:rFonts w:ascii="Trebuchet MS" w:hAnsi="Trebuchet MS" w:cs="Trebuchet MS"/>
          <w:b/>
          <w:bCs/>
          <w:sz w:val="22"/>
          <w:szCs w:val="22"/>
        </w:rPr>
        <w:t>23</w:t>
      </w:r>
      <w:r w:rsidRPr="00A42A47">
        <w:rPr>
          <w:rFonts w:ascii="Trebuchet MS" w:hAnsi="Trebuchet MS" w:cs="Trebuchet MS"/>
          <w:b/>
          <w:bCs/>
          <w:sz w:val="22"/>
          <w:szCs w:val="22"/>
        </w:rPr>
        <w:t xml:space="preserve"> </w:t>
      </w:r>
      <w:r w:rsidRPr="00A42A47">
        <w:rPr>
          <w:rFonts w:ascii="Trebuchet MS" w:hAnsi="Trebuchet MS" w:cs="Trebuchet MS"/>
          <w:sz w:val="22"/>
          <w:szCs w:val="22"/>
        </w:rPr>
        <w:t xml:space="preserve">in druge pogoje, ki so navedeni v razpisni dokumentaciji, in pod katerimi dajemo svojo ponudbo, </w:t>
      </w:r>
    </w:p>
    <w:p w14:paraId="6267F306" w14:textId="77777777" w:rsidR="00A53193" w:rsidRPr="00A42A47" w:rsidRDefault="00A53193" w:rsidP="00A53193">
      <w:pPr>
        <w:autoSpaceDE w:val="0"/>
        <w:autoSpaceDN w:val="0"/>
        <w:adjustRightInd w:val="0"/>
        <w:rPr>
          <w:rFonts w:ascii="Trebuchet MS" w:hAnsi="Trebuchet MS" w:cs="Trebuchet MS"/>
          <w:sz w:val="22"/>
          <w:szCs w:val="22"/>
        </w:rPr>
      </w:pPr>
      <w:r w:rsidRPr="00A42A47">
        <w:rPr>
          <w:rFonts w:ascii="Trebuchet MS" w:hAnsi="Trebuchet MS"/>
          <w:sz w:val="22"/>
          <w:szCs w:val="22"/>
        </w:rPr>
        <w:t xml:space="preserve">- </w:t>
      </w:r>
      <w:r w:rsidRPr="00A42A47">
        <w:rPr>
          <w:rFonts w:ascii="Trebuchet MS" w:hAnsi="Trebuchet MS" w:cs="Trebuchet MS"/>
          <w:sz w:val="22"/>
          <w:szCs w:val="22"/>
        </w:rPr>
        <w:t xml:space="preserve">da smo ob izdelavi ponudbe pregledali vso razpoložljivo razpisno dokumentacijo, </w:t>
      </w:r>
    </w:p>
    <w:p w14:paraId="48E31D1F" w14:textId="77777777" w:rsidR="00A53193" w:rsidRPr="00A42A47" w:rsidRDefault="00A53193" w:rsidP="00A53193">
      <w:pPr>
        <w:autoSpaceDE w:val="0"/>
        <w:autoSpaceDN w:val="0"/>
        <w:adjustRightInd w:val="0"/>
        <w:rPr>
          <w:rFonts w:ascii="Trebuchet MS" w:hAnsi="Trebuchet MS" w:cs="Trebuchet MS"/>
          <w:sz w:val="22"/>
          <w:szCs w:val="22"/>
        </w:rPr>
      </w:pPr>
      <w:r w:rsidRPr="00A42A47">
        <w:rPr>
          <w:rFonts w:ascii="Trebuchet MS" w:hAnsi="Trebuchet MS"/>
          <w:sz w:val="22"/>
          <w:szCs w:val="22"/>
        </w:rPr>
        <w:t xml:space="preserve">- </w:t>
      </w:r>
      <w:r w:rsidRPr="00A42A47">
        <w:rPr>
          <w:rFonts w:ascii="Trebuchet MS" w:hAnsi="Trebuchet MS" w:cs="Trebuchet MS"/>
          <w:sz w:val="22"/>
          <w:szCs w:val="22"/>
        </w:rPr>
        <w:t xml:space="preserve">da smo prebrali in se v celoti strinjamo z Navodili ponudnikom za izdelavo ponudbe, </w:t>
      </w:r>
    </w:p>
    <w:p w14:paraId="4BE11656" w14:textId="77777777" w:rsidR="00A53193" w:rsidRPr="00A42A47" w:rsidRDefault="00A53193" w:rsidP="00A53193">
      <w:pPr>
        <w:autoSpaceDE w:val="0"/>
        <w:autoSpaceDN w:val="0"/>
        <w:adjustRightInd w:val="0"/>
        <w:rPr>
          <w:rFonts w:ascii="Trebuchet MS" w:hAnsi="Trebuchet MS" w:cs="Trebuchet MS"/>
          <w:sz w:val="22"/>
          <w:szCs w:val="22"/>
        </w:rPr>
      </w:pPr>
      <w:r w:rsidRPr="00A42A47">
        <w:rPr>
          <w:rFonts w:ascii="Trebuchet MS" w:hAnsi="Trebuchet MS"/>
          <w:sz w:val="22"/>
          <w:szCs w:val="22"/>
        </w:rPr>
        <w:t xml:space="preserve">- </w:t>
      </w:r>
      <w:r w:rsidRPr="00A42A47">
        <w:rPr>
          <w:rFonts w:ascii="Trebuchet MS" w:hAnsi="Trebuchet MS" w:cs="Trebuchet MS"/>
          <w:sz w:val="22"/>
          <w:szCs w:val="22"/>
        </w:rPr>
        <w:t xml:space="preserve">da smo v celoti seznanjeni z obsegom in zahtevnostjo razpisanih del, </w:t>
      </w:r>
    </w:p>
    <w:p w14:paraId="1522C68C" w14:textId="77777777" w:rsidR="00A53193" w:rsidRPr="00A42A47" w:rsidRDefault="00A53193" w:rsidP="00A53193">
      <w:pPr>
        <w:autoSpaceDE w:val="0"/>
        <w:autoSpaceDN w:val="0"/>
        <w:adjustRightInd w:val="0"/>
        <w:rPr>
          <w:rFonts w:ascii="Trebuchet MS" w:hAnsi="Trebuchet MS" w:cs="Trebuchet MS"/>
          <w:sz w:val="22"/>
          <w:szCs w:val="22"/>
        </w:rPr>
      </w:pPr>
      <w:r w:rsidRPr="00A42A47">
        <w:rPr>
          <w:rFonts w:ascii="Trebuchet MS" w:hAnsi="Trebuchet MS"/>
          <w:sz w:val="22"/>
          <w:szCs w:val="22"/>
        </w:rPr>
        <w:t xml:space="preserve">- </w:t>
      </w:r>
      <w:r w:rsidRPr="00A42A47">
        <w:rPr>
          <w:rFonts w:ascii="Trebuchet MS" w:hAnsi="Trebuchet MS" w:cs="Trebuchet MS"/>
          <w:sz w:val="22"/>
          <w:szCs w:val="22"/>
        </w:rPr>
        <w:t xml:space="preserve">da so podatki, ki so podani v ponudbeni dokumentaciji, resnični, ter da fotokopije priloženih listin ustrezajo originalu. Za podane podatke, njihovo resničnost in ustreznost fotokopij prevzemamo polno odgovornost, </w:t>
      </w:r>
    </w:p>
    <w:p w14:paraId="7227B283" w14:textId="77777777" w:rsidR="00A53193" w:rsidRPr="00A42A47" w:rsidRDefault="00A53193" w:rsidP="00A53193">
      <w:pPr>
        <w:autoSpaceDE w:val="0"/>
        <w:autoSpaceDN w:val="0"/>
        <w:adjustRightInd w:val="0"/>
        <w:rPr>
          <w:rFonts w:ascii="Trebuchet MS" w:hAnsi="Trebuchet MS" w:cs="Trebuchet MS"/>
          <w:sz w:val="22"/>
          <w:szCs w:val="22"/>
        </w:rPr>
      </w:pPr>
      <w:r w:rsidRPr="00A42A47">
        <w:rPr>
          <w:rFonts w:ascii="Trebuchet MS" w:hAnsi="Trebuchet MS"/>
          <w:sz w:val="22"/>
          <w:szCs w:val="22"/>
        </w:rPr>
        <w:t xml:space="preserve">- </w:t>
      </w:r>
      <w:r w:rsidRPr="00A42A47">
        <w:rPr>
          <w:rFonts w:ascii="Trebuchet MS" w:hAnsi="Trebuchet MS" w:cs="Trebuchet MS"/>
          <w:sz w:val="22"/>
          <w:szCs w:val="22"/>
        </w:rPr>
        <w:t xml:space="preserve">da bomo dali soglasje za odpravo očitnih pisnih in računskih pomot, </w:t>
      </w:r>
    </w:p>
    <w:p w14:paraId="77F83AA1" w14:textId="77777777" w:rsidR="00A53193" w:rsidRPr="00A42A47" w:rsidRDefault="00A53193" w:rsidP="00A53193">
      <w:pPr>
        <w:autoSpaceDE w:val="0"/>
        <w:autoSpaceDN w:val="0"/>
        <w:adjustRightInd w:val="0"/>
        <w:rPr>
          <w:rFonts w:ascii="Trebuchet MS" w:hAnsi="Trebuchet MS" w:cs="Trebuchet MS"/>
          <w:sz w:val="22"/>
          <w:szCs w:val="22"/>
        </w:rPr>
      </w:pPr>
      <w:r w:rsidRPr="00A42A47">
        <w:rPr>
          <w:rFonts w:ascii="Trebuchet MS" w:hAnsi="Trebuchet MS"/>
          <w:sz w:val="22"/>
          <w:szCs w:val="22"/>
        </w:rPr>
        <w:t xml:space="preserve">- </w:t>
      </w:r>
      <w:r w:rsidRPr="00A42A47">
        <w:rPr>
          <w:rFonts w:ascii="Trebuchet MS" w:hAnsi="Trebuchet MS" w:cs="Trebuchet MS"/>
          <w:sz w:val="22"/>
          <w:szCs w:val="22"/>
        </w:rPr>
        <w:t>da soglašamo, da naročnik naknadno ves čas postopka javnega naročila in tudi po oddaji javnega naročila glede na razpoložljiva sredstva iz proračuna ali iz drugih razlogov obseg/količino del skrči oz. ne izvede vseh del iz popisa del ustrezno skrči, zaradi česar se sorazmerno zmanjša tudi pogodbena vrednost, v zvezi s čim ne bomo zahtevali nadomestila ali odškodnine,</w:t>
      </w:r>
    </w:p>
    <w:p w14:paraId="08EE3A30" w14:textId="77777777" w:rsidR="00A53193" w:rsidRPr="00A42A47" w:rsidRDefault="00A53193" w:rsidP="00A53193">
      <w:pPr>
        <w:autoSpaceDE w:val="0"/>
        <w:autoSpaceDN w:val="0"/>
        <w:adjustRightInd w:val="0"/>
        <w:rPr>
          <w:rFonts w:ascii="Trebuchet MS" w:hAnsi="Trebuchet MS" w:cs="Trebuchet MS"/>
          <w:sz w:val="22"/>
          <w:szCs w:val="22"/>
        </w:rPr>
      </w:pPr>
      <w:r w:rsidRPr="00A42A47">
        <w:rPr>
          <w:rFonts w:ascii="Trebuchet MS" w:hAnsi="Trebuchet MS" w:cs="Trebuchet MS"/>
          <w:sz w:val="22"/>
          <w:szCs w:val="22"/>
        </w:rPr>
        <w:t>- 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 (tako za ponudnika kot za člane upravnega, vodstvenega ali nadzornega organa družbe ali oseb, ki imajo pooblastila za njeno zastopanje ali odločanje ali nadzor v njej).</w:t>
      </w:r>
    </w:p>
    <w:p w14:paraId="363AF51E" w14:textId="77777777" w:rsidR="00A53193" w:rsidRPr="00825BD5" w:rsidRDefault="00A53193" w:rsidP="00A53193">
      <w:pPr>
        <w:pStyle w:val="default0"/>
        <w:spacing w:after="120" w:afterAutospacing="0"/>
        <w:jc w:val="both"/>
        <w:rPr>
          <w:rFonts w:ascii="Trebuchet MS" w:hAnsi="Trebuchet MS"/>
          <w:sz w:val="20"/>
          <w:szCs w:val="20"/>
        </w:rPr>
      </w:pPr>
      <w:r w:rsidRPr="00825BD5">
        <w:rPr>
          <w:rFonts w:ascii="Trebuchet MS" w:hAnsi="Trebuchet MS" w:cs="Trebuchet MS"/>
          <w:sz w:val="20"/>
          <w:szCs w:val="20"/>
        </w:rPr>
        <w:t xml:space="preserve">2. </w:t>
      </w:r>
      <w:r w:rsidRPr="00825BD5">
        <w:rPr>
          <w:rStyle w:val="defaultchar"/>
          <w:rFonts w:ascii="Trebuchet MS" w:hAnsi="Trebuchet MS"/>
          <w:sz w:val="20"/>
          <w:szCs w:val="20"/>
        </w:rPr>
        <w:t>S podpisom te izjave se zavezujemo, da bomo v primeru, če bomo v okviru javnega naročila  4303-</w:t>
      </w:r>
      <w:r>
        <w:rPr>
          <w:rStyle w:val="defaultchar"/>
          <w:rFonts w:ascii="Trebuchet MS" w:hAnsi="Trebuchet MS"/>
          <w:sz w:val="20"/>
          <w:szCs w:val="20"/>
        </w:rPr>
        <w:t>31/2019</w:t>
      </w:r>
      <w:r w:rsidRPr="00825BD5">
        <w:rPr>
          <w:rStyle w:val="defaultchar"/>
          <w:rFonts w:ascii="Trebuchet MS" w:hAnsi="Trebuchet MS"/>
          <w:sz w:val="20"/>
          <w:szCs w:val="20"/>
        </w:rPr>
        <w:t xml:space="preserve"> izbrani kot najugodnejši ponudnik in v času izvajanja javnega naročila, v 8 (osmih) dneh od prejema poziva naročnika, naročniku posredovali podatke o: </w:t>
      </w:r>
    </w:p>
    <w:p w14:paraId="0EDA43C9" w14:textId="77777777" w:rsidR="00A53193" w:rsidRPr="00825BD5" w:rsidRDefault="00A53193" w:rsidP="00A53193">
      <w:pPr>
        <w:pStyle w:val="default0"/>
        <w:spacing w:after="120" w:afterAutospacing="0"/>
        <w:ind w:left="720" w:hanging="360"/>
        <w:jc w:val="both"/>
        <w:rPr>
          <w:rFonts w:ascii="Trebuchet MS" w:hAnsi="Trebuchet MS"/>
          <w:sz w:val="20"/>
          <w:szCs w:val="20"/>
        </w:rPr>
      </w:pPr>
      <w:r w:rsidRPr="00825BD5">
        <w:rPr>
          <w:rStyle w:val="defaultchar"/>
          <w:rFonts w:ascii="Trebuchet MS" w:hAnsi="Trebuchet MS"/>
          <w:sz w:val="20"/>
          <w:szCs w:val="20"/>
        </w:rPr>
        <w:t>-</w:t>
      </w:r>
      <w:r w:rsidRPr="00825BD5">
        <w:rPr>
          <w:rFonts w:ascii="Trebuchet MS" w:hAnsi="Trebuchet MS"/>
          <w:sz w:val="20"/>
          <w:szCs w:val="20"/>
        </w:rPr>
        <w:t>     </w:t>
      </w:r>
      <w:r w:rsidRPr="00825BD5">
        <w:rPr>
          <w:rStyle w:val="defaultchar"/>
          <w:rFonts w:ascii="Trebuchet MS" w:hAnsi="Trebuchet MS"/>
          <w:sz w:val="20"/>
          <w:szCs w:val="20"/>
        </w:rPr>
        <w:t xml:space="preserve">naših ustanoviteljih, družbenikih, vključno s tihimi družbeniki, delničarjih, </w:t>
      </w:r>
      <w:proofErr w:type="spellStart"/>
      <w:r w:rsidRPr="00825BD5">
        <w:rPr>
          <w:rStyle w:val="defaultchar"/>
          <w:rFonts w:ascii="Trebuchet MS" w:hAnsi="Trebuchet MS"/>
          <w:sz w:val="20"/>
          <w:szCs w:val="20"/>
        </w:rPr>
        <w:t>komanditistih</w:t>
      </w:r>
      <w:proofErr w:type="spellEnd"/>
      <w:r w:rsidRPr="00825BD5">
        <w:rPr>
          <w:rStyle w:val="defaultchar"/>
          <w:rFonts w:ascii="Trebuchet MS" w:hAnsi="Trebuchet MS"/>
          <w:sz w:val="20"/>
          <w:szCs w:val="20"/>
        </w:rPr>
        <w:t xml:space="preserve"> ali drugih lastnikih in podatke o lastniških deležih navedenih oseb;</w:t>
      </w:r>
    </w:p>
    <w:p w14:paraId="66673F39" w14:textId="77777777" w:rsidR="00A53193" w:rsidRPr="00825BD5" w:rsidRDefault="00A53193" w:rsidP="00A53193">
      <w:pPr>
        <w:pStyle w:val="default0"/>
        <w:spacing w:after="120" w:afterAutospacing="0"/>
        <w:ind w:left="720" w:hanging="360"/>
        <w:jc w:val="both"/>
        <w:rPr>
          <w:rFonts w:ascii="Trebuchet MS" w:hAnsi="Trebuchet MS"/>
          <w:sz w:val="20"/>
          <w:szCs w:val="20"/>
        </w:rPr>
      </w:pPr>
      <w:r w:rsidRPr="00825BD5">
        <w:rPr>
          <w:rStyle w:val="defaultchar"/>
          <w:rFonts w:ascii="Trebuchet MS" w:hAnsi="Trebuchet MS"/>
          <w:sz w:val="20"/>
          <w:szCs w:val="20"/>
        </w:rPr>
        <w:t>-</w:t>
      </w:r>
      <w:r w:rsidRPr="00825BD5">
        <w:rPr>
          <w:rFonts w:ascii="Trebuchet MS" w:hAnsi="Trebuchet MS"/>
          <w:sz w:val="20"/>
          <w:szCs w:val="20"/>
        </w:rPr>
        <w:t>     </w:t>
      </w:r>
      <w:r w:rsidRPr="00825BD5">
        <w:rPr>
          <w:rStyle w:val="defaultchar"/>
          <w:rFonts w:ascii="Trebuchet MS" w:hAnsi="Trebuchet MS"/>
          <w:sz w:val="20"/>
          <w:szCs w:val="20"/>
        </w:rPr>
        <w:t>gospodarskih subjektih, za katere se glede na določbe zakona, ki ureja gospodarske družbe, šteje, da so z nami povezane družbe.</w:t>
      </w:r>
    </w:p>
    <w:p w14:paraId="21F1594E" w14:textId="77777777" w:rsidR="00A53193" w:rsidRPr="00A9315F" w:rsidRDefault="00A53193" w:rsidP="00A53193">
      <w:pPr>
        <w:autoSpaceDE w:val="0"/>
        <w:autoSpaceDN w:val="0"/>
        <w:adjustRightInd w:val="0"/>
        <w:rPr>
          <w:rFonts w:ascii="Trebuchet MS" w:hAnsi="Trebuchet MS" w:cs="Trebuchet MS"/>
          <w:b/>
          <w:sz w:val="22"/>
          <w:u w:val="single"/>
        </w:rPr>
      </w:pPr>
    </w:p>
    <w:tbl>
      <w:tblPr>
        <w:tblW w:w="9675" w:type="dxa"/>
        <w:tblCellMar>
          <w:top w:w="15" w:type="dxa"/>
          <w:left w:w="15" w:type="dxa"/>
          <w:bottom w:w="15" w:type="dxa"/>
          <w:right w:w="15" w:type="dxa"/>
        </w:tblCellMar>
        <w:tblLook w:val="0000" w:firstRow="0" w:lastRow="0" w:firstColumn="0" w:lastColumn="0" w:noHBand="0" w:noVBand="0"/>
      </w:tblPr>
      <w:tblGrid>
        <w:gridCol w:w="4770"/>
        <w:gridCol w:w="4905"/>
      </w:tblGrid>
      <w:tr w:rsidR="00A53193" w:rsidRPr="00825BD5" w14:paraId="15D34165" w14:textId="77777777" w:rsidTr="002D499B">
        <w:tc>
          <w:tcPr>
            <w:tcW w:w="4770" w:type="dxa"/>
            <w:noWrap/>
            <w:vAlign w:val="center"/>
          </w:tcPr>
          <w:p w14:paraId="42FBD8E2" w14:textId="77777777" w:rsidR="00A53193" w:rsidRPr="00A9315F" w:rsidRDefault="00A53193" w:rsidP="002D499B">
            <w:pPr>
              <w:pStyle w:val="normal0020table"/>
              <w:spacing w:before="60" w:beforeAutospacing="0" w:after="40" w:afterAutospacing="0"/>
              <w:ind w:left="-80"/>
              <w:rPr>
                <w:rFonts w:ascii="Trebuchet MS" w:hAnsi="Trebuchet MS"/>
              </w:rPr>
            </w:pPr>
            <w:r w:rsidRPr="00A9315F">
              <w:rPr>
                <w:rStyle w:val="normal0020tablechar"/>
                <w:rFonts w:ascii="Trebuchet MS" w:hAnsi="Trebuchet MS"/>
              </w:rPr>
              <w:t>Kraj in datum:</w:t>
            </w:r>
          </w:p>
        </w:tc>
        <w:tc>
          <w:tcPr>
            <w:tcW w:w="4905" w:type="dxa"/>
            <w:vAlign w:val="center"/>
          </w:tcPr>
          <w:p w14:paraId="52BC1DE2" w14:textId="77777777" w:rsidR="00A53193" w:rsidRPr="003C3C2B" w:rsidRDefault="00A53193" w:rsidP="002D499B">
            <w:pPr>
              <w:pStyle w:val="normal0020table"/>
              <w:spacing w:before="60" w:beforeAutospacing="0" w:after="40" w:afterAutospacing="0"/>
              <w:rPr>
                <w:rFonts w:ascii="Trebuchet MS" w:hAnsi="Trebuchet MS"/>
              </w:rPr>
            </w:pPr>
            <w:r w:rsidRPr="00814C48">
              <w:rPr>
                <w:rStyle w:val="normal0020tablechar"/>
                <w:rFonts w:ascii="Trebuchet MS" w:hAnsi="Trebuchet MS"/>
              </w:rPr>
              <w:t>Ime in priimek zakonitega zastopnika:</w:t>
            </w:r>
          </w:p>
        </w:tc>
      </w:tr>
      <w:tr w:rsidR="00A53193" w:rsidRPr="00825BD5" w14:paraId="3476A986" w14:textId="77777777" w:rsidTr="002D499B">
        <w:tc>
          <w:tcPr>
            <w:tcW w:w="4770" w:type="dxa"/>
            <w:vAlign w:val="center"/>
          </w:tcPr>
          <w:p w14:paraId="64806E72" w14:textId="77777777" w:rsidR="00A53193" w:rsidRPr="00A9315F" w:rsidRDefault="00A53193" w:rsidP="002D499B">
            <w:pPr>
              <w:pStyle w:val="normal0020table"/>
              <w:spacing w:before="60" w:beforeAutospacing="0" w:after="40" w:afterAutospacing="0"/>
              <w:ind w:left="-80"/>
              <w:rPr>
                <w:rFonts w:ascii="Trebuchet MS" w:hAnsi="Trebuchet MS"/>
              </w:rPr>
            </w:pPr>
            <w:r w:rsidRPr="00A9315F">
              <w:rPr>
                <w:rStyle w:val="normal0020tablechar"/>
                <w:rFonts w:ascii="Trebuchet MS" w:hAnsi="Trebuchet MS"/>
              </w:rPr>
              <w:t>____________________________</w:t>
            </w:r>
          </w:p>
        </w:tc>
        <w:tc>
          <w:tcPr>
            <w:tcW w:w="4905" w:type="dxa"/>
            <w:vAlign w:val="center"/>
          </w:tcPr>
          <w:p w14:paraId="2E19F271" w14:textId="77777777" w:rsidR="00A53193" w:rsidRPr="00A9315F" w:rsidRDefault="00A53193" w:rsidP="002D499B">
            <w:pPr>
              <w:rPr>
                <w:rFonts w:ascii="Trebuchet MS" w:hAnsi="Trebuchet MS"/>
                <w:sz w:val="22"/>
              </w:rPr>
            </w:pPr>
            <w:r w:rsidRPr="00A9315F">
              <w:rPr>
                <w:rFonts w:ascii="Trebuchet MS" w:hAnsi="Trebuchet MS"/>
                <w:sz w:val="22"/>
              </w:rPr>
              <w:t> </w:t>
            </w:r>
          </w:p>
        </w:tc>
      </w:tr>
      <w:tr w:rsidR="00A53193" w:rsidRPr="00825BD5" w14:paraId="1DE9B0B6" w14:textId="77777777" w:rsidTr="002D499B">
        <w:tc>
          <w:tcPr>
            <w:tcW w:w="4770" w:type="dxa"/>
            <w:vAlign w:val="center"/>
          </w:tcPr>
          <w:p w14:paraId="475256AA" w14:textId="77777777" w:rsidR="00A53193" w:rsidRPr="00A9315F" w:rsidRDefault="00A53193" w:rsidP="002D499B">
            <w:pPr>
              <w:rPr>
                <w:rFonts w:ascii="Trebuchet MS" w:hAnsi="Trebuchet MS"/>
                <w:sz w:val="22"/>
              </w:rPr>
            </w:pPr>
            <w:r w:rsidRPr="00A9315F">
              <w:rPr>
                <w:rFonts w:ascii="Trebuchet MS" w:hAnsi="Trebuchet MS"/>
                <w:sz w:val="22"/>
              </w:rPr>
              <w:t> </w:t>
            </w:r>
          </w:p>
        </w:tc>
        <w:tc>
          <w:tcPr>
            <w:tcW w:w="4905" w:type="dxa"/>
            <w:vAlign w:val="center"/>
          </w:tcPr>
          <w:p w14:paraId="3CD3A18F" w14:textId="77777777" w:rsidR="00A53193" w:rsidRPr="00A9315F" w:rsidRDefault="00A53193" w:rsidP="002D499B">
            <w:pPr>
              <w:rPr>
                <w:rFonts w:ascii="Trebuchet MS" w:hAnsi="Trebuchet MS"/>
                <w:sz w:val="22"/>
              </w:rPr>
            </w:pPr>
            <w:r w:rsidRPr="00A9315F">
              <w:rPr>
                <w:rFonts w:ascii="Trebuchet MS" w:hAnsi="Trebuchet MS"/>
                <w:sz w:val="22"/>
              </w:rPr>
              <w:t> </w:t>
            </w:r>
          </w:p>
        </w:tc>
      </w:tr>
      <w:tr w:rsidR="00A53193" w:rsidRPr="00825BD5" w14:paraId="4415ED34" w14:textId="77777777" w:rsidTr="002D499B">
        <w:tc>
          <w:tcPr>
            <w:tcW w:w="4770" w:type="dxa"/>
            <w:vAlign w:val="center"/>
          </w:tcPr>
          <w:p w14:paraId="292CEDB7" w14:textId="77777777" w:rsidR="00A53193" w:rsidRPr="00A9315F" w:rsidRDefault="00A53193" w:rsidP="002D499B">
            <w:pPr>
              <w:rPr>
                <w:rFonts w:ascii="Trebuchet MS" w:hAnsi="Trebuchet MS"/>
                <w:sz w:val="22"/>
              </w:rPr>
            </w:pPr>
            <w:r w:rsidRPr="00A9315F">
              <w:rPr>
                <w:rFonts w:ascii="Trebuchet MS" w:hAnsi="Trebuchet MS"/>
                <w:sz w:val="22"/>
              </w:rPr>
              <w:t> </w:t>
            </w:r>
          </w:p>
        </w:tc>
        <w:tc>
          <w:tcPr>
            <w:tcW w:w="4905" w:type="dxa"/>
            <w:vAlign w:val="center"/>
          </w:tcPr>
          <w:p w14:paraId="3BA856C7" w14:textId="77777777" w:rsidR="00A53193" w:rsidRPr="00A9315F" w:rsidRDefault="00A53193" w:rsidP="002D499B">
            <w:pPr>
              <w:pStyle w:val="normal0020table"/>
              <w:spacing w:before="60" w:beforeAutospacing="0" w:after="40" w:afterAutospacing="0"/>
              <w:rPr>
                <w:rFonts w:ascii="Trebuchet MS" w:hAnsi="Trebuchet MS"/>
              </w:rPr>
            </w:pPr>
            <w:r w:rsidRPr="00A9315F">
              <w:rPr>
                <w:rStyle w:val="normal0020tablechar"/>
                <w:rFonts w:ascii="Trebuchet MS" w:hAnsi="Trebuchet MS"/>
              </w:rPr>
              <w:t>podpis zakonitega zastopnika in žig</w:t>
            </w:r>
          </w:p>
        </w:tc>
      </w:tr>
    </w:tbl>
    <w:p w14:paraId="1839C6B9" w14:textId="77777777" w:rsidR="00A53193" w:rsidRPr="00CE0066" w:rsidRDefault="00A53193" w:rsidP="00A53193">
      <w:pPr>
        <w:pageBreakBefore/>
        <w:tabs>
          <w:tab w:val="left" w:pos="284"/>
        </w:tabs>
        <w:rPr>
          <w:rFonts w:ascii="Trebuchet MS" w:hAnsi="Trebuchet MS"/>
          <w:b/>
          <w:sz w:val="22"/>
          <w:szCs w:val="22"/>
          <w:shd w:val="clear" w:color="auto" w:fill="D9D9D9"/>
        </w:rPr>
      </w:pPr>
      <w:r w:rsidRPr="00CE0066">
        <w:rPr>
          <w:rFonts w:ascii="Trebuchet MS" w:hAnsi="Trebuchet MS"/>
          <w:b/>
          <w:sz w:val="22"/>
          <w:szCs w:val="22"/>
          <w:shd w:val="clear" w:color="auto" w:fill="D9D9D9"/>
        </w:rPr>
        <w:lastRenderedPageBreak/>
        <w:t>Obr_</w:t>
      </w:r>
      <w:r>
        <w:rPr>
          <w:rFonts w:ascii="Trebuchet MS" w:hAnsi="Trebuchet MS"/>
          <w:b/>
          <w:sz w:val="22"/>
          <w:szCs w:val="22"/>
          <w:shd w:val="clear" w:color="auto" w:fill="D9D9D9"/>
        </w:rPr>
        <w:t>4</w:t>
      </w:r>
    </w:p>
    <w:p w14:paraId="7B897115" w14:textId="77777777" w:rsidR="00A53193" w:rsidRPr="00CE0066" w:rsidRDefault="00A53193" w:rsidP="00A53193">
      <w:pPr>
        <w:jc w:val="center"/>
        <w:rPr>
          <w:rFonts w:ascii="Trebuchet MS" w:hAnsi="Trebuchet MS"/>
          <w:b/>
          <w:sz w:val="22"/>
          <w:szCs w:val="22"/>
        </w:rPr>
      </w:pPr>
      <w:r w:rsidRPr="00CE0066">
        <w:rPr>
          <w:rFonts w:ascii="Trebuchet MS" w:hAnsi="Trebuchet MS"/>
          <w:b/>
          <w:sz w:val="22"/>
          <w:szCs w:val="22"/>
        </w:rPr>
        <w:t>IZJAVA O PODIZVAJALCIH</w:t>
      </w:r>
    </w:p>
    <w:p w14:paraId="62C43693" w14:textId="77777777" w:rsidR="00A53193" w:rsidRPr="00CE0066" w:rsidRDefault="00A53193" w:rsidP="00A53193">
      <w:pPr>
        <w:jc w:val="both"/>
        <w:rPr>
          <w:rFonts w:ascii="Trebuchet MS" w:hAnsi="Trebuchet MS"/>
          <w:sz w:val="22"/>
          <w:szCs w:val="22"/>
        </w:rPr>
      </w:pPr>
    </w:p>
    <w:p w14:paraId="1C6EA0A9" w14:textId="77777777" w:rsidR="00A53193" w:rsidRPr="00CE0066" w:rsidRDefault="00A53193" w:rsidP="00A53193">
      <w:pPr>
        <w:rPr>
          <w:rFonts w:ascii="Trebuchet MS" w:hAnsi="Trebuchet MS"/>
          <w:bCs/>
          <w:sz w:val="22"/>
          <w:szCs w:val="22"/>
        </w:rPr>
      </w:pPr>
      <w:r w:rsidRPr="00CE0066">
        <w:rPr>
          <w:rFonts w:ascii="Trebuchet MS" w:hAnsi="Trebuchet MS"/>
          <w:bCs/>
          <w:sz w:val="22"/>
          <w:szCs w:val="22"/>
        </w:rPr>
        <w:t>Ponudnik:_________________________________</w:t>
      </w:r>
      <w:r>
        <w:rPr>
          <w:rFonts w:ascii="Trebuchet MS" w:hAnsi="Trebuchet MS"/>
          <w:bCs/>
          <w:sz w:val="22"/>
          <w:szCs w:val="22"/>
        </w:rPr>
        <w:t>______________________________</w:t>
      </w:r>
    </w:p>
    <w:p w14:paraId="5B164584" w14:textId="77777777" w:rsidR="00A53193" w:rsidRPr="00CE0066" w:rsidRDefault="00A53193" w:rsidP="00A53193">
      <w:pPr>
        <w:jc w:val="center"/>
        <w:rPr>
          <w:rFonts w:ascii="Trebuchet MS" w:hAnsi="Trebuchet MS"/>
          <w:i/>
          <w:iCs/>
          <w:sz w:val="22"/>
          <w:szCs w:val="22"/>
        </w:rPr>
      </w:pPr>
      <w:r w:rsidRPr="00CE0066">
        <w:rPr>
          <w:rFonts w:ascii="Trebuchet MS" w:hAnsi="Trebuchet MS"/>
          <w:i/>
          <w:iCs/>
          <w:sz w:val="22"/>
          <w:szCs w:val="22"/>
        </w:rPr>
        <w:t>(firma in sedež ponudnika)</w:t>
      </w:r>
    </w:p>
    <w:p w14:paraId="0075B5CB" w14:textId="77777777" w:rsidR="00A53193" w:rsidRPr="00CE0066" w:rsidRDefault="00A53193" w:rsidP="00A53193">
      <w:pPr>
        <w:jc w:val="both"/>
        <w:rPr>
          <w:rFonts w:ascii="Trebuchet MS" w:hAnsi="Trebuchet MS"/>
          <w:sz w:val="22"/>
          <w:szCs w:val="22"/>
        </w:rPr>
      </w:pPr>
      <w:r w:rsidRPr="00CE0066">
        <w:rPr>
          <w:rFonts w:ascii="Trebuchet MS" w:hAnsi="Trebuchet MS"/>
          <w:sz w:val="22"/>
          <w:szCs w:val="22"/>
        </w:rPr>
        <w:t>Izjavljamo:</w:t>
      </w:r>
    </w:p>
    <w:p w14:paraId="3ECBE23F" w14:textId="77777777" w:rsidR="00A53193" w:rsidRPr="00CE0066" w:rsidRDefault="00A53193" w:rsidP="00A53193">
      <w:pPr>
        <w:jc w:val="both"/>
        <w:rPr>
          <w:rFonts w:ascii="Trebuchet MS" w:hAnsi="Trebuchet MS"/>
          <w:i/>
          <w:sz w:val="18"/>
          <w:szCs w:val="18"/>
        </w:rPr>
      </w:pPr>
      <w:r w:rsidRPr="00CE0066">
        <w:rPr>
          <w:rFonts w:ascii="Trebuchet MS" w:hAnsi="Trebuchet MS"/>
          <w:i/>
          <w:sz w:val="18"/>
          <w:szCs w:val="18"/>
        </w:rPr>
        <w:t>(obkrožiti a) ali b))</w:t>
      </w:r>
    </w:p>
    <w:p w14:paraId="2EB358E4" w14:textId="77777777" w:rsidR="00A53193" w:rsidRPr="00CE0066" w:rsidRDefault="00A53193" w:rsidP="00A53193">
      <w:pPr>
        <w:jc w:val="both"/>
        <w:rPr>
          <w:rFonts w:ascii="Trebuchet MS" w:hAnsi="Trebuchet MS"/>
          <w:sz w:val="18"/>
          <w:szCs w:val="18"/>
        </w:rPr>
      </w:pPr>
    </w:p>
    <w:p w14:paraId="3165E524" w14:textId="77777777" w:rsidR="00A53193" w:rsidRPr="00CE0066" w:rsidRDefault="00A53193" w:rsidP="00A53193">
      <w:pPr>
        <w:numPr>
          <w:ilvl w:val="0"/>
          <w:numId w:val="3"/>
        </w:numPr>
        <w:jc w:val="both"/>
        <w:rPr>
          <w:rFonts w:ascii="Trebuchet MS" w:hAnsi="Trebuchet MS"/>
          <w:iCs/>
          <w:sz w:val="22"/>
          <w:szCs w:val="22"/>
        </w:rPr>
      </w:pPr>
      <w:r w:rsidRPr="00CE0066">
        <w:rPr>
          <w:rFonts w:ascii="Trebuchet MS" w:hAnsi="Trebuchet MS"/>
          <w:sz w:val="22"/>
          <w:szCs w:val="22"/>
        </w:rPr>
        <w:t xml:space="preserve">da predmeta tega javnega naročila </w:t>
      </w:r>
      <w:r w:rsidRPr="00291CC3">
        <w:rPr>
          <w:rFonts w:ascii="Trebuchet MS" w:hAnsi="Trebuchet MS"/>
          <w:sz w:val="22"/>
          <w:szCs w:val="22"/>
          <w:highlight w:val="yellow"/>
        </w:rPr>
        <w:t>JN008547/2019-B01</w:t>
      </w:r>
      <w:r>
        <w:rPr>
          <w:rFonts w:ascii="Trebuchet MS" w:hAnsi="Trebuchet MS"/>
          <w:sz w:val="22"/>
          <w:szCs w:val="22"/>
        </w:rPr>
        <w:t xml:space="preserve"> </w:t>
      </w:r>
      <w:r w:rsidRPr="00CE0066">
        <w:rPr>
          <w:rFonts w:ascii="Trebuchet MS" w:hAnsi="Trebuchet MS"/>
          <w:sz w:val="22"/>
          <w:szCs w:val="22"/>
        </w:rPr>
        <w:t xml:space="preserve">ne bomo izvajali s podizvajalci, pri čemer se zavedamo, da bo naročnik v primeru </w:t>
      </w:r>
      <w:r w:rsidRPr="00CE0066">
        <w:rPr>
          <w:rFonts w:ascii="Trebuchet MS" w:hAnsi="Trebuchet MS"/>
          <w:iCs/>
          <w:sz w:val="22"/>
          <w:szCs w:val="22"/>
        </w:rPr>
        <w:t xml:space="preserve">predložitve neresničnih izjav ali dokazil  podal Državni revizijski komisiji predlog za uvedbo postopka o prekršku  </w:t>
      </w:r>
      <w:r>
        <w:rPr>
          <w:rFonts w:ascii="Trebuchet MS" w:hAnsi="Trebuchet MS"/>
          <w:iCs/>
          <w:sz w:val="22"/>
          <w:szCs w:val="22"/>
        </w:rPr>
        <w:t>skladno z ZJN – 3.</w:t>
      </w:r>
    </w:p>
    <w:p w14:paraId="2D146667" w14:textId="77777777" w:rsidR="00A53193" w:rsidRPr="00CE0066" w:rsidRDefault="00A53193" w:rsidP="00A53193">
      <w:pPr>
        <w:ind w:left="360"/>
        <w:jc w:val="both"/>
        <w:rPr>
          <w:rFonts w:ascii="Trebuchet MS" w:hAnsi="Trebuchet MS"/>
          <w:iCs/>
          <w:sz w:val="22"/>
          <w:szCs w:val="22"/>
        </w:rPr>
      </w:pPr>
    </w:p>
    <w:p w14:paraId="02A94C79" w14:textId="77777777" w:rsidR="00A53193" w:rsidRPr="00CE0066" w:rsidRDefault="00A53193" w:rsidP="00A53193">
      <w:pPr>
        <w:numPr>
          <w:ilvl w:val="0"/>
          <w:numId w:val="3"/>
        </w:numPr>
        <w:jc w:val="both"/>
        <w:rPr>
          <w:rFonts w:ascii="Trebuchet MS" w:hAnsi="Trebuchet MS"/>
          <w:iCs/>
          <w:sz w:val="22"/>
          <w:szCs w:val="22"/>
        </w:rPr>
      </w:pPr>
      <w:r w:rsidRPr="00CE0066">
        <w:rPr>
          <w:rFonts w:ascii="Trebuchet MS" w:hAnsi="Trebuchet MS"/>
          <w:sz w:val="22"/>
          <w:szCs w:val="22"/>
        </w:rPr>
        <w:t>da bomo v izvajanje javnega naročila, če bomo izbrani, vključili te podizvajalce:</w:t>
      </w:r>
    </w:p>
    <w:tbl>
      <w:tblPr>
        <w:tblW w:w="8640" w:type="dxa"/>
        <w:tblInd w:w="108" w:type="dxa"/>
        <w:tblLayout w:type="fixed"/>
        <w:tblLook w:val="0000" w:firstRow="0" w:lastRow="0" w:firstColumn="0" w:lastColumn="0" w:noHBand="0" w:noVBand="0"/>
      </w:tblPr>
      <w:tblGrid>
        <w:gridCol w:w="2680"/>
        <w:gridCol w:w="1557"/>
        <w:gridCol w:w="1523"/>
        <w:gridCol w:w="2880"/>
      </w:tblGrid>
      <w:tr w:rsidR="00A53193" w:rsidRPr="00CE0066" w14:paraId="45FD8F03" w14:textId="77777777" w:rsidTr="002D499B">
        <w:tc>
          <w:tcPr>
            <w:tcW w:w="2680" w:type="dxa"/>
            <w:tcBorders>
              <w:top w:val="single" w:sz="4" w:space="0" w:color="000000"/>
              <w:left w:val="single" w:sz="4" w:space="0" w:color="000000"/>
              <w:bottom w:val="single" w:sz="4" w:space="0" w:color="000000"/>
            </w:tcBorders>
            <w:shd w:val="clear" w:color="auto" w:fill="D9D9D9"/>
            <w:vAlign w:val="center"/>
          </w:tcPr>
          <w:p w14:paraId="33E76346" w14:textId="77777777" w:rsidR="00A53193" w:rsidRPr="00CE0066" w:rsidRDefault="00A53193" w:rsidP="002D499B">
            <w:pPr>
              <w:snapToGrid w:val="0"/>
              <w:spacing w:before="60" w:after="40"/>
              <w:jc w:val="center"/>
              <w:rPr>
                <w:rFonts w:ascii="Trebuchet MS" w:hAnsi="Trebuchet MS"/>
                <w:b/>
                <w:sz w:val="22"/>
                <w:szCs w:val="22"/>
              </w:rPr>
            </w:pPr>
            <w:r w:rsidRPr="00CE0066">
              <w:rPr>
                <w:rFonts w:ascii="Trebuchet MS" w:hAnsi="Trebuchet MS"/>
                <w:b/>
                <w:sz w:val="22"/>
                <w:szCs w:val="22"/>
              </w:rPr>
              <w:t>firma in sedež podizvajalca</w:t>
            </w:r>
          </w:p>
        </w:tc>
        <w:tc>
          <w:tcPr>
            <w:tcW w:w="1557" w:type="dxa"/>
            <w:tcBorders>
              <w:top w:val="single" w:sz="4" w:space="0" w:color="000000"/>
              <w:left w:val="single" w:sz="4" w:space="0" w:color="000000"/>
              <w:bottom w:val="single" w:sz="4" w:space="0" w:color="000000"/>
            </w:tcBorders>
            <w:shd w:val="clear" w:color="auto" w:fill="D9D9D9"/>
            <w:vAlign w:val="center"/>
          </w:tcPr>
          <w:p w14:paraId="4ED83971" w14:textId="77777777" w:rsidR="00A53193" w:rsidRPr="00CE0066" w:rsidRDefault="00A53193" w:rsidP="002D499B">
            <w:pPr>
              <w:snapToGrid w:val="0"/>
              <w:spacing w:before="60" w:after="40"/>
              <w:jc w:val="center"/>
              <w:rPr>
                <w:rFonts w:ascii="Trebuchet MS" w:hAnsi="Trebuchet MS"/>
                <w:b/>
                <w:sz w:val="22"/>
                <w:szCs w:val="22"/>
              </w:rPr>
            </w:pPr>
            <w:r w:rsidRPr="00CE0066">
              <w:rPr>
                <w:rFonts w:ascii="Trebuchet MS" w:hAnsi="Trebuchet MS"/>
                <w:b/>
                <w:sz w:val="22"/>
                <w:szCs w:val="22"/>
              </w:rPr>
              <w:t>davčna in matična številka</w:t>
            </w:r>
          </w:p>
        </w:tc>
        <w:tc>
          <w:tcPr>
            <w:tcW w:w="1523" w:type="dxa"/>
            <w:tcBorders>
              <w:top w:val="single" w:sz="4" w:space="0" w:color="000000"/>
              <w:left w:val="single" w:sz="4" w:space="0" w:color="000000"/>
              <w:bottom w:val="single" w:sz="4" w:space="0" w:color="000000"/>
            </w:tcBorders>
            <w:shd w:val="clear" w:color="auto" w:fill="D9D9D9"/>
            <w:vAlign w:val="center"/>
          </w:tcPr>
          <w:p w14:paraId="582079B1" w14:textId="77777777" w:rsidR="00A53193" w:rsidRPr="00CE0066" w:rsidRDefault="00A53193" w:rsidP="002D499B">
            <w:pPr>
              <w:snapToGrid w:val="0"/>
              <w:spacing w:before="60" w:after="40"/>
              <w:jc w:val="center"/>
              <w:rPr>
                <w:rFonts w:ascii="Trebuchet MS" w:hAnsi="Trebuchet MS"/>
                <w:b/>
                <w:sz w:val="22"/>
                <w:szCs w:val="22"/>
              </w:rPr>
            </w:pPr>
            <w:r w:rsidRPr="00CE0066">
              <w:rPr>
                <w:rFonts w:ascii="Trebuchet MS" w:hAnsi="Trebuchet MS"/>
                <w:b/>
                <w:sz w:val="22"/>
                <w:szCs w:val="22"/>
              </w:rPr>
              <w:t xml:space="preserve">Vrednost </w:t>
            </w:r>
            <w:r>
              <w:rPr>
                <w:rFonts w:ascii="Trebuchet MS" w:hAnsi="Trebuchet MS"/>
                <w:b/>
                <w:sz w:val="22"/>
                <w:szCs w:val="22"/>
              </w:rPr>
              <w:t xml:space="preserve">storitev </w:t>
            </w:r>
            <w:r w:rsidRPr="00CE0066">
              <w:rPr>
                <w:rFonts w:ascii="Trebuchet MS" w:hAnsi="Trebuchet MS"/>
                <w:b/>
                <w:sz w:val="22"/>
                <w:szCs w:val="22"/>
              </w:rPr>
              <w:t>in delež podizvajalca (v % od celotnega naročila)</w:t>
            </w:r>
          </w:p>
        </w:tc>
        <w:tc>
          <w:tcPr>
            <w:tcW w:w="288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0E96CBD" w14:textId="77777777" w:rsidR="00A53193" w:rsidRPr="00CE0066" w:rsidRDefault="00A53193" w:rsidP="002D499B">
            <w:pPr>
              <w:snapToGrid w:val="0"/>
              <w:spacing w:before="60" w:after="40"/>
              <w:jc w:val="center"/>
              <w:rPr>
                <w:rFonts w:ascii="Trebuchet MS" w:hAnsi="Trebuchet MS"/>
                <w:b/>
                <w:sz w:val="22"/>
                <w:szCs w:val="22"/>
              </w:rPr>
            </w:pPr>
            <w:r w:rsidRPr="00CE0066">
              <w:rPr>
                <w:rFonts w:ascii="Trebuchet MS" w:hAnsi="Trebuchet MS"/>
                <w:b/>
                <w:sz w:val="22"/>
                <w:szCs w:val="22"/>
              </w:rPr>
              <w:t xml:space="preserve">opis </w:t>
            </w:r>
            <w:r>
              <w:rPr>
                <w:rFonts w:ascii="Trebuchet MS" w:hAnsi="Trebuchet MS"/>
                <w:b/>
                <w:sz w:val="22"/>
                <w:szCs w:val="22"/>
              </w:rPr>
              <w:t>storitev</w:t>
            </w:r>
            <w:r w:rsidRPr="00CE0066">
              <w:rPr>
                <w:rFonts w:ascii="Trebuchet MS" w:hAnsi="Trebuchet MS"/>
                <w:b/>
                <w:sz w:val="22"/>
                <w:szCs w:val="22"/>
              </w:rPr>
              <w:t>, ki jih bo izvedel podizvajalec</w:t>
            </w:r>
          </w:p>
        </w:tc>
      </w:tr>
      <w:tr w:rsidR="00A53193" w:rsidRPr="00CE0066" w14:paraId="3B873289" w14:textId="77777777" w:rsidTr="002D499B">
        <w:tc>
          <w:tcPr>
            <w:tcW w:w="2680" w:type="dxa"/>
            <w:tcBorders>
              <w:top w:val="single" w:sz="4" w:space="0" w:color="000000"/>
              <w:left w:val="single" w:sz="4" w:space="0" w:color="000000"/>
              <w:bottom w:val="single" w:sz="4" w:space="0" w:color="000000"/>
            </w:tcBorders>
            <w:vAlign w:val="center"/>
          </w:tcPr>
          <w:p w14:paraId="2B6445C6" w14:textId="77777777" w:rsidR="00A53193" w:rsidRPr="00CE0066" w:rsidRDefault="00A53193" w:rsidP="002D499B">
            <w:pPr>
              <w:snapToGrid w:val="0"/>
              <w:spacing w:before="60" w:after="40"/>
              <w:rPr>
                <w:rFonts w:ascii="Trebuchet MS" w:hAnsi="Trebuchet MS" w:cs="Arial"/>
                <w:sz w:val="22"/>
                <w:szCs w:val="22"/>
              </w:rPr>
            </w:pPr>
          </w:p>
          <w:p w14:paraId="40D5950C" w14:textId="77777777" w:rsidR="00A53193" w:rsidRPr="00CE0066" w:rsidRDefault="00A53193" w:rsidP="002D499B">
            <w:pPr>
              <w:snapToGrid w:val="0"/>
              <w:spacing w:before="60" w:after="40"/>
              <w:rPr>
                <w:rFonts w:ascii="Trebuchet MS" w:hAnsi="Trebuchet MS" w:cs="Arial"/>
                <w:sz w:val="22"/>
                <w:szCs w:val="22"/>
              </w:rPr>
            </w:pPr>
          </w:p>
          <w:p w14:paraId="5CC3B836" w14:textId="77777777" w:rsidR="00A53193" w:rsidRPr="00CE0066" w:rsidRDefault="00A53193" w:rsidP="002D499B">
            <w:pPr>
              <w:snapToGrid w:val="0"/>
              <w:spacing w:before="60" w:after="40"/>
              <w:rPr>
                <w:rFonts w:ascii="Trebuchet MS" w:hAnsi="Trebuchet MS" w:cs="Arial"/>
                <w:sz w:val="22"/>
                <w:szCs w:val="22"/>
              </w:rPr>
            </w:pPr>
          </w:p>
        </w:tc>
        <w:tc>
          <w:tcPr>
            <w:tcW w:w="1557" w:type="dxa"/>
            <w:tcBorders>
              <w:top w:val="single" w:sz="4" w:space="0" w:color="000000"/>
              <w:left w:val="single" w:sz="4" w:space="0" w:color="000000"/>
              <w:bottom w:val="single" w:sz="4" w:space="0" w:color="000000"/>
            </w:tcBorders>
            <w:vAlign w:val="center"/>
          </w:tcPr>
          <w:p w14:paraId="5B7EDB10" w14:textId="77777777" w:rsidR="00A53193" w:rsidRPr="00CE0066" w:rsidRDefault="00A53193" w:rsidP="002D499B">
            <w:pPr>
              <w:snapToGrid w:val="0"/>
              <w:spacing w:before="60" w:after="40"/>
              <w:rPr>
                <w:rFonts w:ascii="Trebuchet MS" w:hAnsi="Trebuchet MS"/>
                <w:sz w:val="22"/>
                <w:szCs w:val="22"/>
              </w:rPr>
            </w:pPr>
          </w:p>
        </w:tc>
        <w:tc>
          <w:tcPr>
            <w:tcW w:w="1523" w:type="dxa"/>
            <w:tcBorders>
              <w:top w:val="single" w:sz="4" w:space="0" w:color="000000"/>
              <w:left w:val="single" w:sz="4" w:space="0" w:color="000000"/>
              <w:bottom w:val="single" w:sz="4" w:space="0" w:color="000000"/>
            </w:tcBorders>
            <w:vAlign w:val="center"/>
          </w:tcPr>
          <w:p w14:paraId="2CA6E0C9" w14:textId="77777777" w:rsidR="00A53193" w:rsidRPr="00CE0066" w:rsidRDefault="00A53193" w:rsidP="002D499B">
            <w:pPr>
              <w:snapToGrid w:val="0"/>
              <w:spacing w:before="60" w:after="40"/>
              <w:rPr>
                <w:rFonts w:ascii="Trebuchet MS" w:hAnsi="Trebuchet MS"/>
                <w:sz w:val="22"/>
                <w:szCs w:val="22"/>
              </w:rPr>
            </w:pPr>
          </w:p>
        </w:tc>
        <w:tc>
          <w:tcPr>
            <w:tcW w:w="2880" w:type="dxa"/>
            <w:tcBorders>
              <w:top w:val="single" w:sz="4" w:space="0" w:color="000000"/>
              <w:left w:val="single" w:sz="4" w:space="0" w:color="000000"/>
              <w:bottom w:val="single" w:sz="4" w:space="0" w:color="000000"/>
              <w:right w:val="single" w:sz="4" w:space="0" w:color="000000"/>
            </w:tcBorders>
            <w:vAlign w:val="center"/>
          </w:tcPr>
          <w:p w14:paraId="190A4F0C" w14:textId="77777777" w:rsidR="00A53193" w:rsidRPr="00CE0066" w:rsidRDefault="00A53193" w:rsidP="002D499B">
            <w:pPr>
              <w:snapToGrid w:val="0"/>
              <w:spacing w:before="60" w:after="40"/>
              <w:rPr>
                <w:rFonts w:ascii="Trebuchet MS" w:hAnsi="Trebuchet MS"/>
                <w:sz w:val="22"/>
                <w:szCs w:val="22"/>
              </w:rPr>
            </w:pPr>
          </w:p>
        </w:tc>
      </w:tr>
      <w:tr w:rsidR="00A53193" w:rsidRPr="00CE0066" w14:paraId="7B307B7A" w14:textId="77777777" w:rsidTr="002D499B">
        <w:tc>
          <w:tcPr>
            <w:tcW w:w="2680" w:type="dxa"/>
            <w:tcBorders>
              <w:top w:val="single" w:sz="4" w:space="0" w:color="000000"/>
              <w:left w:val="single" w:sz="4" w:space="0" w:color="000000"/>
              <w:bottom w:val="single" w:sz="4" w:space="0" w:color="000000"/>
            </w:tcBorders>
            <w:vAlign w:val="center"/>
          </w:tcPr>
          <w:p w14:paraId="4CAA8DEE" w14:textId="77777777" w:rsidR="00A53193" w:rsidRPr="00CE0066" w:rsidRDefault="00A53193" w:rsidP="002D499B">
            <w:pPr>
              <w:snapToGrid w:val="0"/>
              <w:spacing w:before="60" w:after="40"/>
              <w:rPr>
                <w:rFonts w:ascii="Trebuchet MS" w:hAnsi="Trebuchet MS" w:cs="Arial"/>
                <w:sz w:val="22"/>
                <w:szCs w:val="22"/>
              </w:rPr>
            </w:pPr>
          </w:p>
          <w:p w14:paraId="4613CD56" w14:textId="77777777" w:rsidR="00A53193" w:rsidRPr="00CE0066" w:rsidRDefault="00A53193" w:rsidP="002D499B">
            <w:pPr>
              <w:snapToGrid w:val="0"/>
              <w:spacing w:before="60" w:after="40"/>
              <w:rPr>
                <w:rFonts w:ascii="Trebuchet MS" w:hAnsi="Trebuchet MS" w:cs="Arial"/>
                <w:sz w:val="22"/>
                <w:szCs w:val="22"/>
              </w:rPr>
            </w:pPr>
          </w:p>
          <w:p w14:paraId="00B928F9" w14:textId="77777777" w:rsidR="00A53193" w:rsidRPr="00CE0066" w:rsidRDefault="00A53193" w:rsidP="002D499B">
            <w:pPr>
              <w:snapToGrid w:val="0"/>
              <w:spacing w:before="60" w:after="40"/>
              <w:rPr>
                <w:rFonts w:ascii="Trebuchet MS" w:hAnsi="Trebuchet MS" w:cs="Arial"/>
                <w:sz w:val="22"/>
                <w:szCs w:val="22"/>
              </w:rPr>
            </w:pPr>
          </w:p>
        </w:tc>
        <w:tc>
          <w:tcPr>
            <w:tcW w:w="1557" w:type="dxa"/>
            <w:tcBorders>
              <w:top w:val="single" w:sz="4" w:space="0" w:color="000000"/>
              <w:left w:val="single" w:sz="4" w:space="0" w:color="000000"/>
              <w:bottom w:val="single" w:sz="4" w:space="0" w:color="000000"/>
            </w:tcBorders>
            <w:vAlign w:val="center"/>
          </w:tcPr>
          <w:p w14:paraId="5A658BEE" w14:textId="77777777" w:rsidR="00A53193" w:rsidRPr="00CE0066" w:rsidRDefault="00A53193" w:rsidP="002D499B">
            <w:pPr>
              <w:snapToGrid w:val="0"/>
              <w:spacing w:before="60" w:after="40"/>
              <w:rPr>
                <w:rFonts w:ascii="Trebuchet MS" w:hAnsi="Trebuchet MS"/>
                <w:sz w:val="22"/>
                <w:szCs w:val="22"/>
              </w:rPr>
            </w:pPr>
          </w:p>
        </w:tc>
        <w:tc>
          <w:tcPr>
            <w:tcW w:w="1523" w:type="dxa"/>
            <w:tcBorders>
              <w:top w:val="single" w:sz="4" w:space="0" w:color="000000"/>
              <w:left w:val="single" w:sz="4" w:space="0" w:color="000000"/>
              <w:bottom w:val="single" w:sz="4" w:space="0" w:color="000000"/>
            </w:tcBorders>
            <w:vAlign w:val="center"/>
          </w:tcPr>
          <w:p w14:paraId="04B62180" w14:textId="77777777" w:rsidR="00A53193" w:rsidRPr="00CE0066" w:rsidRDefault="00A53193" w:rsidP="002D499B">
            <w:pPr>
              <w:snapToGrid w:val="0"/>
              <w:spacing w:before="60" w:after="40"/>
              <w:rPr>
                <w:rFonts w:ascii="Trebuchet MS" w:hAnsi="Trebuchet MS"/>
                <w:sz w:val="22"/>
                <w:szCs w:val="22"/>
              </w:rPr>
            </w:pPr>
          </w:p>
        </w:tc>
        <w:tc>
          <w:tcPr>
            <w:tcW w:w="2880" w:type="dxa"/>
            <w:tcBorders>
              <w:top w:val="single" w:sz="4" w:space="0" w:color="000000"/>
              <w:left w:val="single" w:sz="4" w:space="0" w:color="000000"/>
              <w:bottom w:val="single" w:sz="4" w:space="0" w:color="000000"/>
              <w:right w:val="single" w:sz="4" w:space="0" w:color="000000"/>
            </w:tcBorders>
            <w:vAlign w:val="center"/>
          </w:tcPr>
          <w:p w14:paraId="5A2FE9FD" w14:textId="77777777" w:rsidR="00A53193" w:rsidRPr="00CE0066" w:rsidRDefault="00A53193" w:rsidP="002D499B">
            <w:pPr>
              <w:snapToGrid w:val="0"/>
              <w:spacing w:before="60" w:after="40"/>
              <w:rPr>
                <w:rFonts w:ascii="Trebuchet MS" w:hAnsi="Trebuchet MS"/>
                <w:sz w:val="22"/>
                <w:szCs w:val="22"/>
              </w:rPr>
            </w:pPr>
          </w:p>
        </w:tc>
      </w:tr>
      <w:tr w:rsidR="00A53193" w:rsidRPr="00CE0066" w14:paraId="528AE3EE" w14:textId="77777777" w:rsidTr="002D499B">
        <w:tc>
          <w:tcPr>
            <w:tcW w:w="2680" w:type="dxa"/>
            <w:tcBorders>
              <w:top w:val="single" w:sz="4" w:space="0" w:color="000000"/>
              <w:left w:val="single" w:sz="4" w:space="0" w:color="000000"/>
              <w:bottom w:val="single" w:sz="4" w:space="0" w:color="000000"/>
            </w:tcBorders>
            <w:vAlign w:val="center"/>
          </w:tcPr>
          <w:p w14:paraId="0DFDFF18" w14:textId="77777777" w:rsidR="00A53193" w:rsidRPr="00CE0066" w:rsidRDefault="00A53193" w:rsidP="002D499B">
            <w:pPr>
              <w:snapToGrid w:val="0"/>
              <w:spacing w:before="60" w:after="40"/>
              <w:rPr>
                <w:rFonts w:ascii="Trebuchet MS" w:hAnsi="Trebuchet MS" w:cs="Arial"/>
                <w:sz w:val="22"/>
                <w:szCs w:val="22"/>
              </w:rPr>
            </w:pPr>
          </w:p>
          <w:p w14:paraId="642FF44A" w14:textId="77777777" w:rsidR="00A53193" w:rsidRPr="00CE0066" w:rsidRDefault="00A53193" w:rsidP="002D499B">
            <w:pPr>
              <w:snapToGrid w:val="0"/>
              <w:spacing w:before="60" w:after="40"/>
              <w:rPr>
                <w:rFonts w:ascii="Trebuchet MS" w:hAnsi="Trebuchet MS" w:cs="Arial"/>
                <w:sz w:val="22"/>
                <w:szCs w:val="22"/>
              </w:rPr>
            </w:pPr>
          </w:p>
          <w:p w14:paraId="1EBB9A0B" w14:textId="77777777" w:rsidR="00A53193" w:rsidRPr="00CE0066" w:rsidRDefault="00A53193" w:rsidP="002D499B">
            <w:pPr>
              <w:snapToGrid w:val="0"/>
              <w:spacing w:before="60" w:after="40"/>
              <w:rPr>
                <w:rFonts w:ascii="Trebuchet MS" w:hAnsi="Trebuchet MS" w:cs="Arial"/>
                <w:sz w:val="22"/>
                <w:szCs w:val="22"/>
              </w:rPr>
            </w:pPr>
          </w:p>
        </w:tc>
        <w:tc>
          <w:tcPr>
            <w:tcW w:w="1557" w:type="dxa"/>
            <w:tcBorders>
              <w:top w:val="single" w:sz="4" w:space="0" w:color="000000"/>
              <w:left w:val="single" w:sz="4" w:space="0" w:color="000000"/>
              <w:bottom w:val="single" w:sz="4" w:space="0" w:color="000000"/>
            </w:tcBorders>
            <w:vAlign w:val="center"/>
          </w:tcPr>
          <w:p w14:paraId="1E1165B3" w14:textId="77777777" w:rsidR="00A53193" w:rsidRPr="00CE0066" w:rsidRDefault="00A53193" w:rsidP="002D499B">
            <w:pPr>
              <w:snapToGrid w:val="0"/>
              <w:spacing w:before="60" w:after="40"/>
              <w:rPr>
                <w:rFonts w:ascii="Trebuchet MS" w:hAnsi="Trebuchet MS"/>
                <w:sz w:val="22"/>
                <w:szCs w:val="22"/>
              </w:rPr>
            </w:pPr>
          </w:p>
        </w:tc>
        <w:tc>
          <w:tcPr>
            <w:tcW w:w="1523" w:type="dxa"/>
            <w:tcBorders>
              <w:top w:val="single" w:sz="4" w:space="0" w:color="000000"/>
              <w:left w:val="single" w:sz="4" w:space="0" w:color="000000"/>
              <w:bottom w:val="single" w:sz="4" w:space="0" w:color="000000"/>
            </w:tcBorders>
            <w:vAlign w:val="center"/>
          </w:tcPr>
          <w:p w14:paraId="1C77455E" w14:textId="77777777" w:rsidR="00A53193" w:rsidRPr="00CE0066" w:rsidRDefault="00A53193" w:rsidP="002D499B">
            <w:pPr>
              <w:snapToGrid w:val="0"/>
              <w:spacing w:before="60" w:after="40"/>
              <w:rPr>
                <w:rFonts w:ascii="Trebuchet MS" w:hAnsi="Trebuchet MS"/>
                <w:sz w:val="22"/>
                <w:szCs w:val="22"/>
              </w:rPr>
            </w:pPr>
          </w:p>
        </w:tc>
        <w:tc>
          <w:tcPr>
            <w:tcW w:w="2880" w:type="dxa"/>
            <w:tcBorders>
              <w:top w:val="single" w:sz="4" w:space="0" w:color="000000"/>
              <w:left w:val="single" w:sz="4" w:space="0" w:color="000000"/>
              <w:bottom w:val="single" w:sz="4" w:space="0" w:color="000000"/>
              <w:right w:val="single" w:sz="4" w:space="0" w:color="000000"/>
            </w:tcBorders>
            <w:vAlign w:val="center"/>
          </w:tcPr>
          <w:p w14:paraId="26ACE99D" w14:textId="77777777" w:rsidR="00A53193" w:rsidRPr="00CE0066" w:rsidRDefault="00A53193" w:rsidP="002D499B">
            <w:pPr>
              <w:snapToGrid w:val="0"/>
              <w:spacing w:before="60" w:after="40"/>
              <w:rPr>
                <w:rFonts w:ascii="Trebuchet MS" w:hAnsi="Trebuchet MS"/>
                <w:sz w:val="22"/>
                <w:szCs w:val="22"/>
              </w:rPr>
            </w:pPr>
          </w:p>
        </w:tc>
      </w:tr>
      <w:tr w:rsidR="00A53193" w:rsidRPr="00CE0066" w14:paraId="036ACA9E" w14:textId="77777777" w:rsidTr="002D499B">
        <w:tc>
          <w:tcPr>
            <w:tcW w:w="2680" w:type="dxa"/>
            <w:tcBorders>
              <w:top w:val="single" w:sz="4" w:space="0" w:color="000000"/>
              <w:left w:val="single" w:sz="4" w:space="0" w:color="000000"/>
              <w:bottom w:val="single" w:sz="4" w:space="0" w:color="000000"/>
            </w:tcBorders>
            <w:vAlign w:val="center"/>
          </w:tcPr>
          <w:p w14:paraId="35570EA2" w14:textId="77777777" w:rsidR="00A53193" w:rsidRPr="00CE0066" w:rsidRDefault="00A53193" w:rsidP="002D499B">
            <w:pPr>
              <w:snapToGrid w:val="0"/>
              <w:spacing w:before="60" w:after="40"/>
              <w:rPr>
                <w:rFonts w:ascii="Trebuchet MS" w:hAnsi="Trebuchet MS" w:cs="Arial"/>
                <w:sz w:val="22"/>
                <w:szCs w:val="22"/>
              </w:rPr>
            </w:pPr>
          </w:p>
          <w:p w14:paraId="67D92947" w14:textId="77777777" w:rsidR="00A53193" w:rsidRPr="00CE0066" w:rsidRDefault="00A53193" w:rsidP="002D499B">
            <w:pPr>
              <w:snapToGrid w:val="0"/>
              <w:spacing w:before="60" w:after="40"/>
              <w:rPr>
                <w:rFonts w:ascii="Trebuchet MS" w:hAnsi="Trebuchet MS" w:cs="Arial"/>
                <w:sz w:val="22"/>
                <w:szCs w:val="22"/>
              </w:rPr>
            </w:pPr>
          </w:p>
          <w:p w14:paraId="11116D20" w14:textId="77777777" w:rsidR="00A53193" w:rsidRPr="00CE0066" w:rsidRDefault="00A53193" w:rsidP="002D499B">
            <w:pPr>
              <w:snapToGrid w:val="0"/>
              <w:spacing w:before="60" w:after="40"/>
              <w:rPr>
                <w:rFonts w:ascii="Trebuchet MS" w:hAnsi="Trebuchet MS" w:cs="Arial"/>
                <w:sz w:val="22"/>
                <w:szCs w:val="22"/>
              </w:rPr>
            </w:pPr>
          </w:p>
        </w:tc>
        <w:tc>
          <w:tcPr>
            <w:tcW w:w="1557" w:type="dxa"/>
            <w:tcBorders>
              <w:top w:val="single" w:sz="4" w:space="0" w:color="000000"/>
              <w:left w:val="single" w:sz="4" w:space="0" w:color="000000"/>
              <w:bottom w:val="single" w:sz="4" w:space="0" w:color="000000"/>
            </w:tcBorders>
            <w:vAlign w:val="center"/>
          </w:tcPr>
          <w:p w14:paraId="6494206A" w14:textId="77777777" w:rsidR="00A53193" w:rsidRPr="00CE0066" w:rsidRDefault="00A53193" w:rsidP="002D499B">
            <w:pPr>
              <w:snapToGrid w:val="0"/>
              <w:spacing w:before="60" w:after="40"/>
              <w:rPr>
                <w:rFonts w:ascii="Trebuchet MS" w:hAnsi="Trebuchet MS"/>
                <w:sz w:val="22"/>
                <w:szCs w:val="22"/>
              </w:rPr>
            </w:pPr>
          </w:p>
        </w:tc>
        <w:tc>
          <w:tcPr>
            <w:tcW w:w="1523" w:type="dxa"/>
            <w:tcBorders>
              <w:top w:val="single" w:sz="4" w:space="0" w:color="000000"/>
              <w:left w:val="single" w:sz="4" w:space="0" w:color="000000"/>
              <w:bottom w:val="single" w:sz="4" w:space="0" w:color="000000"/>
            </w:tcBorders>
            <w:vAlign w:val="center"/>
          </w:tcPr>
          <w:p w14:paraId="21AC80C4" w14:textId="77777777" w:rsidR="00A53193" w:rsidRPr="00CE0066" w:rsidRDefault="00A53193" w:rsidP="002D499B">
            <w:pPr>
              <w:snapToGrid w:val="0"/>
              <w:spacing w:before="60" w:after="40"/>
              <w:rPr>
                <w:rFonts w:ascii="Trebuchet MS" w:hAnsi="Trebuchet MS"/>
                <w:sz w:val="22"/>
                <w:szCs w:val="22"/>
              </w:rPr>
            </w:pPr>
          </w:p>
        </w:tc>
        <w:tc>
          <w:tcPr>
            <w:tcW w:w="2880" w:type="dxa"/>
            <w:tcBorders>
              <w:top w:val="single" w:sz="4" w:space="0" w:color="000000"/>
              <w:left w:val="single" w:sz="4" w:space="0" w:color="000000"/>
              <w:bottom w:val="single" w:sz="4" w:space="0" w:color="000000"/>
              <w:right w:val="single" w:sz="4" w:space="0" w:color="000000"/>
            </w:tcBorders>
            <w:vAlign w:val="center"/>
          </w:tcPr>
          <w:p w14:paraId="71D49526" w14:textId="77777777" w:rsidR="00A53193" w:rsidRPr="00CE0066" w:rsidRDefault="00A53193" w:rsidP="002D499B">
            <w:pPr>
              <w:snapToGrid w:val="0"/>
              <w:spacing w:before="60" w:after="40"/>
              <w:rPr>
                <w:rFonts w:ascii="Trebuchet MS" w:hAnsi="Trebuchet MS"/>
                <w:sz w:val="22"/>
                <w:szCs w:val="22"/>
              </w:rPr>
            </w:pPr>
          </w:p>
        </w:tc>
      </w:tr>
      <w:tr w:rsidR="00A53193" w:rsidRPr="00CE0066" w14:paraId="100A3357" w14:textId="77777777" w:rsidTr="002D499B">
        <w:tc>
          <w:tcPr>
            <w:tcW w:w="2680" w:type="dxa"/>
            <w:tcBorders>
              <w:top w:val="single" w:sz="4" w:space="0" w:color="000000"/>
              <w:left w:val="single" w:sz="4" w:space="0" w:color="000000"/>
              <w:bottom w:val="single" w:sz="4" w:space="0" w:color="000000"/>
            </w:tcBorders>
            <w:vAlign w:val="center"/>
          </w:tcPr>
          <w:p w14:paraId="32EBD3F5" w14:textId="77777777" w:rsidR="00A53193" w:rsidRPr="00CE0066" w:rsidRDefault="00A53193" w:rsidP="002D499B">
            <w:pPr>
              <w:snapToGrid w:val="0"/>
              <w:spacing w:before="60" w:after="40"/>
              <w:rPr>
                <w:rFonts w:ascii="Trebuchet MS" w:hAnsi="Trebuchet MS" w:cs="Arial"/>
                <w:sz w:val="22"/>
                <w:szCs w:val="22"/>
              </w:rPr>
            </w:pPr>
          </w:p>
          <w:p w14:paraId="1C2F3F90" w14:textId="77777777" w:rsidR="00A53193" w:rsidRPr="00CE0066" w:rsidRDefault="00A53193" w:rsidP="002D499B">
            <w:pPr>
              <w:snapToGrid w:val="0"/>
              <w:spacing w:before="60" w:after="40"/>
              <w:rPr>
                <w:rFonts w:ascii="Trebuchet MS" w:hAnsi="Trebuchet MS" w:cs="Arial"/>
                <w:sz w:val="22"/>
                <w:szCs w:val="22"/>
              </w:rPr>
            </w:pPr>
          </w:p>
          <w:p w14:paraId="5BA63DD2" w14:textId="77777777" w:rsidR="00A53193" w:rsidRPr="00CE0066" w:rsidRDefault="00A53193" w:rsidP="002D499B">
            <w:pPr>
              <w:snapToGrid w:val="0"/>
              <w:spacing w:before="60" w:after="40"/>
              <w:rPr>
                <w:rFonts w:ascii="Trebuchet MS" w:hAnsi="Trebuchet MS" w:cs="Arial"/>
                <w:sz w:val="22"/>
                <w:szCs w:val="22"/>
              </w:rPr>
            </w:pPr>
          </w:p>
        </w:tc>
        <w:tc>
          <w:tcPr>
            <w:tcW w:w="1557" w:type="dxa"/>
            <w:tcBorders>
              <w:top w:val="single" w:sz="4" w:space="0" w:color="000000"/>
              <w:left w:val="single" w:sz="4" w:space="0" w:color="000000"/>
              <w:bottom w:val="single" w:sz="4" w:space="0" w:color="000000"/>
            </w:tcBorders>
            <w:vAlign w:val="center"/>
          </w:tcPr>
          <w:p w14:paraId="139E7835" w14:textId="77777777" w:rsidR="00A53193" w:rsidRPr="00CE0066" w:rsidRDefault="00A53193" w:rsidP="002D499B">
            <w:pPr>
              <w:snapToGrid w:val="0"/>
              <w:spacing w:before="60" w:after="40"/>
              <w:rPr>
                <w:rFonts w:ascii="Trebuchet MS" w:hAnsi="Trebuchet MS"/>
                <w:sz w:val="22"/>
                <w:szCs w:val="22"/>
              </w:rPr>
            </w:pPr>
          </w:p>
        </w:tc>
        <w:tc>
          <w:tcPr>
            <w:tcW w:w="1523" w:type="dxa"/>
            <w:tcBorders>
              <w:top w:val="single" w:sz="4" w:space="0" w:color="000000"/>
              <w:left w:val="single" w:sz="4" w:space="0" w:color="000000"/>
              <w:bottom w:val="single" w:sz="4" w:space="0" w:color="000000"/>
            </w:tcBorders>
            <w:vAlign w:val="center"/>
          </w:tcPr>
          <w:p w14:paraId="417657B4" w14:textId="77777777" w:rsidR="00A53193" w:rsidRPr="00CE0066" w:rsidRDefault="00A53193" w:rsidP="002D499B">
            <w:pPr>
              <w:snapToGrid w:val="0"/>
              <w:spacing w:before="60" w:after="40"/>
              <w:rPr>
                <w:rFonts w:ascii="Trebuchet MS" w:hAnsi="Trebuchet MS"/>
                <w:sz w:val="22"/>
                <w:szCs w:val="22"/>
              </w:rPr>
            </w:pPr>
          </w:p>
        </w:tc>
        <w:tc>
          <w:tcPr>
            <w:tcW w:w="2880" w:type="dxa"/>
            <w:tcBorders>
              <w:top w:val="single" w:sz="4" w:space="0" w:color="000000"/>
              <w:left w:val="single" w:sz="4" w:space="0" w:color="000000"/>
              <w:bottom w:val="single" w:sz="4" w:space="0" w:color="000000"/>
              <w:right w:val="single" w:sz="4" w:space="0" w:color="000000"/>
            </w:tcBorders>
            <w:vAlign w:val="center"/>
          </w:tcPr>
          <w:p w14:paraId="740F750C" w14:textId="77777777" w:rsidR="00A53193" w:rsidRPr="00CE0066" w:rsidRDefault="00A53193" w:rsidP="002D499B">
            <w:pPr>
              <w:snapToGrid w:val="0"/>
              <w:spacing w:before="60" w:after="40"/>
              <w:rPr>
                <w:rFonts w:ascii="Trebuchet MS" w:hAnsi="Trebuchet MS"/>
                <w:sz w:val="22"/>
                <w:szCs w:val="22"/>
              </w:rPr>
            </w:pPr>
          </w:p>
        </w:tc>
      </w:tr>
      <w:tr w:rsidR="00A53193" w:rsidRPr="00CE0066" w14:paraId="0FAA9F7E" w14:textId="77777777" w:rsidTr="002D499B">
        <w:tc>
          <w:tcPr>
            <w:tcW w:w="2680" w:type="dxa"/>
            <w:tcBorders>
              <w:top w:val="single" w:sz="4" w:space="0" w:color="000000"/>
              <w:left w:val="single" w:sz="4" w:space="0" w:color="000000"/>
              <w:bottom w:val="single" w:sz="4" w:space="0" w:color="000000"/>
            </w:tcBorders>
            <w:vAlign w:val="center"/>
          </w:tcPr>
          <w:p w14:paraId="72604C52" w14:textId="77777777" w:rsidR="00A53193" w:rsidRPr="00CE0066" w:rsidRDefault="00A53193" w:rsidP="002D499B">
            <w:pPr>
              <w:snapToGrid w:val="0"/>
              <w:spacing w:before="60" w:after="40"/>
              <w:rPr>
                <w:rFonts w:ascii="Trebuchet MS" w:hAnsi="Trebuchet MS" w:cs="Arial"/>
                <w:sz w:val="22"/>
                <w:szCs w:val="22"/>
              </w:rPr>
            </w:pPr>
          </w:p>
          <w:p w14:paraId="735CDD12" w14:textId="77777777" w:rsidR="00A53193" w:rsidRPr="00CE0066" w:rsidRDefault="00A53193" w:rsidP="002D499B">
            <w:pPr>
              <w:snapToGrid w:val="0"/>
              <w:spacing w:before="60" w:after="40"/>
              <w:rPr>
                <w:rFonts w:ascii="Trebuchet MS" w:hAnsi="Trebuchet MS" w:cs="Arial"/>
                <w:sz w:val="22"/>
                <w:szCs w:val="22"/>
              </w:rPr>
            </w:pPr>
          </w:p>
          <w:p w14:paraId="4C9A0256" w14:textId="77777777" w:rsidR="00A53193" w:rsidRPr="00CE0066" w:rsidRDefault="00A53193" w:rsidP="002D499B">
            <w:pPr>
              <w:snapToGrid w:val="0"/>
              <w:spacing w:before="60" w:after="40"/>
              <w:rPr>
                <w:rFonts w:ascii="Trebuchet MS" w:hAnsi="Trebuchet MS" w:cs="Arial"/>
                <w:sz w:val="22"/>
                <w:szCs w:val="22"/>
              </w:rPr>
            </w:pPr>
          </w:p>
        </w:tc>
        <w:tc>
          <w:tcPr>
            <w:tcW w:w="1557" w:type="dxa"/>
            <w:tcBorders>
              <w:top w:val="single" w:sz="4" w:space="0" w:color="000000"/>
              <w:left w:val="single" w:sz="4" w:space="0" w:color="000000"/>
              <w:bottom w:val="single" w:sz="4" w:space="0" w:color="000000"/>
            </w:tcBorders>
            <w:vAlign w:val="center"/>
          </w:tcPr>
          <w:p w14:paraId="4B586E64" w14:textId="77777777" w:rsidR="00A53193" w:rsidRPr="00CE0066" w:rsidRDefault="00A53193" w:rsidP="002D499B">
            <w:pPr>
              <w:snapToGrid w:val="0"/>
              <w:spacing w:before="60" w:after="40"/>
              <w:rPr>
                <w:rFonts w:ascii="Trebuchet MS" w:hAnsi="Trebuchet MS"/>
                <w:sz w:val="22"/>
                <w:szCs w:val="22"/>
              </w:rPr>
            </w:pPr>
          </w:p>
        </w:tc>
        <w:tc>
          <w:tcPr>
            <w:tcW w:w="1523" w:type="dxa"/>
            <w:tcBorders>
              <w:top w:val="single" w:sz="4" w:space="0" w:color="000000"/>
              <w:left w:val="single" w:sz="4" w:space="0" w:color="000000"/>
              <w:bottom w:val="single" w:sz="4" w:space="0" w:color="000000"/>
            </w:tcBorders>
            <w:vAlign w:val="center"/>
          </w:tcPr>
          <w:p w14:paraId="1A8FC14E" w14:textId="77777777" w:rsidR="00A53193" w:rsidRPr="00CE0066" w:rsidRDefault="00A53193" w:rsidP="002D499B">
            <w:pPr>
              <w:snapToGrid w:val="0"/>
              <w:spacing w:before="60" w:after="40"/>
              <w:rPr>
                <w:rFonts w:ascii="Trebuchet MS" w:hAnsi="Trebuchet MS"/>
                <w:sz w:val="22"/>
                <w:szCs w:val="22"/>
              </w:rPr>
            </w:pPr>
          </w:p>
        </w:tc>
        <w:tc>
          <w:tcPr>
            <w:tcW w:w="2880" w:type="dxa"/>
            <w:tcBorders>
              <w:top w:val="single" w:sz="4" w:space="0" w:color="000000"/>
              <w:left w:val="single" w:sz="4" w:space="0" w:color="000000"/>
              <w:bottom w:val="single" w:sz="4" w:space="0" w:color="000000"/>
              <w:right w:val="single" w:sz="4" w:space="0" w:color="000000"/>
            </w:tcBorders>
            <w:vAlign w:val="center"/>
          </w:tcPr>
          <w:p w14:paraId="17F7920C" w14:textId="77777777" w:rsidR="00A53193" w:rsidRPr="00CE0066" w:rsidRDefault="00A53193" w:rsidP="002D499B">
            <w:pPr>
              <w:snapToGrid w:val="0"/>
              <w:spacing w:before="60" w:after="40"/>
              <w:rPr>
                <w:rFonts w:ascii="Trebuchet MS" w:hAnsi="Trebuchet MS"/>
                <w:sz w:val="22"/>
                <w:szCs w:val="22"/>
              </w:rPr>
            </w:pPr>
          </w:p>
        </w:tc>
      </w:tr>
    </w:tbl>
    <w:p w14:paraId="1FB5630B" w14:textId="77777777" w:rsidR="00A53193" w:rsidRPr="00CE0066" w:rsidRDefault="00A53193" w:rsidP="00A53193">
      <w:pPr>
        <w:jc w:val="both"/>
        <w:rPr>
          <w:rFonts w:ascii="Trebuchet MS" w:hAnsi="Trebuchet MS"/>
          <w:i/>
          <w:sz w:val="22"/>
          <w:szCs w:val="22"/>
        </w:rPr>
      </w:pPr>
    </w:p>
    <w:tbl>
      <w:tblPr>
        <w:tblW w:w="9669" w:type="dxa"/>
        <w:tblInd w:w="108" w:type="dxa"/>
        <w:tblLayout w:type="fixed"/>
        <w:tblLook w:val="0000" w:firstRow="0" w:lastRow="0" w:firstColumn="0" w:lastColumn="0" w:noHBand="0" w:noVBand="0"/>
      </w:tblPr>
      <w:tblGrid>
        <w:gridCol w:w="4771"/>
        <w:gridCol w:w="4898"/>
      </w:tblGrid>
      <w:tr w:rsidR="00A53193" w:rsidRPr="00CE0066" w14:paraId="3957120D" w14:textId="77777777" w:rsidTr="002D499B">
        <w:tc>
          <w:tcPr>
            <w:tcW w:w="4771" w:type="dxa"/>
            <w:vAlign w:val="center"/>
          </w:tcPr>
          <w:p w14:paraId="0CA54E4D"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Kraj in datum:</w:t>
            </w:r>
          </w:p>
        </w:tc>
        <w:tc>
          <w:tcPr>
            <w:tcW w:w="4898" w:type="dxa"/>
            <w:vAlign w:val="center"/>
          </w:tcPr>
          <w:p w14:paraId="3CB9A761"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Ime in priimek zakonitega zastopnika:</w:t>
            </w:r>
          </w:p>
        </w:tc>
      </w:tr>
      <w:tr w:rsidR="00A53193" w:rsidRPr="00CE0066" w14:paraId="3128BCBD" w14:textId="77777777" w:rsidTr="002D499B">
        <w:tc>
          <w:tcPr>
            <w:tcW w:w="4771" w:type="dxa"/>
            <w:vAlign w:val="center"/>
          </w:tcPr>
          <w:p w14:paraId="5C5C4015"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w:t>
            </w:r>
          </w:p>
        </w:tc>
        <w:tc>
          <w:tcPr>
            <w:tcW w:w="4898" w:type="dxa"/>
            <w:vAlign w:val="center"/>
          </w:tcPr>
          <w:p w14:paraId="5A134AC8"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podpis zakonitega zastopnika</w:t>
            </w:r>
            <w:r>
              <w:rPr>
                <w:rFonts w:ascii="Trebuchet MS" w:hAnsi="Trebuchet MS"/>
                <w:sz w:val="22"/>
                <w:szCs w:val="22"/>
              </w:rPr>
              <w:t xml:space="preserve"> in žig</w:t>
            </w:r>
            <w:r w:rsidRPr="00CE0066">
              <w:rPr>
                <w:rFonts w:ascii="Trebuchet MS" w:hAnsi="Trebuchet MS"/>
                <w:sz w:val="22"/>
                <w:szCs w:val="22"/>
              </w:rPr>
              <w:t>:</w:t>
            </w:r>
          </w:p>
        </w:tc>
      </w:tr>
      <w:tr w:rsidR="00A53193" w:rsidRPr="00CE0066" w14:paraId="3C737063" w14:textId="77777777" w:rsidTr="002D499B">
        <w:tc>
          <w:tcPr>
            <w:tcW w:w="4771" w:type="dxa"/>
            <w:vAlign w:val="center"/>
          </w:tcPr>
          <w:p w14:paraId="02DD6F96" w14:textId="77777777" w:rsidR="00A53193" w:rsidRPr="00CE0066" w:rsidRDefault="00A53193" w:rsidP="002D499B">
            <w:pPr>
              <w:snapToGrid w:val="0"/>
              <w:spacing w:before="60" w:after="40"/>
              <w:rPr>
                <w:rFonts w:ascii="Trebuchet MS" w:hAnsi="Trebuchet MS"/>
                <w:sz w:val="22"/>
                <w:szCs w:val="22"/>
              </w:rPr>
            </w:pPr>
          </w:p>
        </w:tc>
        <w:tc>
          <w:tcPr>
            <w:tcW w:w="4898" w:type="dxa"/>
            <w:vAlign w:val="center"/>
          </w:tcPr>
          <w:p w14:paraId="040E8791"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______________________________</w:t>
            </w:r>
          </w:p>
        </w:tc>
      </w:tr>
    </w:tbl>
    <w:p w14:paraId="33AB64F7" w14:textId="77777777" w:rsidR="00A53193" w:rsidRPr="00CE0066" w:rsidRDefault="00A53193" w:rsidP="00A53193">
      <w:pPr>
        <w:pageBreakBefore/>
        <w:tabs>
          <w:tab w:val="left" w:pos="284"/>
        </w:tabs>
        <w:autoSpaceDE w:val="0"/>
        <w:ind w:hanging="15"/>
        <w:rPr>
          <w:rFonts w:ascii="Trebuchet MS" w:hAnsi="Trebuchet MS"/>
          <w:b/>
          <w:bCs/>
          <w:sz w:val="22"/>
          <w:szCs w:val="22"/>
          <w:shd w:val="clear" w:color="auto" w:fill="D9D9D9"/>
        </w:rPr>
      </w:pPr>
      <w:r w:rsidRPr="007139A6">
        <w:rPr>
          <w:rFonts w:ascii="Trebuchet MS" w:hAnsi="Trebuchet MS"/>
          <w:b/>
          <w:bCs/>
          <w:sz w:val="22"/>
          <w:szCs w:val="22"/>
          <w:highlight w:val="lightGray"/>
          <w:shd w:val="clear" w:color="auto" w:fill="D9D9D9"/>
        </w:rPr>
        <w:lastRenderedPageBreak/>
        <w:t>Obr_</w:t>
      </w:r>
      <w:r>
        <w:rPr>
          <w:rFonts w:ascii="Trebuchet MS" w:hAnsi="Trebuchet MS"/>
          <w:b/>
          <w:bCs/>
          <w:sz w:val="22"/>
          <w:szCs w:val="22"/>
          <w:highlight w:val="lightGray"/>
          <w:shd w:val="clear" w:color="auto" w:fill="D9D9D9"/>
        </w:rPr>
        <w:t>4</w:t>
      </w:r>
      <w:r w:rsidRPr="007139A6">
        <w:rPr>
          <w:rFonts w:ascii="Trebuchet MS" w:hAnsi="Trebuchet MS"/>
          <w:b/>
          <w:bCs/>
          <w:sz w:val="22"/>
          <w:szCs w:val="22"/>
          <w:highlight w:val="lightGray"/>
          <w:shd w:val="clear" w:color="auto" w:fill="D9D9D9"/>
        </w:rPr>
        <w:t>a</w:t>
      </w:r>
    </w:p>
    <w:p w14:paraId="514D2E92" w14:textId="77777777" w:rsidR="00A53193" w:rsidRPr="00CE0066" w:rsidRDefault="00A53193" w:rsidP="00A53193">
      <w:pPr>
        <w:rPr>
          <w:rFonts w:ascii="Trebuchet MS" w:hAnsi="Trebuchet MS"/>
          <w:b/>
          <w:bCs/>
          <w:sz w:val="22"/>
          <w:szCs w:val="22"/>
        </w:rPr>
      </w:pPr>
    </w:p>
    <w:p w14:paraId="190084E3" w14:textId="77777777" w:rsidR="00A53193" w:rsidRPr="00CE0066" w:rsidRDefault="00A53193" w:rsidP="00A53193">
      <w:pPr>
        <w:rPr>
          <w:rFonts w:ascii="Trebuchet MS" w:hAnsi="Trebuchet MS"/>
          <w:b/>
          <w:bCs/>
          <w:sz w:val="22"/>
          <w:szCs w:val="22"/>
        </w:rPr>
      </w:pPr>
    </w:p>
    <w:p w14:paraId="43F6B6E1" w14:textId="77777777" w:rsidR="00A53193" w:rsidRPr="00CE0066" w:rsidRDefault="00A53193" w:rsidP="00A53193">
      <w:pPr>
        <w:pStyle w:val="Default"/>
        <w:jc w:val="center"/>
        <w:rPr>
          <w:rFonts w:ascii="Trebuchet MS" w:hAnsi="Trebuchet MS"/>
          <w:b/>
          <w:bCs/>
          <w:color w:val="auto"/>
          <w:sz w:val="22"/>
          <w:szCs w:val="22"/>
        </w:rPr>
      </w:pPr>
      <w:r w:rsidRPr="00CE0066">
        <w:rPr>
          <w:rFonts w:ascii="Trebuchet MS" w:hAnsi="Trebuchet MS"/>
          <w:b/>
          <w:bCs/>
          <w:color w:val="auto"/>
          <w:sz w:val="22"/>
          <w:szCs w:val="22"/>
        </w:rPr>
        <w:t xml:space="preserve">IZJAVA PODIZVAJALCA, DA SOGLAŠA Z NEPOSREDNIM PLAČILOM NAROČNIKA </w:t>
      </w:r>
    </w:p>
    <w:p w14:paraId="6AD2BB57" w14:textId="77777777" w:rsidR="00A53193" w:rsidRPr="00CE0066" w:rsidRDefault="00A53193" w:rsidP="00A53193">
      <w:pPr>
        <w:pStyle w:val="Default"/>
        <w:rPr>
          <w:rFonts w:ascii="Trebuchet MS" w:hAnsi="Trebuchet MS"/>
          <w:b/>
          <w:bCs/>
          <w:color w:val="auto"/>
          <w:sz w:val="22"/>
          <w:szCs w:val="22"/>
        </w:rPr>
      </w:pPr>
    </w:p>
    <w:p w14:paraId="3169DE22" w14:textId="77777777" w:rsidR="00A53193" w:rsidRPr="00CE0066" w:rsidRDefault="00A53193" w:rsidP="00A53193">
      <w:pPr>
        <w:pStyle w:val="Default"/>
        <w:rPr>
          <w:rFonts w:ascii="Trebuchet MS" w:hAnsi="Trebuchet MS"/>
          <w:b/>
          <w:bCs/>
          <w:color w:val="auto"/>
          <w:sz w:val="22"/>
          <w:szCs w:val="22"/>
        </w:rPr>
      </w:pPr>
    </w:p>
    <w:p w14:paraId="457B9CFC" w14:textId="77777777" w:rsidR="00A53193" w:rsidRPr="00CE0066" w:rsidRDefault="00A53193" w:rsidP="00A53193">
      <w:pPr>
        <w:pStyle w:val="Default"/>
        <w:rPr>
          <w:rFonts w:ascii="Trebuchet MS" w:hAnsi="Trebuchet MS"/>
          <w:b/>
          <w:bCs/>
          <w:color w:val="auto"/>
          <w:sz w:val="22"/>
          <w:szCs w:val="22"/>
        </w:rPr>
      </w:pPr>
    </w:p>
    <w:p w14:paraId="32425932" w14:textId="77777777" w:rsidR="00A53193" w:rsidRPr="00CE0066" w:rsidRDefault="00A53193" w:rsidP="00A53193">
      <w:pPr>
        <w:pStyle w:val="Default"/>
        <w:rPr>
          <w:rFonts w:ascii="Trebuchet MS" w:hAnsi="Trebuchet MS"/>
          <w:b/>
          <w:bCs/>
          <w:color w:val="auto"/>
          <w:sz w:val="22"/>
          <w:szCs w:val="22"/>
        </w:rPr>
      </w:pPr>
    </w:p>
    <w:p w14:paraId="3664B15A" w14:textId="77777777" w:rsidR="00A53193" w:rsidRPr="00CE0066" w:rsidRDefault="00A53193" w:rsidP="00A53193">
      <w:pPr>
        <w:pStyle w:val="Default"/>
        <w:rPr>
          <w:rFonts w:ascii="Trebuchet MS" w:hAnsi="Trebuchet MS"/>
          <w:b/>
          <w:bCs/>
          <w:color w:val="auto"/>
          <w:sz w:val="22"/>
          <w:szCs w:val="22"/>
        </w:rPr>
      </w:pPr>
    </w:p>
    <w:p w14:paraId="4FF48989" w14:textId="77777777" w:rsidR="00A53193" w:rsidRPr="00CE0066" w:rsidRDefault="00A53193" w:rsidP="00A53193">
      <w:pPr>
        <w:pStyle w:val="Default"/>
        <w:ind w:firstLine="15"/>
        <w:rPr>
          <w:rFonts w:ascii="Trebuchet MS" w:hAnsi="Trebuchet MS"/>
          <w:color w:val="auto"/>
          <w:sz w:val="22"/>
          <w:szCs w:val="22"/>
        </w:rPr>
      </w:pPr>
      <w:r w:rsidRPr="00CE0066">
        <w:rPr>
          <w:rFonts w:ascii="Trebuchet MS" w:hAnsi="Trebuchet MS"/>
          <w:bCs/>
          <w:color w:val="auto"/>
          <w:sz w:val="22"/>
          <w:szCs w:val="22"/>
        </w:rPr>
        <w:t>Podizvajalec</w:t>
      </w:r>
      <w:r w:rsidRPr="00CE0066">
        <w:rPr>
          <w:rFonts w:ascii="Trebuchet MS" w:hAnsi="Trebuchet MS"/>
          <w:color w:val="auto"/>
          <w:sz w:val="22"/>
          <w:szCs w:val="22"/>
        </w:rPr>
        <w:t xml:space="preserve">: _________________________________________________________________ </w:t>
      </w:r>
    </w:p>
    <w:p w14:paraId="734D1D51" w14:textId="77777777" w:rsidR="00A53193" w:rsidRPr="00CE0066" w:rsidRDefault="00A53193" w:rsidP="00A53193">
      <w:pPr>
        <w:pStyle w:val="Default"/>
        <w:rPr>
          <w:rFonts w:ascii="Trebuchet MS" w:hAnsi="Trebuchet MS"/>
          <w:i/>
          <w:iCs/>
          <w:color w:val="auto"/>
          <w:sz w:val="22"/>
          <w:szCs w:val="22"/>
        </w:rPr>
      </w:pPr>
      <w:r w:rsidRPr="00CE0066">
        <w:rPr>
          <w:rFonts w:ascii="Trebuchet MS" w:hAnsi="Trebuchet MS"/>
          <w:color w:val="auto"/>
          <w:sz w:val="22"/>
          <w:szCs w:val="22"/>
        </w:rPr>
        <w:tab/>
      </w:r>
      <w:r w:rsidRPr="00CE0066">
        <w:rPr>
          <w:rFonts w:ascii="Trebuchet MS" w:hAnsi="Trebuchet MS"/>
          <w:color w:val="auto"/>
          <w:sz w:val="22"/>
          <w:szCs w:val="22"/>
        </w:rPr>
        <w:tab/>
      </w:r>
      <w:r w:rsidRPr="00CE0066">
        <w:rPr>
          <w:rFonts w:ascii="Trebuchet MS" w:hAnsi="Trebuchet MS"/>
          <w:color w:val="auto"/>
          <w:sz w:val="22"/>
          <w:szCs w:val="22"/>
        </w:rPr>
        <w:tab/>
      </w:r>
      <w:r w:rsidRPr="00CE0066">
        <w:rPr>
          <w:rFonts w:ascii="Trebuchet MS" w:hAnsi="Trebuchet MS"/>
          <w:color w:val="auto"/>
          <w:sz w:val="22"/>
          <w:szCs w:val="22"/>
        </w:rPr>
        <w:tab/>
        <w:t xml:space="preserve">             </w:t>
      </w:r>
      <w:r w:rsidRPr="00CE0066">
        <w:rPr>
          <w:rFonts w:ascii="Trebuchet MS" w:hAnsi="Trebuchet MS"/>
          <w:i/>
          <w:iCs/>
          <w:color w:val="auto"/>
          <w:sz w:val="22"/>
          <w:szCs w:val="22"/>
        </w:rPr>
        <w:t xml:space="preserve">(firma in sedež podizvajalca) </w:t>
      </w:r>
    </w:p>
    <w:p w14:paraId="706A9061" w14:textId="77777777" w:rsidR="00A53193" w:rsidRPr="00CE0066" w:rsidRDefault="00A53193" w:rsidP="00A53193">
      <w:pPr>
        <w:pStyle w:val="Default"/>
        <w:rPr>
          <w:rFonts w:ascii="Trebuchet MS" w:hAnsi="Trebuchet MS"/>
          <w:color w:val="auto"/>
          <w:sz w:val="22"/>
          <w:szCs w:val="22"/>
        </w:rPr>
      </w:pPr>
    </w:p>
    <w:p w14:paraId="4331BF11" w14:textId="77777777" w:rsidR="00A53193" w:rsidRPr="00CE0066" w:rsidRDefault="00A53193" w:rsidP="00A53193">
      <w:pPr>
        <w:pStyle w:val="Default"/>
        <w:rPr>
          <w:rFonts w:ascii="Trebuchet MS" w:hAnsi="Trebuchet MS"/>
          <w:color w:val="auto"/>
          <w:sz w:val="22"/>
          <w:szCs w:val="22"/>
        </w:rPr>
      </w:pPr>
    </w:p>
    <w:p w14:paraId="667BC351" w14:textId="77777777" w:rsidR="00A53193" w:rsidRPr="00CE0066" w:rsidRDefault="00A53193" w:rsidP="00A53193">
      <w:pPr>
        <w:pStyle w:val="Default"/>
        <w:rPr>
          <w:rFonts w:ascii="Trebuchet MS" w:hAnsi="Trebuchet MS"/>
          <w:color w:val="auto"/>
          <w:sz w:val="22"/>
          <w:szCs w:val="22"/>
        </w:rPr>
      </w:pPr>
    </w:p>
    <w:p w14:paraId="3500F9F4" w14:textId="7CE25F53" w:rsidR="00A53193" w:rsidRPr="00CE0066" w:rsidRDefault="00A53193" w:rsidP="00A53193">
      <w:pPr>
        <w:pStyle w:val="Default"/>
        <w:jc w:val="both"/>
        <w:rPr>
          <w:rFonts w:ascii="Trebuchet MS" w:hAnsi="Trebuchet MS"/>
          <w:color w:val="auto"/>
          <w:sz w:val="22"/>
          <w:szCs w:val="22"/>
        </w:rPr>
      </w:pPr>
      <w:r w:rsidRPr="00CE0066">
        <w:rPr>
          <w:rFonts w:ascii="Trebuchet MS" w:hAnsi="Trebuchet MS"/>
          <w:color w:val="auto"/>
          <w:sz w:val="22"/>
          <w:szCs w:val="22"/>
        </w:rPr>
        <w:t>soglašam, da naročnik</w:t>
      </w:r>
      <w:r>
        <w:rPr>
          <w:rFonts w:ascii="Trebuchet MS" w:hAnsi="Trebuchet MS"/>
          <w:color w:val="auto"/>
          <w:sz w:val="22"/>
          <w:szCs w:val="22"/>
        </w:rPr>
        <w:t>a</w:t>
      </w:r>
      <w:r w:rsidRPr="00CE0066">
        <w:rPr>
          <w:rFonts w:ascii="Trebuchet MS" w:hAnsi="Trebuchet MS"/>
          <w:color w:val="auto"/>
          <w:sz w:val="22"/>
          <w:szCs w:val="22"/>
        </w:rPr>
        <w:t xml:space="preserve"> naše terjatve do izvajalca (ponudnika, pri katerem bomo sodelovali kot podizvajalec), ki bodo izhajale iz opravljenega dela pri izvedbi javnega naročila</w:t>
      </w:r>
      <w:r>
        <w:rPr>
          <w:rFonts w:ascii="Trebuchet MS" w:hAnsi="Trebuchet MS"/>
          <w:color w:val="auto"/>
          <w:sz w:val="22"/>
          <w:szCs w:val="22"/>
        </w:rPr>
        <w:t xml:space="preserve"> 4303-32/20</w:t>
      </w:r>
      <w:r w:rsidR="00F33BC6">
        <w:rPr>
          <w:rFonts w:ascii="Trebuchet MS" w:hAnsi="Trebuchet MS"/>
          <w:color w:val="auto"/>
          <w:sz w:val="22"/>
          <w:szCs w:val="22"/>
        </w:rPr>
        <w:t>23</w:t>
      </w:r>
      <w:r w:rsidRPr="00CE0066">
        <w:rPr>
          <w:rFonts w:ascii="Trebuchet MS" w:hAnsi="Trebuchet MS"/>
          <w:color w:val="auto"/>
          <w:sz w:val="22"/>
          <w:szCs w:val="22"/>
        </w:rPr>
        <w:t>, plačuje</w:t>
      </w:r>
      <w:r>
        <w:rPr>
          <w:rFonts w:ascii="Trebuchet MS" w:hAnsi="Trebuchet MS"/>
          <w:color w:val="auto"/>
          <w:sz w:val="22"/>
          <w:szCs w:val="22"/>
        </w:rPr>
        <w:t>ta</w:t>
      </w:r>
      <w:r w:rsidRPr="00CE0066">
        <w:rPr>
          <w:rFonts w:ascii="Trebuchet MS" w:hAnsi="Trebuchet MS"/>
          <w:color w:val="auto"/>
          <w:sz w:val="22"/>
          <w:szCs w:val="22"/>
        </w:rPr>
        <w:t xml:space="preserve"> neposredno na naš transakcijski račun št. ________________________ pri_____________________________, in sicer na podlagi izstavljenih </w:t>
      </w:r>
      <w:r>
        <w:rPr>
          <w:rFonts w:ascii="Trebuchet MS" w:hAnsi="Trebuchet MS"/>
          <w:color w:val="auto"/>
          <w:sz w:val="22"/>
          <w:szCs w:val="22"/>
        </w:rPr>
        <w:t>računov</w:t>
      </w:r>
      <w:r w:rsidRPr="00CE0066">
        <w:rPr>
          <w:rFonts w:ascii="Trebuchet MS" w:hAnsi="Trebuchet MS"/>
          <w:color w:val="auto"/>
          <w:sz w:val="22"/>
          <w:szCs w:val="22"/>
        </w:rPr>
        <w:t xml:space="preserve">, ki jih bo predhodno potrdil izvajalec in </w:t>
      </w:r>
      <w:r>
        <w:rPr>
          <w:rFonts w:ascii="Trebuchet MS" w:hAnsi="Trebuchet MS"/>
          <w:color w:val="auto"/>
          <w:sz w:val="22"/>
          <w:szCs w:val="22"/>
        </w:rPr>
        <w:t>ki jih bo naročnikoma</w:t>
      </w:r>
      <w:r w:rsidRPr="00CE0066">
        <w:rPr>
          <w:rFonts w:ascii="Trebuchet MS" w:hAnsi="Trebuchet MS"/>
          <w:color w:val="auto"/>
          <w:sz w:val="22"/>
          <w:szCs w:val="22"/>
        </w:rPr>
        <w:t xml:space="preserve"> izstavil izvajalec, naročnik</w:t>
      </w:r>
      <w:r>
        <w:rPr>
          <w:rFonts w:ascii="Trebuchet MS" w:hAnsi="Trebuchet MS"/>
          <w:color w:val="auto"/>
          <w:sz w:val="22"/>
          <w:szCs w:val="22"/>
        </w:rPr>
        <w:t>a</w:t>
      </w:r>
      <w:r w:rsidRPr="00CE0066">
        <w:rPr>
          <w:rFonts w:ascii="Trebuchet MS" w:hAnsi="Trebuchet MS"/>
          <w:color w:val="auto"/>
          <w:sz w:val="22"/>
          <w:szCs w:val="22"/>
        </w:rPr>
        <w:t xml:space="preserve"> pa jih bo</w:t>
      </w:r>
      <w:r>
        <w:rPr>
          <w:rFonts w:ascii="Trebuchet MS" w:hAnsi="Trebuchet MS"/>
          <w:color w:val="auto"/>
          <w:sz w:val="22"/>
          <w:szCs w:val="22"/>
        </w:rPr>
        <w:t>sta</w:t>
      </w:r>
      <w:r w:rsidRPr="00CE0066">
        <w:rPr>
          <w:rFonts w:ascii="Trebuchet MS" w:hAnsi="Trebuchet MS"/>
          <w:color w:val="auto"/>
          <w:sz w:val="22"/>
          <w:szCs w:val="22"/>
        </w:rPr>
        <w:t xml:space="preserve"> poravnaval</w:t>
      </w:r>
      <w:r>
        <w:rPr>
          <w:rFonts w:ascii="Trebuchet MS" w:hAnsi="Trebuchet MS"/>
          <w:color w:val="auto"/>
          <w:sz w:val="22"/>
          <w:szCs w:val="22"/>
        </w:rPr>
        <w:t>a</w:t>
      </w:r>
      <w:r w:rsidRPr="00CE0066">
        <w:rPr>
          <w:rFonts w:ascii="Trebuchet MS" w:hAnsi="Trebuchet MS"/>
          <w:color w:val="auto"/>
          <w:sz w:val="22"/>
          <w:szCs w:val="22"/>
        </w:rPr>
        <w:t xml:space="preserve"> na način kot izhaja iz </w:t>
      </w:r>
      <w:r>
        <w:rPr>
          <w:rFonts w:ascii="Trebuchet MS" w:hAnsi="Trebuchet MS"/>
          <w:color w:val="auto"/>
          <w:sz w:val="22"/>
          <w:szCs w:val="22"/>
        </w:rPr>
        <w:t>okvirnih sporazumov</w:t>
      </w:r>
      <w:r w:rsidRPr="00CE0066">
        <w:rPr>
          <w:rFonts w:ascii="Trebuchet MS" w:hAnsi="Trebuchet MS"/>
          <w:color w:val="auto"/>
          <w:sz w:val="22"/>
          <w:szCs w:val="22"/>
        </w:rPr>
        <w:t>, sklenjen</w:t>
      </w:r>
      <w:r>
        <w:rPr>
          <w:rFonts w:ascii="Trebuchet MS" w:hAnsi="Trebuchet MS"/>
          <w:color w:val="auto"/>
          <w:sz w:val="22"/>
          <w:szCs w:val="22"/>
        </w:rPr>
        <w:t>ih</w:t>
      </w:r>
      <w:r w:rsidRPr="00CE0066">
        <w:rPr>
          <w:rFonts w:ascii="Trebuchet MS" w:hAnsi="Trebuchet MS"/>
          <w:color w:val="auto"/>
          <w:sz w:val="22"/>
          <w:szCs w:val="22"/>
        </w:rPr>
        <w:t xml:space="preserve"> z izvajalcem. </w:t>
      </w:r>
    </w:p>
    <w:p w14:paraId="0181E554" w14:textId="77777777" w:rsidR="00A53193" w:rsidRPr="00CE0066" w:rsidRDefault="00A53193" w:rsidP="00A53193">
      <w:pPr>
        <w:pStyle w:val="Default"/>
        <w:rPr>
          <w:rFonts w:ascii="Trebuchet MS" w:hAnsi="Trebuchet MS"/>
          <w:color w:val="auto"/>
          <w:sz w:val="22"/>
          <w:szCs w:val="22"/>
        </w:rPr>
      </w:pPr>
    </w:p>
    <w:p w14:paraId="6F477944" w14:textId="77777777" w:rsidR="00A53193" w:rsidRPr="00CE0066" w:rsidRDefault="00A53193" w:rsidP="00A53193">
      <w:pPr>
        <w:pStyle w:val="Default"/>
        <w:rPr>
          <w:rFonts w:ascii="Trebuchet MS" w:hAnsi="Trebuchet MS"/>
          <w:color w:val="auto"/>
          <w:sz w:val="22"/>
          <w:szCs w:val="22"/>
        </w:rPr>
      </w:pPr>
    </w:p>
    <w:p w14:paraId="240416EC" w14:textId="77777777" w:rsidR="00A53193" w:rsidRPr="00CE0066" w:rsidRDefault="00A53193" w:rsidP="00A53193">
      <w:pPr>
        <w:pStyle w:val="Default"/>
        <w:rPr>
          <w:rFonts w:ascii="Trebuchet MS" w:hAnsi="Trebuchet MS"/>
          <w:color w:val="auto"/>
          <w:sz w:val="22"/>
          <w:szCs w:val="22"/>
        </w:rPr>
      </w:pPr>
    </w:p>
    <w:p w14:paraId="4BF02C6F" w14:textId="77777777" w:rsidR="00A53193" w:rsidRPr="00CE0066" w:rsidRDefault="00A53193" w:rsidP="00A53193">
      <w:pPr>
        <w:pStyle w:val="Default"/>
        <w:rPr>
          <w:rFonts w:ascii="Trebuchet MS" w:hAnsi="Trebuchet MS"/>
          <w:color w:val="auto"/>
          <w:sz w:val="22"/>
          <w:szCs w:val="22"/>
        </w:rPr>
      </w:pPr>
    </w:p>
    <w:p w14:paraId="57E569DA" w14:textId="77777777" w:rsidR="00A53193" w:rsidRPr="00CE0066" w:rsidRDefault="00A53193" w:rsidP="00A53193">
      <w:pPr>
        <w:pStyle w:val="Default"/>
        <w:rPr>
          <w:rFonts w:ascii="Trebuchet MS" w:hAnsi="Trebuchet MS"/>
          <w:color w:val="auto"/>
          <w:sz w:val="22"/>
          <w:szCs w:val="22"/>
        </w:rPr>
      </w:pPr>
    </w:p>
    <w:tbl>
      <w:tblPr>
        <w:tblW w:w="0" w:type="auto"/>
        <w:tblInd w:w="104" w:type="dxa"/>
        <w:tblLayout w:type="fixed"/>
        <w:tblLook w:val="0000" w:firstRow="0" w:lastRow="0" w:firstColumn="0" w:lastColumn="0" w:noHBand="0" w:noVBand="0"/>
      </w:tblPr>
      <w:tblGrid>
        <w:gridCol w:w="4789"/>
        <w:gridCol w:w="4831"/>
      </w:tblGrid>
      <w:tr w:rsidR="00A53193" w:rsidRPr="00CE0066" w14:paraId="60378DB1" w14:textId="77777777" w:rsidTr="002D499B">
        <w:tc>
          <w:tcPr>
            <w:tcW w:w="4789" w:type="dxa"/>
            <w:vAlign w:val="center"/>
          </w:tcPr>
          <w:p w14:paraId="171AADA2"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Kraj in datum:</w:t>
            </w:r>
          </w:p>
        </w:tc>
        <w:tc>
          <w:tcPr>
            <w:tcW w:w="4831" w:type="dxa"/>
            <w:vAlign w:val="center"/>
          </w:tcPr>
          <w:p w14:paraId="7583E6BB"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Ime in priimek zakonitega zastopnika podizvajalca:</w:t>
            </w:r>
          </w:p>
        </w:tc>
      </w:tr>
      <w:tr w:rsidR="00A53193" w:rsidRPr="00CE0066" w14:paraId="327AF0BD" w14:textId="77777777" w:rsidTr="002D499B">
        <w:tc>
          <w:tcPr>
            <w:tcW w:w="4789" w:type="dxa"/>
            <w:vAlign w:val="center"/>
          </w:tcPr>
          <w:p w14:paraId="4E439F95"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w:t>
            </w:r>
          </w:p>
        </w:tc>
        <w:tc>
          <w:tcPr>
            <w:tcW w:w="4831" w:type="dxa"/>
            <w:vAlign w:val="center"/>
          </w:tcPr>
          <w:p w14:paraId="134E00A2" w14:textId="77777777" w:rsidR="00A53193" w:rsidRPr="00CE0066" w:rsidRDefault="00A53193" w:rsidP="002D499B">
            <w:pPr>
              <w:snapToGrid w:val="0"/>
              <w:spacing w:before="60" w:after="40"/>
              <w:jc w:val="center"/>
              <w:rPr>
                <w:rFonts w:ascii="Trebuchet MS" w:hAnsi="Trebuchet MS"/>
                <w:sz w:val="22"/>
                <w:szCs w:val="22"/>
              </w:rPr>
            </w:pPr>
          </w:p>
        </w:tc>
      </w:tr>
      <w:tr w:rsidR="00A53193" w:rsidRPr="00CE0066" w14:paraId="0339A54A" w14:textId="77777777" w:rsidTr="002D499B">
        <w:tc>
          <w:tcPr>
            <w:tcW w:w="4789" w:type="dxa"/>
            <w:vAlign w:val="center"/>
          </w:tcPr>
          <w:p w14:paraId="31724ABE" w14:textId="77777777" w:rsidR="00A53193" w:rsidRPr="00CE0066" w:rsidRDefault="00A53193" w:rsidP="002D499B">
            <w:pPr>
              <w:snapToGrid w:val="0"/>
              <w:spacing w:before="60" w:after="40"/>
              <w:rPr>
                <w:rFonts w:ascii="Trebuchet MS" w:hAnsi="Trebuchet MS"/>
                <w:sz w:val="22"/>
                <w:szCs w:val="22"/>
              </w:rPr>
            </w:pPr>
          </w:p>
        </w:tc>
        <w:tc>
          <w:tcPr>
            <w:tcW w:w="4831" w:type="dxa"/>
            <w:vAlign w:val="center"/>
          </w:tcPr>
          <w:p w14:paraId="08AA2AD3" w14:textId="77777777" w:rsidR="00A53193" w:rsidRPr="00CE0066" w:rsidRDefault="00A53193" w:rsidP="002D499B">
            <w:pPr>
              <w:snapToGrid w:val="0"/>
              <w:spacing w:before="60" w:after="40"/>
              <w:jc w:val="center"/>
              <w:rPr>
                <w:rFonts w:ascii="Trebuchet MS" w:hAnsi="Trebuchet MS"/>
                <w:sz w:val="22"/>
                <w:szCs w:val="22"/>
              </w:rPr>
            </w:pPr>
          </w:p>
        </w:tc>
      </w:tr>
      <w:tr w:rsidR="00A53193" w:rsidRPr="00CE0066" w14:paraId="787DBDAE" w14:textId="77777777" w:rsidTr="002D499B">
        <w:tc>
          <w:tcPr>
            <w:tcW w:w="4789" w:type="dxa"/>
            <w:vAlign w:val="center"/>
          </w:tcPr>
          <w:p w14:paraId="5586CA0B" w14:textId="77777777" w:rsidR="00A53193" w:rsidRPr="00CE0066" w:rsidRDefault="00A53193" w:rsidP="002D499B">
            <w:pPr>
              <w:snapToGrid w:val="0"/>
              <w:spacing w:before="60" w:after="40"/>
              <w:rPr>
                <w:rFonts w:ascii="Trebuchet MS" w:hAnsi="Trebuchet MS"/>
                <w:sz w:val="22"/>
                <w:szCs w:val="22"/>
              </w:rPr>
            </w:pPr>
          </w:p>
        </w:tc>
        <w:tc>
          <w:tcPr>
            <w:tcW w:w="4831" w:type="dxa"/>
            <w:vAlign w:val="center"/>
          </w:tcPr>
          <w:p w14:paraId="2F01F0C0"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podpis zakonitega zastopnika podizvajalca in žig podizvajalca:</w:t>
            </w:r>
          </w:p>
        </w:tc>
      </w:tr>
      <w:tr w:rsidR="00A53193" w:rsidRPr="00CE0066" w14:paraId="140940F6" w14:textId="77777777" w:rsidTr="002D499B">
        <w:tc>
          <w:tcPr>
            <w:tcW w:w="4789" w:type="dxa"/>
            <w:vAlign w:val="center"/>
          </w:tcPr>
          <w:p w14:paraId="0AE2A471" w14:textId="77777777" w:rsidR="00A53193" w:rsidRPr="00CE0066" w:rsidRDefault="00A53193" w:rsidP="002D499B">
            <w:pPr>
              <w:snapToGrid w:val="0"/>
              <w:spacing w:before="60" w:after="40"/>
              <w:rPr>
                <w:rFonts w:ascii="Trebuchet MS" w:hAnsi="Trebuchet MS"/>
                <w:sz w:val="22"/>
                <w:szCs w:val="22"/>
              </w:rPr>
            </w:pPr>
          </w:p>
        </w:tc>
        <w:tc>
          <w:tcPr>
            <w:tcW w:w="4831" w:type="dxa"/>
            <w:vAlign w:val="center"/>
          </w:tcPr>
          <w:p w14:paraId="33CB29A4"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______________________________</w:t>
            </w:r>
          </w:p>
        </w:tc>
      </w:tr>
    </w:tbl>
    <w:p w14:paraId="420DE2AD" w14:textId="77777777" w:rsidR="00A53193" w:rsidRPr="00CE0066" w:rsidRDefault="00A53193" w:rsidP="00A53193">
      <w:pPr>
        <w:rPr>
          <w:rFonts w:ascii="Trebuchet MS" w:hAnsi="Trebuchet MS"/>
          <w:sz w:val="22"/>
          <w:szCs w:val="22"/>
        </w:rPr>
      </w:pPr>
    </w:p>
    <w:p w14:paraId="29BDE15D" w14:textId="77777777" w:rsidR="00A53193" w:rsidRPr="00CE0066" w:rsidRDefault="00A53193" w:rsidP="00A53193">
      <w:pPr>
        <w:rPr>
          <w:rFonts w:ascii="Trebuchet MS" w:hAnsi="Trebuchet MS"/>
          <w:sz w:val="22"/>
          <w:szCs w:val="22"/>
        </w:rPr>
      </w:pPr>
    </w:p>
    <w:p w14:paraId="747B7071" w14:textId="77777777" w:rsidR="00A53193" w:rsidRPr="00CE0066" w:rsidRDefault="00A53193" w:rsidP="00A53193">
      <w:pPr>
        <w:rPr>
          <w:rFonts w:ascii="Trebuchet MS" w:hAnsi="Trebuchet MS"/>
          <w:sz w:val="22"/>
          <w:szCs w:val="22"/>
        </w:rPr>
      </w:pPr>
    </w:p>
    <w:p w14:paraId="3E95A014" w14:textId="77777777" w:rsidR="00A53193" w:rsidRPr="00CE0066" w:rsidRDefault="00A53193" w:rsidP="00A53193">
      <w:pPr>
        <w:rPr>
          <w:rFonts w:ascii="Trebuchet MS" w:hAnsi="Trebuchet MS"/>
          <w:sz w:val="22"/>
          <w:szCs w:val="22"/>
        </w:rPr>
      </w:pPr>
    </w:p>
    <w:p w14:paraId="0D2AF104" w14:textId="77777777" w:rsidR="00A53193" w:rsidRPr="00CE0066" w:rsidRDefault="00A53193" w:rsidP="00A53193">
      <w:pPr>
        <w:pageBreakBefore/>
        <w:autoSpaceDE w:val="0"/>
        <w:rPr>
          <w:rFonts w:ascii="Trebuchet MS" w:hAnsi="Trebuchet MS"/>
          <w:b/>
          <w:sz w:val="22"/>
          <w:szCs w:val="22"/>
          <w:shd w:val="clear" w:color="auto" w:fill="D9D9D9"/>
        </w:rPr>
      </w:pPr>
      <w:r w:rsidRPr="007139A6">
        <w:rPr>
          <w:rFonts w:ascii="Trebuchet MS" w:hAnsi="Trebuchet MS"/>
          <w:b/>
          <w:sz w:val="22"/>
          <w:szCs w:val="22"/>
          <w:highlight w:val="lightGray"/>
          <w:shd w:val="clear" w:color="auto" w:fill="D9D9D9"/>
        </w:rPr>
        <w:lastRenderedPageBreak/>
        <w:t>Obr_</w:t>
      </w:r>
      <w:r>
        <w:rPr>
          <w:rFonts w:ascii="Trebuchet MS" w:hAnsi="Trebuchet MS"/>
          <w:b/>
          <w:sz w:val="22"/>
          <w:szCs w:val="22"/>
          <w:highlight w:val="lightGray"/>
          <w:shd w:val="clear" w:color="auto" w:fill="D9D9D9"/>
        </w:rPr>
        <w:t>5</w:t>
      </w:r>
    </w:p>
    <w:p w14:paraId="436CE073" w14:textId="77777777" w:rsidR="00A53193" w:rsidRPr="00CE0066" w:rsidRDefault="00A53193" w:rsidP="00A53193">
      <w:pPr>
        <w:jc w:val="center"/>
        <w:rPr>
          <w:rFonts w:ascii="Trebuchet MS" w:hAnsi="Trebuchet MS"/>
          <w:b/>
          <w:sz w:val="22"/>
          <w:szCs w:val="22"/>
        </w:rPr>
      </w:pPr>
      <w:r w:rsidRPr="00CE0066">
        <w:rPr>
          <w:rFonts w:ascii="Trebuchet MS" w:hAnsi="Trebuchet MS"/>
          <w:b/>
          <w:sz w:val="22"/>
          <w:szCs w:val="22"/>
        </w:rPr>
        <w:t>SKUPNA PONUDBA</w:t>
      </w:r>
    </w:p>
    <w:p w14:paraId="42EB65E2" w14:textId="77777777" w:rsidR="00A53193" w:rsidRPr="00CE0066" w:rsidRDefault="00A53193" w:rsidP="00A53193">
      <w:pPr>
        <w:rPr>
          <w:rFonts w:ascii="Trebuchet MS" w:hAnsi="Trebuchet MS"/>
          <w:sz w:val="22"/>
          <w:szCs w:val="22"/>
        </w:rPr>
      </w:pPr>
    </w:p>
    <w:p w14:paraId="5BB05B3A" w14:textId="77777777" w:rsidR="00A53193" w:rsidRPr="00CE0066" w:rsidRDefault="00A53193" w:rsidP="00A53193">
      <w:pPr>
        <w:rPr>
          <w:rFonts w:ascii="Trebuchet MS" w:hAnsi="Trebuchet MS"/>
          <w:bCs/>
          <w:sz w:val="22"/>
          <w:szCs w:val="22"/>
        </w:rPr>
      </w:pPr>
      <w:r w:rsidRPr="00CE0066">
        <w:rPr>
          <w:rFonts w:ascii="Trebuchet MS" w:hAnsi="Trebuchet MS"/>
          <w:bCs/>
          <w:sz w:val="22"/>
          <w:szCs w:val="22"/>
        </w:rPr>
        <w:t>Ponudnik:_________________________________</w:t>
      </w:r>
      <w:r>
        <w:rPr>
          <w:rFonts w:ascii="Trebuchet MS" w:hAnsi="Trebuchet MS"/>
          <w:bCs/>
          <w:sz w:val="22"/>
          <w:szCs w:val="22"/>
        </w:rPr>
        <w:t>______________________________</w:t>
      </w:r>
    </w:p>
    <w:p w14:paraId="17A8AEE4" w14:textId="77777777" w:rsidR="00A53193" w:rsidRPr="00CE0066" w:rsidRDefault="00A53193" w:rsidP="00A53193">
      <w:pPr>
        <w:jc w:val="center"/>
        <w:rPr>
          <w:rFonts w:ascii="Trebuchet MS" w:hAnsi="Trebuchet MS"/>
          <w:i/>
          <w:iCs/>
          <w:sz w:val="22"/>
          <w:szCs w:val="22"/>
        </w:rPr>
      </w:pPr>
      <w:r w:rsidRPr="00CE0066">
        <w:rPr>
          <w:rFonts w:ascii="Trebuchet MS" w:hAnsi="Trebuchet MS"/>
          <w:i/>
          <w:iCs/>
          <w:sz w:val="22"/>
          <w:szCs w:val="22"/>
        </w:rPr>
        <w:t>(firma in sedež ponudnika)</w:t>
      </w:r>
    </w:p>
    <w:p w14:paraId="3D4A2D1B" w14:textId="77777777" w:rsidR="00A53193" w:rsidRPr="00CE0066" w:rsidRDefault="00A53193" w:rsidP="00A53193">
      <w:pPr>
        <w:rPr>
          <w:rFonts w:ascii="Trebuchet MS" w:hAnsi="Trebuchet MS"/>
          <w:sz w:val="22"/>
          <w:szCs w:val="22"/>
        </w:rPr>
      </w:pPr>
    </w:p>
    <w:p w14:paraId="61B13B33" w14:textId="5578DF41" w:rsidR="00A53193" w:rsidRPr="00CE0066" w:rsidRDefault="00A53193" w:rsidP="00A53193">
      <w:pPr>
        <w:rPr>
          <w:rFonts w:ascii="Trebuchet MS" w:hAnsi="Trebuchet MS"/>
          <w:sz w:val="22"/>
          <w:szCs w:val="22"/>
        </w:rPr>
      </w:pPr>
      <w:r w:rsidRPr="00CE0066">
        <w:rPr>
          <w:rFonts w:ascii="Trebuchet MS" w:hAnsi="Trebuchet MS"/>
          <w:sz w:val="22"/>
          <w:szCs w:val="22"/>
        </w:rPr>
        <w:t xml:space="preserve">V okviru javnega naročila </w:t>
      </w:r>
      <w:r>
        <w:rPr>
          <w:rFonts w:ascii="Trebuchet MS" w:hAnsi="Trebuchet MS"/>
          <w:sz w:val="22"/>
          <w:szCs w:val="22"/>
        </w:rPr>
        <w:t>4303-31/20</w:t>
      </w:r>
      <w:r w:rsidR="00F33BC6">
        <w:rPr>
          <w:rFonts w:ascii="Trebuchet MS" w:hAnsi="Trebuchet MS"/>
          <w:sz w:val="22"/>
          <w:szCs w:val="22"/>
        </w:rPr>
        <w:t>23</w:t>
      </w:r>
      <w:r w:rsidRPr="00CE0066">
        <w:rPr>
          <w:rFonts w:ascii="Trebuchet MS" w:hAnsi="Trebuchet MS"/>
          <w:sz w:val="22"/>
          <w:szCs w:val="22"/>
        </w:rPr>
        <w:t xml:space="preserve"> kot vodilni partner izjavljamo, da ponudbo kot skupno ponudbo dajejo ti partnerji:</w:t>
      </w:r>
    </w:p>
    <w:p w14:paraId="6738FDEC" w14:textId="77777777" w:rsidR="00A53193" w:rsidRPr="00CE0066" w:rsidRDefault="00A53193" w:rsidP="00A53193">
      <w:pPr>
        <w:rPr>
          <w:rFonts w:ascii="Trebuchet MS" w:hAnsi="Trebuchet MS"/>
          <w:sz w:val="22"/>
          <w:szCs w:val="22"/>
        </w:rPr>
      </w:pPr>
    </w:p>
    <w:p w14:paraId="1072443E" w14:textId="77777777" w:rsidR="00A53193" w:rsidRPr="00CE0066" w:rsidRDefault="00A53193" w:rsidP="00A53193">
      <w:pPr>
        <w:rPr>
          <w:rFonts w:ascii="Trebuchet MS" w:hAnsi="Trebuchet MS" w:cs="Arial"/>
          <w:sz w:val="22"/>
          <w:szCs w:val="22"/>
        </w:rPr>
      </w:pPr>
    </w:p>
    <w:tbl>
      <w:tblPr>
        <w:tblW w:w="8663" w:type="dxa"/>
        <w:tblInd w:w="-35" w:type="dxa"/>
        <w:tblLayout w:type="fixed"/>
        <w:tblLook w:val="0000" w:firstRow="0" w:lastRow="0" w:firstColumn="0" w:lastColumn="0" w:noHBand="0" w:noVBand="0"/>
      </w:tblPr>
      <w:tblGrid>
        <w:gridCol w:w="2543"/>
        <w:gridCol w:w="1440"/>
        <w:gridCol w:w="1440"/>
        <w:gridCol w:w="3240"/>
      </w:tblGrid>
      <w:tr w:rsidR="00A53193" w:rsidRPr="00CE0066" w14:paraId="7BFE788F" w14:textId="77777777" w:rsidTr="002D499B">
        <w:tc>
          <w:tcPr>
            <w:tcW w:w="2543" w:type="dxa"/>
            <w:tcBorders>
              <w:top w:val="single" w:sz="4" w:space="0" w:color="000000"/>
              <w:left w:val="single" w:sz="4" w:space="0" w:color="000000"/>
              <w:bottom w:val="single" w:sz="4" w:space="0" w:color="000000"/>
            </w:tcBorders>
            <w:shd w:val="clear" w:color="auto" w:fill="D9D9D9"/>
            <w:vAlign w:val="center"/>
          </w:tcPr>
          <w:p w14:paraId="0AB0BB85" w14:textId="77777777" w:rsidR="00A53193" w:rsidRPr="00CE0066" w:rsidRDefault="00A53193" w:rsidP="002D499B">
            <w:pPr>
              <w:snapToGrid w:val="0"/>
              <w:spacing w:before="60" w:after="40"/>
              <w:jc w:val="center"/>
              <w:rPr>
                <w:rFonts w:ascii="Trebuchet MS" w:hAnsi="Trebuchet MS"/>
                <w:b/>
                <w:sz w:val="22"/>
                <w:szCs w:val="22"/>
              </w:rPr>
            </w:pPr>
            <w:r w:rsidRPr="00CE0066">
              <w:rPr>
                <w:rFonts w:ascii="Trebuchet MS" w:hAnsi="Trebuchet MS"/>
                <w:b/>
                <w:sz w:val="22"/>
                <w:szCs w:val="22"/>
              </w:rPr>
              <w:t>firma in sedež partnerja in vloga (vodilni / drug partner)</w:t>
            </w:r>
          </w:p>
        </w:tc>
        <w:tc>
          <w:tcPr>
            <w:tcW w:w="1440" w:type="dxa"/>
            <w:tcBorders>
              <w:top w:val="single" w:sz="4" w:space="0" w:color="000000"/>
              <w:left w:val="single" w:sz="4" w:space="0" w:color="000000"/>
              <w:bottom w:val="single" w:sz="4" w:space="0" w:color="000000"/>
            </w:tcBorders>
            <w:shd w:val="clear" w:color="auto" w:fill="D9D9D9"/>
            <w:vAlign w:val="center"/>
          </w:tcPr>
          <w:p w14:paraId="39168B40" w14:textId="77777777" w:rsidR="00A53193" w:rsidRPr="00CE0066" w:rsidRDefault="00A53193" w:rsidP="002D499B">
            <w:pPr>
              <w:snapToGrid w:val="0"/>
              <w:spacing w:before="60" w:after="40"/>
              <w:jc w:val="center"/>
              <w:rPr>
                <w:rFonts w:ascii="Trebuchet MS" w:hAnsi="Trebuchet MS"/>
                <w:b/>
                <w:sz w:val="22"/>
                <w:szCs w:val="22"/>
              </w:rPr>
            </w:pPr>
            <w:r w:rsidRPr="00CE0066">
              <w:rPr>
                <w:rFonts w:ascii="Trebuchet MS" w:hAnsi="Trebuchet MS"/>
                <w:b/>
                <w:sz w:val="22"/>
                <w:szCs w:val="22"/>
              </w:rPr>
              <w:t>davčna in matična številka</w:t>
            </w:r>
          </w:p>
        </w:tc>
        <w:tc>
          <w:tcPr>
            <w:tcW w:w="1440" w:type="dxa"/>
            <w:tcBorders>
              <w:top w:val="single" w:sz="4" w:space="0" w:color="000000"/>
              <w:left w:val="single" w:sz="4" w:space="0" w:color="000000"/>
              <w:bottom w:val="single" w:sz="4" w:space="0" w:color="000000"/>
            </w:tcBorders>
            <w:shd w:val="clear" w:color="auto" w:fill="D9D9D9"/>
            <w:vAlign w:val="center"/>
          </w:tcPr>
          <w:p w14:paraId="30E8D6FD" w14:textId="77777777" w:rsidR="00A53193" w:rsidRPr="00CE0066" w:rsidRDefault="00A53193" w:rsidP="002D499B">
            <w:pPr>
              <w:snapToGrid w:val="0"/>
              <w:spacing w:before="60" w:after="40"/>
              <w:jc w:val="center"/>
              <w:rPr>
                <w:rFonts w:ascii="Trebuchet MS" w:hAnsi="Trebuchet MS"/>
                <w:b/>
                <w:sz w:val="22"/>
                <w:szCs w:val="22"/>
              </w:rPr>
            </w:pPr>
            <w:r w:rsidRPr="00CE0066">
              <w:rPr>
                <w:rFonts w:ascii="Trebuchet MS" w:hAnsi="Trebuchet MS"/>
                <w:b/>
                <w:sz w:val="22"/>
                <w:szCs w:val="22"/>
              </w:rPr>
              <w:t>delež partnerja (v % od celotnega naročila)</w:t>
            </w:r>
          </w:p>
        </w:tc>
        <w:tc>
          <w:tcPr>
            <w:tcW w:w="324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F8C7F59" w14:textId="77777777" w:rsidR="00A53193" w:rsidRPr="00CE0066" w:rsidRDefault="00A53193" w:rsidP="002D499B">
            <w:pPr>
              <w:snapToGrid w:val="0"/>
              <w:spacing w:before="60" w:after="40"/>
              <w:jc w:val="center"/>
              <w:rPr>
                <w:rFonts w:ascii="Trebuchet MS" w:hAnsi="Trebuchet MS"/>
                <w:b/>
                <w:sz w:val="22"/>
                <w:szCs w:val="22"/>
              </w:rPr>
            </w:pPr>
            <w:r w:rsidRPr="00CE0066">
              <w:rPr>
                <w:rFonts w:ascii="Trebuchet MS" w:hAnsi="Trebuchet MS"/>
                <w:b/>
                <w:sz w:val="22"/>
                <w:szCs w:val="22"/>
              </w:rPr>
              <w:t xml:space="preserve">opis </w:t>
            </w:r>
            <w:r>
              <w:rPr>
                <w:rFonts w:ascii="Trebuchet MS" w:hAnsi="Trebuchet MS"/>
                <w:b/>
                <w:sz w:val="22"/>
                <w:szCs w:val="22"/>
              </w:rPr>
              <w:t>storitev</w:t>
            </w:r>
            <w:r w:rsidRPr="00CE0066">
              <w:rPr>
                <w:rFonts w:ascii="Trebuchet MS" w:hAnsi="Trebuchet MS"/>
                <w:b/>
                <w:sz w:val="22"/>
                <w:szCs w:val="22"/>
              </w:rPr>
              <w:t>, ki jih bo izvedel partner</w:t>
            </w:r>
          </w:p>
        </w:tc>
      </w:tr>
      <w:tr w:rsidR="00A53193" w:rsidRPr="00CE0066" w14:paraId="38363F3B" w14:textId="77777777" w:rsidTr="002D499B">
        <w:tc>
          <w:tcPr>
            <w:tcW w:w="2543" w:type="dxa"/>
            <w:tcBorders>
              <w:top w:val="single" w:sz="4" w:space="0" w:color="000000"/>
              <w:left w:val="single" w:sz="4" w:space="0" w:color="000000"/>
              <w:bottom w:val="single" w:sz="4" w:space="0" w:color="000000"/>
            </w:tcBorders>
            <w:vAlign w:val="center"/>
          </w:tcPr>
          <w:p w14:paraId="6C63F045" w14:textId="77777777" w:rsidR="00A53193" w:rsidRPr="00CE0066" w:rsidRDefault="00A53193" w:rsidP="002D499B">
            <w:pPr>
              <w:snapToGrid w:val="0"/>
              <w:spacing w:before="60" w:after="40"/>
              <w:rPr>
                <w:rFonts w:ascii="Trebuchet MS" w:hAnsi="Trebuchet MS" w:cs="Arial"/>
                <w:sz w:val="22"/>
                <w:szCs w:val="22"/>
              </w:rPr>
            </w:pPr>
          </w:p>
          <w:p w14:paraId="51057DAD" w14:textId="77777777" w:rsidR="00A53193" w:rsidRPr="00CE0066" w:rsidRDefault="00A53193" w:rsidP="002D499B">
            <w:pPr>
              <w:snapToGrid w:val="0"/>
              <w:spacing w:before="60" w:after="40"/>
              <w:rPr>
                <w:rFonts w:ascii="Trebuchet MS" w:hAnsi="Trebuchet MS" w:cs="Arial"/>
                <w:sz w:val="22"/>
                <w:szCs w:val="22"/>
              </w:rPr>
            </w:pPr>
          </w:p>
          <w:p w14:paraId="5AB3445E" w14:textId="77777777" w:rsidR="00A53193" w:rsidRPr="00CE0066" w:rsidRDefault="00A53193" w:rsidP="002D499B">
            <w:pPr>
              <w:snapToGrid w:val="0"/>
              <w:spacing w:before="60" w:after="40"/>
              <w:rPr>
                <w:rFonts w:ascii="Trebuchet MS" w:hAnsi="Trebuchet MS" w:cs="Arial"/>
                <w:sz w:val="22"/>
                <w:szCs w:val="22"/>
              </w:rPr>
            </w:pPr>
          </w:p>
        </w:tc>
        <w:tc>
          <w:tcPr>
            <w:tcW w:w="1440" w:type="dxa"/>
            <w:tcBorders>
              <w:top w:val="single" w:sz="4" w:space="0" w:color="000000"/>
              <w:left w:val="single" w:sz="4" w:space="0" w:color="000000"/>
              <w:bottom w:val="single" w:sz="4" w:space="0" w:color="000000"/>
            </w:tcBorders>
            <w:vAlign w:val="center"/>
          </w:tcPr>
          <w:p w14:paraId="2A52A0EB" w14:textId="77777777" w:rsidR="00A53193" w:rsidRPr="00CE0066" w:rsidRDefault="00A53193" w:rsidP="002D499B">
            <w:pPr>
              <w:snapToGrid w:val="0"/>
              <w:spacing w:before="60" w:after="40"/>
              <w:rPr>
                <w:rFonts w:ascii="Trebuchet MS" w:hAnsi="Trebuchet MS"/>
                <w:sz w:val="22"/>
                <w:szCs w:val="22"/>
              </w:rPr>
            </w:pPr>
          </w:p>
        </w:tc>
        <w:tc>
          <w:tcPr>
            <w:tcW w:w="1440" w:type="dxa"/>
            <w:tcBorders>
              <w:top w:val="single" w:sz="4" w:space="0" w:color="000000"/>
              <w:left w:val="single" w:sz="4" w:space="0" w:color="000000"/>
              <w:bottom w:val="single" w:sz="4" w:space="0" w:color="000000"/>
            </w:tcBorders>
            <w:vAlign w:val="center"/>
          </w:tcPr>
          <w:p w14:paraId="3EF417E2" w14:textId="77777777" w:rsidR="00A53193" w:rsidRPr="00CE0066" w:rsidRDefault="00A53193" w:rsidP="002D499B">
            <w:pPr>
              <w:snapToGrid w:val="0"/>
              <w:spacing w:before="60" w:after="40"/>
              <w:rPr>
                <w:rFonts w:ascii="Trebuchet MS" w:hAnsi="Trebuchet MS"/>
                <w:sz w:val="22"/>
                <w:szCs w:val="22"/>
              </w:rPr>
            </w:pPr>
          </w:p>
        </w:tc>
        <w:tc>
          <w:tcPr>
            <w:tcW w:w="3240" w:type="dxa"/>
            <w:tcBorders>
              <w:top w:val="single" w:sz="4" w:space="0" w:color="000000"/>
              <w:left w:val="single" w:sz="4" w:space="0" w:color="000000"/>
              <w:bottom w:val="single" w:sz="4" w:space="0" w:color="000000"/>
              <w:right w:val="single" w:sz="4" w:space="0" w:color="000000"/>
            </w:tcBorders>
            <w:vAlign w:val="center"/>
          </w:tcPr>
          <w:p w14:paraId="35452201" w14:textId="77777777" w:rsidR="00A53193" w:rsidRPr="00CE0066" w:rsidRDefault="00A53193" w:rsidP="002D499B">
            <w:pPr>
              <w:snapToGrid w:val="0"/>
              <w:spacing w:before="60" w:after="40"/>
              <w:rPr>
                <w:rFonts w:ascii="Trebuchet MS" w:hAnsi="Trebuchet MS"/>
                <w:sz w:val="22"/>
                <w:szCs w:val="22"/>
              </w:rPr>
            </w:pPr>
          </w:p>
        </w:tc>
      </w:tr>
      <w:tr w:rsidR="00A53193" w:rsidRPr="00CE0066" w14:paraId="1C30735B" w14:textId="77777777" w:rsidTr="002D499B">
        <w:tc>
          <w:tcPr>
            <w:tcW w:w="2543" w:type="dxa"/>
            <w:tcBorders>
              <w:top w:val="single" w:sz="4" w:space="0" w:color="000000"/>
              <w:left w:val="single" w:sz="4" w:space="0" w:color="000000"/>
              <w:bottom w:val="single" w:sz="4" w:space="0" w:color="000000"/>
            </w:tcBorders>
            <w:vAlign w:val="center"/>
          </w:tcPr>
          <w:p w14:paraId="14247D1F" w14:textId="77777777" w:rsidR="00A53193" w:rsidRPr="00CE0066" w:rsidRDefault="00A53193" w:rsidP="002D499B">
            <w:pPr>
              <w:snapToGrid w:val="0"/>
              <w:spacing w:before="60" w:after="40"/>
              <w:rPr>
                <w:rFonts w:ascii="Trebuchet MS" w:hAnsi="Trebuchet MS" w:cs="Arial"/>
                <w:sz w:val="22"/>
                <w:szCs w:val="22"/>
              </w:rPr>
            </w:pPr>
          </w:p>
          <w:p w14:paraId="56E0DB10" w14:textId="77777777" w:rsidR="00A53193" w:rsidRPr="00CE0066" w:rsidRDefault="00A53193" w:rsidP="002D499B">
            <w:pPr>
              <w:snapToGrid w:val="0"/>
              <w:spacing w:before="60" w:after="40"/>
              <w:rPr>
                <w:rFonts w:ascii="Trebuchet MS" w:hAnsi="Trebuchet MS" w:cs="Arial"/>
                <w:sz w:val="22"/>
                <w:szCs w:val="22"/>
              </w:rPr>
            </w:pPr>
          </w:p>
          <w:p w14:paraId="0B40D5A0" w14:textId="77777777" w:rsidR="00A53193" w:rsidRPr="00CE0066" w:rsidRDefault="00A53193" w:rsidP="002D499B">
            <w:pPr>
              <w:snapToGrid w:val="0"/>
              <w:spacing w:before="60" w:after="40"/>
              <w:rPr>
                <w:rFonts w:ascii="Trebuchet MS" w:hAnsi="Trebuchet MS" w:cs="Arial"/>
                <w:sz w:val="22"/>
                <w:szCs w:val="22"/>
              </w:rPr>
            </w:pPr>
          </w:p>
        </w:tc>
        <w:tc>
          <w:tcPr>
            <w:tcW w:w="1440" w:type="dxa"/>
            <w:tcBorders>
              <w:top w:val="single" w:sz="4" w:space="0" w:color="000000"/>
              <w:left w:val="single" w:sz="4" w:space="0" w:color="000000"/>
              <w:bottom w:val="single" w:sz="4" w:space="0" w:color="000000"/>
            </w:tcBorders>
            <w:vAlign w:val="center"/>
          </w:tcPr>
          <w:p w14:paraId="51500250" w14:textId="77777777" w:rsidR="00A53193" w:rsidRPr="00CE0066" w:rsidRDefault="00A53193" w:rsidP="002D499B">
            <w:pPr>
              <w:snapToGrid w:val="0"/>
              <w:spacing w:before="60" w:after="40"/>
              <w:rPr>
                <w:rFonts w:ascii="Trebuchet MS" w:hAnsi="Trebuchet MS"/>
                <w:sz w:val="22"/>
                <w:szCs w:val="22"/>
              </w:rPr>
            </w:pPr>
          </w:p>
        </w:tc>
        <w:tc>
          <w:tcPr>
            <w:tcW w:w="1440" w:type="dxa"/>
            <w:tcBorders>
              <w:top w:val="single" w:sz="4" w:space="0" w:color="000000"/>
              <w:left w:val="single" w:sz="4" w:space="0" w:color="000000"/>
              <w:bottom w:val="single" w:sz="4" w:space="0" w:color="000000"/>
            </w:tcBorders>
            <w:vAlign w:val="center"/>
          </w:tcPr>
          <w:p w14:paraId="057590D5" w14:textId="77777777" w:rsidR="00A53193" w:rsidRPr="00CE0066" w:rsidRDefault="00A53193" w:rsidP="002D499B">
            <w:pPr>
              <w:snapToGrid w:val="0"/>
              <w:spacing w:before="60" w:after="40"/>
              <w:rPr>
                <w:rFonts w:ascii="Trebuchet MS" w:hAnsi="Trebuchet MS"/>
                <w:sz w:val="22"/>
                <w:szCs w:val="22"/>
              </w:rPr>
            </w:pPr>
          </w:p>
        </w:tc>
        <w:tc>
          <w:tcPr>
            <w:tcW w:w="3240" w:type="dxa"/>
            <w:tcBorders>
              <w:top w:val="single" w:sz="4" w:space="0" w:color="000000"/>
              <w:left w:val="single" w:sz="4" w:space="0" w:color="000000"/>
              <w:bottom w:val="single" w:sz="4" w:space="0" w:color="000000"/>
              <w:right w:val="single" w:sz="4" w:space="0" w:color="000000"/>
            </w:tcBorders>
            <w:vAlign w:val="center"/>
          </w:tcPr>
          <w:p w14:paraId="0A41DFB9" w14:textId="77777777" w:rsidR="00A53193" w:rsidRPr="00CE0066" w:rsidRDefault="00A53193" w:rsidP="002D499B">
            <w:pPr>
              <w:snapToGrid w:val="0"/>
              <w:spacing w:before="60" w:after="40"/>
              <w:rPr>
                <w:rFonts w:ascii="Trebuchet MS" w:hAnsi="Trebuchet MS"/>
                <w:sz w:val="22"/>
                <w:szCs w:val="22"/>
              </w:rPr>
            </w:pPr>
          </w:p>
        </w:tc>
      </w:tr>
      <w:tr w:rsidR="00A53193" w:rsidRPr="00CE0066" w14:paraId="58E070FE" w14:textId="77777777" w:rsidTr="002D499B">
        <w:tc>
          <w:tcPr>
            <w:tcW w:w="2543" w:type="dxa"/>
            <w:tcBorders>
              <w:top w:val="single" w:sz="4" w:space="0" w:color="000000"/>
              <w:left w:val="single" w:sz="4" w:space="0" w:color="000000"/>
              <w:bottom w:val="single" w:sz="4" w:space="0" w:color="000000"/>
            </w:tcBorders>
            <w:vAlign w:val="center"/>
          </w:tcPr>
          <w:p w14:paraId="09C637EA" w14:textId="77777777" w:rsidR="00A53193" w:rsidRPr="00CE0066" w:rsidRDefault="00A53193" w:rsidP="002D499B">
            <w:pPr>
              <w:snapToGrid w:val="0"/>
              <w:spacing w:before="60" w:after="40"/>
              <w:rPr>
                <w:rFonts w:ascii="Trebuchet MS" w:hAnsi="Trebuchet MS" w:cs="Arial"/>
                <w:sz w:val="22"/>
                <w:szCs w:val="22"/>
              </w:rPr>
            </w:pPr>
          </w:p>
          <w:p w14:paraId="145BB4EC" w14:textId="77777777" w:rsidR="00A53193" w:rsidRPr="00CE0066" w:rsidRDefault="00A53193" w:rsidP="002D499B">
            <w:pPr>
              <w:snapToGrid w:val="0"/>
              <w:spacing w:before="60" w:after="40"/>
              <w:rPr>
                <w:rFonts w:ascii="Trebuchet MS" w:hAnsi="Trebuchet MS" w:cs="Arial"/>
                <w:sz w:val="22"/>
                <w:szCs w:val="22"/>
              </w:rPr>
            </w:pPr>
          </w:p>
          <w:p w14:paraId="1D387BF5" w14:textId="77777777" w:rsidR="00A53193" w:rsidRPr="00CE0066" w:rsidRDefault="00A53193" w:rsidP="002D499B">
            <w:pPr>
              <w:snapToGrid w:val="0"/>
              <w:spacing w:before="60" w:after="40"/>
              <w:rPr>
                <w:rFonts w:ascii="Trebuchet MS" w:hAnsi="Trebuchet MS" w:cs="Arial"/>
                <w:sz w:val="22"/>
                <w:szCs w:val="22"/>
              </w:rPr>
            </w:pPr>
          </w:p>
        </w:tc>
        <w:tc>
          <w:tcPr>
            <w:tcW w:w="1440" w:type="dxa"/>
            <w:tcBorders>
              <w:top w:val="single" w:sz="4" w:space="0" w:color="000000"/>
              <w:left w:val="single" w:sz="4" w:space="0" w:color="000000"/>
              <w:bottom w:val="single" w:sz="4" w:space="0" w:color="000000"/>
            </w:tcBorders>
            <w:vAlign w:val="center"/>
          </w:tcPr>
          <w:p w14:paraId="1AF81EA7" w14:textId="77777777" w:rsidR="00A53193" w:rsidRPr="00CE0066" w:rsidRDefault="00A53193" w:rsidP="002D499B">
            <w:pPr>
              <w:snapToGrid w:val="0"/>
              <w:spacing w:before="60" w:after="40"/>
              <w:rPr>
                <w:rFonts w:ascii="Trebuchet MS" w:hAnsi="Trebuchet MS"/>
                <w:sz w:val="22"/>
                <w:szCs w:val="22"/>
              </w:rPr>
            </w:pPr>
          </w:p>
        </w:tc>
        <w:tc>
          <w:tcPr>
            <w:tcW w:w="1440" w:type="dxa"/>
            <w:tcBorders>
              <w:top w:val="single" w:sz="4" w:space="0" w:color="000000"/>
              <w:left w:val="single" w:sz="4" w:space="0" w:color="000000"/>
              <w:bottom w:val="single" w:sz="4" w:space="0" w:color="000000"/>
            </w:tcBorders>
            <w:vAlign w:val="center"/>
          </w:tcPr>
          <w:p w14:paraId="3BBCAC6F" w14:textId="77777777" w:rsidR="00A53193" w:rsidRPr="00CE0066" w:rsidRDefault="00A53193" w:rsidP="002D499B">
            <w:pPr>
              <w:snapToGrid w:val="0"/>
              <w:spacing w:before="60" w:after="40"/>
              <w:rPr>
                <w:rFonts w:ascii="Trebuchet MS" w:hAnsi="Trebuchet MS"/>
                <w:sz w:val="22"/>
                <w:szCs w:val="22"/>
              </w:rPr>
            </w:pPr>
          </w:p>
        </w:tc>
        <w:tc>
          <w:tcPr>
            <w:tcW w:w="3240" w:type="dxa"/>
            <w:tcBorders>
              <w:top w:val="single" w:sz="4" w:space="0" w:color="000000"/>
              <w:left w:val="single" w:sz="4" w:space="0" w:color="000000"/>
              <w:bottom w:val="single" w:sz="4" w:space="0" w:color="000000"/>
              <w:right w:val="single" w:sz="4" w:space="0" w:color="000000"/>
            </w:tcBorders>
            <w:vAlign w:val="center"/>
          </w:tcPr>
          <w:p w14:paraId="502FE7E7" w14:textId="77777777" w:rsidR="00A53193" w:rsidRPr="00CE0066" w:rsidRDefault="00A53193" w:rsidP="002D499B">
            <w:pPr>
              <w:snapToGrid w:val="0"/>
              <w:spacing w:before="60" w:after="40"/>
              <w:rPr>
                <w:rFonts w:ascii="Trebuchet MS" w:hAnsi="Trebuchet MS"/>
                <w:sz w:val="22"/>
                <w:szCs w:val="22"/>
              </w:rPr>
            </w:pPr>
          </w:p>
        </w:tc>
      </w:tr>
      <w:tr w:rsidR="00A53193" w:rsidRPr="00CE0066" w14:paraId="0B747CB7" w14:textId="77777777" w:rsidTr="002D499B">
        <w:tc>
          <w:tcPr>
            <w:tcW w:w="2543" w:type="dxa"/>
            <w:tcBorders>
              <w:top w:val="single" w:sz="4" w:space="0" w:color="000000"/>
              <w:left w:val="single" w:sz="4" w:space="0" w:color="000000"/>
              <w:bottom w:val="single" w:sz="4" w:space="0" w:color="000000"/>
            </w:tcBorders>
            <w:vAlign w:val="center"/>
          </w:tcPr>
          <w:p w14:paraId="355BA594" w14:textId="77777777" w:rsidR="00A53193" w:rsidRPr="00CE0066" w:rsidRDefault="00A53193" w:rsidP="002D499B">
            <w:pPr>
              <w:snapToGrid w:val="0"/>
              <w:spacing w:before="60" w:after="40"/>
              <w:rPr>
                <w:rFonts w:ascii="Trebuchet MS" w:hAnsi="Trebuchet MS" w:cs="Arial"/>
                <w:sz w:val="22"/>
                <w:szCs w:val="22"/>
              </w:rPr>
            </w:pPr>
          </w:p>
          <w:p w14:paraId="17EBE86C" w14:textId="77777777" w:rsidR="00A53193" w:rsidRPr="00CE0066" w:rsidRDefault="00A53193" w:rsidP="002D499B">
            <w:pPr>
              <w:snapToGrid w:val="0"/>
              <w:spacing w:before="60" w:after="40"/>
              <w:rPr>
                <w:rFonts w:ascii="Trebuchet MS" w:hAnsi="Trebuchet MS" w:cs="Arial"/>
                <w:sz w:val="22"/>
                <w:szCs w:val="22"/>
              </w:rPr>
            </w:pPr>
          </w:p>
          <w:p w14:paraId="50403FEA" w14:textId="77777777" w:rsidR="00A53193" w:rsidRPr="00CE0066" w:rsidRDefault="00A53193" w:rsidP="002D499B">
            <w:pPr>
              <w:snapToGrid w:val="0"/>
              <w:spacing w:before="60" w:after="40"/>
              <w:rPr>
                <w:rFonts w:ascii="Trebuchet MS" w:hAnsi="Trebuchet MS" w:cs="Arial"/>
                <w:sz w:val="22"/>
                <w:szCs w:val="22"/>
              </w:rPr>
            </w:pPr>
          </w:p>
        </w:tc>
        <w:tc>
          <w:tcPr>
            <w:tcW w:w="1440" w:type="dxa"/>
            <w:tcBorders>
              <w:top w:val="single" w:sz="4" w:space="0" w:color="000000"/>
              <w:left w:val="single" w:sz="4" w:space="0" w:color="000000"/>
              <w:bottom w:val="single" w:sz="4" w:space="0" w:color="000000"/>
            </w:tcBorders>
            <w:vAlign w:val="center"/>
          </w:tcPr>
          <w:p w14:paraId="4BE0D530" w14:textId="77777777" w:rsidR="00A53193" w:rsidRPr="00CE0066" w:rsidRDefault="00A53193" w:rsidP="002D499B">
            <w:pPr>
              <w:snapToGrid w:val="0"/>
              <w:spacing w:before="60" w:after="40"/>
              <w:rPr>
                <w:rFonts w:ascii="Trebuchet MS" w:hAnsi="Trebuchet MS"/>
                <w:sz w:val="22"/>
                <w:szCs w:val="22"/>
              </w:rPr>
            </w:pPr>
          </w:p>
        </w:tc>
        <w:tc>
          <w:tcPr>
            <w:tcW w:w="1440" w:type="dxa"/>
            <w:tcBorders>
              <w:top w:val="single" w:sz="4" w:space="0" w:color="000000"/>
              <w:left w:val="single" w:sz="4" w:space="0" w:color="000000"/>
              <w:bottom w:val="single" w:sz="4" w:space="0" w:color="000000"/>
            </w:tcBorders>
            <w:vAlign w:val="center"/>
          </w:tcPr>
          <w:p w14:paraId="0B5F82D5" w14:textId="77777777" w:rsidR="00A53193" w:rsidRPr="00CE0066" w:rsidRDefault="00A53193" w:rsidP="002D499B">
            <w:pPr>
              <w:snapToGrid w:val="0"/>
              <w:spacing w:before="60" w:after="40"/>
              <w:rPr>
                <w:rFonts w:ascii="Trebuchet MS" w:hAnsi="Trebuchet MS"/>
                <w:sz w:val="22"/>
                <w:szCs w:val="22"/>
              </w:rPr>
            </w:pPr>
          </w:p>
        </w:tc>
        <w:tc>
          <w:tcPr>
            <w:tcW w:w="3240" w:type="dxa"/>
            <w:tcBorders>
              <w:top w:val="single" w:sz="4" w:space="0" w:color="000000"/>
              <w:left w:val="single" w:sz="4" w:space="0" w:color="000000"/>
              <w:bottom w:val="single" w:sz="4" w:space="0" w:color="000000"/>
              <w:right w:val="single" w:sz="4" w:space="0" w:color="000000"/>
            </w:tcBorders>
            <w:vAlign w:val="center"/>
          </w:tcPr>
          <w:p w14:paraId="6A2AEA89" w14:textId="77777777" w:rsidR="00A53193" w:rsidRPr="00CE0066" w:rsidRDefault="00A53193" w:rsidP="002D499B">
            <w:pPr>
              <w:snapToGrid w:val="0"/>
              <w:spacing w:before="60" w:after="40"/>
              <w:rPr>
                <w:rFonts w:ascii="Trebuchet MS" w:hAnsi="Trebuchet MS"/>
                <w:sz w:val="22"/>
                <w:szCs w:val="22"/>
              </w:rPr>
            </w:pPr>
          </w:p>
        </w:tc>
      </w:tr>
      <w:tr w:rsidR="00A53193" w:rsidRPr="00CE0066" w14:paraId="3C0916B8" w14:textId="77777777" w:rsidTr="002D499B">
        <w:tc>
          <w:tcPr>
            <w:tcW w:w="2543" w:type="dxa"/>
            <w:tcBorders>
              <w:top w:val="single" w:sz="4" w:space="0" w:color="000000"/>
              <w:left w:val="single" w:sz="4" w:space="0" w:color="000000"/>
              <w:bottom w:val="single" w:sz="4" w:space="0" w:color="000000"/>
            </w:tcBorders>
            <w:vAlign w:val="center"/>
          </w:tcPr>
          <w:p w14:paraId="0EE11E06" w14:textId="77777777" w:rsidR="00A53193" w:rsidRPr="00CE0066" w:rsidRDefault="00A53193" w:rsidP="002D499B">
            <w:pPr>
              <w:snapToGrid w:val="0"/>
              <w:spacing w:before="60" w:after="40"/>
              <w:rPr>
                <w:rFonts w:ascii="Trebuchet MS" w:hAnsi="Trebuchet MS" w:cs="Arial"/>
                <w:sz w:val="22"/>
                <w:szCs w:val="22"/>
              </w:rPr>
            </w:pPr>
          </w:p>
          <w:p w14:paraId="6D497FBA" w14:textId="77777777" w:rsidR="00A53193" w:rsidRPr="00CE0066" w:rsidRDefault="00A53193" w:rsidP="002D499B">
            <w:pPr>
              <w:snapToGrid w:val="0"/>
              <w:spacing w:before="60" w:after="40"/>
              <w:rPr>
                <w:rFonts w:ascii="Trebuchet MS" w:hAnsi="Trebuchet MS" w:cs="Arial"/>
                <w:sz w:val="22"/>
                <w:szCs w:val="22"/>
              </w:rPr>
            </w:pPr>
          </w:p>
          <w:p w14:paraId="37B60193" w14:textId="77777777" w:rsidR="00A53193" w:rsidRPr="00CE0066" w:rsidRDefault="00A53193" w:rsidP="002D499B">
            <w:pPr>
              <w:snapToGrid w:val="0"/>
              <w:spacing w:before="60" w:after="40"/>
              <w:rPr>
                <w:rFonts w:ascii="Trebuchet MS" w:hAnsi="Trebuchet MS" w:cs="Arial"/>
                <w:sz w:val="22"/>
                <w:szCs w:val="22"/>
              </w:rPr>
            </w:pPr>
          </w:p>
        </w:tc>
        <w:tc>
          <w:tcPr>
            <w:tcW w:w="1440" w:type="dxa"/>
            <w:tcBorders>
              <w:top w:val="single" w:sz="4" w:space="0" w:color="000000"/>
              <w:left w:val="single" w:sz="4" w:space="0" w:color="000000"/>
              <w:bottom w:val="single" w:sz="4" w:space="0" w:color="000000"/>
            </w:tcBorders>
            <w:vAlign w:val="center"/>
          </w:tcPr>
          <w:p w14:paraId="5C6739BF" w14:textId="77777777" w:rsidR="00A53193" w:rsidRPr="00CE0066" w:rsidRDefault="00A53193" w:rsidP="002D499B">
            <w:pPr>
              <w:snapToGrid w:val="0"/>
              <w:spacing w:before="60" w:after="40"/>
              <w:rPr>
                <w:rFonts w:ascii="Trebuchet MS" w:hAnsi="Trebuchet MS"/>
                <w:sz w:val="22"/>
                <w:szCs w:val="22"/>
              </w:rPr>
            </w:pPr>
          </w:p>
        </w:tc>
        <w:tc>
          <w:tcPr>
            <w:tcW w:w="1440" w:type="dxa"/>
            <w:tcBorders>
              <w:top w:val="single" w:sz="4" w:space="0" w:color="000000"/>
              <w:left w:val="single" w:sz="4" w:space="0" w:color="000000"/>
              <w:bottom w:val="single" w:sz="4" w:space="0" w:color="000000"/>
            </w:tcBorders>
            <w:vAlign w:val="center"/>
          </w:tcPr>
          <w:p w14:paraId="7F1F29F4" w14:textId="77777777" w:rsidR="00A53193" w:rsidRPr="00CE0066" w:rsidRDefault="00A53193" w:rsidP="002D499B">
            <w:pPr>
              <w:snapToGrid w:val="0"/>
              <w:spacing w:before="60" w:after="40"/>
              <w:rPr>
                <w:rFonts w:ascii="Trebuchet MS" w:hAnsi="Trebuchet MS"/>
                <w:sz w:val="22"/>
                <w:szCs w:val="22"/>
              </w:rPr>
            </w:pPr>
          </w:p>
        </w:tc>
        <w:tc>
          <w:tcPr>
            <w:tcW w:w="3240" w:type="dxa"/>
            <w:tcBorders>
              <w:top w:val="single" w:sz="4" w:space="0" w:color="000000"/>
              <w:left w:val="single" w:sz="4" w:space="0" w:color="000000"/>
              <w:bottom w:val="single" w:sz="4" w:space="0" w:color="000000"/>
              <w:right w:val="single" w:sz="4" w:space="0" w:color="000000"/>
            </w:tcBorders>
            <w:vAlign w:val="center"/>
          </w:tcPr>
          <w:p w14:paraId="6999601D" w14:textId="77777777" w:rsidR="00A53193" w:rsidRPr="00CE0066" w:rsidRDefault="00A53193" w:rsidP="002D499B">
            <w:pPr>
              <w:snapToGrid w:val="0"/>
              <w:spacing w:before="60" w:after="40"/>
              <w:rPr>
                <w:rFonts w:ascii="Trebuchet MS" w:hAnsi="Trebuchet MS"/>
                <w:sz w:val="22"/>
                <w:szCs w:val="22"/>
              </w:rPr>
            </w:pPr>
          </w:p>
        </w:tc>
      </w:tr>
      <w:tr w:rsidR="00A53193" w:rsidRPr="00CE0066" w14:paraId="132DE6B7" w14:textId="77777777" w:rsidTr="002D499B">
        <w:tc>
          <w:tcPr>
            <w:tcW w:w="2543" w:type="dxa"/>
            <w:tcBorders>
              <w:top w:val="single" w:sz="4" w:space="0" w:color="000000"/>
              <w:left w:val="single" w:sz="4" w:space="0" w:color="000000"/>
              <w:bottom w:val="single" w:sz="4" w:space="0" w:color="000000"/>
            </w:tcBorders>
            <w:vAlign w:val="center"/>
          </w:tcPr>
          <w:p w14:paraId="43B9770C" w14:textId="77777777" w:rsidR="00A53193" w:rsidRPr="00CE0066" w:rsidRDefault="00A53193" w:rsidP="002D499B">
            <w:pPr>
              <w:snapToGrid w:val="0"/>
              <w:spacing w:before="60" w:after="40"/>
              <w:rPr>
                <w:rFonts w:ascii="Trebuchet MS" w:hAnsi="Trebuchet MS" w:cs="Arial"/>
                <w:sz w:val="22"/>
                <w:szCs w:val="22"/>
              </w:rPr>
            </w:pPr>
          </w:p>
          <w:p w14:paraId="3D18D7E8" w14:textId="77777777" w:rsidR="00A53193" w:rsidRPr="00CE0066" w:rsidRDefault="00A53193" w:rsidP="002D499B">
            <w:pPr>
              <w:snapToGrid w:val="0"/>
              <w:spacing w:before="60" w:after="40"/>
              <w:rPr>
                <w:rFonts w:ascii="Trebuchet MS" w:hAnsi="Trebuchet MS" w:cs="Arial"/>
                <w:sz w:val="22"/>
                <w:szCs w:val="22"/>
              </w:rPr>
            </w:pPr>
          </w:p>
          <w:p w14:paraId="7D1FC33B" w14:textId="77777777" w:rsidR="00A53193" w:rsidRPr="00CE0066" w:rsidRDefault="00A53193" w:rsidP="002D499B">
            <w:pPr>
              <w:snapToGrid w:val="0"/>
              <w:spacing w:before="60" w:after="40"/>
              <w:rPr>
                <w:rFonts w:ascii="Trebuchet MS" w:hAnsi="Trebuchet MS" w:cs="Arial"/>
                <w:sz w:val="22"/>
                <w:szCs w:val="22"/>
              </w:rPr>
            </w:pPr>
          </w:p>
        </w:tc>
        <w:tc>
          <w:tcPr>
            <w:tcW w:w="1440" w:type="dxa"/>
            <w:tcBorders>
              <w:top w:val="single" w:sz="4" w:space="0" w:color="000000"/>
              <w:left w:val="single" w:sz="4" w:space="0" w:color="000000"/>
              <w:bottom w:val="single" w:sz="4" w:space="0" w:color="000000"/>
            </w:tcBorders>
            <w:vAlign w:val="center"/>
          </w:tcPr>
          <w:p w14:paraId="4691BA79" w14:textId="77777777" w:rsidR="00A53193" w:rsidRPr="00CE0066" w:rsidRDefault="00A53193" w:rsidP="002D499B">
            <w:pPr>
              <w:snapToGrid w:val="0"/>
              <w:spacing w:before="60" w:after="40"/>
              <w:rPr>
                <w:rFonts w:ascii="Trebuchet MS" w:hAnsi="Trebuchet MS"/>
                <w:sz w:val="22"/>
                <w:szCs w:val="22"/>
              </w:rPr>
            </w:pPr>
          </w:p>
        </w:tc>
        <w:tc>
          <w:tcPr>
            <w:tcW w:w="1440" w:type="dxa"/>
            <w:tcBorders>
              <w:top w:val="single" w:sz="4" w:space="0" w:color="000000"/>
              <w:left w:val="single" w:sz="4" w:space="0" w:color="000000"/>
              <w:bottom w:val="single" w:sz="4" w:space="0" w:color="000000"/>
            </w:tcBorders>
            <w:vAlign w:val="center"/>
          </w:tcPr>
          <w:p w14:paraId="5FABA087" w14:textId="77777777" w:rsidR="00A53193" w:rsidRPr="00CE0066" w:rsidRDefault="00A53193" w:rsidP="002D499B">
            <w:pPr>
              <w:snapToGrid w:val="0"/>
              <w:spacing w:before="60" w:after="40"/>
              <w:rPr>
                <w:rFonts w:ascii="Trebuchet MS" w:hAnsi="Trebuchet MS"/>
                <w:sz w:val="22"/>
                <w:szCs w:val="22"/>
              </w:rPr>
            </w:pPr>
          </w:p>
        </w:tc>
        <w:tc>
          <w:tcPr>
            <w:tcW w:w="3240" w:type="dxa"/>
            <w:tcBorders>
              <w:top w:val="single" w:sz="4" w:space="0" w:color="000000"/>
              <w:left w:val="single" w:sz="4" w:space="0" w:color="000000"/>
              <w:bottom w:val="single" w:sz="4" w:space="0" w:color="000000"/>
              <w:right w:val="single" w:sz="4" w:space="0" w:color="000000"/>
            </w:tcBorders>
            <w:vAlign w:val="center"/>
          </w:tcPr>
          <w:p w14:paraId="563A3C73" w14:textId="77777777" w:rsidR="00A53193" w:rsidRPr="00CE0066" w:rsidRDefault="00A53193" w:rsidP="002D499B">
            <w:pPr>
              <w:snapToGrid w:val="0"/>
              <w:spacing w:before="60" w:after="40"/>
              <w:rPr>
                <w:rFonts w:ascii="Trebuchet MS" w:hAnsi="Trebuchet MS"/>
                <w:sz w:val="22"/>
                <w:szCs w:val="22"/>
              </w:rPr>
            </w:pPr>
          </w:p>
        </w:tc>
      </w:tr>
    </w:tbl>
    <w:p w14:paraId="62F8B346" w14:textId="77777777" w:rsidR="00A53193" w:rsidRPr="00CE0066" w:rsidRDefault="00A53193" w:rsidP="00A53193">
      <w:pPr>
        <w:rPr>
          <w:rFonts w:ascii="Trebuchet MS" w:hAnsi="Trebuchet MS"/>
          <w:sz w:val="22"/>
          <w:szCs w:val="22"/>
        </w:rPr>
      </w:pPr>
    </w:p>
    <w:tbl>
      <w:tblPr>
        <w:tblW w:w="9777" w:type="dxa"/>
        <w:tblLayout w:type="fixed"/>
        <w:tblLook w:val="0000" w:firstRow="0" w:lastRow="0" w:firstColumn="0" w:lastColumn="0" w:noHBand="0" w:noVBand="0"/>
      </w:tblPr>
      <w:tblGrid>
        <w:gridCol w:w="4888"/>
        <w:gridCol w:w="4889"/>
      </w:tblGrid>
      <w:tr w:rsidR="00A53193" w:rsidRPr="00CE0066" w14:paraId="540947C8" w14:textId="77777777" w:rsidTr="002D499B">
        <w:tc>
          <w:tcPr>
            <w:tcW w:w="4888" w:type="dxa"/>
            <w:vAlign w:val="center"/>
          </w:tcPr>
          <w:p w14:paraId="7A02787E"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Kraj in datum:</w:t>
            </w:r>
          </w:p>
        </w:tc>
        <w:tc>
          <w:tcPr>
            <w:tcW w:w="4889" w:type="dxa"/>
            <w:vAlign w:val="center"/>
          </w:tcPr>
          <w:p w14:paraId="4BD56179"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Ime in priimek zakonitega zastopnika:</w:t>
            </w:r>
          </w:p>
        </w:tc>
      </w:tr>
      <w:tr w:rsidR="00A53193" w:rsidRPr="00CE0066" w14:paraId="3EDE1A0C" w14:textId="77777777" w:rsidTr="002D499B">
        <w:tc>
          <w:tcPr>
            <w:tcW w:w="4888" w:type="dxa"/>
            <w:vAlign w:val="center"/>
          </w:tcPr>
          <w:p w14:paraId="0313A1EC"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w:t>
            </w:r>
          </w:p>
        </w:tc>
        <w:tc>
          <w:tcPr>
            <w:tcW w:w="4889" w:type="dxa"/>
            <w:vAlign w:val="center"/>
          </w:tcPr>
          <w:p w14:paraId="23377B2E" w14:textId="77777777" w:rsidR="00A53193" w:rsidRPr="00CE0066" w:rsidRDefault="00A53193" w:rsidP="002D499B">
            <w:pPr>
              <w:snapToGrid w:val="0"/>
              <w:spacing w:before="60" w:after="40"/>
              <w:jc w:val="center"/>
              <w:rPr>
                <w:rFonts w:ascii="Trebuchet MS" w:hAnsi="Trebuchet MS"/>
                <w:sz w:val="22"/>
                <w:szCs w:val="22"/>
              </w:rPr>
            </w:pPr>
          </w:p>
          <w:p w14:paraId="227D6024"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podpis zakonitega zastopnika in žig</w:t>
            </w:r>
          </w:p>
        </w:tc>
      </w:tr>
      <w:tr w:rsidR="00A53193" w:rsidRPr="00CE0066" w14:paraId="41FC1103" w14:textId="77777777" w:rsidTr="002D499B">
        <w:tc>
          <w:tcPr>
            <w:tcW w:w="4888" w:type="dxa"/>
            <w:vAlign w:val="center"/>
          </w:tcPr>
          <w:p w14:paraId="699A1772" w14:textId="77777777" w:rsidR="00A53193" w:rsidRPr="00CE0066" w:rsidRDefault="00A53193" w:rsidP="002D499B">
            <w:pPr>
              <w:snapToGrid w:val="0"/>
              <w:spacing w:before="60" w:after="40"/>
              <w:rPr>
                <w:rFonts w:ascii="Trebuchet MS" w:hAnsi="Trebuchet MS"/>
                <w:sz w:val="22"/>
                <w:szCs w:val="22"/>
              </w:rPr>
            </w:pPr>
          </w:p>
        </w:tc>
        <w:tc>
          <w:tcPr>
            <w:tcW w:w="4889" w:type="dxa"/>
            <w:vAlign w:val="center"/>
          </w:tcPr>
          <w:p w14:paraId="57826F7E"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______________________________</w:t>
            </w:r>
          </w:p>
        </w:tc>
      </w:tr>
      <w:tr w:rsidR="00A53193" w:rsidRPr="00CE0066" w14:paraId="173B33A1" w14:textId="77777777" w:rsidTr="002D499B">
        <w:tc>
          <w:tcPr>
            <w:tcW w:w="4888" w:type="dxa"/>
            <w:vAlign w:val="center"/>
          </w:tcPr>
          <w:p w14:paraId="7E256A91" w14:textId="77777777" w:rsidR="00A53193" w:rsidRPr="00CE0066" w:rsidRDefault="00A53193" w:rsidP="002D499B">
            <w:pPr>
              <w:snapToGrid w:val="0"/>
              <w:spacing w:before="60" w:after="40"/>
              <w:rPr>
                <w:rFonts w:ascii="Trebuchet MS" w:hAnsi="Trebuchet MS"/>
                <w:sz w:val="22"/>
                <w:szCs w:val="22"/>
              </w:rPr>
            </w:pPr>
          </w:p>
          <w:p w14:paraId="7C762BA4" w14:textId="77777777" w:rsidR="00A53193" w:rsidRPr="00CE0066" w:rsidRDefault="00A53193" w:rsidP="002D499B">
            <w:pPr>
              <w:snapToGrid w:val="0"/>
              <w:spacing w:before="60" w:after="40"/>
              <w:rPr>
                <w:rFonts w:ascii="Trebuchet MS" w:hAnsi="Trebuchet MS"/>
                <w:sz w:val="22"/>
                <w:szCs w:val="22"/>
              </w:rPr>
            </w:pPr>
          </w:p>
        </w:tc>
        <w:tc>
          <w:tcPr>
            <w:tcW w:w="4889" w:type="dxa"/>
            <w:vAlign w:val="center"/>
          </w:tcPr>
          <w:p w14:paraId="5C75333B" w14:textId="77777777" w:rsidR="00A53193" w:rsidRPr="00CE0066" w:rsidRDefault="00A53193" w:rsidP="002D499B">
            <w:pPr>
              <w:snapToGrid w:val="0"/>
              <w:spacing w:before="60" w:after="40"/>
              <w:rPr>
                <w:rFonts w:ascii="Trebuchet MS" w:hAnsi="Trebuchet MS"/>
                <w:sz w:val="22"/>
                <w:szCs w:val="22"/>
              </w:rPr>
            </w:pPr>
          </w:p>
        </w:tc>
      </w:tr>
    </w:tbl>
    <w:p w14:paraId="55386F1E" w14:textId="77777777" w:rsidR="00A53193" w:rsidRPr="00CE0066" w:rsidRDefault="00A53193" w:rsidP="00A53193">
      <w:pPr>
        <w:tabs>
          <w:tab w:val="left" w:pos="1005"/>
        </w:tabs>
        <w:jc w:val="both"/>
        <w:rPr>
          <w:rFonts w:ascii="Trebuchet MS" w:hAnsi="Trebuchet MS"/>
          <w:b/>
          <w:sz w:val="22"/>
          <w:szCs w:val="22"/>
        </w:rPr>
      </w:pPr>
      <w:r w:rsidRPr="00CE0066">
        <w:rPr>
          <w:rFonts w:ascii="Trebuchet MS" w:hAnsi="Trebuchet MS"/>
          <w:b/>
          <w:sz w:val="22"/>
          <w:szCs w:val="22"/>
        </w:rPr>
        <w:t xml:space="preserve">Ponudnik mora izpolnjen obrazec priložiti ponudbi samo v primeru, če gre za skupno ponudbo. Za  vse </w:t>
      </w:r>
      <w:proofErr w:type="spellStart"/>
      <w:r w:rsidRPr="00CE0066">
        <w:rPr>
          <w:rFonts w:ascii="Trebuchet MS" w:hAnsi="Trebuchet MS"/>
          <w:b/>
          <w:sz w:val="22"/>
          <w:szCs w:val="22"/>
        </w:rPr>
        <w:t>soponudnike</w:t>
      </w:r>
      <w:proofErr w:type="spellEnd"/>
      <w:r w:rsidRPr="00CE0066">
        <w:rPr>
          <w:rFonts w:ascii="Trebuchet MS" w:hAnsi="Trebuchet MS"/>
          <w:b/>
          <w:sz w:val="22"/>
          <w:szCs w:val="22"/>
        </w:rPr>
        <w:t xml:space="preserve"> se izpolni en obrazec. </w:t>
      </w:r>
    </w:p>
    <w:p w14:paraId="710BC49C" w14:textId="77777777" w:rsidR="00A53193" w:rsidRPr="00CE0066" w:rsidRDefault="00A53193" w:rsidP="00A53193">
      <w:pPr>
        <w:pageBreakBefore/>
        <w:autoSpaceDE w:val="0"/>
        <w:rPr>
          <w:rFonts w:ascii="Trebuchet MS" w:hAnsi="Trebuchet MS"/>
          <w:b/>
          <w:sz w:val="22"/>
          <w:szCs w:val="22"/>
          <w:shd w:val="clear" w:color="auto" w:fill="D9D9D9"/>
        </w:rPr>
      </w:pPr>
      <w:r w:rsidRPr="007139A6">
        <w:rPr>
          <w:rFonts w:ascii="Trebuchet MS" w:hAnsi="Trebuchet MS"/>
          <w:b/>
          <w:sz w:val="22"/>
          <w:szCs w:val="22"/>
          <w:highlight w:val="lightGray"/>
          <w:shd w:val="clear" w:color="auto" w:fill="D9D9D9"/>
        </w:rPr>
        <w:lastRenderedPageBreak/>
        <w:t>Obr_</w:t>
      </w:r>
      <w:r>
        <w:rPr>
          <w:rFonts w:ascii="Trebuchet MS" w:hAnsi="Trebuchet MS"/>
          <w:b/>
          <w:sz w:val="22"/>
          <w:szCs w:val="22"/>
          <w:highlight w:val="lightGray"/>
          <w:shd w:val="clear" w:color="auto" w:fill="D9D9D9"/>
        </w:rPr>
        <w:t>5</w:t>
      </w:r>
      <w:r w:rsidRPr="007139A6">
        <w:rPr>
          <w:rFonts w:ascii="Trebuchet MS" w:hAnsi="Trebuchet MS"/>
          <w:b/>
          <w:sz w:val="22"/>
          <w:szCs w:val="22"/>
          <w:highlight w:val="lightGray"/>
          <w:shd w:val="clear" w:color="auto" w:fill="D9D9D9"/>
        </w:rPr>
        <w:t>a</w:t>
      </w:r>
    </w:p>
    <w:p w14:paraId="6B829865" w14:textId="77777777" w:rsidR="00A53193" w:rsidRPr="00CE0066" w:rsidRDefault="00A53193" w:rsidP="00A53193">
      <w:pPr>
        <w:jc w:val="center"/>
        <w:rPr>
          <w:rFonts w:ascii="Trebuchet MS" w:hAnsi="Trebuchet MS"/>
          <w:b/>
          <w:sz w:val="22"/>
          <w:szCs w:val="22"/>
        </w:rPr>
      </w:pPr>
      <w:r w:rsidRPr="00CE0066">
        <w:rPr>
          <w:rFonts w:ascii="Trebuchet MS" w:hAnsi="Trebuchet MS"/>
          <w:b/>
          <w:sz w:val="22"/>
          <w:szCs w:val="22"/>
        </w:rPr>
        <w:t>POOBLASTILO ZA PODPIS SKUPNE PONUDBE</w:t>
      </w:r>
    </w:p>
    <w:p w14:paraId="0C1D411F" w14:textId="77777777" w:rsidR="00A53193" w:rsidRPr="00CE0066" w:rsidRDefault="00A53193" w:rsidP="00A53193">
      <w:pPr>
        <w:tabs>
          <w:tab w:val="left" w:pos="1005"/>
        </w:tabs>
        <w:jc w:val="both"/>
        <w:rPr>
          <w:rFonts w:ascii="Trebuchet MS" w:hAnsi="Trebuchet MS"/>
          <w:sz w:val="22"/>
          <w:szCs w:val="22"/>
        </w:rPr>
      </w:pPr>
    </w:p>
    <w:p w14:paraId="5958016D" w14:textId="77777777" w:rsidR="00A53193" w:rsidRPr="00CE0066" w:rsidRDefault="00A53193" w:rsidP="00A53193">
      <w:pPr>
        <w:rPr>
          <w:rFonts w:ascii="Trebuchet MS" w:hAnsi="Trebuchet MS"/>
          <w:bCs/>
          <w:sz w:val="22"/>
          <w:szCs w:val="22"/>
        </w:rPr>
      </w:pPr>
      <w:r w:rsidRPr="00CE0066">
        <w:rPr>
          <w:rFonts w:ascii="Trebuchet MS" w:hAnsi="Trebuchet MS"/>
          <w:bCs/>
          <w:sz w:val="22"/>
          <w:szCs w:val="22"/>
        </w:rPr>
        <w:t>Ponudnik:________________________________</w:t>
      </w:r>
      <w:r>
        <w:rPr>
          <w:rFonts w:ascii="Trebuchet MS" w:hAnsi="Trebuchet MS"/>
          <w:bCs/>
          <w:sz w:val="22"/>
          <w:szCs w:val="22"/>
        </w:rPr>
        <w:t>_______________________________</w:t>
      </w:r>
      <w:r w:rsidRPr="00CE0066">
        <w:rPr>
          <w:rFonts w:ascii="Trebuchet MS" w:hAnsi="Trebuchet MS"/>
          <w:bCs/>
          <w:sz w:val="22"/>
          <w:szCs w:val="22"/>
        </w:rPr>
        <w:t>,</w:t>
      </w:r>
    </w:p>
    <w:p w14:paraId="203B9129" w14:textId="77777777" w:rsidR="00A53193" w:rsidRPr="00CE0066" w:rsidRDefault="00A53193" w:rsidP="00A53193">
      <w:pPr>
        <w:jc w:val="center"/>
        <w:rPr>
          <w:rFonts w:ascii="Trebuchet MS" w:hAnsi="Trebuchet MS"/>
          <w:i/>
          <w:iCs/>
          <w:sz w:val="22"/>
          <w:szCs w:val="22"/>
        </w:rPr>
      </w:pPr>
      <w:r w:rsidRPr="00CE0066">
        <w:rPr>
          <w:rFonts w:ascii="Trebuchet MS" w:hAnsi="Trebuchet MS"/>
          <w:i/>
          <w:iCs/>
          <w:sz w:val="22"/>
          <w:szCs w:val="22"/>
        </w:rPr>
        <w:t>(firma in sedež ponudnika)</w:t>
      </w:r>
    </w:p>
    <w:p w14:paraId="283C8E37" w14:textId="77777777" w:rsidR="00A53193" w:rsidRPr="00CE0066" w:rsidRDefault="00A53193" w:rsidP="00A53193">
      <w:pPr>
        <w:tabs>
          <w:tab w:val="left" w:pos="1005"/>
        </w:tabs>
        <w:jc w:val="both"/>
        <w:rPr>
          <w:rFonts w:ascii="Trebuchet MS" w:hAnsi="Trebuchet MS"/>
          <w:sz w:val="22"/>
          <w:szCs w:val="22"/>
        </w:rPr>
      </w:pPr>
    </w:p>
    <w:p w14:paraId="36288FED" w14:textId="77777777" w:rsidR="00A53193" w:rsidRPr="00CE0066" w:rsidRDefault="00A53193" w:rsidP="00A53193">
      <w:pPr>
        <w:tabs>
          <w:tab w:val="left" w:pos="1005"/>
        </w:tabs>
        <w:jc w:val="both"/>
        <w:rPr>
          <w:rFonts w:ascii="Trebuchet MS" w:hAnsi="Trebuchet MS"/>
          <w:sz w:val="22"/>
          <w:szCs w:val="22"/>
        </w:rPr>
      </w:pPr>
      <w:r w:rsidRPr="00CE0066">
        <w:rPr>
          <w:rFonts w:ascii="Trebuchet MS" w:hAnsi="Trebuchet MS"/>
          <w:sz w:val="22"/>
          <w:szCs w:val="22"/>
        </w:rPr>
        <w:t>katerega zakoniti zastopnik je ____________________________________________________</w:t>
      </w:r>
    </w:p>
    <w:p w14:paraId="4D263690" w14:textId="77777777" w:rsidR="00A53193" w:rsidRPr="00CE0066" w:rsidRDefault="00A53193" w:rsidP="00A53193">
      <w:pPr>
        <w:jc w:val="center"/>
        <w:rPr>
          <w:rFonts w:ascii="Trebuchet MS" w:hAnsi="Trebuchet MS"/>
          <w:i/>
          <w:iCs/>
          <w:sz w:val="22"/>
          <w:szCs w:val="22"/>
        </w:rPr>
      </w:pPr>
      <w:r w:rsidRPr="00CE0066">
        <w:rPr>
          <w:rFonts w:ascii="Trebuchet MS" w:hAnsi="Trebuchet MS"/>
          <w:i/>
          <w:iCs/>
          <w:sz w:val="22"/>
          <w:szCs w:val="22"/>
        </w:rPr>
        <w:t xml:space="preserve">                (ime, priimek in naziv zakonitega zastopnika)</w:t>
      </w:r>
    </w:p>
    <w:p w14:paraId="4E080662" w14:textId="77777777" w:rsidR="00A53193" w:rsidRPr="00CE0066" w:rsidRDefault="00A53193" w:rsidP="00A53193">
      <w:pPr>
        <w:pBdr>
          <w:bottom w:val="single" w:sz="12" w:space="1" w:color="auto"/>
        </w:pBdr>
        <w:tabs>
          <w:tab w:val="left" w:pos="1005"/>
        </w:tabs>
        <w:jc w:val="both"/>
        <w:rPr>
          <w:rFonts w:ascii="Trebuchet MS" w:hAnsi="Trebuchet MS"/>
          <w:sz w:val="22"/>
          <w:szCs w:val="22"/>
        </w:rPr>
      </w:pPr>
    </w:p>
    <w:p w14:paraId="24E9AFCD" w14:textId="77777777" w:rsidR="00A53193" w:rsidRPr="00CE0066" w:rsidRDefault="00A53193" w:rsidP="00A53193">
      <w:pPr>
        <w:pBdr>
          <w:bottom w:val="single" w:sz="12" w:space="1" w:color="auto"/>
        </w:pBdr>
        <w:tabs>
          <w:tab w:val="left" w:pos="1005"/>
        </w:tabs>
        <w:jc w:val="both"/>
        <w:rPr>
          <w:rFonts w:ascii="Trebuchet MS" w:hAnsi="Trebuchet MS"/>
          <w:sz w:val="22"/>
          <w:szCs w:val="22"/>
        </w:rPr>
      </w:pPr>
    </w:p>
    <w:p w14:paraId="340A08EA" w14:textId="77777777" w:rsidR="00A53193" w:rsidRPr="00CE0066" w:rsidRDefault="00A53193" w:rsidP="00A53193">
      <w:pPr>
        <w:tabs>
          <w:tab w:val="left" w:pos="1005"/>
        </w:tabs>
        <w:jc w:val="both"/>
        <w:rPr>
          <w:rFonts w:ascii="Trebuchet MS" w:hAnsi="Trebuchet MS"/>
          <w:sz w:val="22"/>
          <w:szCs w:val="22"/>
        </w:rPr>
      </w:pPr>
    </w:p>
    <w:p w14:paraId="0004D0C1" w14:textId="77777777" w:rsidR="00A53193" w:rsidRPr="00CE0066" w:rsidRDefault="00A53193" w:rsidP="00A53193">
      <w:pPr>
        <w:rPr>
          <w:rFonts w:ascii="Trebuchet MS" w:hAnsi="Trebuchet MS"/>
          <w:bCs/>
          <w:sz w:val="22"/>
          <w:szCs w:val="22"/>
        </w:rPr>
      </w:pPr>
    </w:p>
    <w:p w14:paraId="53C92420" w14:textId="77777777" w:rsidR="00A53193" w:rsidRPr="00CE0066" w:rsidRDefault="00A53193" w:rsidP="00A53193">
      <w:pPr>
        <w:rPr>
          <w:rFonts w:ascii="Trebuchet MS" w:hAnsi="Trebuchet MS"/>
          <w:bCs/>
          <w:sz w:val="22"/>
          <w:szCs w:val="22"/>
        </w:rPr>
      </w:pPr>
      <w:r w:rsidRPr="00CE0066">
        <w:rPr>
          <w:rFonts w:ascii="Trebuchet MS" w:hAnsi="Trebuchet MS"/>
          <w:bCs/>
          <w:sz w:val="22"/>
          <w:szCs w:val="22"/>
        </w:rPr>
        <w:t>Ponudnik:______________________________________________________________,</w:t>
      </w:r>
    </w:p>
    <w:p w14:paraId="667BB950" w14:textId="77777777" w:rsidR="00A53193" w:rsidRPr="00CE0066" w:rsidRDefault="00A53193" w:rsidP="00A53193">
      <w:pPr>
        <w:jc w:val="center"/>
        <w:rPr>
          <w:rFonts w:ascii="Trebuchet MS" w:hAnsi="Trebuchet MS"/>
          <w:i/>
          <w:iCs/>
          <w:sz w:val="22"/>
          <w:szCs w:val="22"/>
        </w:rPr>
      </w:pPr>
      <w:r w:rsidRPr="00CE0066">
        <w:rPr>
          <w:rFonts w:ascii="Trebuchet MS" w:hAnsi="Trebuchet MS"/>
          <w:i/>
          <w:iCs/>
          <w:sz w:val="22"/>
          <w:szCs w:val="22"/>
        </w:rPr>
        <w:t>(firma in sedež ponudnika)</w:t>
      </w:r>
    </w:p>
    <w:p w14:paraId="33812A06" w14:textId="77777777" w:rsidR="00A53193" w:rsidRPr="00CE0066" w:rsidRDefault="00A53193" w:rsidP="00A53193">
      <w:pPr>
        <w:tabs>
          <w:tab w:val="left" w:pos="1005"/>
        </w:tabs>
        <w:jc w:val="both"/>
        <w:rPr>
          <w:rFonts w:ascii="Trebuchet MS" w:hAnsi="Trebuchet MS"/>
          <w:sz w:val="22"/>
          <w:szCs w:val="22"/>
        </w:rPr>
      </w:pPr>
    </w:p>
    <w:p w14:paraId="7D35FA99" w14:textId="77777777" w:rsidR="00A53193" w:rsidRPr="00CE0066" w:rsidRDefault="00A53193" w:rsidP="00A53193">
      <w:pPr>
        <w:tabs>
          <w:tab w:val="left" w:pos="1005"/>
        </w:tabs>
        <w:rPr>
          <w:rFonts w:ascii="Trebuchet MS" w:hAnsi="Trebuchet MS"/>
          <w:sz w:val="22"/>
          <w:szCs w:val="22"/>
        </w:rPr>
      </w:pPr>
      <w:r w:rsidRPr="00CE0066">
        <w:rPr>
          <w:rFonts w:ascii="Trebuchet MS" w:hAnsi="Trebuchet MS"/>
          <w:sz w:val="22"/>
          <w:szCs w:val="22"/>
        </w:rPr>
        <w:t>katerega zakoniti zastopnik je ______________________________________________</w:t>
      </w:r>
    </w:p>
    <w:p w14:paraId="1ADBB84B" w14:textId="77777777" w:rsidR="00A53193" w:rsidRPr="00CE0066" w:rsidRDefault="00A53193" w:rsidP="00A53193">
      <w:pPr>
        <w:jc w:val="center"/>
        <w:rPr>
          <w:rFonts w:ascii="Trebuchet MS" w:hAnsi="Trebuchet MS"/>
          <w:i/>
          <w:iCs/>
          <w:sz w:val="22"/>
          <w:szCs w:val="22"/>
        </w:rPr>
      </w:pPr>
      <w:r w:rsidRPr="00CE0066">
        <w:rPr>
          <w:rFonts w:ascii="Trebuchet MS" w:hAnsi="Trebuchet MS"/>
          <w:i/>
          <w:iCs/>
          <w:sz w:val="22"/>
          <w:szCs w:val="22"/>
        </w:rPr>
        <w:t xml:space="preserve">                  (ime, priimek in naziv zakonitega zastopnika)</w:t>
      </w:r>
    </w:p>
    <w:p w14:paraId="7A39E0B2" w14:textId="77777777" w:rsidR="00A53193" w:rsidRPr="00CE0066" w:rsidRDefault="00A53193" w:rsidP="00A53193">
      <w:pPr>
        <w:tabs>
          <w:tab w:val="left" w:pos="1005"/>
        </w:tabs>
        <w:jc w:val="both"/>
        <w:rPr>
          <w:rFonts w:ascii="Trebuchet MS" w:hAnsi="Trebuchet MS"/>
          <w:sz w:val="22"/>
          <w:szCs w:val="22"/>
        </w:rPr>
      </w:pPr>
    </w:p>
    <w:p w14:paraId="196E097F" w14:textId="77777777" w:rsidR="00A53193" w:rsidRPr="00CE0066" w:rsidRDefault="00A53193" w:rsidP="00A53193">
      <w:pPr>
        <w:pBdr>
          <w:bottom w:val="single" w:sz="12" w:space="1" w:color="auto"/>
        </w:pBdr>
        <w:tabs>
          <w:tab w:val="left" w:pos="1005"/>
        </w:tabs>
        <w:jc w:val="both"/>
        <w:rPr>
          <w:rFonts w:ascii="Trebuchet MS" w:hAnsi="Trebuchet MS"/>
          <w:sz w:val="22"/>
          <w:szCs w:val="22"/>
        </w:rPr>
      </w:pPr>
    </w:p>
    <w:p w14:paraId="2D6F184B" w14:textId="77777777" w:rsidR="00A53193" w:rsidRPr="00CE0066" w:rsidRDefault="00A53193" w:rsidP="00A53193">
      <w:pPr>
        <w:tabs>
          <w:tab w:val="left" w:pos="1005"/>
        </w:tabs>
        <w:jc w:val="both"/>
        <w:rPr>
          <w:rFonts w:ascii="Trebuchet MS" w:hAnsi="Trebuchet MS"/>
          <w:sz w:val="22"/>
          <w:szCs w:val="22"/>
        </w:rPr>
      </w:pPr>
    </w:p>
    <w:p w14:paraId="1A03AFD8" w14:textId="77777777" w:rsidR="00A53193" w:rsidRPr="00CE0066" w:rsidRDefault="00A53193" w:rsidP="00A53193">
      <w:pPr>
        <w:rPr>
          <w:rFonts w:ascii="Trebuchet MS" w:hAnsi="Trebuchet MS"/>
          <w:bCs/>
          <w:sz w:val="22"/>
          <w:szCs w:val="22"/>
        </w:rPr>
      </w:pPr>
    </w:p>
    <w:p w14:paraId="1A7DA698" w14:textId="77777777" w:rsidR="00A53193" w:rsidRPr="00CE0066" w:rsidRDefault="00A53193" w:rsidP="00A53193">
      <w:pPr>
        <w:rPr>
          <w:rFonts w:ascii="Trebuchet MS" w:hAnsi="Trebuchet MS"/>
          <w:bCs/>
          <w:sz w:val="22"/>
          <w:szCs w:val="22"/>
        </w:rPr>
      </w:pPr>
      <w:r w:rsidRPr="00CE0066">
        <w:rPr>
          <w:rFonts w:ascii="Trebuchet MS" w:hAnsi="Trebuchet MS"/>
          <w:bCs/>
          <w:sz w:val="22"/>
          <w:szCs w:val="22"/>
        </w:rPr>
        <w:t>Ponudnik:_____________________________________________________________,</w:t>
      </w:r>
    </w:p>
    <w:p w14:paraId="616CE6BD" w14:textId="77777777" w:rsidR="00A53193" w:rsidRPr="00CE0066" w:rsidRDefault="00A53193" w:rsidP="00A53193">
      <w:pPr>
        <w:jc w:val="center"/>
        <w:rPr>
          <w:rFonts w:ascii="Trebuchet MS" w:hAnsi="Trebuchet MS"/>
          <w:i/>
          <w:iCs/>
          <w:sz w:val="22"/>
          <w:szCs w:val="22"/>
        </w:rPr>
      </w:pPr>
      <w:r w:rsidRPr="00CE0066">
        <w:rPr>
          <w:rFonts w:ascii="Trebuchet MS" w:hAnsi="Trebuchet MS"/>
          <w:i/>
          <w:iCs/>
          <w:sz w:val="22"/>
          <w:szCs w:val="22"/>
        </w:rPr>
        <w:t>(firma in sedež ponudnika)</w:t>
      </w:r>
    </w:p>
    <w:p w14:paraId="29DCD27A" w14:textId="77777777" w:rsidR="00A53193" w:rsidRPr="00CE0066" w:rsidRDefault="00A53193" w:rsidP="00A53193">
      <w:pPr>
        <w:tabs>
          <w:tab w:val="left" w:pos="1005"/>
        </w:tabs>
        <w:jc w:val="both"/>
        <w:rPr>
          <w:rFonts w:ascii="Trebuchet MS" w:hAnsi="Trebuchet MS"/>
          <w:sz w:val="22"/>
          <w:szCs w:val="22"/>
        </w:rPr>
      </w:pPr>
    </w:p>
    <w:p w14:paraId="178368CA" w14:textId="77777777" w:rsidR="00A53193" w:rsidRPr="00CE0066" w:rsidRDefault="00A53193" w:rsidP="00A53193">
      <w:pPr>
        <w:tabs>
          <w:tab w:val="left" w:pos="1005"/>
        </w:tabs>
        <w:jc w:val="both"/>
        <w:rPr>
          <w:rFonts w:ascii="Trebuchet MS" w:hAnsi="Trebuchet MS"/>
          <w:sz w:val="22"/>
          <w:szCs w:val="22"/>
        </w:rPr>
      </w:pPr>
      <w:r w:rsidRPr="00CE0066">
        <w:rPr>
          <w:rFonts w:ascii="Trebuchet MS" w:hAnsi="Trebuchet MS"/>
          <w:sz w:val="22"/>
          <w:szCs w:val="22"/>
        </w:rPr>
        <w:t>katerega zakoniti zastopnik je ______________________________________________</w:t>
      </w:r>
    </w:p>
    <w:p w14:paraId="2757D863" w14:textId="77777777" w:rsidR="00A53193" w:rsidRPr="00CE0066" w:rsidRDefault="00A53193" w:rsidP="00A53193">
      <w:pPr>
        <w:jc w:val="center"/>
        <w:rPr>
          <w:rFonts w:ascii="Trebuchet MS" w:hAnsi="Trebuchet MS"/>
          <w:i/>
          <w:iCs/>
          <w:sz w:val="22"/>
          <w:szCs w:val="22"/>
        </w:rPr>
      </w:pPr>
      <w:r w:rsidRPr="00CE0066">
        <w:rPr>
          <w:rFonts w:ascii="Trebuchet MS" w:hAnsi="Trebuchet MS"/>
          <w:i/>
          <w:iCs/>
          <w:sz w:val="22"/>
          <w:szCs w:val="22"/>
        </w:rPr>
        <w:t xml:space="preserve">                    (ime, priimek in naziv zakonitega zastopnika)</w:t>
      </w:r>
    </w:p>
    <w:p w14:paraId="701520FC" w14:textId="77777777" w:rsidR="00A53193" w:rsidRPr="00CE0066" w:rsidRDefault="00A53193" w:rsidP="00A53193">
      <w:pPr>
        <w:tabs>
          <w:tab w:val="left" w:pos="1005"/>
        </w:tabs>
        <w:jc w:val="both"/>
        <w:rPr>
          <w:rFonts w:ascii="Trebuchet MS" w:hAnsi="Trebuchet MS"/>
          <w:sz w:val="22"/>
          <w:szCs w:val="22"/>
        </w:rPr>
      </w:pPr>
    </w:p>
    <w:p w14:paraId="759F4746" w14:textId="77777777" w:rsidR="00A53193" w:rsidRPr="00CE0066" w:rsidRDefault="00A53193" w:rsidP="00A53193">
      <w:pPr>
        <w:pBdr>
          <w:bottom w:val="single" w:sz="12" w:space="1" w:color="auto"/>
        </w:pBdr>
        <w:tabs>
          <w:tab w:val="left" w:pos="1005"/>
        </w:tabs>
        <w:jc w:val="both"/>
        <w:rPr>
          <w:rFonts w:ascii="Trebuchet MS" w:hAnsi="Trebuchet MS"/>
          <w:sz w:val="22"/>
          <w:szCs w:val="22"/>
        </w:rPr>
      </w:pPr>
    </w:p>
    <w:p w14:paraId="7A7E3FA3" w14:textId="77777777" w:rsidR="00A53193" w:rsidRPr="00CE0066" w:rsidRDefault="00A53193" w:rsidP="00A53193">
      <w:pPr>
        <w:tabs>
          <w:tab w:val="left" w:pos="1005"/>
        </w:tabs>
        <w:jc w:val="both"/>
        <w:rPr>
          <w:rFonts w:ascii="Trebuchet MS" w:hAnsi="Trebuchet MS"/>
          <w:sz w:val="22"/>
          <w:szCs w:val="22"/>
        </w:rPr>
      </w:pPr>
    </w:p>
    <w:p w14:paraId="585C501E" w14:textId="77777777" w:rsidR="00A53193" w:rsidRPr="00CE0066" w:rsidRDefault="00A53193" w:rsidP="00A53193">
      <w:pPr>
        <w:tabs>
          <w:tab w:val="left" w:pos="1005"/>
        </w:tabs>
        <w:jc w:val="both"/>
        <w:rPr>
          <w:rFonts w:ascii="Trebuchet MS" w:hAnsi="Trebuchet MS"/>
          <w:sz w:val="22"/>
          <w:szCs w:val="22"/>
        </w:rPr>
      </w:pPr>
      <w:r w:rsidRPr="00CE0066">
        <w:rPr>
          <w:rFonts w:ascii="Trebuchet MS" w:hAnsi="Trebuchet MS"/>
          <w:sz w:val="22"/>
          <w:szCs w:val="22"/>
        </w:rPr>
        <w:t>potrjujemo, da smo zakoniti zastopniki ponudnikov, ki dajejo skupno ponudbo in s tem dokumentom pooblaščamo ZA VODILNEGA PARTNERJA:</w:t>
      </w:r>
    </w:p>
    <w:p w14:paraId="687A6B22" w14:textId="77777777" w:rsidR="00A53193" w:rsidRPr="00CE0066" w:rsidRDefault="00A53193" w:rsidP="00A53193">
      <w:pPr>
        <w:tabs>
          <w:tab w:val="left" w:pos="1005"/>
        </w:tabs>
        <w:jc w:val="both"/>
        <w:rPr>
          <w:rFonts w:ascii="Trebuchet MS" w:hAnsi="Trebuchet MS"/>
          <w:sz w:val="22"/>
          <w:szCs w:val="22"/>
        </w:rPr>
      </w:pPr>
    </w:p>
    <w:p w14:paraId="3B6CE832" w14:textId="77777777" w:rsidR="00A53193" w:rsidRPr="00CE0066" w:rsidRDefault="00A53193" w:rsidP="00A53193">
      <w:pPr>
        <w:rPr>
          <w:rFonts w:ascii="Trebuchet MS" w:hAnsi="Trebuchet MS"/>
          <w:bCs/>
          <w:sz w:val="22"/>
          <w:szCs w:val="22"/>
        </w:rPr>
      </w:pPr>
      <w:r w:rsidRPr="00CE0066">
        <w:rPr>
          <w:rFonts w:ascii="Trebuchet MS" w:hAnsi="Trebuchet MS"/>
          <w:bCs/>
          <w:sz w:val="22"/>
          <w:szCs w:val="22"/>
        </w:rPr>
        <w:t>_________________________________________________________________________,</w:t>
      </w:r>
    </w:p>
    <w:p w14:paraId="5C148EC5" w14:textId="77777777" w:rsidR="00A53193" w:rsidRPr="00CE0066" w:rsidRDefault="00A53193" w:rsidP="00A53193">
      <w:pPr>
        <w:jc w:val="center"/>
        <w:rPr>
          <w:rFonts w:ascii="Trebuchet MS" w:hAnsi="Trebuchet MS"/>
          <w:i/>
          <w:iCs/>
          <w:sz w:val="22"/>
          <w:szCs w:val="22"/>
        </w:rPr>
      </w:pPr>
      <w:r w:rsidRPr="00CE0066">
        <w:rPr>
          <w:rFonts w:ascii="Trebuchet MS" w:hAnsi="Trebuchet MS"/>
          <w:i/>
          <w:iCs/>
          <w:sz w:val="22"/>
          <w:szCs w:val="22"/>
        </w:rPr>
        <w:t>(firma in sedež vodilnega partnerja)</w:t>
      </w:r>
    </w:p>
    <w:p w14:paraId="1BB5F5C8" w14:textId="77777777" w:rsidR="00A53193" w:rsidRPr="00CE0066" w:rsidRDefault="00A53193" w:rsidP="00A53193">
      <w:pPr>
        <w:tabs>
          <w:tab w:val="left" w:pos="1005"/>
        </w:tabs>
        <w:jc w:val="both"/>
        <w:rPr>
          <w:rFonts w:ascii="Trebuchet MS" w:hAnsi="Trebuchet MS"/>
          <w:sz w:val="22"/>
          <w:szCs w:val="22"/>
        </w:rPr>
      </w:pPr>
      <w:r w:rsidRPr="00CE0066">
        <w:rPr>
          <w:rFonts w:ascii="Trebuchet MS" w:hAnsi="Trebuchet MS"/>
          <w:sz w:val="22"/>
          <w:szCs w:val="22"/>
        </w:rPr>
        <w:t>in za podpis skupne ponudbe:</w:t>
      </w:r>
    </w:p>
    <w:p w14:paraId="2EA2C7CF" w14:textId="77777777" w:rsidR="00A53193" w:rsidRPr="00CE0066" w:rsidRDefault="00A53193" w:rsidP="00A53193">
      <w:pPr>
        <w:tabs>
          <w:tab w:val="left" w:pos="1005"/>
        </w:tabs>
        <w:jc w:val="both"/>
        <w:rPr>
          <w:rFonts w:ascii="Trebuchet MS" w:hAnsi="Trebuchet MS"/>
          <w:sz w:val="22"/>
          <w:szCs w:val="22"/>
        </w:rPr>
      </w:pPr>
      <w:r w:rsidRPr="00CE0066">
        <w:rPr>
          <w:rFonts w:ascii="Trebuchet MS" w:hAnsi="Trebuchet MS"/>
          <w:sz w:val="22"/>
          <w:szCs w:val="22"/>
        </w:rPr>
        <w:t>gospoda/gospo __________________________________________________________,</w:t>
      </w:r>
    </w:p>
    <w:p w14:paraId="35D814FC" w14:textId="77777777" w:rsidR="00A53193" w:rsidRPr="00CE0066" w:rsidRDefault="00A53193" w:rsidP="00A53193">
      <w:pPr>
        <w:jc w:val="center"/>
        <w:rPr>
          <w:rFonts w:ascii="Trebuchet MS" w:hAnsi="Trebuchet MS"/>
          <w:i/>
          <w:iCs/>
          <w:sz w:val="22"/>
          <w:szCs w:val="22"/>
        </w:rPr>
      </w:pPr>
      <w:r w:rsidRPr="00CE0066">
        <w:rPr>
          <w:rFonts w:ascii="Trebuchet MS" w:hAnsi="Trebuchet MS"/>
          <w:i/>
          <w:iCs/>
          <w:sz w:val="22"/>
          <w:szCs w:val="22"/>
        </w:rPr>
        <w:t xml:space="preserve">                    (ime, priimek in naziv zakonitega zastopnika)</w:t>
      </w:r>
    </w:p>
    <w:p w14:paraId="3DA9D7A5" w14:textId="77777777" w:rsidR="00A53193" w:rsidRPr="00CE0066" w:rsidRDefault="00A53193" w:rsidP="00A53193">
      <w:pPr>
        <w:tabs>
          <w:tab w:val="left" w:pos="1005"/>
        </w:tabs>
        <w:jc w:val="both"/>
        <w:rPr>
          <w:rFonts w:ascii="Trebuchet MS" w:hAnsi="Trebuchet MS"/>
          <w:sz w:val="22"/>
          <w:szCs w:val="22"/>
        </w:rPr>
      </w:pPr>
    </w:p>
    <w:p w14:paraId="37C2B573" w14:textId="77777777" w:rsidR="00A53193" w:rsidRPr="00CE0066" w:rsidRDefault="00A53193" w:rsidP="00A53193">
      <w:pPr>
        <w:tabs>
          <w:tab w:val="left" w:pos="1005"/>
        </w:tabs>
        <w:jc w:val="both"/>
        <w:rPr>
          <w:rFonts w:ascii="Trebuchet MS" w:hAnsi="Trebuchet MS"/>
          <w:sz w:val="22"/>
          <w:szCs w:val="22"/>
        </w:rPr>
      </w:pPr>
      <w:r w:rsidRPr="00CE0066">
        <w:rPr>
          <w:rFonts w:ascii="Trebuchet MS" w:hAnsi="Trebuchet MS"/>
          <w:sz w:val="22"/>
          <w:szCs w:val="22"/>
        </w:rPr>
        <w:t>ki se podpisuje ____________________ in parafira ____________________________,</w:t>
      </w:r>
    </w:p>
    <w:p w14:paraId="43B7D4D1" w14:textId="77777777" w:rsidR="00A53193" w:rsidRPr="00CE0066" w:rsidRDefault="00A53193" w:rsidP="00A53193">
      <w:pPr>
        <w:tabs>
          <w:tab w:val="left" w:pos="1005"/>
        </w:tabs>
        <w:jc w:val="both"/>
        <w:rPr>
          <w:rFonts w:ascii="Trebuchet MS" w:hAnsi="Trebuchet MS"/>
          <w:sz w:val="22"/>
          <w:szCs w:val="22"/>
        </w:rPr>
      </w:pPr>
    </w:p>
    <w:p w14:paraId="7E6C402C" w14:textId="5382443A" w:rsidR="00A53193" w:rsidRPr="00CE0066" w:rsidRDefault="00A53193" w:rsidP="00A53193">
      <w:pPr>
        <w:tabs>
          <w:tab w:val="left" w:pos="1005"/>
        </w:tabs>
        <w:jc w:val="both"/>
        <w:rPr>
          <w:rFonts w:ascii="Trebuchet MS" w:hAnsi="Trebuchet MS"/>
          <w:sz w:val="22"/>
          <w:szCs w:val="22"/>
        </w:rPr>
      </w:pPr>
      <w:r w:rsidRPr="00CE0066">
        <w:rPr>
          <w:rFonts w:ascii="Trebuchet MS" w:hAnsi="Trebuchet MS"/>
          <w:sz w:val="22"/>
          <w:szCs w:val="22"/>
        </w:rPr>
        <w:t xml:space="preserve">da v našem imenu podpiše ponudbo, tudi morebitno dopolnitev, spremembo ali umik ponudbe in da v našem imenu sprejema vse informacije v zvezi s predmetnim javnim razpisom ter v primeru, da bomo izbrani v postopku javnega razpisa za oddajo javnega naročila </w:t>
      </w:r>
      <w:r w:rsidRPr="00CE0066">
        <w:rPr>
          <w:rFonts w:ascii="Trebuchet MS" w:hAnsi="Trebuchet MS"/>
          <w:b/>
          <w:sz w:val="22"/>
          <w:szCs w:val="22"/>
        </w:rPr>
        <w:t>»</w:t>
      </w:r>
      <w:r>
        <w:rPr>
          <w:rFonts w:ascii="Trebuchet MS" w:hAnsi="Trebuchet MS"/>
          <w:b/>
          <w:sz w:val="22"/>
          <w:szCs w:val="22"/>
        </w:rPr>
        <w:t>Fizično in tehnično varovanje ljudi in premoženja za potrebe Mestne občine Celje in Upravne enote Celje za obdobje 48 mesecev</w:t>
      </w:r>
      <w:r w:rsidR="00C557B0">
        <w:rPr>
          <w:rFonts w:ascii="Trebuchet MS" w:hAnsi="Trebuchet MS"/>
          <w:b/>
          <w:sz w:val="22"/>
          <w:szCs w:val="22"/>
        </w:rPr>
        <w:t xml:space="preserve"> (2024 – 2027)</w:t>
      </w:r>
      <w:r>
        <w:rPr>
          <w:rFonts w:ascii="Trebuchet MS" w:hAnsi="Trebuchet MS"/>
          <w:b/>
          <w:sz w:val="22"/>
          <w:szCs w:val="22"/>
        </w:rPr>
        <w:t>,</w:t>
      </w:r>
      <w:r w:rsidRPr="00CE0066">
        <w:rPr>
          <w:rFonts w:ascii="Trebuchet MS" w:hAnsi="Trebuchet MS"/>
          <w:b/>
          <w:sz w:val="22"/>
          <w:szCs w:val="22"/>
        </w:rPr>
        <w:t>«</w:t>
      </w:r>
      <w:r w:rsidRPr="00CE0066">
        <w:rPr>
          <w:rFonts w:ascii="Trebuchet MS" w:hAnsi="Trebuchet MS"/>
          <w:sz w:val="22"/>
          <w:szCs w:val="22"/>
        </w:rPr>
        <w:t xml:space="preserve"> št., podpiše </w:t>
      </w:r>
      <w:r>
        <w:rPr>
          <w:rFonts w:ascii="Trebuchet MS" w:hAnsi="Trebuchet MS"/>
          <w:sz w:val="22"/>
          <w:szCs w:val="22"/>
        </w:rPr>
        <w:t>okvirni sporazum</w:t>
      </w:r>
      <w:r w:rsidRPr="00CE0066">
        <w:rPr>
          <w:rFonts w:ascii="Trebuchet MS" w:hAnsi="Trebuchet MS"/>
          <w:sz w:val="22"/>
          <w:szCs w:val="22"/>
        </w:rPr>
        <w:t>, razen v primeru, da bi v dogovoru (pogodbi) o poslovnem sodelovanju določili, da pogodbo podpišejo vsi partnerji v skupini.</w:t>
      </w:r>
    </w:p>
    <w:p w14:paraId="19E6C78E" w14:textId="77777777" w:rsidR="00A53193" w:rsidRPr="00CE0066" w:rsidRDefault="00A53193" w:rsidP="00A53193">
      <w:pPr>
        <w:tabs>
          <w:tab w:val="left" w:pos="1005"/>
        </w:tabs>
        <w:jc w:val="both"/>
        <w:rPr>
          <w:rFonts w:ascii="Trebuchet MS" w:hAnsi="Trebuchet MS"/>
          <w:sz w:val="22"/>
          <w:szCs w:val="22"/>
        </w:rPr>
      </w:pPr>
    </w:p>
    <w:p w14:paraId="458257E5" w14:textId="77777777" w:rsidR="00A53193" w:rsidRPr="00CE0066" w:rsidRDefault="00A53193" w:rsidP="00A53193">
      <w:pPr>
        <w:autoSpaceDE w:val="0"/>
        <w:autoSpaceDN w:val="0"/>
        <w:adjustRightInd w:val="0"/>
        <w:jc w:val="both"/>
        <w:rPr>
          <w:rFonts w:ascii="Trebuchet MS" w:hAnsi="Trebuchet MS"/>
          <w:sz w:val="22"/>
          <w:szCs w:val="22"/>
          <w:lang w:eastAsia="en-US"/>
        </w:rPr>
      </w:pPr>
      <w:r w:rsidRPr="00CE0066">
        <w:rPr>
          <w:rFonts w:ascii="Trebuchet MS" w:hAnsi="Trebuchet MS"/>
          <w:sz w:val="22"/>
          <w:szCs w:val="22"/>
        </w:rPr>
        <w:t xml:space="preserve">Izjavljamo tudi, da bomo v primeru, da bomo izbrani ponudniki na predmetnem javnem razpisu pred podpisom </w:t>
      </w:r>
      <w:r>
        <w:rPr>
          <w:rFonts w:ascii="Trebuchet MS" w:hAnsi="Trebuchet MS"/>
          <w:sz w:val="22"/>
          <w:szCs w:val="22"/>
        </w:rPr>
        <w:t>okvirnega sporazuma</w:t>
      </w:r>
      <w:r w:rsidRPr="00CE0066">
        <w:rPr>
          <w:rFonts w:ascii="Trebuchet MS" w:hAnsi="Trebuchet MS"/>
          <w:sz w:val="22"/>
          <w:szCs w:val="22"/>
        </w:rPr>
        <w:t xml:space="preserve"> izročili naročnik</w:t>
      </w:r>
      <w:r>
        <w:rPr>
          <w:rFonts w:ascii="Trebuchet MS" w:hAnsi="Trebuchet MS"/>
          <w:sz w:val="22"/>
          <w:szCs w:val="22"/>
        </w:rPr>
        <w:t>oma</w:t>
      </w:r>
      <w:r w:rsidRPr="00CE0066">
        <w:rPr>
          <w:rFonts w:ascii="Trebuchet MS" w:hAnsi="Trebuchet MS"/>
          <w:sz w:val="22"/>
          <w:szCs w:val="22"/>
        </w:rPr>
        <w:t xml:space="preserve"> pogodbo ali dogovor o </w:t>
      </w:r>
      <w:r w:rsidRPr="00CE0066">
        <w:rPr>
          <w:rFonts w:ascii="Trebuchet MS" w:hAnsi="Trebuchet MS"/>
          <w:sz w:val="22"/>
          <w:szCs w:val="22"/>
        </w:rPr>
        <w:lastRenderedPageBreak/>
        <w:t xml:space="preserve">poslovnem sodelovanju pri izvedbi predmetnega javnega </w:t>
      </w:r>
      <w:r w:rsidRPr="00CE0066">
        <w:rPr>
          <w:rFonts w:ascii="Trebuchet MS" w:hAnsi="Trebuchet MS"/>
          <w:sz w:val="22"/>
          <w:szCs w:val="22"/>
          <w:lang w:eastAsia="en-US"/>
        </w:rPr>
        <w:t>naročila skladno s točko 6.5.2 Navodil ponudnikom za izdelavo ponudb, v primeru, da ga ne prilagamo tej ponudbi.</w:t>
      </w:r>
    </w:p>
    <w:p w14:paraId="3472C6B5" w14:textId="77777777" w:rsidR="00A53193" w:rsidRPr="00CE0066" w:rsidRDefault="00A53193" w:rsidP="00A53193">
      <w:pPr>
        <w:tabs>
          <w:tab w:val="left" w:pos="1005"/>
        </w:tabs>
        <w:jc w:val="both"/>
        <w:rPr>
          <w:rFonts w:ascii="Trebuchet MS" w:hAnsi="Trebuchet MS"/>
          <w:sz w:val="22"/>
          <w:szCs w:val="22"/>
        </w:rPr>
      </w:pPr>
    </w:p>
    <w:p w14:paraId="323DD16A" w14:textId="77777777" w:rsidR="00A53193" w:rsidRPr="00CE0066" w:rsidRDefault="00A53193" w:rsidP="00A53193">
      <w:pPr>
        <w:tabs>
          <w:tab w:val="left" w:pos="1005"/>
        </w:tabs>
        <w:jc w:val="both"/>
        <w:rPr>
          <w:rFonts w:ascii="Trebuchet MS" w:hAnsi="Trebuchet MS"/>
          <w:sz w:val="22"/>
          <w:szCs w:val="22"/>
        </w:rPr>
      </w:pPr>
    </w:p>
    <w:p w14:paraId="0897AA2D" w14:textId="77777777" w:rsidR="00A53193" w:rsidRPr="00CE0066" w:rsidRDefault="00A53193" w:rsidP="00A53193">
      <w:pPr>
        <w:tabs>
          <w:tab w:val="left" w:pos="1005"/>
        </w:tabs>
        <w:jc w:val="both"/>
        <w:rPr>
          <w:rFonts w:ascii="Trebuchet MS" w:hAnsi="Trebuchet MS"/>
          <w:sz w:val="22"/>
          <w:szCs w:val="22"/>
        </w:rPr>
      </w:pPr>
      <w:r w:rsidRPr="00CE0066">
        <w:rPr>
          <w:rFonts w:ascii="Trebuchet MS" w:hAnsi="Trebuchet MS"/>
          <w:sz w:val="22"/>
          <w:szCs w:val="22"/>
        </w:rPr>
        <w:t>Za tem obrazcem prilagamo za vsakega od ponudnikov (partnerjev) v skupini:</w:t>
      </w:r>
    </w:p>
    <w:p w14:paraId="3D682B95" w14:textId="77777777" w:rsidR="00A53193" w:rsidRPr="00CE0066" w:rsidRDefault="00A53193" w:rsidP="00A53193">
      <w:pPr>
        <w:autoSpaceDE w:val="0"/>
        <w:autoSpaceDN w:val="0"/>
        <w:adjustRightInd w:val="0"/>
        <w:rPr>
          <w:rFonts w:ascii="Trebuchet MS" w:hAnsi="Trebuchet MS"/>
          <w:sz w:val="22"/>
          <w:szCs w:val="22"/>
          <w:lang w:eastAsia="en-US"/>
        </w:rPr>
      </w:pPr>
      <w:r w:rsidRPr="00CE0066">
        <w:rPr>
          <w:rFonts w:ascii="Trebuchet MS" w:hAnsi="Trebuchet MS"/>
          <w:sz w:val="22"/>
          <w:szCs w:val="22"/>
          <w:lang w:eastAsia="en-US"/>
        </w:rPr>
        <w:t xml:space="preserve">- obrazec Izjava ponudnika o sprejemu pogojev javnega naročila </w:t>
      </w:r>
      <w:r w:rsidRPr="00CE0066">
        <w:rPr>
          <w:rFonts w:ascii="Trebuchet MS" w:hAnsi="Trebuchet MS"/>
          <w:bCs/>
          <w:sz w:val="22"/>
          <w:szCs w:val="22"/>
        </w:rPr>
        <w:t xml:space="preserve">(Obr_3) </w:t>
      </w:r>
    </w:p>
    <w:p w14:paraId="605CC58C" w14:textId="77777777" w:rsidR="00A53193" w:rsidRPr="00CE0066" w:rsidRDefault="00A53193" w:rsidP="00A53193">
      <w:pPr>
        <w:autoSpaceDE w:val="0"/>
        <w:autoSpaceDN w:val="0"/>
        <w:adjustRightInd w:val="0"/>
        <w:jc w:val="both"/>
        <w:rPr>
          <w:rFonts w:ascii="Trebuchet MS" w:hAnsi="Trebuchet MS"/>
          <w:bCs/>
          <w:sz w:val="22"/>
          <w:szCs w:val="22"/>
        </w:rPr>
      </w:pPr>
      <w:r w:rsidRPr="00CE0066">
        <w:rPr>
          <w:rFonts w:ascii="Trebuchet MS" w:hAnsi="Trebuchet MS"/>
          <w:sz w:val="22"/>
          <w:szCs w:val="22"/>
          <w:lang w:eastAsia="en-US"/>
        </w:rPr>
        <w:t xml:space="preserve">- obrazec Izjava o posredovanju podatkov </w:t>
      </w:r>
      <w:r w:rsidRPr="00CE0066">
        <w:rPr>
          <w:rFonts w:ascii="Trebuchet MS" w:hAnsi="Trebuchet MS"/>
          <w:bCs/>
          <w:sz w:val="22"/>
          <w:szCs w:val="22"/>
        </w:rPr>
        <w:t xml:space="preserve">(Obr_4) </w:t>
      </w:r>
    </w:p>
    <w:p w14:paraId="62138491" w14:textId="77777777" w:rsidR="00A53193" w:rsidRPr="00CE0066" w:rsidRDefault="00A53193" w:rsidP="00A53193">
      <w:pPr>
        <w:autoSpaceDE w:val="0"/>
        <w:autoSpaceDN w:val="0"/>
        <w:adjustRightInd w:val="0"/>
        <w:jc w:val="both"/>
        <w:rPr>
          <w:rFonts w:ascii="Trebuchet MS" w:hAnsi="Trebuchet MS"/>
          <w:bCs/>
          <w:sz w:val="22"/>
          <w:szCs w:val="22"/>
        </w:rPr>
      </w:pPr>
      <w:r w:rsidRPr="00CE0066">
        <w:rPr>
          <w:rFonts w:ascii="Trebuchet MS" w:hAnsi="Trebuchet MS"/>
          <w:sz w:val="22"/>
          <w:szCs w:val="22"/>
          <w:lang w:eastAsia="en-US"/>
        </w:rPr>
        <w:t>- dokazila o i</w:t>
      </w:r>
      <w:r w:rsidRPr="00CE0066">
        <w:rPr>
          <w:rFonts w:ascii="Trebuchet MS" w:hAnsi="Trebuchet MS"/>
          <w:bCs/>
          <w:sz w:val="22"/>
          <w:szCs w:val="22"/>
        </w:rPr>
        <w:t>zpolnjevanju pogojev glede osebnega statusa in poslovno-finančne sposobnosti iz 5. točke teh Navodil ponudnikom.</w:t>
      </w:r>
    </w:p>
    <w:p w14:paraId="21D1A06B" w14:textId="77777777" w:rsidR="00A53193" w:rsidRPr="00CE0066" w:rsidRDefault="00A53193" w:rsidP="00A53193">
      <w:pPr>
        <w:autoSpaceDE w:val="0"/>
        <w:autoSpaceDN w:val="0"/>
        <w:adjustRightInd w:val="0"/>
        <w:jc w:val="both"/>
        <w:rPr>
          <w:rFonts w:ascii="Trebuchet MS" w:hAnsi="Trebuchet MS"/>
          <w:sz w:val="22"/>
          <w:szCs w:val="22"/>
          <w:lang w:eastAsia="en-US"/>
        </w:rPr>
      </w:pPr>
    </w:p>
    <w:p w14:paraId="0203F860" w14:textId="77777777" w:rsidR="00A53193" w:rsidRPr="00CE0066" w:rsidRDefault="00A53193" w:rsidP="00A53193">
      <w:pPr>
        <w:pBdr>
          <w:bottom w:val="single" w:sz="12" w:space="1" w:color="auto"/>
        </w:pBdr>
        <w:tabs>
          <w:tab w:val="left" w:pos="1005"/>
        </w:tabs>
        <w:jc w:val="both"/>
        <w:rPr>
          <w:rFonts w:ascii="Trebuchet MS" w:hAnsi="Trebuchet MS"/>
          <w:sz w:val="22"/>
          <w:szCs w:val="22"/>
        </w:rPr>
      </w:pPr>
    </w:p>
    <w:p w14:paraId="6D5C23A2" w14:textId="77777777" w:rsidR="00A53193" w:rsidRPr="00CE0066" w:rsidRDefault="00A53193" w:rsidP="00A53193">
      <w:pPr>
        <w:tabs>
          <w:tab w:val="left" w:pos="1005"/>
        </w:tabs>
        <w:jc w:val="both"/>
        <w:rPr>
          <w:rFonts w:ascii="Trebuchet MS" w:hAnsi="Trebuchet MS"/>
          <w:sz w:val="22"/>
          <w:szCs w:val="22"/>
        </w:rPr>
      </w:pPr>
    </w:p>
    <w:tbl>
      <w:tblPr>
        <w:tblW w:w="9777" w:type="dxa"/>
        <w:tblLayout w:type="fixed"/>
        <w:tblLook w:val="0000" w:firstRow="0" w:lastRow="0" w:firstColumn="0" w:lastColumn="0" w:noHBand="0" w:noVBand="0"/>
      </w:tblPr>
      <w:tblGrid>
        <w:gridCol w:w="4888"/>
        <w:gridCol w:w="4889"/>
      </w:tblGrid>
      <w:tr w:rsidR="00A53193" w:rsidRPr="00CE0066" w14:paraId="721521EB" w14:textId="77777777" w:rsidTr="002D499B">
        <w:tc>
          <w:tcPr>
            <w:tcW w:w="4888" w:type="dxa"/>
            <w:vAlign w:val="center"/>
          </w:tcPr>
          <w:p w14:paraId="02CFF6DE"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Kraj in datum:</w:t>
            </w:r>
          </w:p>
        </w:tc>
        <w:tc>
          <w:tcPr>
            <w:tcW w:w="4889" w:type="dxa"/>
            <w:vAlign w:val="center"/>
          </w:tcPr>
          <w:p w14:paraId="7F3E542C"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Ime in priimek pooblastitelja:</w:t>
            </w:r>
          </w:p>
          <w:p w14:paraId="15301EAA"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______________________________</w:t>
            </w:r>
          </w:p>
        </w:tc>
      </w:tr>
      <w:tr w:rsidR="00A53193" w:rsidRPr="00CE0066" w14:paraId="5377DEF0" w14:textId="77777777" w:rsidTr="002D499B">
        <w:tc>
          <w:tcPr>
            <w:tcW w:w="4888" w:type="dxa"/>
            <w:vAlign w:val="center"/>
          </w:tcPr>
          <w:p w14:paraId="2FC31D1F"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w:t>
            </w:r>
          </w:p>
        </w:tc>
        <w:tc>
          <w:tcPr>
            <w:tcW w:w="4889" w:type="dxa"/>
            <w:vAlign w:val="center"/>
          </w:tcPr>
          <w:p w14:paraId="6B4105B3" w14:textId="77777777" w:rsidR="00A53193" w:rsidRPr="00CE0066" w:rsidRDefault="00A53193" w:rsidP="002D499B">
            <w:pPr>
              <w:snapToGrid w:val="0"/>
              <w:spacing w:before="60" w:after="40"/>
              <w:jc w:val="center"/>
              <w:rPr>
                <w:rFonts w:ascii="Trebuchet MS" w:hAnsi="Trebuchet MS"/>
                <w:sz w:val="22"/>
                <w:szCs w:val="22"/>
              </w:rPr>
            </w:pPr>
          </w:p>
          <w:p w14:paraId="3884A342"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podpis pooblastitelja in žig</w:t>
            </w:r>
          </w:p>
        </w:tc>
      </w:tr>
      <w:tr w:rsidR="00A53193" w:rsidRPr="00CE0066" w14:paraId="7FFFD079" w14:textId="77777777" w:rsidTr="002D499B">
        <w:tc>
          <w:tcPr>
            <w:tcW w:w="4888" w:type="dxa"/>
            <w:vAlign w:val="center"/>
          </w:tcPr>
          <w:p w14:paraId="38B06D5D" w14:textId="77777777" w:rsidR="00A53193" w:rsidRPr="00CE0066" w:rsidRDefault="00A53193" w:rsidP="002D499B">
            <w:pPr>
              <w:snapToGrid w:val="0"/>
              <w:spacing w:before="60" w:after="40"/>
              <w:rPr>
                <w:rFonts w:ascii="Trebuchet MS" w:hAnsi="Trebuchet MS"/>
                <w:sz w:val="22"/>
                <w:szCs w:val="22"/>
              </w:rPr>
            </w:pPr>
          </w:p>
        </w:tc>
        <w:tc>
          <w:tcPr>
            <w:tcW w:w="4889" w:type="dxa"/>
            <w:vAlign w:val="center"/>
          </w:tcPr>
          <w:p w14:paraId="636049E5"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______________________________</w:t>
            </w:r>
          </w:p>
        </w:tc>
      </w:tr>
    </w:tbl>
    <w:p w14:paraId="13ED9C95" w14:textId="77777777" w:rsidR="00A53193" w:rsidRPr="00CE0066" w:rsidRDefault="00A53193" w:rsidP="00A53193">
      <w:pPr>
        <w:tabs>
          <w:tab w:val="left" w:pos="1005"/>
        </w:tabs>
        <w:jc w:val="both"/>
        <w:rPr>
          <w:rFonts w:ascii="Trebuchet MS" w:hAnsi="Trebuchet MS"/>
          <w:sz w:val="22"/>
          <w:szCs w:val="22"/>
        </w:rPr>
      </w:pPr>
    </w:p>
    <w:p w14:paraId="1D9CC5E4" w14:textId="77777777" w:rsidR="00A53193" w:rsidRPr="00CE0066" w:rsidRDefault="00A53193" w:rsidP="00A53193">
      <w:pPr>
        <w:pBdr>
          <w:bottom w:val="single" w:sz="12" w:space="1" w:color="auto"/>
        </w:pBdr>
        <w:tabs>
          <w:tab w:val="left" w:pos="1005"/>
        </w:tabs>
        <w:jc w:val="both"/>
        <w:rPr>
          <w:rFonts w:ascii="Trebuchet MS" w:hAnsi="Trebuchet MS"/>
          <w:sz w:val="22"/>
          <w:szCs w:val="22"/>
        </w:rPr>
      </w:pPr>
    </w:p>
    <w:p w14:paraId="2260736D" w14:textId="77777777" w:rsidR="00A53193" w:rsidRPr="00CE0066" w:rsidRDefault="00A53193" w:rsidP="00A53193">
      <w:pPr>
        <w:tabs>
          <w:tab w:val="left" w:pos="1005"/>
        </w:tabs>
        <w:jc w:val="both"/>
        <w:rPr>
          <w:rFonts w:ascii="Trebuchet MS" w:hAnsi="Trebuchet MS"/>
          <w:sz w:val="22"/>
          <w:szCs w:val="22"/>
        </w:rPr>
      </w:pPr>
    </w:p>
    <w:tbl>
      <w:tblPr>
        <w:tblW w:w="9777" w:type="dxa"/>
        <w:tblLayout w:type="fixed"/>
        <w:tblLook w:val="0000" w:firstRow="0" w:lastRow="0" w:firstColumn="0" w:lastColumn="0" w:noHBand="0" w:noVBand="0"/>
      </w:tblPr>
      <w:tblGrid>
        <w:gridCol w:w="4888"/>
        <w:gridCol w:w="4889"/>
      </w:tblGrid>
      <w:tr w:rsidR="00A53193" w:rsidRPr="00CE0066" w14:paraId="4B25D4AC" w14:textId="77777777" w:rsidTr="002D499B">
        <w:tc>
          <w:tcPr>
            <w:tcW w:w="4888" w:type="dxa"/>
            <w:vAlign w:val="center"/>
          </w:tcPr>
          <w:p w14:paraId="6938EDE5"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Kraj in datum:</w:t>
            </w:r>
          </w:p>
        </w:tc>
        <w:tc>
          <w:tcPr>
            <w:tcW w:w="4889" w:type="dxa"/>
            <w:vAlign w:val="center"/>
          </w:tcPr>
          <w:p w14:paraId="480B471A"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Ime in priimek pooblastitelja:</w:t>
            </w:r>
          </w:p>
          <w:p w14:paraId="73B39346"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______________________________</w:t>
            </w:r>
          </w:p>
        </w:tc>
      </w:tr>
      <w:tr w:rsidR="00A53193" w:rsidRPr="00CE0066" w14:paraId="514693C4" w14:textId="77777777" w:rsidTr="002D499B">
        <w:tc>
          <w:tcPr>
            <w:tcW w:w="4888" w:type="dxa"/>
            <w:vAlign w:val="center"/>
          </w:tcPr>
          <w:p w14:paraId="055CA839"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w:t>
            </w:r>
          </w:p>
        </w:tc>
        <w:tc>
          <w:tcPr>
            <w:tcW w:w="4889" w:type="dxa"/>
            <w:vAlign w:val="center"/>
          </w:tcPr>
          <w:p w14:paraId="4EAE4F19" w14:textId="77777777" w:rsidR="00A53193" w:rsidRPr="00CE0066" w:rsidRDefault="00A53193" w:rsidP="002D499B">
            <w:pPr>
              <w:snapToGrid w:val="0"/>
              <w:spacing w:before="60" w:after="40"/>
              <w:jc w:val="center"/>
              <w:rPr>
                <w:rFonts w:ascii="Trebuchet MS" w:hAnsi="Trebuchet MS"/>
                <w:sz w:val="22"/>
                <w:szCs w:val="22"/>
              </w:rPr>
            </w:pPr>
          </w:p>
          <w:p w14:paraId="101D5B5C"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podpis pooblastitelja in žig</w:t>
            </w:r>
          </w:p>
        </w:tc>
      </w:tr>
      <w:tr w:rsidR="00A53193" w:rsidRPr="00CE0066" w14:paraId="7AB88C61" w14:textId="77777777" w:rsidTr="002D499B">
        <w:tc>
          <w:tcPr>
            <w:tcW w:w="4888" w:type="dxa"/>
            <w:vAlign w:val="center"/>
          </w:tcPr>
          <w:p w14:paraId="1B9F9AA6" w14:textId="77777777" w:rsidR="00A53193" w:rsidRPr="00CE0066" w:rsidRDefault="00A53193" w:rsidP="002D499B">
            <w:pPr>
              <w:snapToGrid w:val="0"/>
              <w:spacing w:before="60" w:after="40"/>
              <w:rPr>
                <w:rFonts w:ascii="Trebuchet MS" w:hAnsi="Trebuchet MS"/>
                <w:sz w:val="22"/>
                <w:szCs w:val="22"/>
              </w:rPr>
            </w:pPr>
          </w:p>
        </w:tc>
        <w:tc>
          <w:tcPr>
            <w:tcW w:w="4889" w:type="dxa"/>
            <w:vAlign w:val="center"/>
          </w:tcPr>
          <w:p w14:paraId="54FCA0FA"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______________________________</w:t>
            </w:r>
          </w:p>
        </w:tc>
      </w:tr>
    </w:tbl>
    <w:p w14:paraId="14EE6538" w14:textId="77777777" w:rsidR="00A53193" w:rsidRPr="00CE0066" w:rsidRDefault="00A53193" w:rsidP="00A53193">
      <w:pPr>
        <w:tabs>
          <w:tab w:val="left" w:pos="1005"/>
        </w:tabs>
        <w:jc w:val="both"/>
        <w:rPr>
          <w:rFonts w:ascii="Trebuchet MS" w:hAnsi="Trebuchet MS"/>
          <w:sz w:val="22"/>
          <w:szCs w:val="22"/>
        </w:rPr>
      </w:pPr>
    </w:p>
    <w:p w14:paraId="18ADD21D" w14:textId="77777777" w:rsidR="00A53193" w:rsidRPr="00CE0066" w:rsidRDefault="00A53193" w:rsidP="00A53193">
      <w:pPr>
        <w:pBdr>
          <w:bottom w:val="single" w:sz="12" w:space="1" w:color="auto"/>
        </w:pBdr>
        <w:tabs>
          <w:tab w:val="left" w:pos="1005"/>
        </w:tabs>
        <w:jc w:val="both"/>
        <w:rPr>
          <w:rFonts w:ascii="Trebuchet MS" w:hAnsi="Trebuchet MS"/>
          <w:sz w:val="22"/>
          <w:szCs w:val="22"/>
        </w:rPr>
      </w:pPr>
    </w:p>
    <w:p w14:paraId="5F6261EC" w14:textId="77777777" w:rsidR="00A53193" w:rsidRPr="00CE0066" w:rsidRDefault="00A53193" w:rsidP="00A53193">
      <w:pPr>
        <w:tabs>
          <w:tab w:val="left" w:pos="1005"/>
        </w:tabs>
        <w:jc w:val="both"/>
        <w:rPr>
          <w:rFonts w:ascii="Trebuchet MS" w:hAnsi="Trebuchet MS"/>
          <w:sz w:val="22"/>
          <w:szCs w:val="22"/>
        </w:rPr>
      </w:pPr>
    </w:p>
    <w:tbl>
      <w:tblPr>
        <w:tblW w:w="9777" w:type="dxa"/>
        <w:tblLayout w:type="fixed"/>
        <w:tblLook w:val="0000" w:firstRow="0" w:lastRow="0" w:firstColumn="0" w:lastColumn="0" w:noHBand="0" w:noVBand="0"/>
      </w:tblPr>
      <w:tblGrid>
        <w:gridCol w:w="4888"/>
        <w:gridCol w:w="4889"/>
      </w:tblGrid>
      <w:tr w:rsidR="00A53193" w:rsidRPr="00CE0066" w14:paraId="37FD7FD1" w14:textId="77777777" w:rsidTr="002D499B">
        <w:tc>
          <w:tcPr>
            <w:tcW w:w="4888" w:type="dxa"/>
            <w:vAlign w:val="center"/>
          </w:tcPr>
          <w:p w14:paraId="5C538E33"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Kraj in datum:</w:t>
            </w:r>
          </w:p>
        </w:tc>
        <w:tc>
          <w:tcPr>
            <w:tcW w:w="4889" w:type="dxa"/>
            <w:vAlign w:val="center"/>
          </w:tcPr>
          <w:p w14:paraId="0C8310D9"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Ime in priimek pooblastitelja:</w:t>
            </w:r>
          </w:p>
          <w:p w14:paraId="1B2A11E7"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______________________________</w:t>
            </w:r>
          </w:p>
        </w:tc>
      </w:tr>
      <w:tr w:rsidR="00A53193" w:rsidRPr="00CE0066" w14:paraId="49331E2A" w14:textId="77777777" w:rsidTr="002D499B">
        <w:tc>
          <w:tcPr>
            <w:tcW w:w="4888" w:type="dxa"/>
            <w:vAlign w:val="center"/>
          </w:tcPr>
          <w:p w14:paraId="131D57E9"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w:t>
            </w:r>
          </w:p>
        </w:tc>
        <w:tc>
          <w:tcPr>
            <w:tcW w:w="4889" w:type="dxa"/>
            <w:vAlign w:val="center"/>
          </w:tcPr>
          <w:p w14:paraId="67C23718" w14:textId="77777777" w:rsidR="00A53193" w:rsidRPr="00CE0066" w:rsidRDefault="00A53193" w:rsidP="002D499B">
            <w:pPr>
              <w:snapToGrid w:val="0"/>
              <w:spacing w:before="60" w:after="40"/>
              <w:jc w:val="center"/>
              <w:rPr>
                <w:rFonts w:ascii="Trebuchet MS" w:hAnsi="Trebuchet MS"/>
                <w:sz w:val="22"/>
                <w:szCs w:val="22"/>
              </w:rPr>
            </w:pPr>
          </w:p>
          <w:p w14:paraId="20C88F6D"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podpis pooblastitelja in žig</w:t>
            </w:r>
          </w:p>
        </w:tc>
      </w:tr>
      <w:tr w:rsidR="00A53193" w:rsidRPr="00CE0066" w14:paraId="1D668C3B" w14:textId="77777777" w:rsidTr="002D499B">
        <w:tc>
          <w:tcPr>
            <w:tcW w:w="4888" w:type="dxa"/>
            <w:vAlign w:val="center"/>
          </w:tcPr>
          <w:p w14:paraId="49191BBB" w14:textId="77777777" w:rsidR="00A53193" w:rsidRPr="00CE0066" w:rsidRDefault="00A53193" w:rsidP="002D499B">
            <w:pPr>
              <w:snapToGrid w:val="0"/>
              <w:spacing w:before="60" w:after="40"/>
              <w:rPr>
                <w:rFonts w:ascii="Trebuchet MS" w:hAnsi="Trebuchet MS"/>
                <w:sz w:val="22"/>
                <w:szCs w:val="22"/>
              </w:rPr>
            </w:pPr>
          </w:p>
        </w:tc>
        <w:tc>
          <w:tcPr>
            <w:tcW w:w="4889" w:type="dxa"/>
            <w:vAlign w:val="center"/>
          </w:tcPr>
          <w:p w14:paraId="6349B30B"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______________________________</w:t>
            </w:r>
          </w:p>
        </w:tc>
      </w:tr>
    </w:tbl>
    <w:p w14:paraId="021E881B" w14:textId="77777777" w:rsidR="00A53193" w:rsidRPr="00CE0066" w:rsidRDefault="00A53193" w:rsidP="00A53193">
      <w:pPr>
        <w:tabs>
          <w:tab w:val="left" w:pos="1005"/>
        </w:tabs>
        <w:jc w:val="both"/>
        <w:rPr>
          <w:rFonts w:ascii="Trebuchet MS" w:hAnsi="Trebuchet MS"/>
          <w:sz w:val="22"/>
          <w:szCs w:val="22"/>
        </w:rPr>
      </w:pPr>
    </w:p>
    <w:p w14:paraId="68583106" w14:textId="77777777" w:rsidR="00A53193" w:rsidRPr="00CE0066" w:rsidRDefault="00A53193" w:rsidP="00A53193">
      <w:pPr>
        <w:pageBreakBefore/>
        <w:tabs>
          <w:tab w:val="left" w:pos="284"/>
        </w:tabs>
        <w:rPr>
          <w:rFonts w:ascii="Trebuchet MS" w:hAnsi="Trebuchet MS"/>
          <w:b/>
          <w:sz w:val="22"/>
          <w:szCs w:val="22"/>
          <w:shd w:val="clear" w:color="auto" w:fill="D9D9D9"/>
        </w:rPr>
      </w:pPr>
      <w:r w:rsidRPr="007139A6">
        <w:rPr>
          <w:rFonts w:ascii="Trebuchet MS" w:hAnsi="Trebuchet MS"/>
          <w:b/>
          <w:sz w:val="22"/>
          <w:szCs w:val="22"/>
          <w:highlight w:val="lightGray"/>
          <w:shd w:val="clear" w:color="auto" w:fill="D9D9D9"/>
        </w:rPr>
        <w:lastRenderedPageBreak/>
        <w:t>Obr_</w:t>
      </w:r>
      <w:r>
        <w:rPr>
          <w:rFonts w:ascii="Trebuchet MS" w:hAnsi="Trebuchet MS"/>
          <w:b/>
          <w:sz w:val="22"/>
          <w:szCs w:val="22"/>
          <w:highlight w:val="lightGray"/>
          <w:shd w:val="clear" w:color="auto" w:fill="D9D9D9"/>
        </w:rPr>
        <w:t>6</w:t>
      </w:r>
    </w:p>
    <w:p w14:paraId="1A5D9C62" w14:textId="77777777" w:rsidR="00A53193" w:rsidRPr="00CE0066" w:rsidRDefault="00A53193" w:rsidP="00A53193">
      <w:pPr>
        <w:jc w:val="center"/>
        <w:rPr>
          <w:rFonts w:ascii="Trebuchet MS" w:hAnsi="Trebuchet MS" w:cs="Tahoma"/>
          <w:b/>
          <w:sz w:val="22"/>
          <w:szCs w:val="22"/>
        </w:rPr>
      </w:pPr>
    </w:p>
    <w:p w14:paraId="144526FB" w14:textId="77777777" w:rsidR="00A53193" w:rsidRPr="00CE0066" w:rsidRDefault="00A53193" w:rsidP="00A53193">
      <w:pPr>
        <w:jc w:val="center"/>
        <w:rPr>
          <w:rFonts w:ascii="Trebuchet MS" w:hAnsi="Trebuchet MS"/>
          <w:b/>
          <w:sz w:val="22"/>
          <w:szCs w:val="22"/>
        </w:rPr>
      </w:pPr>
      <w:r w:rsidRPr="00CE0066">
        <w:rPr>
          <w:rFonts w:ascii="Trebuchet MS" w:hAnsi="Trebuchet MS"/>
          <w:b/>
          <w:sz w:val="22"/>
          <w:szCs w:val="22"/>
        </w:rPr>
        <w:t>IZJAVA PONUDNIKA O IZPOLNJEVANJU</w:t>
      </w:r>
      <w:r w:rsidRPr="00CE0066">
        <w:rPr>
          <w:rFonts w:ascii="Trebuchet MS" w:hAnsi="Trebuchet MS"/>
          <w:sz w:val="22"/>
          <w:szCs w:val="22"/>
        </w:rPr>
        <w:t xml:space="preserve"> </w:t>
      </w:r>
      <w:r w:rsidRPr="00CE0066">
        <w:rPr>
          <w:rFonts w:ascii="Trebuchet MS" w:hAnsi="Trebuchet MS"/>
          <w:b/>
          <w:sz w:val="22"/>
          <w:szCs w:val="22"/>
        </w:rPr>
        <w:t>POGOJEV</w:t>
      </w:r>
    </w:p>
    <w:p w14:paraId="3BF53AAF" w14:textId="77777777" w:rsidR="00A53193" w:rsidRPr="00CE0066" w:rsidRDefault="00A53193" w:rsidP="00A53193">
      <w:pPr>
        <w:rPr>
          <w:rFonts w:ascii="Trebuchet MS" w:hAnsi="Trebuchet MS"/>
          <w:sz w:val="22"/>
          <w:szCs w:val="22"/>
        </w:rPr>
      </w:pPr>
    </w:p>
    <w:p w14:paraId="49D91AB3" w14:textId="77777777" w:rsidR="00A53193" w:rsidRPr="00CE0066" w:rsidRDefault="00A53193" w:rsidP="00A53193">
      <w:pPr>
        <w:jc w:val="center"/>
        <w:rPr>
          <w:rFonts w:ascii="Trebuchet MS" w:hAnsi="Trebuchet MS" w:cs="Tahoma"/>
          <w:b/>
          <w:bCs/>
          <w:sz w:val="22"/>
          <w:szCs w:val="22"/>
        </w:rPr>
      </w:pPr>
    </w:p>
    <w:p w14:paraId="28E217AD" w14:textId="77777777" w:rsidR="00A53193" w:rsidRPr="00CE0066" w:rsidRDefault="00A53193" w:rsidP="00A53193">
      <w:pPr>
        <w:rPr>
          <w:rFonts w:ascii="Trebuchet MS" w:hAnsi="Trebuchet MS"/>
          <w:bCs/>
          <w:sz w:val="22"/>
          <w:szCs w:val="22"/>
        </w:rPr>
      </w:pPr>
      <w:r w:rsidRPr="00CE0066">
        <w:rPr>
          <w:rFonts w:ascii="Trebuchet MS" w:hAnsi="Trebuchet MS"/>
          <w:bCs/>
          <w:sz w:val="22"/>
          <w:szCs w:val="22"/>
        </w:rPr>
        <w:t>Ponudnik:_________________________________</w:t>
      </w:r>
      <w:r>
        <w:rPr>
          <w:rFonts w:ascii="Trebuchet MS" w:hAnsi="Trebuchet MS"/>
          <w:bCs/>
          <w:sz w:val="22"/>
          <w:szCs w:val="22"/>
        </w:rPr>
        <w:t>______________________________</w:t>
      </w:r>
    </w:p>
    <w:p w14:paraId="04B308BD" w14:textId="77777777" w:rsidR="00A53193" w:rsidRPr="00CE0066" w:rsidRDefault="00A53193" w:rsidP="00A53193">
      <w:pPr>
        <w:jc w:val="center"/>
        <w:rPr>
          <w:rFonts w:ascii="Trebuchet MS" w:hAnsi="Trebuchet MS"/>
          <w:i/>
          <w:iCs/>
          <w:sz w:val="22"/>
          <w:szCs w:val="22"/>
        </w:rPr>
      </w:pPr>
      <w:r w:rsidRPr="00CE0066">
        <w:rPr>
          <w:rFonts w:ascii="Trebuchet MS" w:hAnsi="Trebuchet MS"/>
          <w:i/>
          <w:iCs/>
          <w:sz w:val="22"/>
          <w:szCs w:val="22"/>
        </w:rPr>
        <w:t>(firma in sedež ponudnika)</w:t>
      </w:r>
    </w:p>
    <w:p w14:paraId="6362F9AC" w14:textId="77777777" w:rsidR="00A53193" w:rsidRPr="00CE0066" w:rsidRDefault="00A53193" w:rsidP="00A53193">
      <w:pPr>
        <w:rPr>
          <w:rFonts w:ascii="Trebuchet MS" w:hAnsi="Trebuchet MS" w:cs="Tahoma"/>
          <w:b/>
          <w:bCs/>
          <w:sz w:val="22"/>
          <w:szCs w:val="22"/>
        </w:rPr>
      </w:pPr>
    </w:p>
    <w:p w14:paraId="67113278" w14:textId="77777777" w:rsidR="00A53193" w:rsidRPr="00CE0066" w:rsidRDefault="00A53193" w:rsidP="00A53193">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rFonts w:ascii="Trebuchet MS" w:hAnsi="Trebuchet MS" w:cs="Tahoma"/>
          <w:sz w:val="22"/>
          <w:szCs w:val="22"/>
        </w:rPr>
      </w:pPr>
      <w:r w:rsidRPr="00CE0066">
        <w:rPr>
          <w:rFonts w:ascii="Trebuchet MS" w:hAnsi="Trebuchet MS" w:cs="Tahoma"/>
          <w:sz w:val="22"/>
          <w:szCs w:val="22"/>
        </w:rPr>
        <w:t>S podpisom te izjave pod kazensko in materialno odgovornostjo izjavljamo, da izpolnjujemo naslednje pogoje:</w:t>
      </w:r>
    </w:p>
    <w:p w14:paraId="19CA1085" w14:textId="77777777" w:rsidR="00A53193" w:rsidRPr="00CE0066" w:rsidRDefault="00A53193" w:rsidP="00A53193">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rFonts w:ascii="Trebuchet MS" w:hAnsi="Trebuchet MS" w:cs="Tahoma"/>
          <w:sz w:val="22"/>
          <w:szCs w:val="22"/>
        </w:rPr>
      </w:pPr>
    </w:p>
    <w:p w14:paraId="77E87982" w14:textId="77777777" w:rsidR="00A53193" w:rsidRPr="00CE0066" w:rsidRDefault="00A53193" w:rsidP="00A53193">
      <w:pPr>
        <w:widowControl w:val="0"/>
        <w:numPr>
          <w:ilvl w:val="0"/>
          <w:numId w:val="9"/>
        </w:numPr>
        <w:tabs>
          <w:tab w:val="left" w:pos="720"/>
        </w:tabs>
        <w:suppressAutoHyphens/>
        <w:jc w:val="both"/>
        <w:rPr>
          <w:rFonts w:ascii="Trebuchet MS" w:hAnsi="Trebuchet MS" w:cs="Tahoma"/>
          <w:iCs/>
          <w:sz w:val="22"/>
          <w:szCs w:val="22"/>
        </w:rPr>
      </w:pPr>
      <w:r w:rsidRPr="00CE0066">
        <w:rPr>
          <w:rFonts w:ascii="Trebuchet MS" w:hAnsi="Trebuchet MS" w:cs="Tahoma"/>
          <w:sz w:val="22"/>
          <w:szCs w:val="22"/>
        </w:rPr>
        <w:t xml:space="preserve">da kot ponudnik in naš zakoniti zastopnik, v kolikor gre za pravno osebo, nismo </w:t>
      </w:r>
      <w:r w:rsidRPr="00CE0066">
        <w:rPr>
          <w:rFonts w:ascii="Trebuchet MS" w:hAnsi="Trebuchet MS" w:cs="Tahoma"/>
          <w:iCs/>
          <w:sz w:val="22"/>
          <w:szCs w:val="22"/>
        </w:rPr>
        <w:t xml:space="preserve">bili pravnomočno obsojeni zaradi kaznivih dejanj, navedenih v prvem odstavku </w:t>
      </w:r>
      <w:r>
        <w:rPr>
          <w:rFonts w:ascii="Trebuchet MS" w:hAnsi="Trebuchet MS" w:cs="Tahoma"/>
          <w:iCs/>
          <w:sz w:val="22"/>
          <w:szCs w:val="22"/>
        </w:rPr>
        <w:t>75</w:t>
      </w:r>
      <w:r w:rsidRPr="00CE0066">
        <w:rPr>
          <w:rFonts w:ascii="Trebuchet MS" w:hAnsi="Trebuchet MS" w:cs="Tahoma"/>
          <w:iCs/>
          <w:sz w:val="22"/>
          <w:szCs w:val="22"/>
        </w:rPr>
        <w:t>. člena ZJN-</w:t>
      </w:r>
      <w:r>
        <w:rPr>
          <w:rFonts w:ascii="Trebuchet MS" w:hAnsi="Trebuchet MS" w:cs="Tahoma"/>
          <w:iCs/>
          <w:sz w:val="22"/>
          <w:szCs w:val="22"/>
        </w:rPr>
        <w:t>3</w:t>
      </w:r>
      <w:r w:rsidRPr="00CE0066">
        <w:rPr>
          <w:rFonts w:ascii="Trebuchet MS" w:hAnsi="Trebuchet MS" w:cs="Tahoma"/>
          <w:iCs/>
          <w:sz w:val="22"/>
          <w:szCs w:val="22"/>
        </w:rPr>
        <w:t>:</w:t>
      </w:r>
    </w:p>
    <w:p w14:paraId="2C8A5D19"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sprejemanje podkupnine pri volitvah (157. člen KZ-1),</w:t>
      </w:r>
    </w:p>
    <w:p w14:paraId="53225F13"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goljufija (211. člen KZ-1),</w:t>
      </w:r>
    </w:p>
    <w:p w14:paraId="68A63152"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protipravno omejevanje konkurence (225. člen KZ-1),</w:t>
      </w:r>
    </w:p>
    <w:p w14:paraId="4ABEF353"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povzročitev stečaja z goljufijo ali nevestnim poslovanjem (226. člen KZ-1),</w:t>
      </w:r>
    </w:p>
    <w:p w14:paraId="1A899D82"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oškodovanje upnikov (227. člen KZ-1),</w:t>
      </w:r>
    </w:p>
    <w:p w14:paraId="2C6C3C59"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poslovna goljufija (228. člen KZ-1),</w:t>
      </w:r>
    </w:p>
    <w:p w14:paraId="4F53FE0B"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goljufija na škodo Evropske unije (229. člen KZ-1),</w:t>
      </w:r>
    </w:p>
    <w:p w14:paraId="6445D26C"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preslepitev pri pridobitvi in uporabi posojila ali ugodnosti (230. člen KZ-1),</w:t>
      </w:r>
    </w:p>
    <w:p w14:paraId="65A65EAF"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preslepitev pri poslovanju z vrednostnimi papirji (231. člen KZ-1),</w:t>
      </w:r>
    </w:p>
    <w:p w14:paraId="3A8B5D88"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preslepitev kupcev (232. člen KZ-1),</w:t>
      </w:r>
    </w:p>
    <w:p w14:paraId="0F8FEAD9"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neupravičena uporaba tuje oznake ali modela (233. člen KZ-1),</w:t>
      </w:r>
    </w:p>
    <w:p w14:paraId="1F314267"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neupravičena uporaba tujega izuma ali topografije (234. člen KZ-1),</w:t>
      </w:r>
    </w:p>
    <w:p w14:paraId="3FCD2C67"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ponareditev ali uničenje poslovnih listin (235. člen KZ-1),</w:t>
      </w:r>
    </w:p>
    <w:p w14:paraId="3D2D5418"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izdaja in neupravičena pridobitev poslovne skrivnosti (236. člen KZ-1),</w:t>
      </w:r>
    </w:p>
    <w:p w14:paraId="0EFFED0C"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zloraba informacijskega sistema (237. člen KZ-1),</w:t>
      </w:r>
    </w:p>
    <w:p w14:paraId="0B358E0D"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zloraba notranje informacije (238. člen KZ-1),</w:t>
      </w:r>
    </w:p>
    <w:p w14:paraId="20972E0A"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zloraba trga finančnih instrumentov (239. člen KZ-1),</w:t>
      </w:r>
    </w:p>
    <w:p w14:paraId="62CDFAA4"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zloraba položaja ali zaupanja pri gospodarski dejavnosti (240. člen KZ-1),</w:t>
      </w:r>
    </w:p>
    <w:p w14:paraId="13154A96"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nedovoljeno sprejemanje daril (241. člen KZ-1),</w:t>
      </w:r>
    </w:p>
    <w:p w14:paraId="32DB0A46"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nedovoljeno dajanje daril (242. člen KZ-1),</w:t>
      </w:r>
    </w:p>
    <w:p w14:paraId="1825F899"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ponarejanje denarja (243. člen KZ-1),</w:t>
      </w:r>
    </w:p>
    <w:p w14:paraId="03BEBEE8" w14:textId="77777777" w:rsidR="00A53193" w:rsidRPr="00CE0066" w:rsidRDefault="00A53193" w:rsidP="00A53193">
      <w:pPr>
        <w:widowControl w:val="0"/>
        <w:tabs>
          <w:tab w:val="left" w:pos="720"/>
        </w:tabs>
        <w:suppressAutoHyphens/>
        <w:ind w:left="709" w:hanging="349"/>
        <w:jc w:val="both"/>
        <w:rPr>
          <w:rFonts w:ascii="Trebuchet MS" w:hAnsi="Trebuchet MS"/>
          <w:sz w:val="22"/>
          <w:szCs w:val="22"/>
        </w:rPr>
      </w:pPr>
      <w:r w:rsidRPr="00CE0066">
        <w:rPr>
          <w:rFonts w:ascii="Trebuchet MS" w:hAnsi="Trebuchet MS"/>
          <w:sz w:val="22"/>
          <w:szCs w:val="22"/>
        </w:rPr>
        <w:t xml:space="preserve"> - ponarejanje in uporaba ponarejenih vrednotnic ali vrednostnih papirjev (244. člen KZ-1),</w:t>
      </w:r>
    </w:p>
    <w:p w14:paraId="47AE7C09"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pranje denarja (245. člen KZ-1),</w:t>
      </w:r>
    </w:p>
    <w:p w14:paraId="0BD93020"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zloraba negotovinskega plačilnega sredstva (246. člen KZ-1),</w:t>
      </w:r>
    </w:p>
    <w:p w14:paraId="261800B6"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uporaba ponarejenega negotovinskega plačilnega sredstva (247. člen KZ-1),</w:t>
      </w:r>
    </w:p>
    <w:p w14:paraId="01E00BBB"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izdelava, pridobitev in odtujitev pripomočkov za ponarejanje (248. člen KZ-1),</w:t>
      </w:r>
    </w:p>
    <w:p w14:paraId="0B2EAE99"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davčna zatajitev (249. člen KZ-1),</w:t>
      </w:r>
    </w:p>
    <w:p w14:paraId="18ECD6C3"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tihotapstvo (250. člen KZ-1),</w:t>
      </w:r>
    </w:p>
    <w:p w14:paraId="50F7C3A2"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izdaja tajnih podatkov (260. člen KZ-1),</w:t>
      </w:r>
    </w:p>
    <w:p w14:paraId="4C18EF69"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jemanje podkupnine (261. člen KZ-1),</w:t>
      </w:r>
    </w:p>
    <w:p w14:paraId="73A5714C"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dajanje podkupnine (262. člen KZ-1),</w:t>
      </w:r>
    </w:p>
    <w:p w14:paraId="2CF86EDD"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sprejemanje koristi za nezakonito posredovanje (263. člen KZ-1),</w:t>
      </w:r>
    </w:p>
    <w:p w14:paraId="51C1F0AC"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dajanje daril za nezakonito posredovanje (264. člen KZ-1),</w:t>
      </w:r>
    </w:p>
    <w:p w14:paraId="183ACEE7" w14:textId="77777777" w:rsidR="00A53193" w:rsidRPr="00CE0066" w:rsidRDefault="00A53193" w:rsidP="00A53193">
      <w:pPr>
        <w:widowControl w:val="0"/>
        <w:suppressAutoHyphens/>
        <w:ind w:left="720"/>
        <w:jc w:val="both"/>
        <w:rPr>
          <w:rFonts w:ascii="Trebuchet MS" w:hAnsi="Trebuchet MS" w:cs="Tahoma"/>
          <w:iCs/>
          <w:sz w:val="22"/>
          <w:szCs w:val="22"/>
        </w:rPr>
      </w:pPr>
    </w:p>
    <w:p w14:paraId="23203449" w14:textId="77777777" w:rsidR="00A53193" w:rsidRPr="00CE0066" w:rsidRDefault="00A53193" w:rsidP="00A53193">
      <w:pPr>
        <w:widowControl w:val="0"/>
        <w:numPr>
          <w:ilvl w:val="0"/>
          <w:numId w:val="10"/>
        </w:numPr>
        <w:tabs>
          <w:tab w:val="left" w:pos="720"/>
        </w:tabs>
        <w:suppressAutoHyphens/>
        <w:jc w:val="both"/>
        <w:rPr>
          <w:rFonts w:ascii="Trebuchet MS" w:hAnsi="Trebuchet MS"/>
          <w:iCs/>
          <w:sz w:val="22"/>
          <w:szCs w:val="22"/>
          <w:lang w:eastAsia="ar-SA"/>
        </w:rPr>
      </w:pPr>
      <w:r w:rsidRPr="00CE0066">
        <w:rPr>
          <w:rFonts w:ascii="Trebuchet MS" w:hAnsi="Trebuchet MS"/>
          <w:iCs/>
          <w:sz w:val="22"/>
          <w:szCs w:val="22"/>
          <w:lang w:eastAsia="ar-SA"/>
        </w:rPr>
        <w:t xml:space="preserve">da skladno s 35. členom Zakona o integriteti in preprečevanju korupcije (Uradni list RS, št. 45/10 - </w:t>
      </w:r>
      <w:proofErr w:type="spellStart"/>
      <w:r w:rsidRPr="00CE0066">
        <w:rPr>
          <w:rFonts w:ascii="Trebuchet MS" w:hAnsi="Trebuchet MS"/>
          <w:iCs/>
          <w:sz w:val="22"/>
          <w:szCs w:val="22"/>
          <w:lang w:eastAsia="ar-SA"/>
        </w:rPr>
        <w:t>ZIntPK</w:t>
      </w:r>
      <w:proofErr w:type="spellEnd"/>
      <w:r w:rsidRPr="00CE0066">
        <w:rPr>
          <w:rFonts w:ascii="Trebuchet MS" w:hAnsi="Trebuchet MS"/>
          <w:iCs/>
          <w:sz w:val="22"/>
          <w:szCs w:val="22"/>
          <w:lang w:eastAsia="ar-SA"/>
        </w:rPr>
        <w:t xml:space="preserve">), nismo subjekt, v katerem je funkcionar, ki pri naročniku opravlja funkcijo, ali njegov družinski član udeležen kot poslovodja, član </w:t>
      </w:r>
      <w:r w:rsidRPr="00CE0066">
        <w:rPr>
          <w:rFonts w:ascii="Trebuchet MS" w:hAnsi="Trebuchet MS"/>
          <w:iCs/>
          <w:sz w:val="22"/>
          <w:szCs w:val="22"/>
          <w:lang w:eastAsia="ar-SA"/>
        </w:rPr>
        <w:lastRenderedPageBreak/>
        <w:t xml:space="preserve">poslovodstva ali zakoniti zastopnik ali je neposredno ali preko drugih pravnih oseb v več kot 5% udeležen pri ustanoviteljskih pravicah, upravljanju ali kapitalu. </w:t>
      </w:r>
    </w:p>
    <w:p w14:paraId="2582891F" w14:textId="77777777" w:rsidR="00A53193" w:rsidRPr="00CE0066" w:rsidRDefault="00A53193" w:rsidP="00A53193">
      <w:pPr>
        <w:widowControl w:val="0"/>
        <w:numPr>
          <w:ilvl w:val="0"/>
          <w:numId w:val="10"/>
        </w:numPr>
        <w:tabs>
          <w:tab w:val="left" w:pos="720"/>
        </w:tabs>
        <w:suppressAutoHyphens/>
        <w:jc w:val="both"/>
        <w:rPr>
          <w:rFonts w:ascii="Trebuchet MS" w:hAnsi="Trebuchet MS"/>
          <w:sz w:val="22"/>
          <w:szCs w:val="22"/>
        </w:rPr>
      </w:pPr>
      <w:r w:rsidRPr="00CE0066">
        <w:rPr>
          <w:rFonts w:ascii="Trebuchet MS" w:hAnsi="Trebuchet MS"/>
          <w:sz w:val="22"/>
          <w:szCs w:val="22"/>
        </w:rPr>
        <w:t xml:space="preserve">da na dan, ko se izteče rok za oddajo ponudb, nismo uvrščeni v evidenco ponudnikov z negativnimi referencami iz </w:t>
      </w:r>
      <w:r>
        <w:rPr>
          <w:rFonts w:ascii="Trebuchet MS" w:hAnsi="Trebuchet MS"/>
          <w:sz w:val="22"/>
          <w:szCs w:val="22"/>
        </w:rPr>
        <w:t>110</w:t>
      </w:r>
      <w:r w:rsidRPr="00CE0066">
        <w:rPr>
          <w:rFonts w:ascii="Trebuchet MS" w:hAnsi="Trebuchet MS"/>
          <w:sz w:val="22"/>
          <w:szCs w:val="22"/>
        </w:rPr>
        <w:t xml:space="preserve"> člena ZJN-</w:t>
      </w:r>
      <w:r>
        <w:rPr>
          <w:rFonts w:ascii="Trebuchet MS" w:hAnsi="Trebuchet MS"/>
          <w:sz w:val="22"/>
          <w:szCs w:val="22"/>
        </w:rPr>
        <w:t>3</w:t>
      </w:r>
      <w:r w:rsidRPr="00CE0066">
        <w:rPr>
          <w:rFonts w:ascii="Trebuchet MS" w:hAnsi="Trebuchet MS"/>
          <w:sz w:val="22"/>
          <w:szCs w:val="22"/>
        </w:rPr>
        <w:t>.</w:t>
      </w:r>
    </w:p>
    <w:p w14:paraId="1BD3315F" w14:textId="77777777" w:rsidR="00A53193" w:rsidRPr="00CE0066" w:rsidRDefault="00A53193" w:rsidP="00A53193">
      <w:pPr>
        <w:widowControl w:val="0"/>
        <w:numPr>
          <w:ilvl w:val="0"/>
          <w:numId w:val="10"/>
        </w:numPr>
        <w:tabs>
          <w:tab w:val="left" w:pos="720"/>
        </w:tabs>
        <w:suppressAutoHyphens/>
        <w:jc w:val="both"/>
        <w:rPr>
          <w:rFonts w:ascii="Trebuchet MS" w:hAnsi="Trebuchet MS"/>
          <w:sz w:val="22"/>
          <w:szCs w:val="22"/>
        </w:rPr>
      </w:pPr>
      <w:r w:rsidRPr="00CE0066">
        <w:rPr>
          <w:rFonts w:ascii="Trebuchet MS" w:hAnsi="Trebuchet MS"/>
          <w:sz w:val="22"/>
          <w:szCs w:val="22"/>
        </w:rPr>
        <w:t>da nismo v stečajnem postopku.</w:t>
      </w:r>
    </w:p>
    <w:p w14:paraId="1019CB74" w14:textId="77777777" w:rsidR="00A53193" w:rsidRPr="00CE0066" w:rsidRDefault="00A53193" w:rsidP="00A53193">
      <w:pPr>
        <w:numPr>
          <w:ilvl w:val="0"/>
          <w:numId w:val="10"/>
        </w:numPr>
        <w:jc w:val="both"/>
        <w:rPr>
          <w:rFonts w:ascii="Trebuchet MS" w:hAnsi="Trebuchet MS"/>
          <w:sz w:val="22"/>
          <w:szCs w:val="22"/>
        </w:rPr>
      </w:pPr>
      <w:r w:rsidRPr="00CE0066">
        <w:rPr>
          <w:rFonts w:ascii="Trebuchet MS" w:hAnsi="Trebuchet MS"/>
          <w:sz w:val="22"/>
          <w:szCs w:val="22"/>
        </w:rPr>
        <w:t>da na dan oddaje ponudbe nimamo neplačanih, zapadlih obveznosti v višini 50 EUR ali več v zvezi s plačili prispevkov za socialno varnost v skladu z zakonskimi določbami države, v kateri imamo sedež, ali določbami države naročnika;</w:t>
      </w:r>
    </w:p>
    <w:p w14:paraId="489ECE9F" w14:textId="77777777" w:rsidR="00A53193" w:rsidRPr="00CE0066" w:rsidRDefault="00A53193" w:rsidP="00A53193">
      <w:pPr>
        <w:numPr>
          <w:ilvl w:val="0"/>
          <w:numId w:val="10"/>
        </w:numPr>
        <w:jc w:val="both"/>
        <w:rPr>
          <w:rFonts w:ascii="Trebuchet MS" w:hAnsi="Trebuchet MS"/>
          <w:sz w:val="22"/>
          <w:szCs w:val="22"/>
        </w:rPr>
      </w:pPr>
      <w:r w:rsidRPr="00CE0066">
        <w:rPr>
          <w:rFonts w:ascii="Trebuchet MS" w:hAnsi="Trebuchet MS"/>
          <w:sz w:val="22"/>
          <w:szCs w:val="22"/>
        </w:rPr>
        <w:t>da na dan oddaje ponudbe nimamo neplačanih, zapadlih obveznosti v višini 50 EUR ali več v zvezi s plačili davkov v skladu z zakonskimi določbami države, v kateri imamo sedež, ali določbami države naročnika.</w:t>
      </w:r>
    </w:p>
    <w:p w14:paraId="0F698D6B" w14:textId="77777777" w:rsidR="00A53193" w:rsidRPr="008671DE" w:rsidRDefault="00A53193" w:rsidP="00A53193">
      <w:pPr>
        <w:widowControl w:val="0"/>
        <w:numPr>
          <w:ilvl w:val="0"/>
          <w:numId w:val="10"/>
        </w:numPr>
        <w:suppressAutoHyphens/>
        <w:ind w:left="360"/>
        <w:jc w:val="both"/>
        <w:rPr>
          <w:rFonts w:ascii="Trebuchet MS" w:hAnsi="Trebuchet MS" w:cs="Tahoma"/>
          <w:sz w:val="22"/>
          <w:szCs w:val="22"/>
        </w:rPr>
      </w:pPr>
      <w:r w:rsidRPr="008671DE">
        <w:rPr>
          <w:rFonts w:ascii="Trebuchet MS" w:hAnsi="Trebuchet MS"/>
          <w:bCs/>
          <w:sz w:val="22"/>
          <w:szCs w:val="22"/>
        </w:rPr>
        <w:t xml:space="preserve">da smo v Republiki Sloveniji upravičeni izvajati storitve, oziroma smo registrirani za izvajanje storitev, ki so predmet javnega naročila </w:t>
      </w:r>
      <w:r w:rsidRPr="008671DE">
        <w:rPr>
          <w:rFonts w:ascii="Trebuchet MS" w:hAnsi="Trebuchet MS"/>
          <w:sz w:val="22"/>
          <w:szCs w:val="22"/>
        </w:rPr>
        <w:t xml:space="preserve">z oznako </w:t>
      </w:r>
    </w:p>
    <w:p w14:paraId="5F630BAD" w14:textId="77777777" w:rsidR="00A53193" w:rsidRPr="00CE0066" w:rsidRDefault="00A53193" w:rsidP="00A53193">
      <w:pPr>
        <w:ind w:left="360"/>
        <w:jc w:val="both"/>
        <w:rPr>
          <w:rFonts w:ascii="Trebuchet MS" w:hAnsi="Trebuchet MS" w:cs="Tahoma"/>
          <w:sz w:val="22"/>
          <w:szCs w:val="22"/>
        </w:rPr>
      </w:pPr>
    </w:p>
    <w:tbl>
      <w:tblPr>
        <w:tblW w:w="0" w:type="auto"/>
        <w:tblInd w:w="130" w:type="dxa"/>
        <w:tblLayout w:type="fixed"/>
        <w:tblLook w:val="0000" w:firstRow="0" w:lastRow="0" w:firstColumn="0" w:lastColumn="0" w:noHBand="0" w:noVBand="0"/>
      </w:tblPr>
      <w:tblGrid>
        <w:gridCol w:w="5155"/>
        <w:gridCol w:w="4473"/>
      </w:tblGrid>
      <w:tr w:rsidR="00A53193" w:rsidRPr="00CE0066" w14:paraId="37B2FF44" w14:textId="77777777" w:rsidTr="002D499B">
        <w:tc>
          <w:tcPr>
            <w:tcW w:w="5155" w:type="dxa"/>
          </w:tcPr>
          <w:p w14:paraId="75C3C276" w14:textId="77777777" w:rsidR="00A53193" w:rsidRPr="00CE0066" w:rsidRDefault="00A53193" w:rsidP="002D499B">
            <w:pPr>
              <w:snapToGrid w:val="0"/>
              <w:ind w:left="-108" w:right="-5"/>
              <w:jc w:val="both"/>
              <w:rPr>
                <w:rFonts w:ascii="Trebuchet MS" w:hAnsi="Trebuchet MS" w:cs="Tahoma"/>
                <w:sz w:val="22"/>
                <w:szCs w:val="22"/>
              </w:rPr>
            </w:pPr>
            <w:r w:rsidRPr="00CE0066">
              <w:rPr>
                <w:rFonts w:ascii="Trebuchet MS" w:hAnsi="Trebuchet MS" w:cs="Tahoma"/>
                <w:sz w:val="22"/>
                <w:szCs w:val="22"/>
              </w:rPr>
              <w:t>Kraj in datum:</w:t>
            </w:r>
          </w:p>
        </w:tc>
        <w:tc>
          <w:tcPr>
            <w:tcW w:w="4473" w:type="dxa"/>
          </w:tcPr>
          <w:p w14:paraId="7208282B" w14:textId="77777777" w:rsidR="00A53193" w:rsidRPr="00CE0066" w:rsidRDefault="00A53193" w:rsidP="002D499B">
            <w:pPr>
              <w:pStyle w:val="BESEDILO"/>
              <w:keepLines w:val="0"/>
              <w:widowControl/>
              <w:tabs>
                <w:tab w:val="clear" w:pos="2155"/>
                <w:tab w:val="left" w:pos="638"/>
                <w:tab w:val="left" w:pos="2085"/>
              </w:tabs>
              <w:snapToGrid w:val="0"/>
              <w:ind w:left="-70" w:right="5"/>
              <w:rPr>
                <w:rFonts w:ascii="Trebuchet MS" w:hAnsi="Trebuchet MS"/>
                <w:sz w:val="22"/>
                <w:szCs w:val="22"/>
              </w:rPr>
            </w:pPr>
            <w:r w:rsidRPr="00CE0066">
              <w:rPr>
                <w:rFonts w:ascii="Trebuchet MS" w:hAnsi="Trebuchet MS"/>
                <w:sz w:val="22"/>
                <w:szCs w:val="22"/>
              </w:rPr>
              <w:t>Ime in priimek zakonitega zastopnika:</w:t>
            </w:r>
          </w:p>
          <w:p w14:paraId="3DF9EAD7" w14:textId="77777777" w:rsidR="00A53193" w:rsidRPr="00CE0066" w:rsidRDefault="00A53193" w:rsidP="002D499B">
            <w:pPr>
              <w:jc w:val="both"/>
              <w:rPr>
                <w:rFonts w:ascii="Trebuchet MS" w:hAnsi="Trebuchet MS" w:cs="Tahoma"/>
                <w:sz w:val="22"/>
                <w:szCs w:val="22"/>
              </w:rPr>
            </w:pPr>
          </w:p>
        </w:tc>
      </w:tr>
      <w:tr w:rsidR="00A53193" w:rsidRPr="00CE0066" w14:paraId="2865C36D" w14:textId="77777777" w:rsidTr="002D499B">
        <w:tc>
          <w:tcPr>
            <w:tcW w:w="5155" w:type="dxa"/>
          </w:tcPr>
          <w:p w14:paraId="68F7A047" w14:textId="77777777" w:rsidR="00A53193" w:rsidRPr="00CE0066" w:rsidRDefault="00A53193" w:rsidP="002D499B">
            <w:pPr>
              <w:snapToGrid w:val="0"/>
              <w:jc w:val="both"/>
              <w:rPr>
                <w:rFonts w:ascii="Trebuchet MS" w:hAnsi="Trebuchet MS" w:cs="Tahoma"/>
                <w:sz w:val="22"/>
                <w:szCs w:val="22"/>
              </w:rPr>
            </w:pPr>
          </w:p>
        </w:tc>
        <w:tc>
          <w:tcPr>
            <w:tcW w:w="4473" w:type="dxa"/>
          </w:tcPr>
          <w:p w14:paraId="7ECCB60E" w14:textId="77777777" w:rsidR="00A53193" w:rsidRPr="00CE0066" w:rsidRDefault="00A53193" w:rsidP="002D499B">
            <w:pPr>
              <w:snapToGrid w:val="0"/>
              <w:jc w:val="both"/>
              <w:rPr>
                <w:rFonts w:ascii="Trebuchet MS" w:hAnsi="Trebuchet MS" w:cs="Tahoma"/>
                <w:sz w:val="22"/>
                <w:szCs w:val="22"/>
              </w:rPr>
            </w:pPr>
          </w:p>
          <w:p w14:paraId="0E71375E" w14:textId="77777777" w:rsidR="00A53193" w:rsidRPr="00CE0066" w:rsidRDefault="00A53193" w:rsidP="002D499B">
            <w:pPr>
              <w:ind w:left="-89" w:right="14"/>
              <w:jc w:val="both"/>
              <w:rPr>
                <w:rFonts w:ascii="Trebuchet MS" w:hAnsi="Trebuchet MS" w:cs="Tahoma"/>
                <w:sz w:val="22"/>
                <w:szCs w:val="22"/>
              </w:rPr>
            </w:pPr>
            <w:r w:rsidRPr="00CE0066">
              <w:rPr>
                <w:rFonts w:ascii="Trebuchet MS" w:hAnsi="Trebuchet MS" w:cs="Tahoma"/>
                <w:sz w:val="22"/>
                <w:szCs w:val="22"/>
              </w:rPr>
              <w:t>Žig in podpis:</w:t>
            </w:r>
          </w:p>
        </w:tc>
      </w:tr>
    </w:tbl>
    <w:p w14:paraId="630701DD" w14:textId="77777777" w:rsidR="00A53193" w:rsidRPr="00CE0066" w:rsidRDefault="00A53193" w:rsidP="00A53193">
      <w:pPr>
        <w:pageBreakBefore/>
        <w:tabs>
          <w:tab w:val="left" w:pos="284"/>
        </w:tabs>
        <w:rPr>
          <w:rFonts w:ascii="Trebuchet MS" w:hAnsi="Trebuchet MS"/>
          <w:b/>
          <w:sz w:val="22"/>
          <w:szCs w:val="22"/>
          <w:shd w:val="clear" w:color="auto" w:fill="D9D9D9"/>
        </w:rPr>
      </w:pPr>
      <w:r w:rsidRPr="007139A6">
        <w:rPr>
          <w:rFonts w:ascii="Trebuchet MS" w:hAnsi="Trebuchet MS"/>
          <w:b/>
          <w:sz w:val="22"/>
          <w:szCs w:val="22"/>
          <w:highlight w:val="lightGray"/>
          <w:shd w:val="clear" w:color="auto" w:fill="D9D9D9"/>
        </w:rPr>
        <w:lastRenderedPageBreak/>
        <w:t>Obr_</w:t>
      </w:r>
      <w:r>
        <w:rPr>
          <w:rFonts w:ascii="Trebuchet MS" w:hAnsi="Trebuchet MS"/>
          <w:b/>
          <w:sz w:val="22"/>
          <w:szCs w:val="22"/>
          <w:highlight w:val="lightGray"/>
          <w:shd w:val="clear" w:color="auto" w:fill="D9D9D9"/>
        </w:rPr>
        <w:t>6</w:t>
      </w:r>
      <w:r w:rsidRPr="007139A6">
        <w:rPr>
          <w:rFonts w:ascii="Trebuchet MS" w:hAnsi="Trebuchet MS"/>
          <w:b/>
          <w:sz w:val="22"/>
          <w:szCs w:val="22"/>
          <w:highlight w:val="lightGray"/>
          <w:shd w:val="clear" w:color="auto" w:fill="D9D9D9"/>
        </w:rPr>
        <w:t>a</w:t>
      </w:r>
    </w:p>
    <w:p w14:paraId="1EDF7040" w14:textId="77777777" w:rsidR="00A53193" w:rsidRPr="00CE0066" w:rsidRDefault="00A53193" w:rsidP="00A53193">
      <w:pPr>
        <w:jc w:val="center"/>
        <w:rPr>
          <w:rFonts w:ascii="Trebuchet MS" w:hAnsi="Trebuchet MS" w:cs="Tahoma"/>
          <w:b/>
          <w:sz w:val="22"/>
          <w:szCs w:val="22"/>
        </w:rPr>
      </w:pPr>
    </w:p>
    <w:p w14:paraId="7CE20F7A" w14:textId="77777777" w:rsidR="00A53193" w:rsidRPr="00CE0066" w:rsidRDefault="00A53193" w:rsidP="00A53193">
      <w:pPr>
        <w:jc w:val="center"/>
        <w:rPr>
          <w:rFonts w:ascii="Trebuchet MS" w:hAnsi="Trebuchet MS"/>
          <w:b/>
          <w:sz w:val="22"/>
          <w:szCs w:val="22"/>
        </w:rPr>
      </w:pPr>
      <w:r w:rsidRPr="00CE0066">
        <w:rPr>
          <w:rFonts w:ascii="Trebuchet MS" w:hAnsi="Trebuchet MS"/>
          <w:b/>
          <w:sz w:val="22"/>
          <w:szCs w:val="22"/>
        </w:rPr>
        <w:t>IZJAVA PODIZVAJALCA O IZPOLNJEVANJU</w:t>
      </w:r>
      <w:r w:rsidRPr="00CE0066">
        <w:rPr>
          <w:rFonts w:ascii="Trebuchet MS" w:hAnsi="Trebuchet MS"/>
          <w:sz w:val="22"/>
          <w:szCs w:val="22"/>
        </w:rPr>
        <w:t xml:space="preserve"> </w:t>
      </w:r>
      <w:r w:rsidRPr="00CE0066">
        <w:rPr>
          <w:rFonts w:ascii="Trebuchet MS" w:hAnsi="Trebuchet MS"/>
          <w:b/>
          <w:sz w:val="22"/>
          <w:szCs w:val="22"/>
        </w:rPr>
        <w:t>POGOJEV</w:t>
      </w:r>
    </w:p>
    <w:p w14:paraId="0778BF6C" w14:textId="77777777" w:rsidR="00A53193" w:rsidRPr="00CE0066" w:rsidRDefault="00A53193" w:rsidP="00A53193">
      <w:pPr>
        <w:rPr>
          <w:rFonts w:ascii="Trebuchet MS" w:hAnsi="Trebuchet MS"/>
          <w:sz w:val="22"/>
          <w:szCs w:val="22"/>
        </w:rPr>
      </w:pPr>
    </w:p>
    <w:p w14:paraId="3E544EB4" w14:textId="77777777" w:rsidR="00A53193" w:rsidRPr="00CE0066" w:rsidRDefault="00A53193" w:rsidP="00A53193">
      <w:pPr>
        <w:jc w:val="center"/>
        <w:rPr>
          <w:rFonts w:ascii="Trebuchet MS" w:hAnsi="Trebuchet MS" w:cs="Tahoma"/>
          <w:b/>
          <w:bCs/>
          <w:sz w:val="22"/>
          <w:szCs w:val="22"/>
        </w:rPr>
      </w:pPr>
    </w:p>
    <w:p w14:paraId="435C1945" w14:textId="77777777" w:rsidR="00A53193" w:rsidRPr="00CE0066" w:rsidRDefault="00A53193" w:rsidP="00A53193">
      <w:pPr>
        <w:rPr>
          <w:rFonts w:ascii="Trebuchet MS" w:hAnsi="Trebuchet MS"/>
          <w:bCs/>
          <w:sz w:val="22"/>
          <w:szCs w:val="22"/>
        </w:rPr>
      </w:pPr>
      <w:r w:rsidRPr="00CE0066">
        <w:rPr>
          <w:rFonts w:ascii="Trebuchet MS" w:hAnsi="Trebuchet MS"/>
          <w:bCs/>
          <w:sz w:val="22"/>
          <w:szCs w:val="22"/>
        </w:rPr>
        <w:t>Podizvajalec:______________________________</w:t>
      </w:r>
      <w:r>
        <w:rPr>
          <w:rFonts w:ascii="Trebuchet MS" w:hAnsi="Trebuchet MS"/>
          <w:bCs/>
          <w:sz w:val="22"/>
          <w:szCs w:val="22"/>
        </w:rPr>
        <w:t>______________________________</w:t>
      </w:r>
    </w:p>
    <w:p w14:paraId="3F4249A7" w14:textId="77777777" w:rsidR="00A53193" w:rsidRPr="00CE0066" w:rsidRDefault="00A53193" w:rsidP="00A53193">
      <w:pPr>
        <w:jc w:val="center"/>
        <w:rPr>
          <w:rFonts w:ascii="Trebuchet MS" w:hAnsi="Trebuchet MS"/>
          <w:i/>
          <w:iCs/>
          <w:sz w:val="22"/>
          <w:szCs w:val="22"/>
        </w:rPr>
      </w:pPr>
      <w:r w:rsidRPr="00CE0066">
        <w:rPr>
          <w:rFonts w:ascii="Trebuchet MS" w:hAnsi="Trebuchet MS"/>
          <w:i/>
          <w:iCs/>
          <w:sz w:val="22"/>
          <w:szCs w:val="22"/>
        </w:rPr>
        <w:t>(firma in sedež podizvajalca)</w:t>
      </w:r>
    </w:p>
    <w:p w14:paraId="6D10607C" w14:textId="77777777" w:rsidR="00A53193" w:rsidRPr="00CE0066" w:rsidRDefault="00A53193" w:rsidP="00A53193">
      <w:pPr>
        <w:rPr>
          <w:rFonts w:ascii="Trebuchet MS" w:hAnsi="Trebuchet MS" w:cs="Tahoma"/>
          <w:b/>
          <w:bCs/>
          <w:sz w:val="22"/>
          <w:szCs w:val="22"/>
        </w:rPr>
      </w:pPr>
    </w:p>
    <w:p w14:paraId="28526691" w14:textId="77777777" w:rsidR="00A53193" w:rsidRPr="00CE0066" w:rsidRDefault="00A53193" w:rsidP="00A53193">
      <w:pPr>
        <w:rPr>
          <w:rFonts w:ascii="Trebuchet MS" w:hAnsi="Trebuchet MS" w:cs="Tahoma"/>
          <w:b/>
          <w:bCs/>
          <w:sz w:val="22"/>
          <w:szCs w:val="22"/>
        </w:rPr>
      </w:pPr>
    </w:p>
    <w:p w14:paraId="7C358357" w14:textId="77777777" w:rsidR="00A53193" w:rsidRPr="00CE0066" w:rsidRDefault="00A53193" w:rsidP="00A53193">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rFonts w:ascii="Trebuchet MS" w:hAnsi="Trebuchet MS" w:cs="Tahoma"/>
          <w:sz w:val="22"/>
          <w:szCs w:val="22"/>
        </w:rPr>
      </w:pPr>
      <w:r w:rsidRPr="00CE0066">
        <w:rPr>
          <w:rFonts w:ascii="Trebuchet MS" w:hAnsi="Trebuchet MS" w:cs="Tahoma"/>
          <w:sz w:val="22"/>
          <w:szCs w:val="22"/>
        </w:rPr>
        <w:t>S podpisom te izjave pod kazensko in materialno odgovornostjo izjavljamo, da izpolnjujemo naslednje pogoje:</w:t>
      </w:r>
    </w:p>
    <w:p w14:paraId="2BFCA96D" w14:textId="77777777" w:rsidR="00A53193" w:rsidRPr="00CE0066" w:rsidRDefault="00A53193" w:rsidP="00A53193">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rFonts w:ascii="Trebuchet MS" w:hAnsi="Trebuchet MS" w:cs="Tahoma"/>
          <w:sz w:val="22"/>
          <w:szCs w:val="22"/>
        </w:rPr>
      </w:pPr>
    </w:p>
    <w:p w14:paraId="16FC8827" w14:textId="77777777" w:rsidR="00A53193" w:rsidRPr="00CE0066" w:rsidRDefault="00A53193" w:rsidP="00A53193">
      <w:pPr>
        <w:pStyle w:val="Telobesedila"/>
        <w:widowControl w:val="0"/>
        <w:numPr>
          <w:ilvl w:val="0"/>
          <w:numId w:val="11"/>
        </w:numPr>
        <w:tabs>
          <w:tab w:val="left" w:pos="720"/>
        </w:tabs>
        <w:suppressAutoHyphens/>
        <w:spacing w:after="0"/>
        <w:jc w:val="both"/>
        <w:rPr>
          <w:rFonts w:ascii="Trebuchet MS" w:hAnsi="Trebuchet MS" w:cs="Tahoma"/>
          <w:iCs/>
          <w:sz w:val="22"/>
          <w:szCs w:val="22"/>
          <w:lang w:val="sl-SI" w:eastAsia="sl-SI"/>
        </w:rPr>
      </w:pPr>
      <w:r w:rsidRPr="00CE0066">
        <w:rPr>
          <w:rFonts w:ascii="Trebuchet MS" w:hAnsi="Trebuchet MS" w:cs="Tahoma"/>
          <w:sz w:val="22"/>
          <w:szCs w:val="22"/>
          <w:lang w:val="sl-SI" w:eastAsia="sl-SI"/>
        </w:rPr>
        <w:t xml:space="preserve">da kot podizvajalec in naš zakoniti zastopnik, v kolikor gre za pravno osebo, nismo </w:t>
      </w:r>
      <w:r w:rsidRPr="00CE0066">
        <w:rPr>
          <w:rFonts w:ascii="Trebuchet MS" w:hAnsi="Trebuchet MS" w:cs="Tahoma"/>
          <w:iCs/>
          <w:sz w:val="22"/>
          <w:szCs w:val="22"/>
          <w:lang w:val="sl-SI" w:eastAsia="sl-SI"/>
        </w:rPr>
        <w:t xml:space="preserve">bili pravnomočno obsojeni zaradi kaznivih dejanj, navedenih v prvem odstavku </w:t>
      </w:r>
      <w:r>
        <w:rPr>
          <w:rFonts w:ascii="Trebuchet MS" w:hAnsi="Trebuchet MS" w:cs="Tahoma"/>
          <w:iCs/>
          <w:sz w:val="22"/>
          <w:szCs w:val="22"/>
          <w:lang w:val="sl-SI" w:eastAsia="sl-SI"/>
        </w:rPr>
        <w:t>75</w:t>
      </w:r>
      <w:r w:rsidRPr="00CE0066">
        <w:rPr>
          <w:rFonts w:ascii="Trebuchet MS" w:hAnsi="Trebuchet MS" w:cs="Tahoma"/>
          <w:iCs/>
          <w:sz w:val="22"/>
          <w:szCs w:val="22"/>
          <w:lang w:val="sl-SI" w:eastAsia="sl-SI"/>
        </w:rPr>
        <w:t>. člena ZJN-</w:t>
      </w:r>
      <w:r>
        <w:rPr>
          <w:rFonts w:ascii="Trebuchet MS" w:hAnsi="Trebuchet MS" w:cs="Tahoma"/>
          <w:iCs/>
          <w:sz w:val="22"/>
          <w:szCs w:val="22"/>
          <w:lang w:val="sl-SI" w:eastAsia="sl-SI"/>
        </w:rPr>
        <w:t>3</w:t>
      </w:r>
      <w:r w:rsidRPr="00CE0066">
        <w:rPr>
          <w:rFonts w:ascii="Trebuchet MS" w:hAnsi="Trebuchet MS" w:cs="Tahoma"/>
          <w:iCs/>
          <w:sz w:val="22"/>
          <w:szCs w:val="22"/>
          <w:lang w:val="sl-SI" w:eastAsia="sl-SI"/>
        </w:rPr>
        <w:t>:</w:t>
      </w:r>
    </w:p>
    <w:p w14:paraId="70FFF391" w14:textId="77777777" w:rsidR="00A53193" w:rsidRPr="00CE0066" w:rsidRDefault="00A53193" w:rsidP="00A53193">
      <w:pPr>
        <w:pStyle w:val="Odstavekseznama"/>
        <w:widowControl w:val="0"/>
        <w:numPr>
          <w:ilvl w:val="0"/>
          <w:numId w:val="1"/>
        </w:numPr>
        <w:tabs>
          <w:tab w:val="left" w:pos="720"/>
        </w:tabs>
        <w:suppressAutoHyphens/>
        <w:ind w:hanging="294"/>
        <w:jc w:val="both"/>
        <w:rPr>
          <w:rFonts w:ascii="Trebuchet MS" w:hAnsi="Trebuchet MS"/>
          <w:sz w:val="22"/>
          <w:szCs w:val="22"/>
        </w:rPr>
      </w:pPr>
      <w:r w:rsidRPr="00CE0066">
        <w:rPr>
          <w:rFonts w:ascii="Trebuchet MS" w:hAnsi="Trebuchet MS"/>
          <w:sz w:val="22"/>
          <w:szCs w:val="22"/>
        </w:rPr>
        <w:t>sprejemanje podkupnine pri volitvah (157. člen KZ-1),</w:t>
      </w:r>
    </w:p>
    <w:p w14:paraId="262FF2BF"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goljufija (211. člen KZ-1),</w:t>
      </w:r>
    </w:p>
    <w:p w14:paraId="1880409D"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protipravno omejevanje konkurence (225. člen KZ-1),</w:t>
      </w:r>
    </w:p>
    <w:p w14:paraId="0B3B757F"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povzročitev stečaja z goljufijo ali nevestnim poslovanjem (226. člen KZ-1),</w:t>
      </w:r>
    </w:p>
    <w:p w14:paraId="03172DEE"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oškodovanje upnikov (227. člen KZ-1),</w:t>
      </w:r>
    </w:p>
    <w:p w14:paraId="2B49BE0E"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poslovna goljufija (228. člen KZ-1),</w:t>
      </w:r>
    </w:p>
    <w:p w14:paraId="470CFA93"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goljufija na škodo Evropske unije (229. člen KZ-1),</w:t>
      </w:r>
    </w:p>
    <w:p w14:paraId="57F5C1ED"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preslepitev pri pridobitvi in uporabi posojila ali ugodnosti (230. člen KZ-1),</w:t>
      </w:r>
    </w:p>
    <w:p w14:paraId="0A1D89DA"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preslepitev pri poslovanju z vrednostnimi papirji (231. člen KZ-1),</w:t>
      </w:r>
    </w:p>
    <w:p w14:paraId="2A3E2120"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preslepitev kupcev (232. člen KZ-1),</w:t>
      </w:r>
    </w:p>
    <w:p w14:paraId="2C89938E"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neupravičena uporaba tuje oznake ali modela (233. člen KZ-1),</w:t>
      </w:r>
    </w:p>
    <w:p w14:paraId="34EE7AA4"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neupravičena uporaba tujega izuma ali topografije (234. člen KZ-1),</w:t>
      </w:r>
    </w:p>
    <w:p w14:paraId="3BE3A711"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ponareditev ali uničenje poslovnih listin (235. člen KZ-1),</w:t>
      </w:r>
    </w:p>
    <w:p w14:paraId="278D0793"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izdaja in neupravičena pridobitev poslovne skrivnosti (236. člen KZ-1),</w:t>
      </w:r>
    </w:p>
    <w:p w14:paraId="6868686B"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zloraba informacijskega sistema (237. člen KZ-1),</w:t>
      </w:r>
    </w:p>
    <w:p w14:paraId="087ABECB"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zloraba notranje informacije (238. člen KZ-1),</w:t>
      </w:r>
    </w:p>
    <w:p w14:paraId="67F63721"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zloraba trga finančnih instrumentov (239. člen KZ-1),</w:t>
      </w:r>
    </w:p>
    <w:p w14:paraId="6BADCE78"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zloraba položaja ali zaupanja pri gospodarski dejavnosti (240. člen KZ-1),</w:t>
      </w:r>
    </w:p>
    <w:p w14:paraId="05D6B780"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nedovoljeno sprejemanje daril (241. člen KZ-1),</w:t>
      </w:r>
    </w:p>
    <w:p w14:paraId="194A5E2D"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nedovoljeno dajanje daril (242. člen KZ-1),</w:t>
      </w:r>
    </w:p>
    <w:p w14:paraId="550BB26C"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ponarejanje denarja (243. člen KZ-1),</w:t>
      </w:r>
    </w:p>
    <w:p w14:paraId="3CC8BD6A"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ponarejanje in uporaba ponarejenih vrednotnic ali vrednostnih papirjev (244. člen KZ-1),</w:t>
      </w:r>
    </w:p>
    <w:p w14:paraId="7C175FB9"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pranje denarja (245. člen KZ-1),</w:t>
      </w:r>
    </w:p>
    <w:p w14:paraId="27C042B5"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zloraba negotovinskega plačilnega sredstva (246. člen KZ-1),</w:t>
      </w:r>
    </w:p>
    <w:p w14:paraId="15CBCF08"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uporaba ponarejenega negotovinskega plačilnega sredstva (247. člen KZ-1),</w:t>
      </w:r>
    </w:p>
    <w:p w14:paraId="46D21F00"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izdelava, pridobitev in odtujitev pripomočkov za ponarejanje (248. člen KZ-1),</w:t>
      </w:r>
    </w:p>
    <w:p w14:paraId="05FC2C94"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davčna zatajitev (249. člen KZ-1),</w:t>
      </w:r>
    </w:p>
    <w:p w14:paraId="3646DA9F"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tihotapstvo (250. člen KZ-1),</w:t>
      </w:r>
    </w:p>
    <w:p w14:paraId="573DC9B8"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izdaja tajnih podatkov (260. člen KZ-1),</w:t>
      </w:r>
    </w:p>
    <w:p w14:paraId="78708E61"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jemanje podkupnine (261. člen KZ-1),</w:t>
      </w:r>
    </w:p>
    <w:p w14:paraId="111306B8"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dajanje podkupnine (262. člen KZ-1),</w:t>
      </w:r>
    </w:p>
    <w:p w14:paraId="21F56E7A"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sprejemanje koristi za nezakonito posredovanje (263. člen KZ-1),</w:t>
      </w:r>
    </w:p>
    <w:p w14:paraId="5F9C098C" w14:textId="77777777" w:rsidR="00A53193" w:rsidRPr="00CE0066" w:rsidRDefault="00A53193" w:rsidP="00A53193">
      <w:pPr>
        <w:widowControl w:val="0"/>
        <w:tabs>
          <w:tab w:val="left" w:pos="720"/>
        </w:tabs>
        <w:suppressAutoHyphens/>
        <w:ind w:left="360"/>
        <w:jc w:val="both"/>
        <w:rPr>
          <w:rFonts w:ascii="Trebuchet MS" w:hAnsi="Trebuchet MS"/>
          <w:sz w:val="22"/>
          <w:szCs w:val="22"/>
        </w:rPr>
      </w:pPr>
      <w:r w:rsidRPr="00CE0066">
        <w:rPr>
          <w:rFonts w:ascii="Trebuchet MS" w:hAnsi="Trebuchet MS"/>
          <w:sz w:val="22"/>
          <w:szCs w:val="22"/>
        </w:rPr>
        <w:t xml:space="preserve"> - dajanje daril za nezakonito posredovanje (264. člen KZ-1),</w:t>
      </w:r>
    </w:p>
    <w:p w14:paraId="002727CA" w14:textId="77777777" w:rsidR="00A53193" w:rsidRPr="00CE0066" w:rsidRDefault="00A53193" w:rsidP="00A53193">
      <w:pPr>
        <w:widowControl w:val="0"/>
        <w:numPr>
          <w:ilvl w:val="0"/>
          <w:numId w:val="11"/>
        </w:numPr>
        <w:tabs>
          <w:tab w:val="left" w:pos="720"/>
        </w:tabs>
        <w:suppressAutoHyphens/>
        <w:jc w:val="both"/>
        <w:rPr>
          <w:rFonts w:ascii="Trebuchet MS" w:hAnsi="Trebuchet MS"/>
          <w:iCs/>
          <w:sz w:val="22"/>
          <w:szCs w:val="22"/>
          <w:lang w:eastAsia="ar-SA"/>
        </w:rPr>
      </w:pPr>
      <w:r w:rsidRPr="00CE0066">
        <w:rPr>
          <w:rFonts w:ascii="Trebuchet MS" w:hAnsi="Trebuchet MS"/>
          <w:iCs/>
          <w:sz w:val="22"/>
          <w:szCs w:val="22"/>
          <w:lang w:eastAsia="ar-SA"/>
        </w:rPr>
        <w:t xml:space="preserve">da skladno s 35. členom Zakona o integriteti in preprečevanju korupcije (Uradni list RS, št. 45/10 - </w:t>
      </w:r>
      <w:proofErr w:type="spellStart"/>
      <w:r w:rsidRPr="00CE0066">
        <w:rPr>
          <w:rFonts w:ascii="Trebuchet MS" w:hAnsi="Trebuchet MS"/>
          <w:iCs/>
          <w:sz w:val="22"/>
          <w:szCs w:val="22"/>
          <w:lang w:eastAsia="ar-SA"/>
        </w:rPr>
        <w:t>ZIntPK</w:t>
      </w:r>
      <w:proofErr w:type="spellEnd"/>
      <w:r w:rsidRPr="00CE0066">
        <w:rPr>
          <w:rFonts w:ascii="Trebuchet MS" w:hAnsi="Trebuchet MS"/>
          <w:iCs/>
          <w:sz w:val="22"/>
          <w:szCs w:val="22"/>
          <w:lang w:eastAsia="ar-SA"/>
        </w:rPr>
        <w:t xml:space="preserve">), nismo subjekt, v katerem je funkcionar, ki pri naročniku opravlja funkcijo, ali njegov družinski član udeležen kot poslovodja, član </w:t>
      </w:r>
      <w:r w:rsidRPr="00CE0066">
        <w:rPr>
          <w:rFonts w:ascii="Trebuchet MS" w:hAnsi="Trebuchet MS"/>
          <w:iCs/>
          <w:sz w:val="22"/>
          <w:szCs w:val="22"/>
          <w:lang w:eastAsia="ar-SA"/>
        </w:rPr>
        <w:lastRenderedPageBreak/>
        <w:t>poslovodstva ali zakoniti zastopnik ali je neposredno ali preko drugih pravnih oseb v več kot 5% udeležen pri ustanoviteljskih pravicah, upravljanju ali kapitalu.</w:t>
      </w:r>
    </w:p>
    <w:p w14:paraId="792E2162" w14:textId="77777777" w:rsidR="00A53193" w:rsidRPr="00CE0066" w:rsidRDefault="00A53193" w:rsidP="00A53193">
      <w:pPr>
        <w:pStyle w:val="Telobesedila"/>
        <w:widowControl w:val="0"/>
        <w:numPr>
          <w:ilvl w:val="0"/>
          <w:numId w:val="11"/>
        </w:numPr>
        <w:tabs>
          <w:tab w:val="clear" w:pos="720"/>
          <w:tab w:val="left" w:pos="731"/>
        </w:tabs>
        <w:suppressAutoHyphens/>
        <w:spacing w:after="0"/>
        <w:ind w:left="731"/>
        <w:jc w:val="both"/>
        <w:rPr>
          <w:rFonts w:ascii="Trebuchet MS" w:hAnsi="Trebuchet MS"/>
          <w:iCs/>
          <w:sz w:val="22"/>
          <w:szCs w:val="22"/>
          <w:lang w:val="sl-SI" w:eastAsia="ar-SA"/>
        </w:rPr>
      </w:pPr>
      <w:r w:rsidRPr="00CE0066">
        <w:rPr>
          <w:rFonts w:ascii="Trebuchet MS" w:hAnsi="Trebuchet MS"/>
          <w:iCs/>
          <w:sz w:val="22"/>
          <w:szCs w:val="22"/>
          <w:lang w:val="sl-SI" w:eastAsia="ar-SA"/>
        </w:rPr>
        <w:t xml:space="preserve">da na dan, ko se izteče rok za oddajo ponudb, nismo uvrščeni v evidenco ponudnikov z negativnimi referencami iz </w:t>
      </w:r>
      <w:r>
        <w:rPr>
          <w:rFonts w:ascii="Trebuchet MS" w:hAnsi="Trebuchet MS"/>
          <w:iCs/>
          <w:sz w:val="22"/>
          <w:szCs w:val="22"/>
          <w:lang w:val="sl-SI" w:eastAsia="ar-SA"/>
        </w:rPr>
        <w:t>110</w:t>
      </w:r>
      <w:r w:rsidRPr="00CE0066">
        <w:rPr>
          <w:rFonts w:ascii="Trebuchet MS" w:hAnsi="Trebuchet MS"/>
          <w:iCs/>
          <w:sz w:val="22"/>
          <w:szCs w:val="22"/>
          <w:lang w:val="sl-SI" w:eastAsia="ar-SA"/>
        </w:rPr>
        <w:t xml:space="preserve"> člena ZJN-</w:t>
      </w:r>
      <w:r>
        <w:rPr>
          <w:rFonts w:ascii="Trebuchet MS" w:hAnsi="Trebuchet MS"/>
          <w:iCs/>
          <w:sz w:val="22"/>
          <w:szCs w:val="22"/>
          <w:lang w:val="sl-SI" w:eastAsia="ar-SA"/>
        </w:rPr>
        <w:t>3</w:t>
      </w:r>
      <w:r w:rsidRPr="00CE0066">
        <w:rPr>
          <w:rFonts w:ascii="Trebuchet MS" w:hAnsi="Trebuchet MS"/>
          <w:iCs/>
          <w:sz w:val="22"/>
          <w:szCs w:val="22"/>
          <w:lang w:val="sl-SI" w:eastAsia="ar-SA"/>
        </w:rPr>
        <w:t>.</w:t>
      </w:r>
    </w:p>
    <w:p w14:paraId="79C3A4DC" w14:textId="77777777" w:rsidR="00A53193" w:rsidRPr="00CE0066" w:rsidRDefault="00A53193" w:rsidP="00A53193">
      <w:pPr>
        <w:pStyle w:val="Telobesedila"/>
        <w:widowControl w:val="0"/>
        <w:numPr>
          <w:ilvl w:val="0"/>
          <w:numId w:val="11"/>
        </w:numPr>
        <w:tabs>
          <w:tab w:val="clear" w:pos="720"/>
          <w:tab w:val="left" w:pos="731"/>
        </w:tabs>
        <w:suppressAutoHyphens/>
        <w:spacing w:after="0"/>
        <w:ind w:left="731"/>
        <w:jc w:val="both"/>
        <w:rPr>
          <w:rFonts w:ascii="Trebuchet MS" w:hAnsi="Trebuchet MS"/>
          <w:iCs/>
          <w:sz w:val="22"/>
          <w:szCs w:val="22"/>
          <w:lang w:val="sl-SI" w:eastAsia="ar-SA"/>
        </w:rPr>
      </w:pPr>
      <w:r w:rsidRPr="00CE0066">
        <w:rPr>
          <w:rFonts w:ascii="Trebuchet MS" w:hAnsi="Trebuchet MS"/>
          <w:iCs/>
          <w:sz w:val="22"/>
          <w:szCs w:val="22"/>
          <w:lang w:val="sl-SI" w:eastAsia="ar-SA"/>
        </w:rPr>
        <w:t>da nismo v stečajnem postopku.</w:t>
      </w:r>
    </w:p>
    <w:p w14:paraId="619888AD" w14:textId="77777777" w:rsidR="00A53193" w:rsidRPr="00CE0066" w:rsidRDefault="00A53193" w:rsidP="00A53193">
      <w:pPr>
        <w:numPr>
          <w:ilvl w:val="0"/>
          <w:numId w:val="11"/>
        </w:numPr>
        <w:jc w:val="both"/>
        <w:rPr>
          <w:rFonts w:ascii="Trebuchet MS" w:hAnsi="Trebuchet MS"/>
          <w:sz w:val="22"/>
          <w:szCs w:val="22"/>
        </w:rPr>
      </w:pPr>
      <w:r w:rsidRPr="00CE0066">
        <w:rPr>
          <w:rFonts w:ascii="Trebuchet MS" w:hAnsi="Trebuchet MS"/>
          <w:sz w:val="22"/>
          <w:szCs w:val="22"/>
        </w:rPr>
        <w:t>da na dan oddaje ponudbe nimamo neplačanih, zapadlih obveznosti v višini 50 EUR ali več v zvezi s plačili prispevkov za socialno varnost v skladu z zakonskimi določbami države, v kateri imamo sedež, ali določbami države naročnika;</w:t>
      </w:r>
    </w:p>
    <w:p w14:paraId="33C03F52" w14:textId="77777777" w:rsidR="00A53193" w:rsidRPr="00CE0066" w:rsidRDefault="00A53193" w:rsidP="00A53193">
      <w:pPr>
        <w:numPr>
          <w:ilvl w:val="0"/>
          <w:numId w:val="11"/>
        </w:numPr>
        <w:jc w:val="both"/>
        <w:rPr>
          <w:rFonts w:ascii="Trebuchet MS" w:hAnsi="Trebuchet MS"/>
          <w:sz w:val="22"/>
          <w:szCs w:val="22"/>
        </w:rPr>
      </w:pPr>
      <w:r w:rsidRPr="00CE0066">
        <w:rPr>
          <w:rFonts w:ascii="Trebuchet MS" w:hAnsi="Trebuchet MS"/>
          <w:sz w:val="22"/>
          <w:szCs w:val="22"/>
        </w:rPr>
        <w:t>da na dan oddaje ponudbe nimamo neplačanih, zapadlih obveznosti v višini 50 EUR ali več v zvezi s plačili davkov v skladu z zakonskimi določbami države, v kateri imamo sedež, ali določbami države naročnika.</w:t>
      </w:r>
    </w:p>
    <w:p w14:paraId="714A0AE5" w14:textId="77777777" w:rsidR="00A53193" w:rsidRPr="008671DE" w:rsidRDefault="00A53193" w:rsidP="00A53193">
      <w:pPr>
        <w:widowControl w:val="0"/>
        <w:numPr>
          <w:ilvl w:val="0"/>
          <w:numId w:val="11"/>
        </w:numPr>
        <w:suppressAutoHyphens/>
        <w:ind w:left="360"/>
        <w:jc w:val="both"/>
        <w:rPr>
          <w:rFonts w:ascii="Trebuchet MS" w:hAnsi="Trebuchet MS" w:cs="Tahoma"/>
          <w:sz w:val="22"/>
          <w:szCs w:val="22"/>
        </w:rPr>
      </w:pPr>
      <w:r w:rsidRPr="008671DE">
        <w:rPr>
          <w:rFonts w:ascii="Trebuchet MS" w:hAnsi="Trebuchet MS"/>
          <w:bCs/>
          <w:sz w:val="22"/>
          <w:szCs w:val="22"/>
        </w:rPr>
        <w:t xml:space="preserve">da smo v Republiki Sloveniji upravičeni izvajati storitve, oziroma smo registrirani za izvajanje storitev, ki so predmet javnega naročila </w:t>
      </w:r>
      <w:r w:rsidRPr="008671DE">
        <w:rPr>
          <w:rFonts w:ascii="Trebuchet MS" w:hAnsi="Trebuchet MS"/>
          <w:sz w:val="22"/>
          <w:szCs w:val="22"/>
        </w:rPr>
        <w:t xml:space="preserve">z oznako </w:t>
      </w:r>
    </w:p>
    <w:tbl>
      <w:tblPr>
        <w:tblW w:w="0" w:type="auto"/>
        <w:tblInd w:w="130" w:type="dxa"/>
        <w:tblLayout w:type="fixed"/>
        <w:tblLook w:val="0000" w:firstRow="0" w:lastRow="0" w:firstColumn="0" w:lastColumn="0" w:noHBand="0" w:noVBand="0"/>
      </w:tblPr>
      <w:tblGrid>
        <w:gridCol w:w="5155"/>
        <w:gridCol w:w="4473"/>
      </w:tblGrid>
      <w:tr w:rsidR="00A53193" w:rsidRPr="00CE0066" w14:paraId="0B24DD11" w14:textId="77777777" w:rsidTr="002D499B">
        <w:tc>
          <w:tcPr>
            <w:tcW w:w="5155" w:type="dxa"/>
          </w:tcPr>
          <w:p w14:paraId="4090F8CA" w14:textId="77777777" w:rsidR="00A53193" w:rsidRPr="00CE0066" w:rsidRDefault="00A53193" w:rsidP="002D499B">
            <w:pPr>
              <w:snapToGrid w:val="0"/>
              <w:ind w:left="-108" w:right="-5"/>
              <w:jc w:val="both"/>
              <w:rPr>
                <w:rFonts w:ascii="Trebuchet MS" w:hAnsi="Trebuchet MS" w:cs="Tahoma"/>
                <w:sz w:val="22"/>
                <w:szCs w:val="22"/>
              </w:rPr>
            </w:pPr>
            <w:r w:rsidRPr="00CE0066">
              <w:rPr>
                <w:rFonts w:ascii="Trebuchet MS" w:hAnsi="Trebuchet MS" w:cs="Tahoma"/>
                <w:sz w:val="22"/>
                <w:szCs w:val="22"/>
              </w:rPr>
              <w:t>Kraj in datum:</w:t>
            </w:r>
          </w:p>
        </w:tc>
        <w:tc>
          <w:tcPr>
            <w:tcW w:w="4473" w:type="dxa"/>
          </w:tcPr>
          <w:p w14:paraId="14A53221" w14:textId="77777777" w:rsidR="00A53193" w:rsidRPr="00CE0066" w:rsidRDefault="00A53193" w:rsidP="002D499B">
            <w:pPr>
              <w:pStyle w:val="BESEDILO"/>
              <w:keepLines w:val="0"/>
              <w:widowControl/>
              <w:tabs>
                <w:tab w:val="clear" w:pos="2155"/>
                <w:tab w:val="left" w:pos="638"/>
                <w:tab w:val="left" w:pos="2085"/>
              </w:tabs>
              <w:snapToGrid w:val="0"/>
              <w:ind w:left="-70" w:right="5"/>
              <w:rPr>
                <w:rFonts w:ascii="Trebuchet MS" w:hAnsi="Trebuchet MS"/>
                <w:sz w:val="22"/>
                <w:szCs w:val="22"/>
              </w:rPr>
            </w:pPr>
            <w:r w:rsidRPr="00CE0066">
              <w:rPr>
                <w:rFonts w:ascii="Trebuchet MS" w:hAnsi="Trebuchet MS"/>
                <w:sz w:val="22"/>
                <w:szCs w:val="22"/>
              </w:rPr>
              <w:t>Ime in priimek zakonitega zastopnika podizvajalca:</w:t>
            </w:r>
          </w:p>
          <w:p w14:paraId="2080E02D" w14:textId="77777777" w:rsidR="00A53193" w:rsidRPr="00CE0066" w:rsidRDefault="00A53193" w:rsidP="002D499B">
            <w:pPr>
              <w:jc w:val="both"/>
              <w:rPr>
                <w:rFonts w:ascii="Trebuchet MS" w:hAnsi="Trebuchet MS" w:cs="Tahoma"/>
                <w:sz w:val="22"/>
                <w:szCs w:val="22"/>
              </w:rPr>
            </w:pPr>
          </w:p>
        </w:tc>
      </w:tr>
      <w:tr w:rsidR="00A53193" w:rsidRPr="00CE0066" w14:paraId="57EDB24F" w14:textId="77777777" w:rsidTr="002D499B">
        <w:tc>
          <w:tcPr>
            <w:tcW w:w="5155" w:type="dxa"/>
          </w:tcPr>
          <w:p w14:paraId="204189ED" w14:textId="77777777" w:rsidR="00A53193" w:rsidRPr="00CE0066" w:rsidRDefault="00A53193" w:rsidP="002D499B">
            <w:pPr>
              <w:snapToGrid w:val="0"/>
              <w:jc w:val="both"/>
              <w:rPr>
                <w:rFonts w:ascii="Trebuchet MS" w:hAnsi="Trebuchet MS" w:cs="Tahoma"/>
                <w:sz w:val="22"/>
                <w:szCs w:val="22"/>
              </w:rPr>
            </w:pPr>
          </w:p>
        </w:tc>
        <w:tc>
          <w:tcPr>
            <w:tcW w:w="4473" w:type="dxa"/>
          </w:tcPr>
          <w:p w14:paraId="0D551E25" w14:textId="77777777" w:rsidR="00A53193" w:rsidRPr="00CE0066" w:rsidRDefault="00A53193" w:rsidP="002D499B">
            <w:pPr>
              <w:snapToGrid w:val="0"/>
              <w:jc w:val="both"/>
              <w:rPr>
                <w:rFonts w:ascii="Trebuchet MS" w:hAnsi="Trebuchet MS" w:cs="Tahoma"/>
                <w:sz w:val="22"/>
                <w:szCs w:val="22"/>
              </w:rPr>
            </w:pPr>
          </w:p>
          <w:p w14:paraId="15722B24" w14:textId="77777777" w:rsidR="00A53193" w:rsidRPr="00CE0066" w:rsidRDefault="00A53193" w:rsidP="002D499B">
            <w:pPr>
              <w:ind w:left="-89" w:right="14"/>
              <w:jc w:val="both"/>
              <w:rPr>
                <w:rFonts w:ascii="Trebuchet MS" w:hAnsi="Trebuchet MS" w:cs="Tahoma"/>
                <w:sz w:val="22"/>
                <w:szCs w:val="22"/>
              </w:rPr>
            </w:pPr>
            <w:r w:rsidRPr="00CE0066">
              <w:rPr>
                <w:rFonts w:ascii="Trebuchet MS" w:hAnsi="Trebuchet MS" w:cs="Tahoma"/>
                <w:sz w:val="22"/>
                <w:szCs w:val="22"/>
              </w:rPr>
              <w:t>Žig in podpis zakonitega zastopnika podizvajalca:</w:t>
            </w:r>
          </w:p>
        </w:tc>
      </w:tr>
    </w:tbl>
    <w:p w14:paraId="54DE5D4F" w14:textId="77777777" w:rsidR="00A53193" w:rsidRPr="00CE0066" w:rsidRDefault="00A53193" w:rsidP="00A53193">
      <w:pPr>
        <w:pageBreakBefore/>
        <w:tabs>
          <w:tab w:val="left" w:pos="284"/>
        </w:tabs>
        <w:rPr>
          <w:rFonts w:ascii="Trebuchet MS" w:hAnsi="Trebuchet MS"/>
          <w:b/>
          <w:sz w:val="22"/>
          <w:szCs w:val="22"/>
          <w:shd w:val="clear" w:color="auto" w:fill="D9D9D9"/>
        </w:rPr>
      </w:pPr>
      <w:r w:rsidRPr="007139A6">
        <w:rPr>
          <w:rFonts w:ascii="Trebuchet MS" w:hAnsi="Trebuchet MS"/>
          <w:b/>
          <w:sz w:val="22"/>
          <w:szCs w:val="22"/>
          <w:highlight w:val="lightGray"/>
          <w:shd w:val="clear" w:color="auto" w:fill="D9D9D9"/>
        </w:rPr>
        <w:lastRenderedPageBreak/>
        <w:t>Obr_</w:t>
      </w:r>
      <w:r>
        <w:rPr>
          <w:rFonts w:ascii="Trebuchet MS" w:hAnsi="Trebuchet MS"/>
          <w:b/>
          <w:sz w:val="22"/>
          <w:szCs w:val="22"/>
          <w:highlight w:val="lightGray"/>
          <w:shd w:val="clear" w:color="auto" w:fill="D9D9D9"/>
        </w:rPr>
        <w:t>6</w:t>
      </w:r>
      <w:r w:rsidRPr="007139A6">
        <w:rPr>
          <w:rFonts w:ascii="Trebuchet MS" w:hAnsi="Trebuchet MS"/>
          <w:b/>
          <w:sz w:val="22"/>
          <w:szCs w:val="22"/>
          <w:highlight w:val="lightGray"/>
          <w:shd w:val="clear" w:color="auto" w:fill="D9D9D9"/>
        </w:rPr>
        <w:t>b</w:t>
      </w:r>
    </w:p>
    <w:p w14:paraId="71AE8D04" w14:textId="77777777" w:rsidR="00A53193" w:rsidRPr="00CE0066" w:rsidRDefault="00A53193" w:rsidP="00A53193">
      <w:pPr>
        <w:jc w:val="center"/>
        <w:rPr>
          <w:rFonts w:ascii="Trebuchet MS" w:hAnsi="Trebuchet MS"/>
          <w:b/>
          <w:sz w:val="22"/>
          <w:szCs w:val="22"/>
        </w:rPr>
      </w:pPr>
    </w:p>
    <w:p w14:paraId="5064D32E" w14:textId="77777777" w:rsidR="00A53193" w:rsidRPr="00CE0066" w:rsidRDefault="00A53193" w:rsidP="00A53193">
      <w:pPr>
        <w:jc w:val="center"/>
        <w:rPr>
          <w:rFonts w:ascii="Trebuchet MS" w:hAnsi="Trebuchet MS"/>
          <w:sz w:val="22"/>
          <w:szCs w:val="22"/>
        </w:rPr>
      </w:pPr>
      <w:r w:rsidRPr="00CE0066">
        <w:rPr>
          <w:rFonts w:ascii="Trebuchet MS" w:hAnsi="Trebuchet MS"/>
          <w:b/>
          <w:sz w:val="22"/>
          <w:szCs w:val="22"/>
        </w:rPr>
        <w:t>POOBLASTILO ZA PRIDOBITEV PODATKOV</w:t>
      </w:r>
      <w:r w:rsidRPr="00CE0066">
        <w:rPr>
          <w:rFonts w:ascii="Trebuchet MS" w:hAnsi="Trebuchet MS"/>
          <w:sz w:val="22"/>
          <w:szCs w:val="22"/>
        </w:rPr>
        <w:t xml:space="preserve"> </w:t>
      </w:r>
    </w:p>
    <w:p w14:paraId="470667F3" w14:textId="77777777" w:rsidR="00A53193" w:rsidRPr="00CE0066" w:rsidRDefault="00A53193" w:rsidP="00A53193">
      <w:pPr>
        <w:jc w:val="center"/>
        <w:rPr>
          <w:rFonts w:ascii="Trebuchet MS" w:hAnsi="Trebuchet MS"/>
          <w:sz w:val="22"/>
          <w:szCs w:val="22"/>
        </w:rPr>
      </w:pPr>
    </w:p>
    <w:p w14:paraId="5BCE9FC1" w14:textId="77777777" w:rsidR="00A53193" w:rsidRPr="00CE0066" w:rsidRDefault="00A53193" w:rsidP="00A53193">
      <w:pPr>
        <w:rPr>
          <w:rFonts w:ascii="Trebuchet MS" w:hAnsi="Trebuchet MS"/>
          <w:bCs/>
          <w:sz w:val="22"/>
          <w:szCs w:val="22"/>
        </w:rPr>
      </w:pPr>
      <w:r w:rsidRPr="00CE0066">
        <w:rPr>
          <w:rFonts w:ascii="Trebuchet MS" w:hAnsi="Trebuchet MS"/>
          <w:bCs/>
          <w:sz w:val="22"/>
          <w:szCs w:val="22"/>
        </w:rPr>
        <w:t>________________________________________________________________________</w:t>
      </w:r>
    </w:p>
    <w:p w14:paraId="20D39E16" w14:textId="77777777" w:rsidR="00A53193" w:rsidRPr="00CE0066" w:rsidRDefault="00A53193" w:rsidP="00A53193">
      <w:pPr>
        <w:jc w:val="center"/>
        <w:rPr>
          <w:rFonts w:ascii="Trebuchet MS" w:hAnsi="Trebuchet MS"/>
          <w:i/>
          <w:iCs/>
          <w:sz w:val="22"/>
          <w:szCs w:val="22"/>
        </w:rPr>
      </w:pPr>
      <w:r w:rsidRPr="00CE0066">
        <w:rPr>
          <w:rFonts w:ascii="Trebuchet MS" w:hAnsi="Trebuchet MS"/>
          <w:i/>
          <w:iCs/>
          <w:sz w:val="22"/>
          <w:szCs w:val="22"/>
        </w:rPr>
        <w:t>(firma in sedež ponudnika/podizvajalca)</w:t>
      </w:r>
    </w:p>
    <w:p w14:paraId="716465D7" w14:textId="77777777" w:rsidR="00A53193" w:rsidRPr="00CE0066" w:rsidRDefault="00A53193" w:rsidP="00A53193">
      <w:pPr>
        <w:jc w:val="both"/>
        <w:rPr>
          <w:rFonts w:ascii="Trebuchet MS" w:hAnsi="Trebuchet MS"/>
          <w:sz w:val="22"/>
          <w:szCs w:val="22"/>
        </w:rPr>
      </w:pPr>
      <w:r w:rsidRPr="00CE0066">
        <w:rPr>
          <w:rFonts w:ascii="Trebuchet MS" w:hAnsi="Trebuchet MS"/>
          <w:sz w:val="22"/>
          <w:szCs w:val="22"/>
        </w:rPr>
        <w:t>Pooblaščam:</w:t>
      </w:r>
    </w:p>
    <w:p w14:paraId="33A3DD9F" w14:textId="77777777" w:rsidR="00A53193" w:rsidRPr="00CE0066" w:rsidRDefault="00A53193" w:rsidP="00A53193">
      <w:pPr>
        <w:widowControl w:val="0"/>
        <w:suppressAutoHyphens/>
        <w:jc w:val="both"/>
        <w:rPr>
          <w:rFonts w:ascii="Trebuchet MS" w:hAnsi="Trebuchet MS"/>
          <w:sz w:val="22"/>
          <w:szCs w:val="22"/>
        </w:rPr>
      </w:pPr>
    </w:p>
    <w:p w14:paraId="3079E19F" w14:textId="77777777" w:rsidR="00A53193" w:rsidRPr="009902DF" w:rsidRDefault="00A53193" w:rsidP="00A53193">
      <w:pPr>
        <w:widowControl w:val="0"/>
        <w:suppressAutoHyphens/>
        <w:jc w:val="both"/>
        <w:rPr>
          <w:rFonts w:ascii="Trebuchet MS" w:hAnsi="Trebuchet MS"/>
          <w:b/>
          <w:sz w:val="22"/>
          <w:szCs w:val="22"/>
        </w:rPr>
      </w:pPr>
      <w:r w:rsidRPr="00CE0066">
        <w:rPr>
          <w:rFonts w:ascii="Trebuchet MS" w:hAnsi="Trebuchet MS"/>
          <w:sz w:val="22"/>
          <w:szCs w:val="22"/>
        </w:rPr>
        <w:t xml:space="preserve">naročnika </w:t>
      </w:r>
      <w:r w:rsidRPr="00CE0066">
        <w:rPr>
          <w:rFonts w:ascii="Trebuchet MS" w:hAnsi="Trebuchet MS"/>
          <w:b/>
          <w:sz w:val="22"/>
          <w:szCs w:val="22"/>
        </w:rPr>
        <w:t>Mestno občino Celje, Trg celjskih knezov 9, 3000 Celje</w:t>
      </w:r>
      <w:r>
        <w:rPr>
          <w:rFonts w:ascii="Trebuchet MS" w:hAnsi="Trebuchet MS"/>
          <w:sz w:val="22"/>
          <w:szCs w:val="22"/>
        </w:rPr>
        <w:t xml:space="preserve"> in </w:t>
      </w:r>
      <w:r w:rsidRPr="009902DF">
        <w:rPr>
          <w:rFonts w:ascii="Trebuchet MS" w:hAnsi="Trebuchet MS"/>
          <w:b/>
          <w:sz w:val="22"/>
          <w:szCs w:val="22"/>
        </w:rPr>
        <w:t>Upravno enoto Celje, Ljubljanska cesta 1, 3000 Celje</w:t>
      </w:r>
    </w:p>
    <w:p w14:paraId="4ED167D4" w14:textId="77777777" w:rsidR="00A53193" w:rsidRPr="00CE0066" w:rsidRDefault="00A53193" w:rsidP="00A53193">
      <w:pPr>
        <w:jc w:val="both"/>
        <w:rPr>
          <w:rFonts w:ascii="Trebuchet MS" w:hAnsi="Trebuchet MS"/>
          <w:sz w:val="22"/>
          <w:szCs w:val="22"/>
        </w:rPr>
      </w:pPr>
    </w:p>
    <w:p w14:paraId="52890C67" w14:textId="23516A0A" w:rsidR="00A53193" w:rsidRPr="00CE0066" w:rsidRDefault="00A53193" w:rsidP="00A53193">
      <w:pPr>
        <w:jc w:val="both"/>
        <w:rPr>
          <w:rFonts w:ascii="Trebuchet MS" w:hAnsi="Trebuchet MS"/>
          <w:b/>
          <w:sz w:val="22"/>
          <w:szCs w:val="22"/>
        </w:rPr>
      </w:pPr>
      <w:r w:rsidRPr="00CE0066">
        <w:rPr>
          <w:rFonts w:ascii="Trebuchet MS" w:hAnsi="Trebuchet MS"/>
          <w:sz w:val="22"/>
          <w:szCs w:val="22"/>
        </w:rPr>
        <w:t>da za potrebe preverjanja izpolnjevanja pogojev v postopku oddaje naročila »</w:t>
      </w:r>
      <w:r>
        <w:rPr>
          <w:rFonts w:ascii="Trebuchet MS" w:hAnsi="Trebuchet MS"/>
          <w:sz w:val="22"/>
          <w:szCs w:val="22"/>
        </w:rPr>
        <w:t>Fizično in tehnično varovanje ljudi in premoženja za potrebe Mestne občine Celje in Upravne enote Celje –za obdobje 48 mesecev</w:t>
      </w:r>
      <w:r w:rsidR="008E62F2">
        <w:rPr>
          <w:rFonts w:ascii="Trebuchet MS" w:hAnsi="Trebuchet MS"/>
          <w:sz w:val="22"/>
          <w:szCs w:val="22"/>
        </w:rPr>
        <w:t xml:space="preserve"> (2024 – 2027)</w:t>
      </w:r>
      <w:r w:rsidRPr="00CE0066">
        <w:rPr>
          <w:rFonts w:ascii="Trebuchet MS" w:hAnsi="Trebuchet MS"/>
          <w:b/>
          <w:sz w:val="22"/>
          <w:szCs w:val="22"/>
        </w:rPr>
        <w:t>«</w:t>
      </w:r>
      <w:r w:rsidRPr="00CE0066">
        <w:rPr>
          <w:rFonts w:ascii="Trebuchet MS" w:hAnsi="Trebuchet MS"/>
          <w:sz w:val="22"/>
          <w:szCs w:val="22"/>
        </w:rPr>
        <w:t xml:space="preserve"> št.</w:t>
      </w:r>
      <w:r>
        <w:rPr>
          <w:rFonts w:ascii="Trebuchet MS" w:hAnsi="Trebuchet MS"/>
          <w:sz w:val="22"/>
          <w:szCs w:val="22"/>
        </w:rPr>
        <w:t>JN008547/2019-B01,</w:t>
      </w:r>
      <w:r w:rsidRPr="00CE0066">
        <w:rPr>
          <w:rFonts w:ascii="Trebuchet MS" w:hAnsi="Trebuchet MS"/>
          <w:sz w:val="22"/>
          <w:szCs w:val="22"/>
        </w:rPr>
        <w:t>:</w:t>
      </w:r>
    </w:p>
    <w:p w14:paraId="6EADA3D5" w14:textId="77777777" w:rsidR="00A53193" w:rsidRPr="00CE0066" w:rsidRDefault="00A53193" w:rsidP="00A53193">
      <w:pPr>
        <w:pStyle w:val="Telobesedila"/>
        <w:widowControl w:val="0"/>
        <w:numPr>
          <w:ilvl w:val="0"/>
          <w:numId w:val="12"/>
        </w:numPr>
        <w:tabs>
          <w:tab w:val="clear" w:pos="720"/>
          <w:tab w:val="left" w:pos="729"/>
        </w:tabs>
        <w:suppressAutoHyphens/>
        <w:spacing w:after="0" w:line="100" w:lineRule="atLeast"/>
        <w:ind w:left="729"/>
        <w:jc w:val="both"/>
        <w:rPr>
          <w:rFonts w:ascii="Trebuchet MS" w:hAnsi="Trebuchet MS" w:cs="Tahoma"/>
          <w:iCs/>
          <w:sz w:val="22"/>
          <w:szCs w:val="22"/>
          <w:lang w:val="sl-SI" w:eastAsia="sl-SI"/>
        </w:rPr>
      </w:pPr>
      <w:r w:rsidRPr="00CE0066">
        <w:rPr>
          <w:rFonts w:ascii="Trebuchet MS" w:hAnsi="Trebuchet MS"/>
          <w:sz w:val="22"/>
          <w:szCs w:val="22"/>
          <w:lang w:val="sl-SI" w:eastAsia="sl-SI"/>
        </w:rPr>
        <w:t>pridobi</w:t>
      </w:r>
      <w:r>
        <w:rPr>
          <w:rFonts w:ascii="Trebuchet MS" w:hAnsi="Trebuchet MS"/>
          <w:sz w:val="22"/>
          <w:szCs w:val="22"/>
          <w:lang w:val="sl-SI" w:eastAsia="sl-SI"/>
        </w:rPr>
        <w:t>ta</w:t>
      </w:r>
      <w:r w:rsidRPr="00CE0066">
        <w:rPr>
          <w:rFonts w:ascii="Trebuchet MS" w:hAnsi="Trebuchet MS"/>
          <w:sz w:val="22"/>
          <w:szCs w:val="22"/>
          <w:lang w:val="sl-SI" w:eastAsia="sl-SI"/>
        </w:rPr>
        <w:t xml:space="preserve"> potrdilo iz kazenske evidence pravnih oseb Ministrstva za pravosodje, </w:t>
      </w:r>
      <w:r w:rsidRPr="00CE0066">
        <w:rPr>
          <w:rFonts w:ascii="Trebuchet MS" w:hAnsi="Trebuchet MS" w:cs="Tahoma"/>
          <w:sz w:val="22"/>
          <w:szCs w:val="22"/>
          <w:lang w:val="sl-SI" w:eastAsia="sl-SI"/>
        </w:rPr>
        <w:t xml:space="preserve">da kot ponudnik/podizvajalec nismo </w:t>
      </w:r>
      <w:r w:rsidRPr="00CE0066">
        <w:rPr>
          <w:rFonts w:ascii="Trebuchet MS" w:hAnsi="Trebuchet MS" w:cs="Tahoma"/>
          <w:iCs/>
          <w:sz w:val="22"/>
          <w:szCs w:val="22"/>
          <w:lang w:val="sl-SI" w:eastAsia="sl-SI"/>
        </w:rPr>
        <w:t xml:space="preserve">bili pravnomočno obsojeni zaradi kaznivih dejanj, navedenih v prvem odstavku </w:t>
      </w:r>
      <w:r>
        <w:rPr>
          <w:rFonts w:ascii="Trebuchet MS" w:hAnsi="Trebuchet MS" w:cs="Tahoma"/>
          <w:iCs/>
          <w:sz w:val="22"/>
          <w:szCs w:val="22"/>
          <w:lang w:val="sl-SI" w:eastAsia="sl-SI"/>
        </w:rPr>
        <w:t>75</w:t>
      </w:r>
      <w:r w:rsidRPr="00CE0066">
        <w:rPr>
          <w:rFonts w:ascii="Trebuchet MS" w:hAnsi="Trebuchet MS" w:cs="Tahoma"/>
          <w:iCs/>
          <w:sz w:val="22"/>
          <w:szCs w:val="22"/>
          <w:lang w:val="sl-SI" w:eastAsia="sl-SI"/>
        </w:rPr>
        <w:t>. člena ZJN-</w:t>
      </w:r>
      <w:r>
        <w:rPr>
          <w:rFonts w:ascii="Trebuchet MS" w:hAnsi="Trebuchet MS" w:cs="Tahoma"/>
          <w:iCs/>
          <w:sz w:val="22"/>
          <w:szCs w:val="22"/>
          <w:lang w:val="sl-SI" w:eastAsia="sl-SI"/>
        </w:rPr>
        <w:t>3</w:t>
      </w:r>
      <w:r w:rsidRPr="00CE0066">
        <w:rPr>
          <w:rFonts w:ascii="Trebuchet MS" w:hAnsi="Trebuchet MS" w:cs="Tahoma"/>
          <w:iCs/>
          <w:sz w:val="22"/>
          <w:szCs w:val="22"/>
          <w:lang w:val="sl-SI" w:eastAsia="sl-SI"/>
        </w:rPr>
        <w:t>;</w:t>
      </w:r>
    </w:p>
    <w:p w14:paraId="1673091C" w14:textId="77777777" w:rsidR="00A53193" w:rsidRPr="00CE0066" w:rsidRDefault="00A53193" w:rsidP="00A53193">
      <w:pPr>
        <w:widowControl w:val="0"/>
        <w:numPr>
          <w:ilvl w:val="0"/>
          <w:numId w:val="12"/>
        </w:numPr>
        <w:tabs>
          <w:tab w:val="left" w:pos="720"/>
        </w:tabs>
        <w:suppressAutoHyphens/>
        <w:spacing w:line="100" w:lineRule="atLeast"/>
        <w:jc w:val="both"/>
        <w:rPr>
          <w:rFonts w:ascii="Trebuchet MS" w:hAnsi="Trebuchet MS"/>
          <w:sz w:val="22"/>
          <w:szCs w:val="22"/>
        </w:rPr>
      </w:pPr>
      <w:r w:rsidRPr="00CE0066">
        <w:rPr>
          <w:rFonts w:ascii="Trebuchet MS" w:hAnsi="Trebuchet MS"/>
          <w:sz w:val="22"/>
          <w:szCs w:val="22"/>
        </w:rPr>
        <w:t>pridobi</w:t>
      </w:r>
      <w:r>
        <w:rPr>
          <w:rFonts w:ascii="Trebuchet MS" w:hAnsi="Trebuchet MS"/>
          <w:sz w:val="22"/>
          <w:szCs w:val="22"/>
        </w:rPr>
        <w:t>ta</w:t>
      </w:r>
      <w:r w:rsidRPr="00CE0066">
        <w:rPr>
          <w:rFonts w:ascii="Trebuchet MS" w:hAnsi="Trebuchet MS"/>
          <w:sz w:val="22"/>
          <w:szCs w:val="22"/>
        </w:rPr>
        <w:t xml:space="preserve"> od Okrožnega sodišča (stečajne pisarne) potrdilo, da kot ponudnik/podizvajalec nismo v stečajnem postopku;</w:t>
      </w:r>
    </w:p>
    <w:p w14:paraId="56312BD8" w14:textId="77777777" w:rsidR="00A53193" w:rsidRPr="00CE0066" w:rsidRDefault="00A53193" w:rsidP="00A53193">
      <w:pPr>
        <w:widowControl w:val="0"/>
        <w:numPr>
          <w:ilvl w:val="0"/>
          <w:numId w:val="12"/>
        </w:numPr>
        <w:tabs>
          <w:tab w:val="left" w:pos="720"/>
        </w:tabs>
        <w:suppressAutoHyphens/>
        <w:spacing w:line="100" w:lineRule="atLeast"/>
        <w:jc w:val="both"/>
        <w:rPr>
          <w:rFonts w:ascii="Trebuchet MS" w:hAnsi="Trebuchet MS"/>
          <w:sz w:val="22"/>
          <w:szCs w:val="22"/>
        </w:rPr>
      </w:pPr>
      <w:r w:rsidRPr="00CE0066">
        <w:rPr>
          <w:rFonts w:ascii="Trebuchet MS" w:hAnsi="Trebuchet MS"/>
          <w:sz w:val="22"/>
          <w:szCs w:val="22"/>
        </w:rPr>
        <w:t>pridobi</w:t>
      </w:r>
      <w:r>
        <w:rPr>
          <w:rFonts w:ascii="Trebuchet MS" w:hAnsi="Trebuchet MS"/>
          <w:sz w:val="22"/>
          <w:szCs w:val="22"/>
        </w:rPr>
        <w:t>ta</w:t>
      </w:r>
      <w:r w:rsidRPr="00CE0066">
        <w:rPr>
          <w:rFonts w:ascii="Trebuchet MS" w:hAnsi="Trebuchet MS"/>
          <w:sz w:val="22"/>
          <w:szCs w:val="22"/>
        </w:rPr>
        <w:t xml:space="preserve"> od Davčne uprave Republike Slovenije potrdilo o poravnanih davkih in prispevkih;</w:t>
      </w:r>
    </w:p>
    <w:p w14:paraId="376BF1E8" w14:textId="77777777" w:rsidR="00A53193" w:rsidRPr="00CE0066" w:rsidRDefault="00A53193" w:rsidP="00A53193">
      <w:pPr>
        <w:jc w:val="both"/>
        <w:rPr>
          <w:rFonts w:ascii="Trebuchet MS" w:hAnsi="Trebuchet MS"/>
          <w:sz w:val="22"/>
          <w:szCs w:val="22"/>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3908"/>
        <w:gridCol w:w="4612"/>
      </w:tblGrid>
      <w:tr w:rsidR="00A53193" w:rsidRPr="00CE0066" w14:paraId="6D6A872F" w14:textId="77777777" w:rsidTr="002D499B">
        <w:tc>
          <w:tcPr>
            <w:tcW w:w="3908" w:type="dxa"/>
            <w:tcBorders>
              <w:top w:val="single" w:sz="2" w:space="0" w:color="000000"/>
              <w:left w:val="single" w:sz="2" w:space="0" w:color="000000"/>
              <w:bottom w:val="single" w:sz="2" w:space="0" w:color="000000"/>
            </w:tcBorders>
          </w:tcPr>
          <w:p w14:paraId="432C3576" w14:textId="77777777" w:rsidR="00A53193" w:rsidRPr="00CE0066" w:rsidRDefault="00A53193" w:rsidP="002D499B">
            <w:pPr>
              <w:snapToGrid w:val="0"/>
              <w:jc w:val="both"/>
              <w:rPr>
                <w:rFonts w:ascii="Trebuchet MS" w:hAnsi="Trebuchet MS"/>
                <w:sz w:val="22"/>
                <w:szCs w:val="22"/>
              </w:rPr>
            </w:pPr>
            <w:r w:rsidRPr="00CE0066">
              <w:rPr>
                <w:rFonts w:ascii="Trebuchet MS" w:hAnsi="Trebuchet MS"/>
                <w:sz w:val="22"/>
                <w:szCs w:val="22"/>
              </w:rPr>
              <w:t>Podatki o pravni osebi:</w:t>
            </w:r>
          </w:p>
        </w:tc>
        <w:tc>
          <w:tcPr>
            <w:tcW w:w="4612" w:type="dxa"/>
            <w:tcBorders>
              <w:top w:val="single" w:sz="2" w:space="0" w:color="000000"/>
              <w:left w:val="single" w:sz="2" w:space="0" w:color="000000"/>
              <w:bottom w:val="single" w:sz="2" w:space="0" w:color="000000"/>
              <w:right w:val="single" w:sz="2" w:space="0" w:color="000000"/>
            </w:tcBorders>
          </w:tcPr>
          <w:p w14:paraId="120BC417" w14:textId="77777777" w:rsidR="00A53193" w:rsidRPr="00CE0066" w:rsidRDefault="00A53193" w:rsidP="002D499B">
            <w:pPr>
              <w:pStyle w:val="Vsebinatabele"/>
              <w:snapToGrid w:val="0"/>
              <w:rPr>
                <w:rFonts w:ascii="Trebuchet MS" w:hAnsi="Trebuchet MS"/>
                <w:sz w:val="22"/>
                <w:szCs w:val="22"/>
              </w:rPr>
            </w:pPr>
          </w:p>
          <w:p w14:paraId="686E601F" w14:textId="77777777" w:rsidR="00A53193" w:rsidRPr="00CE0066" w:rsidRDefault="00A53193" w:rsidP="002D499B">
            <w:pPr>
              <w:pStyle w:val="Vsebinatabele"/>
              <w:snapToGrid w:val="0"/>
              <w:rPr>
                <w:rFonts w:ascii="Trebuchet MS" w:hAnsi="Trebuchet MS"/>
                <w:sz w:val="22"/>
                <w:szCs w:val="22"/>
              </w:rPr>
            </w:pPr>
          </w:p>
        </w:tc>
      </w:tr>
      <w:tr w:rsidR="00A53193" w:rsidRPr="00CE0066" w14:paraId="6917E93A" w14:textId="77777777" w:rsidTr="002D499B">
        <w:tc>
          <w:tcPr>
            <w:tcW w:w="3908" w:type="dxa"/>
            <w:tcBorders>
              <w:left w:val="single" w:sz="2" w:space="0" w:color="000000"/>
              <w:bottom w:val="single" w:sz="2" w:space="0" w:color="000000"/>
            </w:tcBorders>
          </w:tcPr>
          <w:p w14:paraId="2AD114EE" w14:textId="77777777" w:rsidR="00A53193" w:rsidRPr="00CE0066" w:rsidRDefault="00A53193" w:rsidP="002D499B">
            <w:pPr>
              <w:snapToGrid w:val="0"/>
              <w:jc w:val="both"/>
              <w:rPr>
                <w:rFonts w:ascii="Trebuchet MS" w:hAnsi="Trebuchet MS"/>
                <w:sz w:val="22"/>
                <w:szCs w:val="22"/>
              </w:rPr>
            </w:pPr>
            <w:r w:rsidRPr="00CE0066">
              <w:rPr>
                <w:rFonts w:ascii="Trebuchet MS" w:hAnsi="Trebuchet MS"/>
                <w:sz w:val="22"/>
                <w:szCs w:val="22"/>
              </w:rPr>
              <w:t>Polno ime podjetja:</w:t>
            </w:r>
          </w:p>
        </w:tc>
        <w:tc>
          <w:tcPr>
            <w:tcW w:w="4612" w:type="dxa"/>
            <w:tcBorders>
              <w:left w:val="single" w:sz="2" w:space="0" w:color="000000"/>
              <w:bottom w:val="single" w:sz="2" w:space="0" w:color="000000"/>
              <w:right w:val="single" w:sz="2" w:space="0" w:color="000000"/>
            </w:tcBorders>
          </w:tcPr>
          <w:p w14:paraId="321CB5DE" w14:textId="77777777" w:rsidR="00A53193" w:rsidRPr="00CE0066" w:rsidRDefault="00A53193" w:rsidP="002D499B">
            <w:pPr>
              <w:pStyle w:val="Vsebinatabele"/>
              <w:snapToGrid w:val="0"/>
              <w:rPr>
                <w:rFonts w:ascii="Trebuchet MS" w:hAnsi="Trebuchet MS"/>
                <w:sz w:val="22"/>
                <w:szCs w:val="22"/>
              </w:rPr>
            </w:pPr>
          </w:p>
          <w:p w14:paraId="1279E376" w14:textId="77777777" w:rsidR="00A53193" w:rsidRPr="00CE0066" w:rsidRDefault="00A53193" w:rsidP="002D499B">
            <w:pPr>
              <w:pStyle w:val="Vsebinatabele"/>
              <w:snapToGrid w:val="0"/>
              <w:rPr>
                <w:rFonts w:ascii="Trebuchet MS" w:hAnsi="Trebuchet MS"/>
                <w:sz w:val="22"/>
                <w:szCs w:val="22"/>
              </w:rPr>
            </w:pPr>
          </w:p>
        </w:tc>
      </w:tr>
      <w:tr w:rsidR="00A53193" w:rsidRPr="00CE0066" w14:paraId="197181C5" w14:textId="77777777" w:rsidTr="002D499B">
        <w:tc>
          <w:tcPr>
            <w:tcW w:w="3908" w:type="dxa"/>
            <w:tcBorders>
              <w:left w:val="single" w:sz="2" w:space="0" w:color="000000"/>
              <w:bottom w:val="single" w:sz="2" w:space="0" w:color="000000"/>
            </w:tcBorders>
          </w:tcPr>
          <w:p w14:paraId="555B3B39" w14:textId="77777777" w:rsidR="00A53193" w:rsidRPr="00CE0066" w:rsidRDefault="00A53193" w:rsidP="002D499B">
            <w:pPr>
              <w:snapToGrid w:val="0"/>
              <w:jc w:val="both"/>
              <w:rPr>
                <w:rFonts w:ascii="Trebuchet MS" w:hAnsi="Trebuchet MS"/>
                <w:sz w:val="22"/>
                <w:szCs w:val="22"/>
              </w:rPr>
            </w:pPr>
            <w:r w:rsidRPr="00CE0066">
              <w:rPr>
                <w:rFonts w:ascii="Trebuchet MS" w:hAnsi="Trebuchet MS"/>
                <w:sz w:val="22"/>
                <w:szCs w:val="22"/>
              </w:rPr>
              <w:t>Sedež podjetja:</w:t>
            </w:r>
          </w:p>
        </w:tc>
        <w:tc>
          <w:tcPr>
            <w:tcW w:w="4612" w:type="dxa"/>
            <w:tcBorders>
              <w:left w:val="single" w:sz="2" w:space="0" w:color="000000"/>
              <w:bottom w:val="single" w:sz="2" w:space="0" w:color="000000"/>
              <w:right w:val="single" w:sz="2" w:space="0" w:color="000000"/>
            </w:tcBorders>
          </w:tcPr>
          <w:p w14:paraId="27FBDBCA" w14:textId="77777777" w:rsidR="00A53193" w:rsidRPr="00CE0066" w:rsidRDefault="00A53193" w:rsidP="002D499B">
            <w:pPr>
              <w:pStyle w:val="Vsebinatabele"/>
              <w:snapToGrid w:val="0"/>
              <w:rPr>
                <w:rFonts w:ascii="Trebuchet MS" w:hAnsi="Trebuchet MS"/>
                <w:sz w:val="22"/>
                <w:szCs w:val="22"/>
              </w:rPr>
            </w:pPr>
          </w:p>
          <w:p w14:paraId="042BA54F" w14:textId="77777777" w:rsidR="00A53193" w:rsidRPr="00CE0066" w:rsidRDefault="00A53193" w:rsidP="002D499B">
            <w:pPr>
              <w:pStyle w:val="Vsebinatabele"/>
              <w:snapToGrid w:val="0"/>
              <w:rPr>
                <w:rFonts w:ascii="Trebuchet MS" w:hAnsi="Trebuchet MS"/>
                <w:sz w:val="22"/>
                <w:szCs w:val="22"/>
              </w:rPr>
            </w:pPr>
          </w:p>
        </w:tc>
      </w:tr>
      <w:tr w:rsidR="00A53193" w:rsidRPr="00CE0066" w14:paraId="09F301E9" w14:textId="77777777" w:rsidTr="002D499B">
        <w:tc>
          <w:tcPr>
            <w:tcW w:w="3908" w:type="dxa"/>
            <w:tcBorders>
              <w:left w:val="single" w:sz="2" w:space="0" w:color="000000"/>
              <w:bottom w:val="single" w:sz="2" w:space="0" w:color="000000"/>
            </w:tcBorders>
          </w:tcPr>
          <w:p w14:paraId="328C33A4" w14:textId="77777777" w:rsidR="00A53193" w:rsidRPr="00CE0066" w:rsidRDefault="00A53193" w:rsidP="002D499B">
            <w:pPr>
              <w:snapToGrid w:val="0"/>
              <w:jc w:val="both"/>
              <w:rPr>
                <w:rFonts w:ascii="Trebuchet MS" w:hAnsi="Trebuchet MS"/>
                <w:sz w:val="22"/>
                <w:szCs w:val="22"/>
              </w:rPr>
            </w:pPr>
            <w:r w:rsidRPr="00CE0066">
              <w:rPr>
                <w:rFonts w:ascii="Trebuchet MS" w:hAnsi="Trebuchet MS"/>
                <w:sz w:val="22"/>
                <w:szCs w:val="22"/>
              </w:rPr>
              <w:t>Občina sedeža podjetja:</w:t>
            </w:r>
          </w:p>
        </w:tc>
        <w:tc>
          <w:tcPr>
            <w:tcW w:w="4612" w:type="dxa"/>
            <w:tcBorders>
              <w:left w:val="single" w:sz="2" w:space="0" w:color="000000"/>
              <w:bottom w:val="single" w:sz="2" w:space="0" w:color="000000"/>
              <w:right w:val="single" w:sz="2" w:space="0" w:color="000000"/>
            </w:tcBorders>
          </w:tcPr>
          <w:p w14:paraId="47A5E296" w14:textId="77777777" w:rsidR="00A53193" w:rsidRPr="00CE0066" w:rsidRDefault="00A53193" w:rsidP="002D499B">
            <w:pPr>
              <w:pStyle w:val="Vsebinatabele"/>
              <w:snapToGrid w:val="0"/>
              <w:rPr>
                <w:rFonts w:ascii="Trebuchet MS" w:hAnsi="Trebuchet MS"/>
                <w:sz w:val="22"/>
                <w:szCs w:val="22"/>
              </w:rPr>
            </w:pPr>
          </w:p>
          <w:p w14:paraId="41F25D53" w14:textId="77777777" w:rsidR="00A53193" w:rsidRPr="00CE0066" w:rsidRDefault="00A53193" w:rsidP="002D499B">
            <w:pPr>
              <w:pStyle w:val="Vsebinatabele"/>
              <w:snapToGrid w:val="0"/>
              <w:rPr>
                <w:rFonts w:ascii="Trebuchet MS" w:hAnsi="Trebuchet MS"/>
                <w:sz w:val="22"/>
                <w:szCs w:val="22"/>
              </w:rPr>
            </w:pPr>
          </w:p>
        </w:tc>
      </w:tr>
      <w:tr w:rsidR="00A53193" w:rsidRPr="00CE0066" w14:paraId="53EB31EF" w14:textId="77777777" w:rsidTr="002D499B">
        <w:tc>
          <w:tcPr>
            <w:tcW w:w="3908" w:type="dxa"/>
            <w:tcBorders>
              <w:left w:val="single" w:sz="2" w:space="0" w:color="000000"/>
              <w:bottom w:val="single" w:sz="2" w:space="0" w:color="000000"/>
            </w:tcBorders>
          </w:tcPr>
          <w:p w14:paraId="4A9D096E" w14:textId="77777777" w:rsidR="00A53193" w:rsidRPr="00CE0066" w:rsidRDefault="00A53193" w:rsidP="002D499B">
            <w:pPr>
              <w:snapToGrid w:val="0"/>
              <w:jc w:val="both"/>
              <w:rPr>
                <w:rFonts w:ascii="Trebuchet MS" w:hAnsi="Trebuchet MS"/>
                <w:sz w:val="22"/>
                <w:szCs w:val="22"/>
              </w:rPr>
            </w:pPr>
            <w:r w:rsidRPr="00CE0066">
              <w:rPr>
                <w:rFonts w:ascii="Trebuchet MS" w:hAnsi="Trebuchet MS"/>
                <w:sz w:val="22"/>
                <w:szCs w:val="22"/>
              </w:rPr>
              <w:t>Številka vpisa v sodni register (št. vložka):</w:t>
            </w:r>
          </w:p>
        </w:tc>
        <w:tc>
          <w:tcPr>
            <w:tcW w:w="4612" w:type="dxa"/>
            <w:tcBorders>
              <w:left w:val="single" w:sz="2" w:space="0" w:color="000000"/>
              <w:bottom w:val="single" w:sz="2" w:space="0" w:color="000000"/>
              <w:right w:val="single" w:sz="2" w:space="0" w:color="000000"/>
            </w:tcBorders>
          </w:tcPr>
          <w:p w14:paraId="057FAD3C" w14:textId="77777777" w:rsidR="00A53193" w:rsidRPr="00CE0066" w:rsidRDefault="00A53193" w:rsidP="002D499B">
            <w:pPr>
              <w:pStyle w:val="Vsebinatabele"/>
              <w:snapToGrid w:val="0"/>
              <w:rPr>
                <w:rFonts w:ascii="Trebuchet MS" w:hAnsi="Trebuchet MS"/>
                <w:sz w:val="22"/>
                <w:szCs w:val="22"/>
              </w:rPr>
            </w:pPr>
          </w:p>
          <w:p w14:paraId="0E259C55" w14:textId="77777777" w:rsidR="00A53193" w:rsidRPr="00CE0066" w:rsidRDefault="00A53193" w:rsidP="002D499B">
            <w:pPr>
              <w:pStyle w:val="Vsebinatabele"/>
              <w:snapToGrid w:val="0"/>
              <w:rPr>
                <w:rFonts w:ascii="Trebuchet MS" w:hAnsi="Trebuchet MS"/>
                <w:sz w:val="22"/>
                <w:szCs w:val="22"/>
              </w:rPr>
            </w:pPr>
          </w:p>
        </w:tc>
      </w:tr>
      <w:tr w:rsidR="00A53193" w:rsidRPr="00CE0066" w14:paraId="718167B9" w14:textId="77777777" w:rsidTr="002D499B">
        <w:tc>
          <w:tcPr>
            <w:tcW w:w="3908" w:type="dxa"/>
            <w:tcBorders>
              <w:left w:val="single" w:sz="2" w:space="0" w:color="000000"/>
              <w:bottom w:val="single" w:sz="2" w:space="0" w:color="000000"/>
            </w:tcBorders>
          </w:tcPr>
          <w:p w14:paraId="00E77B7D" w14:textId="77777777" w:rsidR="00A53193" w:rsidRPr="00CE0066" w:rsidRDefault="00A53193" w:rsidP="002D499B">
            <w:pPr>
              <w:snapToGrid w:val="0"/>
              <w:jc w:val="both"/>
              <w:rPr>
                <w:rFonts w:ascii="Trebuchet MS" w:hAnsi="Trebuchet MS"/>
                <w:sz w:val="22"/>
                <w:szCs w:val="22"/>
              </w:rPr>
            </w:pPr>
            <w:r w:rsidRPr="00CE0066">
              <w:rPr>
                <w:rFonts w:ascii="Trebuchet MS" w:hAnsi="Trebuchet MS"/>
                <w:sz w:val="22"/>
                <w:szCs w:val="22"/>
              </w:rPr>
              <w:t>Matična številka podjetja:</w:t>
            </w:r>
          </w:p>
        </w:tc>
        <w:tc>
          <w:tcPr>
            <w:tcW w:w="4612" w:type="dxa"/>
            <w:tcBorders>
              <w:left w:val="single" w:sz="2" w:space="0" w:color="000000"/>
              <w:bottom w:val="single" w:sz="2" w:space="0" w:color="000000"/>
              <w:right w:val="single" w:sz="2" w:space="0" w:color="000000"/>
            </w:tcBorders>
          </w:tcPr>
          <w:p w14:paraId="4B791FD5" w14:textId="77777777" w:rsidR="00A53193" w:rsidRPr="00CE0066" w:rsidRDefault="00A53193" w:rsidP="002D499B">
            <w:pPr>
              <w:pStyle w:val="Vsebinatabele"/>
              <w:snapToGrid w:val="0"/>
              <w:rPr>
                <w:rFonts w:ascii="Trebuchet MS" w:hAnsi="Trebuchet MS"/>
                <w:sz w:val="22"/>
                <w:szCs w:val="22"/>
              </w:rPr>
            </w:pPr>
          </w:p>
          <w:p w14:paraId="00C71BC8" w14:textId="77777777" w:rsidR="00A53193" w:rsidRPr="00CE0066" w:rsidRDefault="00A53193" w:rsidP="002D499B">
            <w:pPr>
              <w:pStyle w:val="Vsebinatabele"/>
              <w:snapToGrid w:val="0"/>
              <w:rPr>
                <w:rFonts w:ascii="Trebuchet MS" w:hAnsi="Trebuchet MS"/>
                <w:sz w:val="22"/>
                <w:szCs w:val="22"/>
              </w:rPr>
            </w:pPr>
          </w:p>
        </w:tc>
      </w:tr>
      <w:tr w:rsidR="00A53193" w:rsidRPr="00CE0066" w14:paraId="18BCBBF1" w14:textId="77777777" w:rsidTr="002D499B">
        <w:tc>
          <w:tcPr>
            <w:tcW w:w="3908" w:type="dxa"/>
            <w:tcBorders>
              <w:left w:val="single" w:sz="2" w:space="0" w:color="000000"/>
              <w:bottom w:val="single" w:sz="2" w:space="0" w:color="000000"/>
            </w:tcBorders>
          </w:tcPr>
          <w:p w14:paraId="0C751A86" w14:textId="77777777" w:rsidR="00A53193" w:rsidRPr="00CE0066" w:rsidRDefault="00A53193" w:rsidP="002D499B">
            <w:pPr>
              <w:snapToGrid w:val="0"/>
              <w:jc w:val="both"/>
              <w:rPr>
                <w:rFonts w:ascii="Trebuchet MS" w:hAnsi="Trebuchet MS"/>
                <w:sz w:val="22"/>
                <w:szCs w:val="22"/>
              </w:rPr>
            </w:pPr>
            <w:r w:rsidRPr="00CE0066">
              <w:rPr>
                <w:rFonts w:ascii="Trebuchet MS" w:hAnsi="Trebuchet MS"/>
                <w:sz w:val="22"/>
                <w:szCs w:val="22"/>
              </w:rPr>
              <w:t>Ime in priimek zakonitega zastopnika:</w:t>
            </w:r>
          </w:p>
        </w:tc>
        <w:tc>
          <w:tcPr>
            <w:tcW w:w="4612" w:type="dxa"/>
            <w:tcBorders>
              <w:left w:val="single" w:sz="2" w:space="0" w:color="000000"/>
              <w:bottom w:val="single" w:sz="2" w:space="0" w:color="000000"/>
              <w:right w:val="single" w:sz="2" w:space="0" w:color="000000"/>
            </w:tcBorders>
          </w:tcPr>
          <w:p w14:paraId="03873E81" w14:textId="77777777" w:rsidR="00A53193" w:rsidRPr="00CE0066" w:rsidRDefault="00A53193" w:rsidP="002D499B">
            <w:pPr>
              <w:pStyle w:val="Vsebinatabele"/>
              <w:snapToGrid w:val="0"/>
              <w:rPr>
                <w:rFonts w:ascii="Trebuchet MS" w:hAnsi="Trebuchet MS"/>
                <w:sz w:val="22"/>
                <w:szCs w:val="22"/>
              </w:rPr>
            </w:pPr>
          </w:p>
          <w:p w14:paraId="76759AB3" w14:textId="77777777" w:rsidR="00A53193" w:rsidRPr="00CE0066" w:rsidRDefault="00A53193" w:rsidP="002D499B">
            <w:pPr>
              <w:pStyle w:val="Vsebinatabele"/>
              <w:snapToGrid w:val="0"/>
              <w:rPr>
                <w:rFonts w:ascii="Trebuchet MS" w:hAnsi="Trebuchet MS"/>
                <w:sz w:val="22"/>
                <w:szCs w:val="22"/>
              </w:rPr>
            </w:pPr>
          </w:p>
        </w:tc>
      </w:tr>
      <w:tr w:rsidR="00A53193" w:rsidRPr="00CE0066" w14:paraId="60100F50" w14:textId="77777777" w:rsidTr="002D499B">
        <w:tc>
          <w:tcPr>
            <w:tcW w:w="3908" w:type="dxa"/>
            <w:tcBorders>
              <w:left w:val="single" w:sz="2" w:space="0" w:color="000000"/>
              <w:bottom w:val="single" w:sz="2" w:space="0" w:color="000000"/>
            </w:tcBorders>
          </w:tcPr>
          <w:p w14:paraId="1B82CA38" w14:textId="77777777" w:rsidR="00A53193" w:rsidRPr="00CE0066" w:rsidRDefault="00A53193" w:rsidP="002D499B">
            <w:pPr>
              <w:snapToGrid w:val="0"/>
              <w:jc w:val="both"/>
              <w:rPr>
                <w:rFonts w:ascii="Trebuchet MS" w:hAnsi="Trebuchet MS"/>
                <w:sz w:val="22"/>
                <w:szCs w:val="22"/>
              </w:rPr>
            </w:pPr>
            <w:r w:rsidRPr="00CE0066">
              <w:rPr>
                <w:rFonts w:ascii="Trebuchet MS" w:hAnsi="Trebuchet MS"/>
                <w:sz w:val="22"/>
                <w:szCs w:val="22"/>
              </w:rPr>
              <w:t xml:space="preserve">EMŠO: </w:t>
            </w:r>
          </w:p>
        </w:tc>
        <w:tc>
          <w:tcPr>
            <w:tcW w:w="4612" w:type="dxa"/>
            <w:tcBorders>
              <w:left w:val="single" w:sz="2" w:space="0" w:color="000000"/>
              <w:bottom w:val="single" w:sz="2" w:space="0" w:color="000000"/>
              <w:right w:val="single" w:sz="2" w:space="0" w:color="000000"/>
            </w:tcBorders>
          </w:tcPr>
          <w:p w14:paraId="03948CA1" w14:textId="77777777" w:rsidR="00A53193" w:rsidRPr="00CE0066" w:rsidRDefault="00A53193" w:rsidP="002D499B">
            <w:pPr>
              <w:pStyle w:val="Vsebinatabele"/>
              <w:snapToGrid w:val="0"/>
              <w:rPr>
                <w:rFonts w:ascii="Trebuchet MS" w:hAnsi="Trebuchet MS"/>
                <w:sz w:val="22"/>
                <w:szCs w:val="22"/>
              </w:rPr>
            </w:pPr>
          </w:p>
          <w:p w14:paraId="74E3BE7F" w14:textId="77777777" w:rsidR="00A53193" w:rsidRPr="00CE0066" w:rsidRDefault="00A53193" w:rsidP="002D499B">
            <w:pPr>
              <w:pStyle w:val="Vsebinatabele"/>
              <w:snapToGrid w:val="0"/>
              <w:rPr>
                <w:rFonts w:ascii="Trebuchet MS" w:hAnsi="Trebuchet MS"/>
                <w:sz w:val="22"/>
                <w:szCs w:val="22"/>
              </w:rPr>
            </w:pPr>
          </w:p>
        </w:tc>
      </w:tr>
    </w:tbl>
    <w:p w14:paraId="63284F98" w14:textId="77777777" w:rsidR="00A53193" w:rsidRPr="00CE0066" w:rsidRDefault="00A53193" w:rsidP="00A53193">
      <w:pPr>
        <w:rPr>
          <w:rFonts w:ascii="Trebuchet MS" w:hAnsi="Trebuchet MS" w:cs="Tahoma"/>
          <w:sz w:val="22"/>
          <w:szCs w:val="22"/>
        </w:rPr>
      </w:pPr>
    </w:p>
    <w:tbl>
      <w:tblPr>
        <w:tblW w:w="19938" w:type="dxa"/>
        <w:tblInd w:w="130" w:type="dxa"/>
        <w:tblLayout w:type="fixed"/>
        <w:tblLook w:val="0000" w:firstRow="0" w:lastRow="0" w:firstColumn="0" w:lastColumn="0" w:noHBand="0" w:noVBand="0"/>
      </w:tblPr>
      <w:tblGrid>
        <w:gridCol w:w="5155"/>
        <w:gridCol w:w="5155"/>
        <w:gridCol w:w="5155"/>
        <w:gridCol w:w="4473"/>
      </w:tblGrid>
      <w:tr w:rsidR="00A53193" w:rsidRPr="00CE0066" w14:paraId="204BE0D4" w14:textId="77777777" w:rsidTr="002D499B">
        <w:tc>
          <w:tcPr>
            <w:tcW w:w="5155" w:type="dxa"/>
            <w:vAlign w:val="center"/>
          </w:tcPr>
          <w:p w14:paraId="1C826AC3" w14:textId="77777777" w:rsidR="00A53193" w:rsidRPr="00CE0066" w:rsidRDefault="00A53193" w:rsidP="002D499B">
            <w:pPr>
              <w:snapToGrid w:val="0"/>
              <w:spacing w:before="60" w:after="40"/>
              <w:ind w:right="5"/>
              <w:rPr>
                <w:rFonts w:ascii="Trebuchet MS" w:hAnsi="Trebuchet MS"/>
                <w:sz w:val="22"/>
                <w:szCs w:val="22"/>
              </w:rPr>
            </w:pPr>
            <w:r w:rsidRPr="00CE0066">
              <w:rPr>
                <w:rFonts w:ascii="Trebuchet MS" w:hAnsi="Trebuchet MS"/>
                <w:sz w:val="22"/>
                <w:szCs w:val="22"/>
              </w:rPr>
              <w:t>Kraj in datum:</w:t>
            </w:r>
          </w:p>
        </w:tc>
        <w:tc>
          <w:tcPr>
            <w:tcW w:w="5155" w:type="dxa"/>
            <w:vAlign w:val="center"/>
          </w:tcPr>
          <w:p w14:paraId="52468DEF" w14:textId="77777777" w:rsidR="00A53193" w:rsidRPr="00CE0066" w:rsidRDefault="00A53193" w:rsidP="002D499B">
            <w:pPr>
              <w:snapToGrid w:val="0"/>
              <w:spacing w:before="60" w:after="40"/>
              <w:ind w:right="5"/>
              <w:rPr>
                <w:rFonts w:ascii="Trebuchet MS" w:hAnsi="Trebuchet MS"/>
                <w:sz w:val="22"/>
                <w:szCs w:val="22"/>
              </w:rPr>
            </w:pPr>
            <w:r w:rsidRPr="00CE0066">
              <w:rPr>
                <w:rFonts w:ascii="Trebuchet MS" w:hAnsi="Trebuchet MS"/>
                <w:sz w:val="22"/>
                <w:szCs w:val="22"/>
              </w:rPr>
              <w:t>Ime in priimek zakonitega zastopnika:</w:t>
            </w:r>
          </w:p>
        </w:tc>
        <w:tc>
          <w:tcPr>
            <w:tcW w:w="5155" w:type="dxa"/>
          </w:tcPr>
          <w:p w14:paraId="77BFF485" w14:textId="77777777" w:rsidR="00A53193" w:rsidRPr="00CE0066" w:rsidRDefault="00A53193" w:rsidP="002D499B">
            <w:pPr>
              <w:snapToGrid w:val="0"/>
              <w:ind w:left="-108" w:right="-5"/>
              <w:jc w:val="both"/>
              <w:rPr>
                <w:rFonts w:ascii="Trebuchet MS" w:hAnsi="Trebuchet MS" w:cs="Tahoma"/>
                <w:sz w:val="22"/>
                <w:szCs w:val="22"/>
              </w:rPr>
            </w:pPr>
          </w:p>
        </w:tc>
        <w:tc>
          <w:tcPr>
            <w:tcW w:w="4473" w:type="dxa"/>
          </w:tcPr>
          <w:p w14:paraId="1A148555" w14:textId="77777777" w:rsidR="00A53193" w:rsidRPr="00CE0066" w:rsidRDefault="00A53193" w:rsidP="002D499B">
            <w:pPr>
              <w:jc w:val="both"/>
              <w:rPr>
                <w:rFonts w:ascii="Trebuchet MS" w:hAnsi="Trebuchet MS" w:cs="Tahoma"/>
                <w:sz w:val="22"/>
                <w:szCs w:val="22"/>
              </w:rPr>
            </w:pPr>
          </w:p>
        </w:tc>
      </w:tr>
      <w:tr w:rsidR="00A53193" w:rsidRPr="00CE0066" w14:paraId="341C8EF5" w14:textId="77777777" w:rsidTr="002D499B">
        <w:tc>
          <w:tcPr>
            <w:tcW w:w="5155" w:type="dxa"/>
            <w:vAlign w:val="center"/>
          </w:tcPr>
          <w:p w14:paraId="19FCDB6B" w14:textId="77777777" w:rsidR="00A53193" w:rsidRPr="00CE0066" w:rsidRDefault="00A53193" w:rsidP="002D499B">
            <w:pPr>
              <w:snapToGrid w:val="0"/>
              <w:spacing w:before="60" w:after="40"/>
              <w:ind w:left="-117" w:right="5"/>
              <w:rPr>
                <w:rFonts w:ascii="Trebuchet MS" w:hAnsi="Trebuchet MS"/>
                <w:sz w:val="22"/>
                <w:szCs w:val="22"/>
              </w:rPr>
            </w:pPr>
            <w:r w:rsidRPr="00CE0066">
              <w:rPr>
                <w:rFonts w:ascii="Trebuchet MS" w:hAnsi="Trebuchet MS"/>
                <w:sz w:val="22"/>
                <w:szCs w:val="22"/>
              </w:rPr>
              <w:t>____________________________</w:t>
            </w:r>
          </w:p>
        </w:tc>
        <w:tc>
          <w:tcPr>
            <w:tcW w:w="5155" w:type="dxa"/>
            <w:vAlign w:val="center"/>
          </w:tcPr>
          <w:p w14:paraId="147A4668" w14:textId="77777777" w:rsidR="00A53193" w:rsidRPr="00CE0066" w:rsidRDefault="00A53193" w:rsidP="002D499B">
            <w:pPr>
              <w:snapToGrid w:val="0"/>
              <w:spacing w:before="60" w:after="40"/>
              <w:jc w:val="center"/>
              <w:rPr>
                <w:rFonts w:ascii="Trebuchet MS" w:hAnsi="Trebuchet MS"/>
                <w:sz w:val="22"/>
                <w:szCs w:val="22"/>
              </w:rPr>
            </w:pPr>
          </w:p>
        </w:tc>
        <w:tc>
          <w:tcPr>
            <w:tcW w:w="5155" w:type="dxa"/>
          </w:tcPr>
          <w:p w14:paraId="31EBAF8A" w14:textId="77777777" w:rsidR="00A53193" w:rsidRPr="00CE0066" w:rsidRDefault="00A53193" w:rsidP="002D499B">
            <w:pPr>
              <w:snapToGrid w:val="0"/>
              <w:jc w:val="both"/>
              <w:rPr>
                <w:rFonts w:ascii="Trebuchet MS" w:hAnsi="Trebuchet MS" w:cs="Tahoma"/>
                <w:sz w:val="22"/>
                <w:szCs w:val="22"/>
              </w:rPr>
            </w:pPr>
          </w:p>
        </w:tc>
        <w:tc>
          <w:tcPr>
            <w:tcW w:w="4473" w:type="dxa"/>
          </w:tcPr>
          <w:p w14:paraId="39BA1DF8" w14:textId="77777777" w:rsidR="00A53193" w:rsidRPr="00CE0066" w:rsidRDefault="00A53193" w:rsidP="002D499B">
            <w:pPr>
              <w:ind w:left="-89" w:right="14"/>
              <w:jc w:val="both"/>
              <w:rPr>
                <w:rFonts w:ascii="Trebuchet MS" w:hAnsi="Trebuchet MS" w:cs="Tahoma"/>
                <w:sz w:val="22"/>
                <w:szCs w:val="22"/>
              </w:rPr>
            </w:pPr>
          </w:p>
        </w:tc>
      </w:tr>
      <w:tr w:rsidR="00A53193" w:rsidRPr="00CE0066" w14:paraId="2F8500BE" w14:textId="77777777" w:rsidTr="002D499B">
        <w:tc>
          <w:tcPr>
            <w:tcW w:w="5155" w:type="dxa"/>
            <w:vAlign w:val="center"/>
          </w:tcPr>
          <w:p w14:paraId="46A51B01" w14:textId="77777777" w:rsidR="00A53193" w:rsidRPr="00CE0066" w:rsidRDefault="00A53193" w:rsidP="002D499B">
            <w:pPr>
              <w:snapToGrid w:val="0"/>
              <w:spacing w:before="60" w:after="40"/>
              <w:rPr>
                <w:rFonts w:ascii="Trebuchet MS" w:hAnsi="Trebuchet MS"/>
                <w:sz w:val="22"/>
                <w:szCs w:val="22"/>
              </w:rPr>
            </w:pPr>
          </w:p>
        </w:tc>
        <w:tc>
          <w:tcPr>
            <w:tcW w:w="5155" w:type="dxa"/>
            <w:vAlign w:val="center"/>
          </w:tcPr>
          <w:p w14:paraId="4709D293" w14:textId="77777777" w:rsidR="00A53193" w:rsidRPr="00CE0066" w:rsidRDefault="00A53193" w:rsidP="002D499B">
            <w:pPr>
              <w:snapToGrid w:val="0"/>
              <w:spacing w:before="60" w:after="40"/>
              <w:jc w:val="center"/>
              <w:rPr>
                <w:rFonts w:ascii="Trebuchet MS" w:hAnsi="Trebuchet MS"/>
                <w:sz w:val="22"/>
                <w:szCs w:val="22"/>
              </w:rPr>
            </w:pPr>
          </w:p>
        </w:tc>
        <w:tc>
          <w:tcPr>
            <w:tcW w:w="5155" w:type="dxa"/>
          </w:tcPr>
          <w:p w14:paraId="5EE029BE" w14:textId="77777777" w:rsidR="00A53193" w:rsidRPr="00CE0066" w:rsidRDefault="00A53193" w:rsidP="002D499B">
            <w:pPr>
              <w:snapToGrid w:val="0"/>
              <w:jc w:val="both"/>
              <w:rPr>
                <w:rFonts w:ascii="Trebuchet MS" w:hAnsi="Trebuchet MS" w:cs="Tahoma"/>
                <w:sz w:val="22"/>
                <w:szCs w:val="22"/>
              </w:rPr>
            </w:pPr>
          </w:p>
        </w:tc>
        <w:tc>
          <w:tcPr>
            <w:tcW w:w="4473" w:type="dxa"/>
          </w:tcPr>
          <w:p w14:paraId="58AE3DC8" w14:textId="77777777" w:rsidR="00A53193" w:rsidRPr="00CE0066" w:rsidRDefault="00A53193" w:rsidP="002D499B">
            <w:pPr>
              <w:ind w:left="-89" w:right="14"/>
              <w:jc w:val="both"/>
              <w:rPr>
                <w:rFonts w:ascii="Trebuchet MS" w:hAnsi="Trebuchet MS" w:cs="Tahoma"/>
                <w:sz w:val="22"/>
                <w:szCs w:val="22"/>
              </w:rPr>
            </w:pPr>
          </w:p>
        </w:tc>
      </w:tr>
      <w:tr w:rsidR="00A53193" w:rsidRPr="00CE0066" w14:paraId="7F725907" w14:textId="77777777" w:rsidTr="002D499B">
        <w:tc>
          <w:tcPr>
            <w:tcW w:w="5155" w:type="dxa"/>
            <w:vAlign w:val="center"/>
          </w:tcPr>
          <w:p w14:paraId="1C7A3FC2" w14:textId="77777777" w:rsidR="00A53193" w:rsidRPr="00CE0066" w:rsidRDefault="00A53193" w:rsidP="002D499B">
            <w:pPr>
              <w:snapToGrid w:val="0"/>
              <w:spacing w:before="60" w:after="40"/>
              <w:rPr>
                <w:rFonts w:ascii="Trebuchet MS" w:hAnsi="Trebuchet MS"/>
                <w:sz w:val="22"/>
                <w:szCs w:val="22"/>
              </w:rPr>
            </w:pPr>
          </w:p>
        </w:tc>
        <w:tc>
          <w:tcPr>
            <w:tcW w:w="5155" w:type="dxa"/>
            <w:vAlign w:val="center"/>
          </w:tcPr>
          <w:p w14:paraId="18ECBAF0" w14:textId="77777777" w:rsidR="00A53193" w:rsidRPr="00CE0066" w:rsidRDefault="00A53193" w:rsidP="002D499B">
            <w:pPr>
              <w:snapToGrid w:val="0"/>
              <w:spacing w:before="60" w:after="40"/>
              <w:ind w:left="-99" w:right="5"/>
              <w:rPr>
                <w:rFonts w:ascii="Trebuchet MS" w:hAnsi="Trebuchet MS"/>
                <w:sz w:val="22"/>
                <w:szCs w:val="22"/>
              </w:rPr>
            </w:pPr>
            <w:r w:rsidRPr="00CE0066">
              <w:rPr>
                <w:rFonts w:ascii="Trebuchet MS" w:hAnsi="Trebuchet MS"/>
                <w:sz w:val="22"/>
                <w:szCs w:val="22"/>
              </w:rPr>
              <w:t>Žig in podpis zakonitega zastopnika</w:t>
            </w:r>
          </w:p>
        </w:tc>
        <w:tc>
          <w:tcPr>
            <w:tcW w:w="5155" w:type="dxa"/>
          </w:tcPr>
          <w:p w14:paraId="4CCC4B46" w14:textId="77777777" w:rsidR="00A53193" w:rsidRPr="00CE0066" w:rsidRDefault="00A53193" w:rsidP="002D499B">
            <w:pPr>
              <w:snapToGrid w:val="0"/>
              <w:jc w:val="both"/>
              <w:rPr>
                <w:rFonts w:ascii="Trebuchet MS" w:hAnsi="Trebuchet MS" w:cs="Tahoma"/>
                <w:sz w:val="22"/>
                <w:szCs w:val="22"/>
              </w:rPr>
            </w:pPr>
          </w:p>
        </w:tc>
        <w:tc>
          <w:tcPr>
            <w:tcW w:w="4473" w:type="dxa"/>
          </w:tcPr>
          <w:p w14:paraId="54709E36" w14:textId="77777777" w:rsidR="00A53193" w:rsidRPr="00CE0066" w:rsidRDefault="00A53193" w:rsidP="002D499B">
            <w:pPr>
              <w:ind w:left="-89" w:right="14"/>
              <w:jc w:val="both"/>
              <w:rPr>
                <w:rFonts w:ascii="Trebuchet MS" w:hAnsi="Trebuchet MS" w:cs="Tahoma"/>
                <w:sz w:val="22"/>
                <w:szCs w:val="22"/>
              </w:rPr>
            </w:pPr>
          </w:p>
        </w:tc>
      </w:tr>
      <w:tr w:rsidR="00A53193" w:rsidRPr="00CE0066" w14:paraId="6CA6A5A2" w14:textId="77777777" w:rsidTr="002D499B">
        <w:tc>
          <w:tcPr>
            <w:tcW w:w="5155" w:type="dxa"/>
            <w:vAlign w:val="center"/>
          </w:tcPr>
          <w:p w14:paraId="60CE5275" w14:textId="77777777" w:rsidR="00A53193" w:rsidRPr="00CE0066" w:rsidRDefault="00A53193" w:rsidP="002D499B">
            <w:pPr>
              <w:snapToGrid w:val="0"/>
              <w:spacing w:before="60" w:after="40"/>
              <w:rPr>
                <w:rFonts w:ascii="Trebuchet MS" w:hAnsi="Trebuchet MS"/>
                <w:sz w:val="22"/>
                <w:szCs w:val="22"/>
              </w:rPr>
            </w:pPr>
          </w:p>
        </w:tc>
        <w:tc>
          <w:tcPr>
            <w:tcW w:w="5155" w:type="dxa"/>
            <w:vAlign w:val="center"/>
          </w:tcPr>
          <w:p w14:paraId="663E4884"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______________________________</w:t>
            </w:r>
          </w:p>
        </w:tc>
        <w:tc>
          <w:tcPr>
            <w:tcW w:w="5155" w:type="dxa"/>
          </w:tcPr>
          <w:p w14:paraId="7E70CD03" w14:textId="77777777" w:rsidR="00A53193" w:rsidRPr="00CE0066" w:rsidRDefault="00A53193" w:rsidP="002D499B">
            <w:pPr>
              <w:snapToGrid w:val="0"/>
              <w:jc w:val="both"/>
              <w:rPr>
                <w:rFonts w:ascii="Trebuchet MS" w:hAnsi="Trebuchet MS" w:cs="Tahoma"/>
                <w:sz w:val="22"/>
                <w:szCs w:val="22"/>
              </w:rPr>
            </w:pPr>
          </w:p>
        </w:tc>
        <w:tc>
          <w:tcPr>
            <w:tcW w:w="4473" w:type="dxa"/>
          </w:tcPr>
          <w:p w14:paraId="4875DCDB" w14:textId="77777777" w:rsidR="00A53193" w:rsidRPr="00CE0066" w:rsidRDefault="00A53193" w:rsidP="002D499B">
            <w:pPr>
              <w:ind w:left="-89" w:right="14"/>
              <w:jc w:val="both"/>
              <w:rPr>
                <w:rFonts w:ascii="Trebuchet MS" w:hAnsi="Trebuchet MS" w:cs="Tahoma"/>
                <w:sz w:val="22"/>
                <w:szCs w:val="22"/>
              </w:rPr>
            </w:pPr>
          </w:p>
        </w:tc>
      </w:tr>
    </w:tbl>
    <w:p w14:paraId="502D1D27" w14:textId="77777777" w:rsidR="00A53193" w:rsidRPr="00CE0066" w:rsidRDefault="00A53193" w:rsidP="00A53193">
      <w:pPr>
        <w:pageBreakBefore/>
        <w:tabs>
          <w:tab w:val="left" w:pos="284"/>
        </w:tabs>
        <w:ind w:left="238" w:hanging="238"/>
        <w:rPr>
          <w:rFonts w:ascii="Trebuchet MS" w:hAnsi="Trebuchet MS"/>
          <w:b/>
          <w:sz w:val="22"/>
          <w:szCs w:val="22"/>
          <w:shd w:val="clear" w:color="auto" w:fill="D9D9D9"/>
        </w:rPr>
      </w:pPr>
      <w:r w:rsidRPr="007139A6">
        <w:rPr>
          <w:rFonts w:ascii="Trebuchet MS" w:hAnsi="Trebuchet MS"/>
          <w:b/>
          <w:sz w:val="22"/>
          <w:szCs w:val="22"/>
          <w:highlight w:val="lightGray"/>
          <w:shd w:val="clear" w:color="auto" w:fill="D9D9D9"/>
        </w:rPr>
        <w:lastRenderedPageBreak/>
        <w:t>Obr_</w:t>
      </w:r>
      <w:r>
        <w:rPr>
          <w:rFonts w:ascii="Trebuchet MS" w:hAnsi="Trebuchet MS"/>
          <w:b/>
          <w:sz w:val="22"/>
          <w:szCs w:val="22"/>
          <w:highlight w:val="lightGray"/>
          <w:shd w:val="clear" w:color="auto" w:fill="D9D9D9"/>
        </w:rPr>
        <w:t>6</w:t>
      </w:r>
      <w:r w:rsidRPr="007139A6">
        <w:rPr>
          <w:rFonts w:ascii="Trebuchet MS" w:hAnsi="Trebuchet MS"/>
          <w:b/>
          <w:sz w:val="22"/>
          <w:szCs w:val="22"/>
          <w:highlight w:val="lightGray"/>
          <w:shd w:val="clear" w:color="auto" w:fill="D9D9D9"/>
        </w:rPr>
        <w:t>c</w:t>
      </w:r>
    </w:p>
    <w:p w14:paraId="6DC4512F" w14:textId="77777777" w:rsidR="00A53193" w:rsidRPr="00CE0066" w:rsidRDefault="00A53193" w:rsidP="00A53193">
      <w:pPr>
        <w:rPr>
          <w:rFonts w:ascii="Trebuchet MS" w:hAnsi="Trebuchet MS" w:cs="Tahoma"/>
          <w:b/>
          <w:bCs/>
          <w:sz w:val="22"/>
          <w:szCs w:val="22"/>
        </w:rPr>
      </w:pPr>
    </w:p>
    <w:p w14:paraId="1F6B671F" w14:textId="77777777" w:rsidR="00A53193" w:rsidRPr="00CE0066" w:rsidRDefault="00A53193" w:rsidP="00A53193">
      <w:pPr>
        <w:jc w:val="center"/>
        <w:rPr>
          <w:rFonts w:ascii="Trebuchet MS" w:hAnsi="Trebuchet MS" w:cs="Tahoma"/>
          <w:b/>
          <w:bCs/>
          <w:sz w:val="22"/>
          <w:szCs w:val="22"/>
        </w:rPr>
      </w:pPr>
    </w:p>
    <w:p w14:paraId="765FCB3A" w14:textId="77777777" w:rsidR="00A53193" w:rsidRPr="00CE0066" w:rsidRDefault="00A53193" w:rsidP="00A53193">
      <w:pPr>
        <w:jc w:val="center"/>
        <w:rPr>
          <w:rFonts w:ascii="Trebuchet MS" w:hAnsi="Trebuchet MS"/>
          <w:b/>
          <w:sz w:val="22"/>
          <w:szCs w:val="22"/>
        </w:rPr>
      </w:pPr>
      <w:r w:rsidRPr="00CE0066">
        <w:rPr>
          <w:rFonts w:ascii="Trebuchet MS" w:hAnsi="Trebuchet MS"/>
          <w:b/>
          <w:sz w:val="22"/>
          <w:szCs w:val="22"/>
        </w:rPr>
        <w:t>IZJAVA IN POOBLASTILO ZAKONITEGA</w:t>
      </w:r>
      <w:r w:rsidRPr="00CE0066">
        <w:rPr>
          <w:rFonts w:ascii="Trebuchet MS" w:hAnsi="Trebuchet MS"/>
          <w:sz w:val="22"/>
          <w:szCs w:val="22"/>
        </w:rPr>
        <w:t xml:space="preserve"> </w:t>
      </w:r>
      <w:r w:rsidRPr="00CE0066">
        <w:rPr>
          <w:rFonts w:ascii="Trebuchet MS" w:hAnsi="Trebuchet MS"/>
          <w:b/>
          <w:sz w:val="22"/>
          <w:szCs w:val="22"/>
        </w:rPr>
        <w:t xml:space="preserve">ZASTOPNIKA </w:t>
      </w:r>
    </w:p>
    <w:p w14:paraId="54046E66" w14:textId="77777777" w:rsidR="00A53193" w:rsidRPr="00CE0066" w:rsidRDefault="00A53193" w:rsidP="00A53193">
      <w:pPr>
        <w:jc w:val="center"/>
        <w:rPr>
          <w:rFonts w:ascii="Trebuchet MS" w:hAnsi="Trebuchet MS"/>
          <w:sz w:val="22"/>
          <w:szCs w:val="22"/>
        </w:rPr>
      </w:pPr>
      <w:r w:rsidRPr="00CE0066">
        <w:rPr>
          <w:rFonts w:ascii="Trebuchet MS" w:hAnsi="Trebuchet MS"/>
          <w:b/>
          <w:sz w:val="22"/>
          <w:szCs w:val="22"/>
        </w:rPr>
        <w:t xml:space="preserve">PONUDNIKA/PODIZVAJALCA </w:t>
      </w:r>
    </w:p>
    <w:p w14:paraId="490C227C" w14:textId="77777777" w:rsidR="00A53193" w:rsidRPr="00CE0066" w:rsidRDefault="00A53193" w:rsidP="00A53193">
      <w:pPr>
        <w:rPr>
          <w:rFonts w:ascii="Trebuchet MS" w:hAnsi="Trebuchet MS"/>
          <w:sz w:val="22"/>
          <w:szCs w:val="22"/>
        </w:rPr>
      </w:pPr>
    </w:p>
    <w:p w14:paraId="7193CA4F" w14:textId="77777777" w:rsidR="00A53193" w:rsidRPr="00CE0066" w:rsidRDefault="00A53193" w:rsidP="00A53193">
      <w:pPr>
        <w:jc w:val="center"/>
        <w:rPr>
          <w:rFonts w:ascii="Trebuchet MS" w:hAnsi="Trebuchet MS"/>
          <w:i/>
          <w:iCs/>
          <w:sz w:val="22"/>
          <w:szCs w:val="22"/>
        </w:rPr>
      </w:pPr>
    </w:p>
    <w:p w14:paraId="4DC51BAE" w14:textId="77777777" w:rsidR="00A53193" w:rsidRPr="00CE0066" w:rsidRDefault="00A53193" w:rsidP="00A53193">
      <w:pPr>
        <w:tabs>
          <w:tab w:val="left" w:pos="46"/>
        </w:tabs>
        <w:rPr>
          <w:rFonts w:ascii="Trebuchet MS" w:hAnsi="Trebuchet MS"/>
          <w:sz w:val="22"/>
          <w:szCs w:val="22"/>
        </w:rPr>
      </w:pPr>
      <w:r w:rsidRPr="00CE0066">
        <w:rPr>
          <w:rFonts w:ascii="Trebuchet MS" w:hAnsi="Trebuchet MS"/>
          <w:sz w:val="22"/>
          <w:szCs w:val="22"/>
        </w:rPr>
        <w:t>Zakoniti zastopnik ____________________________________________________________</w:t>
      </w:r>
    </w:p>
    <w:p w14:paraId="1DC3BA1B" w14:textId="77777777" w:rsidR="00A53193" w:rsidRPr="00CE0066" w:rsidRDefault="00A53193" w:rsidP="00A53193">
      <w:pPr>
        <w:spacing w:before="60"/>
        <w:jc w:val="center"/>
        <w:rPr>
          <w:rFonts w:ascii="Trebuchet MS" w:hAnsi="Trebuchet MS"/>
          <w:i/>
          <w:iCs/>
          <w:sz w:val="22"/>
          <w:szCs w:val="22"/>
          <w:vertAlign w:val="superscript"/>
        </w:rPr>
      </w:pPr>
      <w:r w:rsidRPr="00CE0066">
        <w:rPr>
          <w:rFonts w:ascii="Trebuchet MS" w:hAnsi="Trebuchet MS"/>
          <w:i/>
          <w:iCs/>
          <w:sz w:val="22"/>
          <w:szCs w:val="22"/>
          <w:vertAlign w:val="superscript"/>
        </w:rPr>
        <w:t>(ime in priimek)</w:t>
      </w:r>
    </w:p>
    <w:p w14:paraId="78C753C1" w14:textId="77777777" w:rsidR="00A53193" w:rsidRPr="00CE0066" w:rsidRDefault="00A53193" w:rsidP="00A53193">
      <w:pPr>
        <w:tabs>
          <w:tab w:val="left" w:pos="46"/>
        </w:tabs>
        <w:spacing w:before="60"/>
        <w:rPr>
          <w:rFonts w:ascii="Trebuchet MS" w:hAnsi="Trebuchet MS"/>
          <w:sz w:val="22"/>
          <w:szCs w:val="22"/>
        </w:rPr>
      </w:pPr>
      <w:r w:rsidRPr="00CE0066">
        <w:rPr>
          <w:rFonts w:ascii="Trebuchet MS" w:hAnsi="Trebuchet MS"/>
          <w:sz w:val="22"/>
          <w:szCs w:val="22"/>
        </w:rPr>
        <w:t>EMŠO:  _____________________________________________________________________</w:t>
      </w:r>
    </w:p>
    <w:p w14:paraId="11E50AED" w14:textId="77777777" w:rsidR="00A53193" w:rsidRPr="00CE0066" w:rsidRDefault="00A53193" w:rsidP="00A53193">
      <w:pPr>
        <w:tabs>
          <w:tab w:val="left" w:pos="284"/>
        </w:tabs>
        <w:spacing w:before="60"/>
        <w:ind w:left="238" w:hanging="238"/>
        <w:rPr>
          <w:rFonts w:ascii="Trebuchet MS" w:hAnsi="Trebuchet MS"/>
          <w:sz w:val="22"/>
          <w:szCs w:val="22"/>
        </w:rPr>
      </w:pPr>
    </w:p>
    <w:p w14:paraId="1AE0EAA9" w14:textId="77777777" w:rsidR="00A53193" w:rsidRPr="00CE0066" w:rsidRDefault="00A53193" w:rsidP="00A53193">
      <w:pPr>
        <w:tabs>
          <w:tab w:val="left" w:pos="284"/>
        </w:tabs>
        <w:spacing w:before="60"/>
        <w:ind w:left="238" w:hanging="238"/>
        <w:rPr>
          <w:rFonts w:ascii="Trebuchet MS" w:hAnsi="Trebuchet MS"/>
          <w:sz w:val="22"/>
          <w:szCs w:val="22"/>
        </w:rPr>
      </w:pPr>
      <w:r w:rsidRPr="00CE0066">
        <w:rPr>
          <w:rFonts w:ascii="Trebuchet MS" w:hAnsi="Trebuchet MS"/>
          <w:sz w:val="22"/>
          <w:szCs w:val="22"/>
        </w:rPr>
        <w:t>Rojen _______________________________________________________________________</w:t>
      </w:r>
    </w:p>
    <w:p w14:paraId="41971097" w14:textId="77777777" w:rsidR="00A53193" w:rsidRPr="00CE0066" w:rsidRDefault="00A53193" w:rsidP="00A53193">
      <w:pPr>
        <w:spacing w:before="60"/>
        <w:jc w:val="center"/>
        <w:rPr>
          <w:rFonts w:ascii="Trebuchet MS" w:hAnsi="Trebuchet MS"/>
          <w:i/>
          <w:iCs/>
          <w:sz w:val="22"/>
          <w:szCs w:val="22"/>
          <w:vertAlign w:val="superscript"/>
        </w:rPr>
      </w:pPr>
      <w:r w:rsidRPr="00CE0066">
        <w:rPr>
          <w:rFonts w:ascii="Trebuchet MS" w:hAnsi="Trebuchet MS"/>
          <w:i/>
          <w:iCs/>
          <w:sz w:val="22"/>
          <w:szCs w:val="22"/>
          <w:vertAlign w:val="superscript"/>
        </w:rPr>
        <w:t>(datum, kraj, občina in država rojstva)</w:t>
      </w:r>
    </w:p>
    <w:p w14:paraId="5B64375D" w14:textId="77777777" w:rsidR="00A53193" w:rsidRPr="00CE0066" w:rsidRDefault="00A53193" w:rsidP="00A53193">
      <w:pPr>
        <w:tabs>
          <w:tab w:val="left" w:pos="46"/>
        </w:tabs>
        <w:spacing w:before="60"/>
        <w:rPr>
          <w:rFonts w:ascii="Trebuchet MS" w:hAnsi="Trebuchet MS"/>
          <w:sz w:val="22"/>
          <w:szCs w:val="22"/>
        </w:rPr>
      </w:pPr>
      <w:r w:rsidRPr="00CE0066">
        <w:rPr>
          <w:rFonts w:ascii="Trebuchet MS" w:hAnsi="Trebuchet MS"/>
          <w:sz w:val="22"/>
          <w:szCs w:val="22"/>
        </w:rPr>
        <w:t>Naslov prebivališča: ___________________________________________________________</w:t>
      </w:r>
    </w:p>
    <w:p w14:paraId="2EACC1B4" w14:textId="77777777" w:rsidR="00A53193" w:rsidRPr="00CE0066" w:rsidRDefault="00A53193" w:rsidP="00A53193">
      <w:pPr>
        <w:spacing w:before="60"/>
        <w:jc w:val="center"/>
        <w:rPr>
          <w:rFonts w:ascii="Trebuchet MS" w:hAnsi="Trebuchet MS"/>
          <w:i/>
          <w:iCs/>
          <w:sz w:val="22"/>
          <w:szCs w:val="22"/>
        </w:rPr>
      </w:pPr>
    </w:p>
    <w:p w14:paraId="348FE4D7" w14:textId="77777777" w:rsidR="00A53193" w:rsidRPr="00CE0066" w:rsidRDefault="00A53193" w:rsidP="00A53193">
      <w:pPr>
        <w:tabs>
          <w:tab w:val="left" w:pos="46"/>
        </w:tabs>
        <w:rPr>
          <w:rFonts w:ascii="Trebuchet MS" w:hAnsi="Trebuchet MS"/>
          <w:sz w:val="22"/>
          <w:szCs w:val="22"/>
        </w:rPr>
      </w:pPr>
      <w:r w:rsidRPr="00CE0066">
        <w:rPr>
          <w:rFonts w:ascii="Trebuchet MS" w:hAnsi="Trebuchet MS"/>
          <w:sz w:val="22"/>
          <w:szCs w:val="22"/>
        </w:rPr>
        <w:t>Državljanstvo: ________________________________________________________________</w:t>
      </w:r>
    </w:p>
    <w:p w14:paraId="0F4AECC4" w14:textId="77777777" w:rsidR="00A53193" w:rsidRPr="00CE0066" w:rsidRDefault="00A53193" w:rsidP="00A53193">
      <w:pPr>
        <w:tabs>
          <w:tab w:val="left" w:pos="46"/>
        </w:tabs>
        <w:rPr>
          <w:rFonts w:ascii="Trebuchet MS" w:hAnsi="Trebuchet MS"/>
          <w:sz w:val="22"/>
          <w:szCs w:val="22"/>
        </w:rPr>
      </w:pPr>
    </w:p>
    <w:p w14:paraId="4869DAD1" w14:textId="77777777" w:rsidR="00A53193" w:rsidRPr="00CE0066" w:rsidRDefault="00A53193" w:rsidP="00A53193">
      <w:pPr>
        <w:tabs>
          <w:tab w:val="left" w:pos="46"/>
        </w:tabs>
        <w:rPr>
          <w:rFonts w:ascii="Trebuchet MS" w:hAnsi="Trebuchet MS"/>
          <w:sz w:val="22"/>
          <w:szCs w:val="22"/>
        </w:rPr>
      </w:pPr>
      <w:r w:rsidRPr="00CE0066">
        <w:rPr>
          <w:rFonts w:ascii="Trebuchet MS" w:hAnsi="Trebuchet MS"/>
          <w:sz w:val="22"/>
          <w:szCs w:val="22"/>
        </w:rPr>
        <w:t>Moj prejšnji priimek: ___________________________________________________________</w:t>
      </w:r>
    </w:p>
    <w:p w14:paraId="1FFC65EF" w14:textId="77777777" w:rsidR="00A53193" w:rsidRPr="00CE0066" w:rsidRDefault="00A53193" w:rsidP="00A53193">
      <w:pPr>
        <w:ind w:firstLine="10"/>
        <w:rPr>
          <w:rFonts w:ascii="Trebuchet MS" w:hAnsi="Trebuchet MS"/>
          <w:sz w:val="22"/>
          <w:szCs w:val="22"/>
        </w:rPr>
      </w:pPr>
    </w:p>
    <w:p w14:paraId="30DF4BC8" w14:textId="77777777" w:rsidR="00A53193" w:rsidRPr="00CE0066" w:rsidRDefault="00A53193" w:rsidP="00A53193">
      <w:pPr>
        <w:ind w:firstLine="10"/>
        <w:rPr>
          <w:rFonts w:ascii="Trebuchet MS" w:hAnsi="Trebuchet MS"/>
          <w:sz w:val="22"/>
          <w:szCs w:val="22"/>
        </w:rPr>
      </w:pPr>
    </w:p>
    <w:p w14:paraId="016AF5DA" w14:textId="77777777" w:rsidR="00A53193" w:rsidRPr="00CE0066" w:rsidRDefault="00A53193" w:rsidP="00A53193">
      <w:pPr>
        <w:jc w:val="both"/>
        <w:rPr>
          <w:rFonts w:ascii="Trebuchet MS" w:hAnsi="Trebuchet MS"/>
          <w:sz w:val="22"/>
          <w:szCs w:val="22"/>
        </w:rPr>
      </w:pPr>
      <w:r w:rsidRPr="00CE0066">
        <w:rPr>
          <w:rFonts w:ascii="Trebuchet MS" w:hAnsi="Trebuchet MS"/>
          <w:sz w:val="22"/>
          <w:szCs w:val="22"/>
        </w:rPr>
        <w:t xml:space="preserve">pod kazensko in materialno odgovornostjo izjavljam, da nisem bil pravnomočno obsojen zaradi kaznivih dejanj, navedenih v prvem odstavku </w:t>
      </w:r>
      <w:r>
        <w:rPr>
          <w:rFonts w:ascii="Trebuchet MS" w:hAnsi="Trebuchet MS"/>
          <w:sz w:val="22"/>
          <w:szCs w:val="22"/>
        </w:rPr>
        <w:t>75</w:t>
      </w:r>
      <w:r w:rsidRPr="00CE0066">
        <w:rPr>
          <w:rFonts w:ascii="Trebuchet MS" w:hAnsi="Trebuchet MS"/>
          <w:sz w:val="22"/>
          <w:szCs w:val="22"/>
        </w:rPr>
        <w:t xml:space="preserve"> člena ZJN-</w:t>
      </w:r>
      <w:r>
        <w:rPr>
          <w:rFonts w:ascii="Trebuchet MS" w:hAnsi="Trebuchet MS"/>
          <w:sz w:val="22"/>
          <w:szCs w:val="22"/>
        </w:rPr>
        <w:t>3</w:t>
      </w:r>
      <w:r w:rsidRPr="00CE0066">
        <w:rPr>
          <w:rFonts w:ascii="Trebuchet MS" w:hAnsi="Trebuchet MS"/>
          <w:sz w:val="22"/>
          <w:szCs w:val="22"/>
        </w:rPr>
        <w:t>.</w:t>
      </w:r>
    </w:p>
    <w:p w14:paraId="7F665687" w14:textId="77777777" w:rsidR="00A53193" w:rsidRPr="00CE0066" w:rsidRDefault="00A53193" w:rsidP="00A53193">
      <w:pPr>
        <w:ind w:firstLine="10"/>
        <w:jc w:val="both"/>
        <w:rPr>
          <w:rFonts w:ascii="Trebuchet MS" w:hAnsi="Trebuchet MS"/>
          <w:sz w:val="22"/>
          <w:szCs w:val="22"/>
        </w:rPr>
      </w:pPr>
    </w:p>
    <w:p w14:paraId="14126AF0" w14:textId="77777777" w:rsidR="00A53193" w:rsidRPr="00CE0066" w:rsidRDefault="00A53193" w:rsidP="00A53193">
      <w:pPr>
        <w:pStyle w:val="Telobesedila"/>
        <w:tabs>
          <w:tab w:val="left" w:pos="284"/>
        </w:tabs>
        <w:ind w:left="-9" w:firstLine="10"/>
        <w:jc w:val="both"/>
        <w:rPr>
          <w:rFonts w:ascii="Trebuchet MS" w:hAnsi="Trebuchet MS"/>
          <w:sz w:val="22"/>
          <w:szCs w:val="22"/>
          <w:lang w:val="sl-SI"/>
        </w:rPr>
      </w:pPr>
      <w:r w:rsidRPr="00CE0066">
        <w:rPr>
          <w:rFonts w:ascii="Trebuchet MS" w:hAnsi="Trebuchet MS"/>
          <w:sz w:val="22"/>
          <w:szCs w:val="22"/>
          <w:lang w:val="sl-SI"/>
        </w:rPr>
        <w:t>Spodaj podpisani zakoniti zastopnik, pooblaščam naročnika Mestno občino Celje, Tr</w:t>
      </w:r>
      <w:r>
        <w:rPr>
          <w:rFonts w:ascii="Trebuchet MS" w:hAnsi="Trebuchet MS"/>
          <w:sz w:val="22"/>
          <w:szCs w:val="22"/>
          <w:lang w:val="sl-SI"/>
        </w:rPr>
        <w:t>g celjskih knezov 9, 3000 Celje in Upravno enoto Celje, Ljubljanska cesta 1, 3000 Celje,</w:t>
      </w:r>
      <w:r w:rsidRPr="00CE0066">
        <w:rPr>
          <w:rFonts w:ascii="Trebuchet MS" w:hAnsi="Trebuchet MS"/>
          <w:sz w:val="22"/>
          <w:szCs w:val="22"/>
          <w:lang w:val="sl-SI"/>
        </w:rPr>
        <w:t xml:space="preserve"> da za namen preverjanja osnovnih sposobnosti zakonitega zastopnika ponudnika iz prvega in drugega odstavka </w:t>
      </w:r>
      <w:r>
        <w:rPr>
          <w:rFonts w:ascii="Trebuchet MS" w:hAnsi="Trebuchet MS"/>
          <w:sz w:val="22"/>
          <w:szCs w:val="22"/>
          <w:lang w:val="sl-SI"/>
        </w:rPr>
        <w:t>75</w:t>
      </w:r>
      <w:r w:rsidRPr="00CE0066">
        <w:rPr>
          <w:rFonts w:ascii="Trebuchet MS" w:hAnsi="Trebuchet MS"/>
          <w:sz w:val="22"/>
          <w:szCs w:val="22"/>
          <w:lang w:val="sl-SI"/>
        </w:rPr>
        <w:t>. člena ZJN-</w:t>
      </w:r>
      <w:r>
        <w:rPr>
          <w:rFonts w:ascii="Trebuchet MS" w:hAnsi="Trebuchet MS"/>
          <w:sz w:val="22"/>
          <w:szCs w:val="22"/>
          <w:lang w:val="sl-SI"/>
        </w:rPr>
        <w:t>3</w:t>
      </w:r>
      <w:r w:rsidRPr="00CE0066">
        <w:rPr>
          <w:rFonts w:ascii="Trebuchet MS" w:hAnsi="Trebuchet MS"/>
          <w:sz w:val="22"/>
          <w:szCs w:val="22"/>
          <w:lang w:val="sl-SI"/>
        </w:rPr>
        <w:t xml:space="preserve"> v okviru postopka oddaje javnega naročila </w:t>
      </w:r>
      <w:r w:rsidRPr="00CE0066">
        <w:rPr>
          <w:rFonts w:ascii="Trebuchet MS" w:hAnsi="Trebuchet MS"/>
          <w:sz w:val="22"/>
          <w:szCs w:val="22"/>
        </w:rPr>
        <w:t>»</w:t>
      </w:r>
      <w:r w:rsidRPr="006B2F8D">
        <w:rPr>
          <w:rFonts w:ascii="Trebuchet MS" w:hAnsi="Trebuchet MS"/>
          <w:sz w:val="22"/>
          <w:szCs w:val="22"/>
        </w:rPr>
        <w:t xml:space="preserve"> </w:t>
      </w:r>
      <w:r>
        <w:rPr>
          <w:rFonts w:ascii="Trebuchet MS" w:hAnsi="Trebuchet MS"/>
          <w:sz w:val="22"/>
          <w:szCs w:val="22"/>
        </w:rPr>
        <w:t>Fizično in tehnično varovanje ljudi in premoženja za potrebe Mestne občine Celje in Upravne enote Celje –</w:t>
      </w:r>
      <w:r>
        <w:rPr>
          <w:rFonts w:ascii="Trebuchet MS" w:hAnsi="Trebuchet MS"/>
          <w:sz w:val="22"/>
          <w:szCs w:val="22"/>
          <w:lang w:val="sl-SI"/>
        </w:rPr>
        <w:t>za obdobje 48 mesecev</w:t>
      </w:r>
      <w:r w:rsidRPr="00CE0066">
        <w:rPr>
          <w:rFonts w:ascii="Trebuchet MS" w:hAnsi="Trebuchet MS"/>
          <w:b/>
          <w:sz w:val="22"/>
          <w:szCs w:val="22"/>
        </w:rPr>
        <w:t>«</w:t>
      </w:r>
      <w:r w:rsidRPr="00CE0066">
        <w:rPr>
          <w:rFonts w:ascii="Trebuchet MS" w:hAnsi="Trebuchet MS"/>
          <w:sz w:val="22"/>
          <w:szCs w:val="22"/>
        </w:rPr>
        <w:t xml:space="preserve"> št. </w:t>
      </w:r>
      <w:r w:rsidRPr="00CE0066">
        <w:rPr>
          <w:rFonts w:ascii="Trebuchet MS" w:hAnsi="Trebuchet MS"/>
          <w:sz w:val="22"/>
          <w:szCs w:val="22"/>
          <w:lang w:val="sl-SI"/>
        </w:rPr>
        <w:t>pridobi</w:t>
      </w:r>
      <w:r>
        <w:rPr>
          <w:rFonts w:ascii="Trebuchet MS" w:hAnsi="Trebuchet MS"/>
          <w:sz w:val="22"/>
          <w:szCs w:val="22"/>
          <w:lang w:val="sl-SI"/>
        </w:rPr>
        <w:t>ta</w:t>
      </w:r>
      <w:r w:rsidRPr="00CE0066">
        <w:rPr>
          <w:rFonts w:ascii="Trebuchet MS" w:hAnsi="Trebuchet MS"/>
          <w:sz w:val="22"/>
          <w:szCs w:val="22"/>
          <w:lang w:val="sl-SI"/>
        </w:rPr>
        <w:t xml:space="preserve"> potrdilo iz kazenske evidence fizičnih oseb Ministrstva za pravosodje.</w:t>
      </w:r>
    </w:p>
    <w:p w14:paraId="219D3BCD" w14:textId="77777777" w:rsidR="00A53193" w:rsidRPr="00CE0066" w:rsidRDefault="00A53193" w:rsidP="00A53193">
      <w:pPr>
        <w:jc w:val="both"/>
        <w:rPr>
          <w:rFonts w:ascii="Trebuchet MS" w:hAnsi="Trebuchet MS"/>
          <w:sz w:val="22"/>
          <w:szCs w:val="22"/>
        </w:rPr>
      </w:pPr>
    </w:p>
    <w:p w14:paraId="280BED4F" w14:textId="77777777" w:rsidR="00A53193" w:rsidRPr="00CE0066" w:rsidRDefault="00A53193" w:rsidP="00A53193">
      <w:pPr>
        <w:rPr>
          <w:rFonts w:ascii="Trebuchet MS" w:hAnsi="Trebuchet MS"/>
          <w:bCs/>
          <w:sz w:val="22"/>
          <w:szCs w:val="22"/>
        </w:rPr>
      </w:pPr>
    </w:p>
    <w:p w14:paraId="6C9BAE43" w14:textId="77777777" w:rsidR="00A53193" w:rsidRPr="00CE0066" w:rsidRDefault="00A53193" w:rsidP="00A53193">
      <w:pPr>
        <w:rPr>
          <w:rFonts w:ascii="Trebuchet MS" w:hAnsi="Trebuchet MS"/>
          <w:bCs/>
          <w:sz w:val="22"/>
          <w:szCs w:val="22"/>
        </w:rPr>
      </w:pPr>
    </w:p>
    <w:p w14:paraId="2B7933E2" w14:textId="77777777" w:rsidR="00A53193" w:rsidRPr="00CE0066" w:rsidRDefault="00A53193" w:rsidP="00A53193">
      <w:pPr>
        <w:rPr>
          <w:rFonts w:ascii="Trebuchet MS" w:hAnsi="Trebuchet MS"/>
          <w:sz w:val="22"/>
          <w:szCs w:val="22"/>
        </w:rPr>
      </w:pPr>
    </w:p>
    <w:tbl>
      <w:tblPr>
        <w:tblW w:w="0" w:type="auto"/>
        <w:tblInd w:w="134" w:type="dxa"/>
        <w:tblLayout w:type="fixed"/>
        <w:tblLook w:val="0000" w:firstRow="0" w:lastRow="0" w:firstColumn="0" w:lastColumn="0" w:noHBand="0" w:noVBand="0"/>
      </w:tblPr>
      <w:tblGrid>
        <w:gridCol w:w="4759"/>
        <w:gridCol w:w="4884"/>
      </w:tblGrid>
      <w:tr w:rsidR="00A53193" w:rsidRPr="00CE0066" w14:paraId="4FB4F7D4" w14:textId="77777777" w:rsidTr="002D499B">
        <w:tc>
          <w:tcPr>
            <w:tcW w:w="4759" w:type="dxa"/>
            <w:vAlign w:val="center"/>
          </w:tcPr>
          <w:p w14:paraId="63C81C2C" w14:textId="77777777" w:rsidR="00A53193" w:rsidRPr="00CE0066" w:rsidRDefault="00A53193" w:rsidP="002D499B">
            <w:pPr>
              <w:snapToGrid w:val="0"/>
              <w:spacing w:before="60" w:after="40"/>
              <w:ind w:left="-127" w:right="5"/>
              <w:rPr>
                <w:rFonts w:ascii="Trebuchet MS" w:hAnsi="Trebuchet MS"/>
                <w:sz w:val="22"/>
                <w:szCs w:val="22"/>
              </w:rPr>
            </w:pPr>
            <w:r w:rsidRPr="00CE0066">
              <w:rPr>
                <w:rFonts w:ascii="Trebuchet MS" w:hAnsi="Trebuchet MS"/>
                <w:sz w:val="22"/>
                <w:szCs w:val="22"/>
              </w:rPr>
              <w:t>Kraj in datum:</w:t>
            </w:r>
          </w:p>
        </w:tc>
        <w:tc>
          <w:tcPr>
            <w:tcW w:w="4884" w:type="dxa"/>
            <w:vAlign w:val="center"/>
          </w:tcPr>
          <w:p w14:paraId="0EEDB13C" w14:textId="77777777" w:rsidR="00A53193" w:rsidRPr="00CE0066" w:rsidRDefault="00A53193" w:rsidP="002D499B">
            <w:pPr>
              <w:snapToGrid w:val="0"/>
              <w:spacing w:before="60" w:after="40"/>
              <w:ind w:left="-89" w:right="5"/>
              <w:rPr>
                <w:rFonts w:ascii="Trebuchet MS" w:hAnsi="Trebuchet MS"/>
                <w:sz w:val="22"/>
                <w:szCs w:val="22"/>
              </w:rPr>
            </w:pPr>
            <w:r w:rsidRPr="00CE0066">
              <w:rPr>
                <w:rFonts w:ascii="Trebuchet MS" w:hAnsi="Trebuchet MS"/>
                <w:sz w:val="22"/>
                <w:szCs w:val="22"/>
              </w:rPr>
              <w:t>Ime in priimek zakonitega zastopnika:</w:t>
            </w:r>
          </w:p>
        </w:tc>
      </w:tr>
      <w:tr w:rsidR="00A53193" w:rsidRPr="00CE0066" w14:paraId="0B6BF19C" w14:textId="77777777" w:rsidTr="002D499B">
        <w:tc>
          <w:tcPr>
            <w:tcW w:w="4759" w:type="dxa"/>
            <w:vAlign w:val="center"/>
          </w:tcPr>
          <w:p w14:paraId="6C946039" w14:textId="77777777" w:rsidR="00A53193" w:rsidRPr="00CE0066" w:rsidRDefault="00A53193" w:rsidP="002D499B">
            <w:pPr>
              <w:snapToGrid w:val="0"/>
              <w:spacing w:before="60" w:after="40"/>
              <w:ind w:left="-117" w:right="5"/>
              <w:rPr>
                <w:rFonts w:ascii="Trebuchet MS" w:hAnsi="Trebuchet MS"/>
                <w:sz w:val="22"/>
                <w:szCs w:val="22"/>
              </w:rPr>
            </w:pPr>
            <w:r w:rsidRPr="00CE0066">
              <w:rPr>
                <w:rFonts w:ascii="Trebuchet MS" w:hAnsi="Trebuchet MS"/>
                <w:sz w:val="22"/>
                <w:szCs w:val="22"/>
              </w:rPr>
              <w:t>____________________________</w:t>
            </w:r>
          </w:p>
        </w:tc>
        <w:tc>
          <w:tcPr>
            <w:tcW w:w="4884" w:type="dxa"/>
            <w:vAlign w:val="center"/>
          </w:tcPr>
          <w:p w14:paraId="133C4D3E" w14:textId="77777777" w:rsidR="00A53193" w:rsidRPr="00CE0066" w:rsidRDefault="00A53193" w:rsidP="002D499B">
            <w:pPr>
              <w:snapToGrid w:val="0"/>
              <w:spacing w:before="60" w:after="40"/>
              <w:jc w:val="center"/>
              <w:rPr>
                <w:rFonts w:ascii="Trebuchet MS" w:hAnsi="Trebuchet MS"/>
                <w:sz w:val="22"/>
                <w:szCs w:val="22"/>
              </w:rPr>
            </w:pPr>
          </w:p>
        </w:tc>
      </w:tr>
      <w:tr w:rsidR="00A53193" w:rsidRPr="00CE0066" w14:paraId="0FCA8001" w14:textId="77777777" w:rsidTr="002D499B">
        <w:tc>
          <w:tcPr>
            <w:tcW w:w="4759" w:type="dxa"/>
            <w:vAlign w:val="center"/>
          </w:tcPr>
          <w:p w14:paraId="472095FC" w14:textId="77777777" w:rsidR="00A53193" w:rsidRPr="00CE0066" w:rsidRDefault="00A53193" w:rsidP="002D499B">
            <w:pPr>
              <w:snapToGrid w:val="0"/>
              <w:spacing w:before="60" w:after="40"/>
              <w:rPr>
                <w:rFonts w:ascii="Trebuchet MS" w:hAnsi="Trebuchet MS"/>
                <w:sz w:val="22"/>
                <w:szCs w:val="22"/>
              </w:rPr>
            </w:pPr>
          </w:p>
        </w:tc>
        <w:tc>
          <w:tcPr>
            <w:tcW w:w="4884" w:type="dxa"/>
            <w:vAlign w:val="center"/>
          </w:tcPr>
          <w:p w14:paraId="4826B3BF" w14:textId="77777777" w:rsidR="00A53193" w:rsidRPr="00CE0066" w:rsidRDefault="00A53193" w:rsidP="002D499B">
            <w:pPr>
              <w:snapToGrid w:val="0"/>
              <w:spacing w:before="60" w:after="40"/>
              <w:jc w:val="center"/>
              <w:rPr>
                <w:rFonts w:ascii="Trebuchet MS" w:hAnsi="Trebuchet MS"/>
                <w:sz w:val="22"/>
                <w:szCs w:val="22"/>
              </w:rPr>
            </w:pPr>
          </w:p>
        </w:tc>
      </w:tr>
      <w:tr w:rsidR="00A53193" w:rsidRPr="00CE0066" w14:paraId="37381C20" w14:textId="77777777" w:rsidTr="002D499B">
        <w:tc>
          <w:tcPr>
            <w:tcW w:w="4759" w:type="dxa"/>
            <w:vAlign w:val="center"/>
          </w:tcPr>
          <w:p w14:paraId="669D6321" w14:textId="77777777" w:rsidR="00A53193" w:rsidRPr="00CE0066" w:rsidRDefault="00A53193" w:rsidP="002D499B">
            <w:pPr>
              <w:snapToGrid w:val="0"/>
              <w:spacing w:before="60" w:after="40"/>
              <w:rPr>
                <w:rFonts w:ascii="Trebuchet MS" w:hAnsi="Trebuchet MS"/>
                <w:sz w:val="22"/>
                <w:szCs w:val="22"/>
              </w:rPr>
            </w:pPr>
          </w:p>
        </w:tc>
        <w:tc>
          <w:tcPr>
            <w:tcW w:w="4884" w:type="dxa"/>
            <w:vAlign w:val="center"/>
          </w:tcPr>
          <w:p w14:paraId="3EF0CEBE" w14:textId="77777777" w:rsidR="00A53193" w:rsidRPr="00CE0066" w:rsidRDefault="00A53193" w:rsidP="002D499B">
            <w:pPr>
              <w:snapToGrid w:val="0"/>
              <w:spacing w:before="60" w:after="40"/>
              <w:ind w:left="-99" w:right="5"/>
              <w:rPr>
                <w:rFonts w:ascii="Trebuchet MS" w:hAnsi="Trebuchet MS"/>
                <w:sz w:val="22"/>
                <w:szCs w:val="22"/>
              </w:rPr>
            </w:pPr>
            <w:r w:rsidRPr="00CE0066">
              <w:rPr>
                <w:rFonts w:ascii="Trebuchet MS" w:hAnsi="Trebuchet MS"/>
                <w:sz w:val="22"/>
                <w:szCs w:val="22"/>
              </w:rPr>
              <w:t>podpis zakonitega zastopnika</w:t>
            </w:r>
            <w:r>
              <w:rPr>
                <w:rFonts w:ascii="Trebuchet MS" w:hAnsi="Trebuchet MS"/>
                <w:sz w:val="22"/>
                <w:szCs w:val="22"/>
              </w:rPr>
              <w:t xml:space="preserve"> in žig:</w:t>
            </w:r>
          </w:p>
        </w:tc>
      </w:tr>
      <w:tr w:rsidR="00A53193" w:rsidRPr="00CE0066" w14:paraId="23AC6D86" w14:textId="77777777" w:rsidTr="002D499B">
        <w:tc>
          <w:tcPr>
            <w:tcW w:w="4759" w:type="dxa"/>
            <w:vAlign w:val="center"/>
          </w:tcPr>
          <w:p w14:paraId="7E9BCDF0" w14:textId="77777777" w:rsidR="00A53193" w:rsidRPr="00CE0066" w:rsidRDefault="00A53193" w:rsidP="002D499B">
            <w:pPr>
              <w:snapToGrid w:val="0"/>
              <w:spacing w:before="60" w:after="40"/>
              <w:rPr>
                <w:rFonts w:ascii="Trebuchet MS" w:hAnsi="Trebuchet MS"/>
                <w:sz w:val="22"/>
                <w:szCs w:val="22"/>
              </w:rPr>
            </w:pPr>
          </w:p>
        </w:tc>
        <w:tc>
          <w:tcPr>
            <w:tcW w:w="4884" w:type="dxa"/>
            <w:vAlign w:val="center"/>
          </w:tcPr>
          <w:p w14:paraId="3A3879FB"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______________________________</w:t>
            </w:r>
          </w:p>
        </w:tc>
      </w:tr>
    </w:tbl>
    <w:p w14:paraId="28F27144" w14:textId="77777777" w:rsidR="00A53193" w:rsidRDefault="00A53193" w:rsidP="00A53193">
      <w:pPr>
        <w:tabs>
          <w:tab w:val="left" w:pos="284"/>
        </w:tabs>
        <w:jc w:val="both"/>
        <w:rPr>
          <w:rFonts w:ascii="Trebuchet MS" w:hAnsi="Trebuchet MS"/>
          <w:b/>
          <w:bCs/>
          <w:i/>
          <w:iCs/>
          <w:sz w:val="22"/>
          <w:szCs w:val="22"/>
        </w:rPr>
      </w:pPr>
      <w:r w:rsidRPr="00CE0066">
        <w:rPr>
          <w:rFonts w:ascii="Trebuchet MS" w:hAnsi="Trebuchet MS"/>
          <w:b/>
          <w:bCs/>
          <w:i/>
          <w:iCs/>
          <w:sz w:val="22"/>
          <w:szCs w:val="22"/>
        </w:rPr>
        <w:t xml:space="preserve">Opomba: Če je zakonitih zastopnikov več, mora ponudnik/podizvajalec priložiti izpolnjeno izjavo </w:t>
      </w:r>
      <w:r w:rsidRPr="00CE0066">
        <w:rPr>
          <w:rFonts w:ascii="Trebuchet MS" w:hAnsi="Trebuchet MS"/>
          <w:b/>
          <w:bCs/>
          <w:i/>
          <w:iCs/>
          <w:sz w:val="22"/>
          <w:szCs w:val="22"/>
          <w:u w:val="single"/>
        </w:rPr>
        <w:t>za vsakega zakonitega zastopnika posebej</w:t>
      </w:r>
      <w:r w:rsidRPr="00CE0066">
        <w:rPr>
          <w:rFonts w:ascii="Trebuchet MS" w:hAnsi="Trebuchet MS"/>
          <w:b/>
          <w:bCs/>
          <w:i/>
          <w:iCs/>
          <w:sz w:val="22"/>
          <w:szCs w:val="22"/>
        </w:rPr>
        <w:t>.</w:t>
      </w:r>
    </w:p>
    <w:p w14:paraId="77F01165" w14:textId="77777777" w:rsidR="00A53193" w:rsidRPr="00CE0066" w:rsidRDefault="00A53193" w:rsidP="00A53193">
      <w:pPr>
        <w:pageBreakBefore/>
        <w:tabs>
          <w:tab w:val="left" w:pos="284"/>
        </w:tabs>
        <w:ind w:left="238" w:hanging="238"/>
        <w:rPr>
          <w:rFonts w:ascii="Trebuchet MS" w:hAnsi="Trebuchet MS"/>
          <w:b/>
          <w:sz w:val="22"/>
          <w:szCs w:val="22"/>
          <w:shd w:val="clear" w:color="auto" w:fill="D9D9D9"/>
        </w:rPr>
      </w:pPr>
      <w:r>
        <w:rPr>
          <w:rFonts w:ascii="Trebuchet MS" w:hAnsi="Trebuchet MS"/>
          <w:b/>
          <w:sz w:val="22"/>
          <w:szCs w:val="22"/>
          <w:shd w:val="clear" w:color="auto" w:fill="D9D9D9"/>
        </w:rPr>
        <w:lastRenderedPageBreak/>
        <w:t>Obr_7</w:t>
      </w:r>
    </w:p>
    <w:p w14:paraId="4FD84BC6" w14:textId="77777777" w:rsidR="00A53193" w:rsidRPr="000E49D8" w:rsidRDefault="00A53193" w:rsidP="00A53193">
      <w:pPr>
        <w:tabs>
          <w:tab w:val="left" w:pos="284"/>
        </w:tabs>
        <w:jc w:val="both"/>
        <w:rPr>
          <w:rFonts w:ascii="Trebuchet MS" w:hAnsi="Trebuchet MS"/>
          <w:b/>
          <w:bCs/>
          <w:i/>
          <w:iCs/>
          <w:sz w:val="22"/>
          <w:szCs w:val="22"/>
        </w:rPr>
      </w:pPr>
    </w:p>
    <w:p w14:paraId="37DFBCFA" w14:textId="77777777" w:rsidR="00A53193" w:rsidRPr="009E766D" w:rsidRDefault="00A53193" w:rsidP="00A53193">
      <w:pPr>
        <w:widowControl w:val="0"/>
        <w:tabs>
          <w:tab w:val="center" w:pos="4534"/>
        </w:tabs>
        <w:autoSpaceDE w:val="0"/>
        <w:autoSpaceDN w:val="0"/>
        <w:adjustRightInd w:val="0"/>
        <w:jc w:val="center"/>
        <w:rPr>
          <w:rFonts w:ascii="Trebuchet MS" w:hAnsi="Trebuchet MS"/>
          <w:b/>
          <w:bCs/>
          <w:color w:val="000000"/>
          <w:sz w:val="22"/>
          <w:szCs w:val="22"/>
        </w:rPr>
      </w:pPr>
      <w:r w:rsidRPr="009E766D">
        <w:rPr>
          <w:rFonts w:ascii="Trebuchet MS" w:hAnsi="Trebuchet MS"/>
          <w:b/>
          <w:bCs/>
          <w:color w:val="000000"/>
          <w:sz w:val="22"/>
          <w:szCs w:val="22"/>
        </w:rPr>
        <w:t>IZJAVA PONUDNIKA, DA NIMA BLOKIRANEGA NOBENEGA TRR S POOBLASTILOM NAROČNIKU ZA PREVERBO TEGA DEJSTVA PRI VSEH PONUDNIKOVIH POSLOVNIH BANKAH, KJER IMA PONUDNIK ODPRTE SVOJE TRR</w:t>
      </w:r>
    </w:p>
    <w:p w14:paraId="1D6198B1" w14:textId="77777777" w:rsidR="00A53193" w:rsidRPr="009E766D" w:rsidRDefault="00A53193" w:rsidP="00A53193">
      <w:pPr>
        <w:widowControl w:val="0"/>
        <w:tabs>
          <w:tab w:val="center" w:pos="4534"/>
        </w:tabs>
        <w:autoSpaceDE w:val="0"/>
        <w:autoSpaceDN w:val="0"/>
        <w:adjustRightInd w:val="0"/>
        <w:rPr>
          <w:rFonts w:ascii="Trebuchet MS" w:hAnsi="Trebuchet MS"/>
          <w:b/>
          <w:bCs/>
          <w:color w:val="000000"/>
          <w:sz w:val="22"/>
          <w:szCs w:val="22"/>
        </w:rPr>
      </w:pPr>
    </w:p>
    <w:p w14:paraId="442B77EC" w14:textId="77777777" w:rsidR="00A53193" w:rsidRPr="009E766D" w:rsidRDefault="00A53193" w:rsidP="00A53193">
      <w:pPr>
        <w:widowControl w:val="0"/>
        <w:tabs>
          <w:tab w:val="center" w:pos="4534"/>
        </w:tabs>
        <w:autoSpaceDE w:val="0"/>
        <w:autoSpaceDN w:val="0"/>
        <w:adjustRightInd w:val="0"/>
        <w:jc w:val="center"/>
        <w:rPr>
          <w:rFonts w:ascii="Trebuchet MS" w:hAnsi="Trebuchet MS"/>
          <w:b/>
          <w:bCs/>
          <w:color w:val="000000"/>
          <w:sz w:val="22"/>
          <w:szCs w:val="22"/>
        </w:rPr>
      </w:pPr>
      <w:r w:rsidRPr="009E766D">
        <w:rPr>
          <w:rFonts w:ascii="Trebuchet MS" w:hAnsi="Trebuchet MS"/>
          <w:b/>
          <w:bCs/>
          <w:color w:val="000000"/>
          <w:sz w:val="22"/>
          <w:szCs w:val="22"/>
        </w:rPr>
        <w:t>Ponudnik _______________________________________________________________</w:t>
      </w:r>
    </w:p>
    <w:p w14:paraId="52A4665C" w14:textId="77777777" w:rsidR="00A53193" w:rsidRPr="009E766D" w:rsidRDefault="00A53193" w:rsidP="00A53193">
      <w:pPr>
        <w:widowControl w:val="0"/>
        <w:tabs>
          <w:tab w:val="center" w:pos="4534"/>
        </w:tabs>
        <w:autoSpaceDE w:val="0"/>
        <w:autoSpaceDN w:val="0"/>
        <w:adjustRightInd w:val="0"/>
        <w:jc w:val="center"/>
        <w:rPr>
          <w:rFonts w:ascii="Trebuchet MS" w:hAnsi="Trebuchet MS"/>
          <w:bCs/>
          <w:color w:val="000000"/>
          <w:sz w:val="22"/>
          <w:szCs w:val="22"/>
          <w:vertAlign w:val="subscript"/>
        </w:rPr>
      </w:pPr>
      <w:r w:rsidRPr="009E766D">
        <w:rPr>
          <w:rFonts w:ascii="Trebuchet MS" w:hAnsi="Trebuchet MS"/>
          <w:bCs/>
          <w:color w:val="000000"/>
          <w:sz w:val="22"/>
          <w:szCs w:val="22"/>
          <w:vertAlign w:val="subscript"/>
        </w:rPr>
        <w:t>(firma in sedež ponudnika)</w:t>
      </w:r>
    </w:p>
    <w:p w14:paraId="07F7B828" w14:textId="77777777" w:rsidR="00A53193" w:rsidRPr="009E766D" w:rsidRDefault="00A53193" w:rsidP="00A53193">
      <w:pPr>
        <w:widowControl w:val="0"/>
        <w:tabs>
          <w:tab w:val="center" w:pos="4534"/>
        </w:tabs>
        <w:autoSpaceDE w:val="0"/>
        <w:autoSpaceDN w:val="0"/>
        <w:adjustRightInd w:val="0"/>
        <w:jc w:val="center"/>
        <w:rPr>
          <w:rFonts w:ascii="Trebuchet MS" w:hAnsi="Trebuchet MS"/>
          <w:bCs/>
          <w:color w:val="000000"/>
          <w:sz w:val="22"/>
          <w:szCs w:val="22"/>
          <w:vertAlign w:val="subscript"/>
        </w:rPr>
      </w:pPr>
    </w:p>
    <w:p w14:paraId="45609D1D" w14:textId="77777777" w:rsidR="00A53193" w:rsidRPr="009E766D" w:rsidRDefault="00A53193" w:rsidP="00A53193">
      <w:pPr>
        <w:widowControl w:val="0"/>
        <w:tabs>
          <w:tab w:val="center" w:pos="4534"/>
        </w:tabs>
        <w:autoSpaceDE w:val="0"/>
        <w:autoSpaceDN w:val="0"/>
        <w:adjustRightInd w:val="0"/>
        <w:rPr>
          <w:rFonts w:ascii="Trebuchet MS" w:hAnsi="Trebuchet MS"/>
          <w:bCs/>
          <w:color w:val="000000"/>
          <w:sz w:val="22"/>
          <w:szCs w:val="22"/>
        </w:rPr>
      </w:pPr>
      <w:r w:rsidRPr="009E766D">
        <w:rPr>
          <w:rFonts w:ascii="Trebuchet MS" w:hAnsi="Trebuchet MS"/>
          <w:bCs/>
          <w:color w:val="000000"/>
          <w:sz w:val="22"/>
          <w:szCs w:val="22"/>
        </w:rPr>
        <w:t>izjavljam, da imamo na dan oddaje ponudbe odprte naslednje poslovne račune:</w:t>
      </w:r>
    </w:p>
    <w:p w14:paraId="26783F6C" w14:textId="77777777" w:rsidR="00A53193" w:rsidRPr="009E766D" w:rsidRDefault="00A53193" w:rsidP="00A53193">
      <w:pPr>
        <w:widowControl w:val="0"/>
        <w:tabs>
          <w:tab w:val="center" w:pos="4534"/>
        </w:tabs>
        <w:autoSpaceDE w:val="0"/>
        <w:autoSpaceDN w:val="0"/>
        <w:adjustRightInd w:val="0"/>
        <w:jc w:val="center"/>
        <w:rPr>
          <w:rFonts w:ascii="Trebuchet MS" w:hAnsi="Trebuchet MS"/>
          <w:bCs/>
          <w:color w:val="000000"/>
          <w:sz w:val="22"/>
          <w:szCs w:val="22"/>
        </w:rPr>
      </w:pPr>
    </w:p>
    <w:p w14:paraId="6E25DC90" w14:textId="77777777" w:rsidR="00A53193" w:rsidRPr="009E766D" w:rsidRDefault="00A53193" w:rsidP="00A53193">
      <w:pPr>
        <w:pStyle w:val="Odstavekseznama"/>
        <w:widowControl w:val="0"/>
        <w:numPr>
          <w:ilvl w:val="1"/>
          <w:numId w:val="11"/>
        </w:numPr>
        <w:tabs>
          <w:tab w:val="clear" w:pos="1080"/>
          <w:tab w:val="center" w:pos="0"/>
        </w:tabs>
        <w:autoSpaceDE w:val="0"/>
        <w:autoSpaceDN w:val="0"/>
        <w:adjustRightInd w:val="0"/>
        <w:spacing w:line="360" w:lineRule="auto"/>
        <w:ind w:left="1077" w:hanging="357"/>
        <w:rPr>
          <w:rFonts w:ascii="Trebuchet MS" w:hAnsi="Trebuchet MS"/>
          <w:bCs/>
          <w:color w:val="000000"/>
          <w:sz w:val="22"/>
          <w:szCs w:val="22"/>
        </w:rPr>
      </w:pPr>
      <w:r w:rsidRPr="009E766D">
        <w:rPr>
          <w:rFonts w:ascii="Trebuchet MS" w:hAnsi="Trebuchet MS"/>
          <w:bCs/>
          <w:color w:val="000000"/>
          <w:sz w:val="22"/>
          <w:szCs w:val="22"/>
        </w:rPr>
        <w:t>št. računa ____________________________, odprt pri banki: ____________________, posl. enota________________________, naslov_______________________________.</w:t>
      </w:r>
    </w:p>
    <w:p w14:paraId="3D8B6158" w14:textId="77777777" w:rsidR="00A53193" w:rsidRPr="009E766D" w:rsidRDefault="00A53193" w:rsidP="00A53193">
      <w:pPr>
        <w:pStyle w:val="Odstavekseznama"/>
        <w:widowControl w:val="0"/>
        <w:numPr>
          <w:ilvl w:val="1"/>
          <w:numId w:val="11"/>
        </w:numPr>
        <w:tabs>
          <w:tab w:val="clear" w:pos="1080"/>
          <w:tab w:val="center" w:pos="0"/>
        </w:tabs>
        <w:autoSpaceDE w:val="0"/>
        <w:autoSpaceDN w:val="0"/>
        <w:adjustRightInd w:val="0"/>
        <w:spacing w:line="360" w:lineRule="auto"/>
        <w:ind w:left="1077" w:hanging="357"/>
        <w:rPr>
          <w:rFonts w:ascii="Trebuchet MS" w:hAnsi="Trebuchet MS"/>
          <w:bCs/>
          <w:color w:val="000000"/>
          <w:sz w:val="22"/>
          <w:szCs w:val="22"/>
        </w:rPr>
      </w:pPr>
      <w:r w:rsidRPr="009E766D">
        <w:rPr>
          <w:rFonts w:ascii="Trebuchet MS" w:hAnsi="Trebuchet MS"/>
          <w:bCs/>
          <w:color w:val="000000"/>
          <w:sz w:val="22"/>
          <w:szCs w:val="22"/>
        </w:rPr>
        <w:t>št. računa ____________________________, odprt pri banki: ____________________, posl. enota________________________, naslov_______________________________</w:t>
      </w:r>
    </w:p>
    <w:p w14:paraId="27224F80" w14:textId="77777777" w:rsidR="00A53193" w:rsidRPr="009E766D" w:rsidRDefault="00A53193" w:rsidP="00A53193">
      <w:pPr>
        <w:pStyle w:val="Odstavekseznama"/>
        <w:widowControl w:val="0"/>
        <w:numPr>
          <w:ilvl w:val="1"/>
          <w:numId w:val="11"/>
        </w:numPr>
        <w:tabs>
          <w:tab w:val="clear" w:pos="1080"/>
          <w:tab w:val="center" w:pos="0"/>
        </w:tabs>
        <w:autoSpaceDE w:val="0"/>
        <w:autoSpaceDN w:val="0"/>
        <w:adjustRightInd w:val="0"/>
        <w:spacing w:line="360" w:lineRule="auto"/>
        <w:ind w:left="1077" w:hanging="357"/>
        <w:rPr>
          <w:rFonts w:ascii="Trebuchet MS" w:hAnsi="Trebuchet MS"/>
          <w:bCs/>
          <w:color w:val="000000"/>
          <w:sz w:val="22"/>
          <w:szCs w:val="22"/>
        </w:rPr>
      </w:pPr>
      <w:r w:rsidRPr="009E766D">
        <w:rPr>
          <w:rFonts w:ascii="Trebuchet MS" w:hAnsi="Trebuchet MS"/>
          <w:bCs/>
          <w:color w:val="000000"/>
          <w:sz w:val="22"/>
          <w:szCs w:val="22"/>
        </w:rPr>
        <w:t>št. računa ____________________________, odprt pri banki: ____________________, posl. enota________________________, naslov_______________________________</w:t>
      </w:r>
    </w:p>
    <w:p w14:paraId="6A50B5DE" w14:textId="77777777" w:rsidR="00A53193" w:rsidRPr="009E766D" w:rsidRDefault="00A53193" w:rsidP="00A53193">
      <w:pPr>
        <w:pStyle w:val="Odstavekseznama"/>
        <w:widowControl w:val="0"/>
        <w:numPr>
          <w:ilvl w:val="1"/>
          <w:numId w:val="11"/>
        </w:numPr>
        <w:tabs>
          <w:tab w:val="clear" w:pos="1080"/>
          <w:tab w:val="center" w:pos="0"/>
        </w:tabs>
        <w:autoSpaceDE w:val="0"/>
        <w:autoSpaceDN w:val="0"/>
        <w:adjustRightInd w:val="0"/>
        <w:spacing w:line="360" w:lineRule="auto"/>
        <w:ind w:left="1077" w:hanging="357"/>
        <w:rPr>
          <w:rFonts w:ascii="Trebuchet MS" w:hAnsi="Trebuchet MS"/>
          <w:bCs/>
          <w:color w:val="000000"/>
          <w:sz w:val="22"/>
          <w:szCs w:val="22"/>
        </w:rPr>
      </w:pPr>
      <w:r w:rsidRPr="009E766D">
        <w:rPr>
          <w:rFonts w:ascii="Trebuchet MS" w:hAnsi="Trebuchet MS"/>
          <w:bCs/>
          <w:color w:val="000000"/>
          <w:sz w:val="22"/>
          <w:szCs w:val="22"/>
        </w:rPr>
        <w:t>št. računa ____________________________, odprt pri banki: ____________________, posl. enota________________________, naslov_______________________________</w:t>
      </w:r>
    </w:p>
    <w:p w14:paraId="355DF3B8" w14:textId="77777777" w:rsidR="00A53193" w:rsidRPr="009E766D" w:rsidRDefault="00A53193" w:rsidP="00A53193">
      <w:pPr>
        <w:pStyle w:val="Odstavekseznama"/>
        <w:widowControl w:val="0"/>
        <w:tabs>
          <w:tab w:val="center" w:pos="0"/>
        </w:tabs>
        <w:autoSpaceDE w:val="0"/>
        <w:autoSpaceDN w:val="0"/>
        <w:adjustRightInd w:val="0"/>
        <w:spacing w:line="360" w:lineRule="auto"/>
        <w:ind w:left="0"/>
        <w:rPr>
          <w:rFonts w:ascii="Trebuchet MS" w:hAnsi="Trebuchet MS"/>
          <w:bCs/>
          <w:color w:val="000000"/>
          <w:sz w:val="22"/>
          <w:szCs w:val="22"/>
        </w:rPr>
      </w:pPr>
      <w:r w:rsidRPr="009E766D">
        <w:rPr>
          <w:rFonts w:ascii="Trebuchet MS" w:hAnsi="Trebuchet MS"/>
          <w:bCs/>
          <w:color w:val="000000"/>
          <w:sz w:val="22"/>
          <w:szCs w:val="22"/>
        </w:rPr>
        <w:t xml:space="preserve">Drugih bančnih računov nimamo odprtih. </w:t>
      </w:r>
    </w:p>
    <w:p w14:paraId="705BAD29" w14:textId="77777777" w:rsidR="00A53193" w:rsidRPr="009E766D" w:rsidRDefault="00A53193" w:rsidP="00A53193">
      <w:pPr>
        <w:pStyle w:val="Odstavekseznama"/>
        <w:widowControl w:val="0"/>
        <w:tabs>
          <w:tab w:val="center" w:pos="0"/>
        </w:tabs>
        <w:autoSpaceDE w:val="0"/>
        <w:autoSpaceDN w:val="0"/>
        <w:adjustRightInd w:val="0"/>
        <w:spacing w:line="360" w:lineRule="auto"/>
        <w:ind w:left="0"/>
        <w:rPr>
          <w:rFonts w:ascii="Trebuchet MS" w:hAnsi="Trebuchet MS"/>
          <w:b/>
          <w:bCs/>
          <w:color w:val="000000"/>
          <w:sz w:val="22"/>
          <w:szCs w:val="22"/>
        </w:rPr>
      </w:pPr>
      <w:r w:rsidRPr="009E766D">
        <w:rPr>
          <w:rFonts w:ascii="Trebuchet MS" w:hAnsi="Trebuchet MS"/>
          <w:b/>
          <w:bCs/>
          <w:color w:val="000000"/>
          <w:sz w:val="22"/>
          <w:szCs w:val="22"/>
        </w:rPr>
        <w:t>Na dan, ko se izteče za oddajo ponudb, nimamo blokiranega nobenega od zgoraj naštetih bančnih računov.</w:t>
      </w:r>
    </w:p>
    <w:p w14:paraId="080EFD80" w14:textId="15BFF845" w:rsidR="00A53193" w:rsidRPr="00E60C79" w:rsidRDefault="00A53193" w:rsidP="00A53193">
      <w:pPr>
        <w:pStyle w:val="Odstavekseznama"/>
        <w:widowControl w:val="0"/>
        <w:tabs>
          <w:tab w:val="center" w:pos="0"/>
        </w:tabs>
        <w:autoSpaceDE w:val="0"/>
        <w:autoSpaceDN w:val="0"/>
        <w:adjustRightInd w:val="0"/>
        <w:spacing w:line="360" w:lineRule="auto"/>
        <w:ind w:left="0"/>
        <w:rPr>
          <w:rFonts w:ascii="Trebuchet MS" w:hAnsi="Trebuchet MS"/>
          <w:bCs/>
          <w:color w:val="000000"/>
          <w:sz w:val="22"/>
          <w:szCs w:val="22"/>
        </w:rPr>
      </w:pPr>
      <w:r w:rsidRPr="009E766D">
        <w:rPr>
          <w:rFonts w:ascii="Trebuchet MS" w:hAnsi="Trebuchet MS"/>
          <w:bCs/>
          <w:color w:val="000000"/>
          <w:sz w:val="22"/>
          <w:szCs w:val="22"/>
        </w:rPr>
        <w:t>S podpisom te izjave naročnika Mestno občino Celje</w:t>
      </w:r>
      <w:r>
        <w:rPr>
          <w:rFonts w:ascii="Trebuchet MS" w:hAnsi="Trebuchet MS"/>
          <w:bCs/>
          <w:color w:val="000000"/>
          <w:sz w:val="22"/>
          <w:szCs w:val="22"/>
        </w:rPr>
        <w:t xml:space="preserve">, Trg celjskih knezov 9, 3000 Celje in Upravno enoto Celje, Ljubljanska cesta 1, 3000 Celje </w:t>
      </w:r>
      <w:r w:rsidRPr="009E766D">
        <w:rPr>
          <w:rFonts w:ascii="Trebuchet MS" w:hAnsi="Trebuchet MS"/>
          <w:bCs/>
          <w:color w:val="000000"/>
          <w:sz w:val="22"/>
          <w:szCs w:val="22"/>
        </w:rPr>
        <w:t xml:space="preserve"> izrecno in nepreklicno </w:t>
      </w:r>
      <w:r w:rsidRPr="009E766D">
        <w:rPr>
          <w:rFonts w:ascii="Trebuchet MS" w:hAnsi="Trebuchet MS"/>
          <w:b/>
          <w:bCs/>
          <w:color w:val="000000"/>
          <w:sz w:val="22"/>
          <w:szCs w:val="22"/>
        </w:rPr>
        <w:t>pooblaščamo</w:t>
      </w:r>
      <w:r w:rsidRPr="009E766D">
        <w:rPr>
          <w:rFonts w:ascii="Trebuchet MS" w:hAnsi="Trebuchet MS"/>
          <w:bCs/>
          <w:color w:val="000000"/>
          <w:sz w:val="22"/>
          <w:szCs w:val="22"/>
        </w:rPr>
        <w:t>, da zgoraj navedene podatke za potrebe javnega naročila  »</w:t>
      </w:r>
      <w:r>
        <w:rPr>
          <w:rFonts w:ascii="Trebuchet MS" w:hAnsi="Trebuchet MS"/>
          <w:bCs/>
          <w:color w:val="000000"/>
          <w:sz w:val="22"/>
          <w:szCs w:val="22"/>
        </w:rPr>
        <w:t xml:space="preserve"> </w:t>
      </w:r>
      <w:r>
        <w:rPr>
          <w:rFonts w:ascii="Trebuchet MS" w:hAnsi="Trebuchet MS"/>
          <w:sz w:val="22"/>
          <w:szCs w:val="22"/>
        </w:rPr>
        <w:t>Fizično in tehnično varovanje ljudi in premoženja za potrebe Mestne občine Celje in Upravne enote Celje za obdobje 48 mesecev</w:t>
      </w:r>
      <w:r w:rsidR="00BA0175">
        <w:rPr>
          <w:rFonts w:ascii="Trebuchet MS" w:hAnsi="Trebuchet MS"/>
          <w:sz w:val="22"/>
          <w:szCs w:val="22"/>
        </w:rPr>
        <w:t xml:space="preserve"> (2024 – 2027)</w:t>
      </w:r>
      <w:r w:rsidRPr="00CE0066">
        <w:rPr>
          <w:rFonts w:ascii="Trebuchet MS" w:hAnsi="Trebuchet MS"/>
          <w:b/>
          <w:sz w:val="22"/>
          <w:szCs w:val="22"/>
        </w:rPr>
        <w:t>«</w:t>
      </w:r>
      <w:r w:rsidRPr="00CE0066">
        <w:rPr>
          <w:rFonts w:ascii="Trebuchet MS" w:hAnsi="Trebuchet MS"/>
          <w:sz w:val="22"/>
          <w:szCs w:val="22"/>
        </w:rPr>
        <w:t xml:space="preserve"> št. </w:t>
      </w:r>
      <w:r w:rsidRPr="000E49D8">
        <w:rPr>
          <w:rFonts w:ascii="Trebuchet MS" w:hAnsi="Trebuchet MS"/>
          <w:bCs/>
          <w:color w:val="000000"/>
          <w:sz w:val="22"/>
          <w:szCs w:val="22"/>
        </w:rPr>
        <w:t>preveri pri</w:t>
      </w:r>
      <w:r w:rsidRPr="009E766D">
        <w:rPr>
          <w:rFonts w:ascii="Trebuchet MS" w:hAnsi="Trebuchet MS"/>
          <w:bCs/>
          <w:color w:val="000000"/>
          <w:sz w:val="22"/>
          <w:szCs w:val="22"/>
        </w:rPr>
        <w:t xml:space="preserve"> posameznih bankah, kjer imamo odprte </w:t>
      </w:r>
      <w:r>
        <w:rPr>
          <w:rFonts w:ascii="Trebuchet MS" w:hAnsi="Trebuchet MS"/>
          <w:bCs/>
          <w:color w:val="000000"/>
          <w:sz w:val="22"/>
          <w:szCs w:val="22"/>
        </w:rPr>
        <w:t xml:space="preserve">zgoraj navedene bančne račune. </w:t>
      </w:r>
    </w:p>
    <w:tbl>
      <w:tblPr>
        <w:tblW w:w="0" w:type="auto"/>
        <w:tblInd w:w="134" w:type="dxa"/>
        <w:tblLayout w:type="fixed"/>
        <w:tblLook w:val="0000" w:firstRow="0" w:lastRow="0" w:firstColumn="0" w:lastColumn="0" w:noHBand="0" w:noVBand="0"/>
      </w:tblPr>
      <w:tblGrid>
        <w:gridCol w:w="4759"/>
        <w:gridCol w:w="4884"/>
      </w:tblGrid>
      <w:tr w:rsidR="00A53193" w:rsidRPr="009E766D" w14:paraId="237AA25C" w14:textId="77777777" w:rsidTr="002D499B">
        <w:tc>
          <w:tcPr>
            <w:tcW w:w="4759" w:type="dxa"/>
            <w:vAlign w:val="center"/>
          </w:tcPr>
          <w:p w14:paraId="421FD7DD" w14:textId="77777777" w:rsidR="00A53193" w:rsidRPr="009E766D" w:rsidRDefault="00A53193" w:rsidP="002D499B">
            <w:pPr>
              <w:snapToGrid w:val="0"/>
              <w:spacing w:before="60" w:after="40"/>
              <w:ind w:left="-127" w:right="5"/>
              <w:rPr>
                <w:rFonts w:ascii="Trebuchet MS" w:hAnsi="Trebuchet MS"/>
                <w:color w:val="000000"/>
              </w:rPr>
            </w:pPr>
            <w:r w:rsidRPr="009E766D">
              <w:rPr>
                <w:rFonts w:ascii="Trebuchet MS" w:hAnsi="Trebuchet MS"/>
                <w:color w:val="000000"/>
                <w:sz w:val="22"/>
                <w:szCs w:val="22"/>
              </w:rPr>
              <w:t>Kraj in datum:</w:t>
            </w:r>
          </w:p>
        </w:tc>
        <w:tc>
          <w:tcPr>
            <w:tcW w:w="4884" w:type="dxa"/>
            <w:vAlign w:val="center"/>
          </w:tcPr>
          <w:p w14:paraId="5AA9143F" w14:textId="77777777" w:rsidR="00A53193" w:rsidRPr="009E766D" w:rsidRDefault="00A53193" w:rsidP="002D499B">
            <w:pPr>
              <w:snapToGrid w:val="0"/>
              <w:spacing w:before="60" w:after="40"/>
              <w:ind w:left="-89" w:right="5"/>
              <w:rPr>
                <w:rFonts w:ascii="Trebuchet MS" w:hAnsi="Trebuchet MS"/>
                <w:color w:val="000000"/>
              </w:rPr>
            </w:pPr>
            <w:r w:rsidRPr="009E766D">
              <w:rPr>
                <w:rFonts w:ascii="Trebuchet MS" w:hAnsi="Trebuchet MS"/>
                <w:color w:val="000000"/>
                <w:sz w:val="22"/>
                <w:szCs w:val="22"/>
              </w:rPr>
              <w:t>Ime in priimek zakonitega zastopnika:</w:t>
            </w:r>
          </w:p>
        </w:tc>
      </w:tr>
      <w:tr w:rsidR="00A53193" w:rsidRPr="009E766D" w14:paraId="027B6A5D" w14:textId="77777777" w:rsidTr="002D499B">
        <w:tc>
          <w:tcPr>
            <w:tcW w:w="4759" w:type="dxa"/>
            <w:vAlign w:val="center"/>
          </w:tcPr>
          <w:p w14:paraId="32B3655C" w14:textId="77777777" w:rsidR="00A53193" w:rsidRPr="009E766D" w:rsidRDefault="00A53193" w:rsidP="002D499B">
            <w:pPr>
              <w:snapToGrid w:val="0"/>
              <w:spacing w:before="60" w:after="40"/>
              <w:ind w:left="-117" w:right="5"/>
              <w:rPr>
                <w:rFonts w:ascii="Trebuchet MS" w:hAnsi="Trebuchet MS"/>
                <w:color w:val="000000"/>
              </w:rPr>
            </w:pPr>
            <w:r w:rsidRPr="009E766D">
              <w:rPr>
                <w:rFonts w:ascii="Trebuchet MS" w:hAnsi="Trebuchet MS"/>
                <w:color w:val="000000"/>
                <w:sz w:val="22"/>
                <w:szCs w:val="22"/>
              </w:rPr>
              <w:t>____________________________</w:t>
            </w:r>
          </w:p>
        </w:tc>
        <w:tc>
          <w:tcPr>
            <w:tcW w:w="4884" w:type="dxa"/>
            <w:vAlign w:val="center"/>
          </w:tcPr>
          <w:p w14:paraId="27444E45" w14:textId="77777777" w:rsidR="00A53193" w:rsidRPr="009E766D" w:rsidRDefault="00A53193" w:rsidP="002D499B">
            <w:pPr>
              <w:snapToGrid w:val="0"/>
              <w:spacing w:before="60" w:after="40"/>
              <w:jc w:val="center"/>
              <w:rPr>
                <w:rFonts w:ascii="Trebuchet MS" w:hAnsi="Trebuchet MS"/>
                <w:color w:val="000000"/>
              </w:rPr>
            </w:pPr>
          </w:p>
        </w:tc>
      </w:tr>
      <w:tr w:rsidR="00A53193" w:rsidRPr="009E766D" w14:paraId="0CA0D7E2" w14:textId="77777777" w:rsidTr="002D499B">
        <w:tc>
          <w:tcPr>
            <w:tcW w:w="4759" w:type="dxa"/>
            <w:vAlign w:val="center"/>
          </w:tcPr>
          <w:p w14:paraId="53AC153A" w14:textId="77777777" w:rsidR="00A53193" w:rsidRPr="009E766D" w:rsidRDefault="00A53193" w:rsidP="002D499B">
            <w:pPr>
              <w:snapToGrid w:val="0"/>
              <w:spacing w:before="60" w:after="40"/>
              <w:rPr>
                <w:rFonts w:ascii="Trebuchet MS" w:hAnsi="Trebuchet MS"/>
                <w:color w:val="000000"/>
              </w:rPr>
            </w:pPr>
          </w:p>
        </w:tc>
        <w:tc>
          <w:tcPr>
            <w:tcW w:w="4884" w:type="dxa"/>
            <w:vAlign w:val="center"/>
          </w:tcPr>
          <w:p w14:paraId="0BB728B1" w14:textId="77777777" w:rsidR="00A53193" w:rsidRPr="009E766D" w:rsidRDefault="00A53193" w:rsidP="002D499B">
            <w:pPr>
              <w:snapToGrid w:val="0"/>
              <w:spacing w:before="60" w:after="40"/>
              <w:rPr>
                <w:rFonts w:ascii="Trebuchet MS" w:hAnsi="Trebuchet MS"/>
                <w:color w:val="000000"/>
              </w:rPr>
            </w:pPr>
          </w:p>
        </w:tc>
      </w:tr>
      <w:tr w:rsidR="00A53193" w:rsidRPr="009E766D" w14:paraId="04A9E84F" w14:textId="77777777" w:rsidTr="002D499B">
        <w:tc>
          <w:tcPr>
            <w:tcW w:w="4759" w:type="dxa"/>
            <w:vAlign w:val="center"/>
          </w:tcPr>
          <w:p w14:paraId="1186BAD1" w14:textId="77777777" w:rsidR="00A53193" w:rsidRPr="009E766D" w:rsidRDefault="00A53193" w:rsidP="002D499B">
            <w:pPr>
              <w:snapToGrid w:val="0"/>
              <w:spacing w:before="60" w:after="40"/>
              <w:rPr>
                <w:rFonts w:ascii="Trebuchet MS" w:hAnsi="Trebuchet MS"/>
                <w:color w:val="000000"/>
              </w:rPr>
            </w:pPr>
          </w:p>
        </w:tc>
        <w:tc>
          <w:tcPr>
            <w:tcW w:w="4884" w:type="dxa"/>
            <w:vAlign w:val="center"/>
          </w:tcPr>
          <w:p w14:paraId="78B9A2DD" w14:textId="77777777" w:rsidR="00A53193" w:rsidRPr="009E766D" w:rsidRDefault="00A53193" w:rsidP="002D499B">
            <w:pPr>
              <w:snapToGrid w:val="0"/>
              <w:spacing w:before="60" w:after="40"/>
              <w:ind w:left="-99" w:right="5"/>
              <w:rPr>
                <w:rFonts w:ascii="Trebuchet MS" w:hAnsi="Trebuchet MS"/>
                <w:color w:val="000000"/>
              </w:rPr>
            </w:pPr>
            <w:r w:rsidRPr="009E766D">
              <w:rPr>
                <w:rFonts w:ascii="Trebuchet MS" w:hAnsi="Trebuchet MS"/>
                <w:color w:val="000000"/>
                <w:sz w:val="22"/>
                <w:szCs w:val="22"/>
              </w:rPr>
              <w:t>podpis zakonitega zastopnika</w:t>
            </w:r>
            <w:r>
              <w:rPr>
                <w:rFonts w:ascii="Trebuchet MS" w:hAnsi="Trebuchet MS"/>
                <w:color w:val="000000"/>
                <w:sz w:val="22"/>
                <w:szCs w:val="22"/>
              </w:rPr>
              <w:t xml:space="preserve"> in žig:</w:t>
            </w:r>
          </w:p>
        </w:tc>
      </w:tr>
      <w:tr w:rsidR="00A53193" w:rsidRPr="009E766D" w14:paraId="088A7C23" w14:textId="77777777" w:rsidTr="002D499B">
        <w:tc>
          <w:tcPr>
            <w:tcW w:w="4759" w:type="dxa"/>
            <w:vAlign w:val="center"/>
          </w:tcPr>
          <w:p w14:paraId="0541C118" w14:textId="77777777" w:rsidR="00A53193" w:rsidRPr="009E766D" w:rsidRDefault="00A53193" w:rsidP="002D499B">
            <w:pPr>
              <w:snapToGrid w:val="0"/>
              <w:spacing w:before="60" w:after="40"/>
              <w:rPr>
                <w:rFonts w:ascii="Trebuchet MS" w:hAnsi="Trebuchet MS"/>
                <w:color w:val="000000"/>
              </w:rPr>
            </w:pPr>
          </w:p>
        </w:tc>
        <w:tc>
          <w:tcPr>
            <w:tcW w:w="4884" w:type="dxa"/>
            <w:vAlign w:val="center"/>
          </w:tcPr>
          <w:p w14:paraId="46997781" w14:textId="77777777" w:rsidR="00A53193" w:rsidRPr="009E766D" w:rsidRDefault="00A53193" w:rsidP="002D499B">
            <w:pPr>
              <w:snapToGrid w:val="0"/>
              <w:spacing w:before="60" w:after="40"/>
              <w:rPr>
                <w:rFonts w:ascii="Trebuchet MS" w:hAnsi="Trebuchet MS"/>
                <w:color w:val="000000"/>
              </w:rPr>
            </w:pPr>
            <w:r w:rsidRPr="009E766D">
              <w:rPr>
                <w:rFonts w:ascii="Trebuchet MS" w:hAnsi="Trebuchet MS"/>
                <w:color w:val="000000"/>
                <w:sz w:val="22"/>
                <w:szCs w:val="22"/>
              </w:rPr>
              <w:t>______________________________</w:t>
            </w:r>
          </w:p>
        </w:tc>
      </w:tr>
    </w:tbl>
    <w:p w14:paraId="43C91040" w14:textId="77777777" w:rsidR="00A53193" w:rsidRPr="00CE0066" w:rsidRDefault="00A53193" w:rsidP="00A53193">
      <w:pPr>
        <w:pageBreakBefore/>
        <w:rPr>
          <w:rFonts w:ascii="Trebuchet MS" w:hAnsi="Trebuchet MS"/>
          <w:b/>
          <w:sz w:val="22"/>
          <w:szCs w:val="22"/>
          <w:shd w:val="clear" w:color="auto" w:fill="D9D9D9"/>
        </w:rPr>
      </w:pPr>
      <w:r w:rsidRPr="007139A6">
        <w:rPr>
          <w:rFonts w:ascii="Trebuchet MS" w:hAnsi="Trebuchet MS"/>
          <w:b/>
          <w:sz w:val="22"/>
          <w:szCs w:val="22"/>
          <w:highlight w:val="lightGray"/>
          <w:shd w:val="clear" w:color="auto" w:fill="D9D9D9"/>
        </w:rPr>
        <w:lastRenderedPageBreak/>
        <w:t>Obr_</w:t>
      </w:r>
      <w:r>
        <w:rPr>
          <w:rFonts w:ascii="Trebuchet MS" w:hAnsi="Trebuchet MS"/>
          <w:b/>
          <w:sz w:val="22"/>
          <w:szCs w:val="22"/>
          <w:highlight w:val="lightGray"/>
          <w:shd w:val="clear" w:color="auto" w:fill="D9D9D9"/>
        </w:rPr>
        <w:t>8</w:t>
      </w:r>
    </w:p>
    <w:p w14:paraId="1381304F" w14:textId="77777777" w:rsidR="00A53193" w:rsidRPr="00CE0066" w:rsidRDefault="00A53193" w:rsidP="00A53193">
      <w:pPr>
        <w:rPr>
          <w:rFonts w:ascii="Trebuchet MS" w:hAnsi="Trebuchet MS"/>
          <w:sz w:val="22"/>
          <w:szCs w:val="22"/>
        </w:rPr>
      </w:pPr>
    </w:p>
    <w:p w14:paraId="5E26FDFF" w14:textId="77777777" w:rsidR="00A53193" w:rsidRPr="00CE0066" w:rsidRDefault="00A53193" w:rsidP="00A53193">
      <w:pPr>
        <w:jc w:val="center"/>
        <w:rPr>
          <w:rFonts w:ascii="Trebuchet MS" w:hAnsi="Trebuchet MS"/>
          <w:b/>
          <w:sz w:val="22"/>
          <w:szCs w:val="22"/>
        </w:rPr>
      </w:pPr>
      <w:r w:rsidRPr="00CE0066">
        <w:rPr>
          <w:rFonts w:ascii="Trebuchet MS" w:hAnsi="Trebuchet MS"/>
          <w:b/>
          <w:sz w:val="22"/>
          <w:szCs w:val="22"/>
        </w:rPr>
        <w:t>SEZNAM REFERENČNIH</w:t>
      </w:r>
      <w:r w:rsidRPr="00CE0066">
        <w:rPr>
          <w:rFonts w:ascii="Trebuchet MS" w:hAnsi="Trebuchet MS"/>
          <w:sz w:val="22"/>
          <w:szCs w:val="22"/>
        </w:rPr>
        <w:t xml:space="preserve"> </w:t>
      </w:r>
      <w:r w:rsidRPr="00CE0066">
        <w:rPr>
          <w:rFonts w:ascii="Trebuchet MS" w:hAnsi="Trebuchet MS"/>
          <w:b/>
          <w:sz w:val="22"/>
          <w:szCs w:val="22"/>
        </w:rPr>
        <w:t>PROJEKTOV PONUDNIKA</w:t>
      </w:r>
    </w:p>
    <w:p w14:paraId="18EAFB6D" w14:textId="77777777" w:rsidR="00A53193" w:rsidRPr="00CE0066" w:rsidRDefault="00A53193" w:rsidP="00A53193">
      <w:pPr>
        <w:rPr>
          <w:rFonts w:ascii="Trebuchet MS" w:hAnsi="Trebuchet MS"/>
          <w:sz w:val="22"/>
          <w:szCs w:val="22"/>
        </w:rPr>
      </w:pPr>
    </w:p>
    <w:p w14:paraId="09BC4BA2" w14:textId="77777777" w:rsidR="00A53193" w:rsidRPr="00CE0066" w:rsidRDefault="00A53193" w:rsidP="00A53193">
      <w:pPr>
        <w:rPr>
          <w:rFonts w:ascii="Trebuchet MS" w:hAnsi="Trebuchet MS"/>
          <w:sz w:val="22"/>
          <w:szCs w:val="22"/>
        </w:rPr>
      </w:pPr>
    </w:p>
    <w:p w14:paraId="17AE40D3" w14:textId="77777777" w:rsidR="00A53193" w:rsidRPr="00CE0066" w:rsidRDefault="00A53193" w:rsidP="00A53193">
      <w:pPr>
        <w:rPr>
          <w:rFonts w:ascii="Trebuchet MS" w:hAnsi="Trebuchet MS"/>
          <w:bCs/>
          <w:sz w:val="22"/>
          <w:szCs w:val="22"/>
        </w:rPr>
      </w:pPr>
      <w:r w:rsidRPr="00CE0066">
        <w:rPr>
          <w:rFonts w:ascii="Trebuchet MS" w:hAnsi="Trebuchet MS"/>
          <w:bCs/>
          <w:sz w:val="22"/>
          <w:szCs w:val="22"/>
        </w:rPr>
        <w:t>Ponudnik:____ __________________________________________________</w:t>
      </w:r>
      <w:r w:rsidRPr="00CE0066">
        <w:rPr>
          <w:rFonts w:ascii="Trebuchet MS" w:hAnsi="Trebuchet MS"/>
          <w:bCs/>
          <w:sz w:val="22"/>
          <w:szCs w:val="22"/>
        </w:rPr>
        <w:softHyphen/>
      </w:r>
    </w:p>
    <w:p w14:paraId="12F99042" w14:textId="77777777" w:rsidR="00A53193" w:rsidRPr="00CE0066" w:rsidRDefault="00A53193" w:rsidP="00A53193">
      <w:pPr>
        <w:jc w:val="center"/>
        <w:rPr>
          <w:rFonts w:ascii="Trebuchet MS" w:hAnsi="Trebuchet MS"/>
          <w:i/>
          <w:iCs/>
          <w:sz w:val="22"/>
          <w:szCs w:val="22"/>
        </w:rPr>
      </w:pPr>
      <w:r w:rsidRPr="00CE0066">
        <w:rPr>
          <w:rFonts w:ascii="Trebuchet MS" w:hAnsi="Trebuchet MS"/>
          <w:i/>
          <w:iCs/>
          <w:sz w:val="22"/>
          <w:szCs w:val="22"/>
        </w:rPr>
        <w:t>(firma in sedež ponudnika)</w:t>
      </w:r>
    </w:p>
    <w:p w14:paraId="0B1FF0E6" w14:textId="77777777" w:rsidR="00A53193" w:rsidRPr="00CE0066" w:rsidRDefault="00A53193" w:rsidP="00A53193">
      <w:pPr>
        <w:rPr>
          <w:rFonts w:ascii="Trebuchet MS" w:hAnsi="Trebuchet MS"/>
          <w:sz w:val="22"/>
          <w:szCs w:val="22"/>
        </w:rPr>
      </w:pPr>
    </w:p>
    <w:p w14:paraId="63694E84" w14:textId="464321A0" w:rsidR="00A53193" w:rsidRPr="004908F3" w:rsidRDefault="00A53193" w:rsidP="00A53193">
      <w:pPr>
        <w:pStyle w:val="Default"/>
        <w:jc w:val="both"/>
        <w:rPr>
          <w:rFonts w:ascii="Trebuchet MS" w:hAnsi="Trebuchet MS"/>
          <w:bCs/>
          <w:color w:val="auto"/>
          <w:sz w:val="22"/>
          <w:szCs w:val="22"/>
        </w:rPr>
      </w:pPr>
      <w:r w:rsidRPr="00CE0066">
        <w:rPr>
          <w:rFonts w:ascii="Trebuchet MS" w:hAnsi="Trebuchet MS"/>
          <w:color w:val="auto"/>
          <w:sz w:val="22"/>
          <w:szCs w:val="22"/>
        </w:rPr>
        <w:t xml:space="preserve">Pod kazensko in materialno odgovornostjo izjavljamo, da smo </w:t>
      </w:r>
      <w:r w:rsidRPr="00CE0066">
        <w:rPr>
          <w:rFonts w:ascii="Trebuchet MS" w:hAnsi="Trebuchet MS"/>
          <w:bCs/>
          <w:color w:val="auto"/>
          <w:sz w:val="22"/>
          <w:szCs w:val="22"/>
        </w:rPr>
        <w:t xml:space="preserve">v zadnjih </w:t>
      </w:r>
      <w:r>
        <w:rPr>
          <w:rFonts w:ascii="Trebuchet MS" w:hAnsi="Trebuchet MS"/>
          <w:bCs/>
          <w:color w:val="auto"/>
          <w:sz w:val="22"/>
          <w:szCs w:val="22"/>
        </w:rPr>
        <w:t>treh</w:t>
      </w:r>
      <w:r w:rsidRPr="00CE0066">
        <w:rPr>
          <w:rFonts w:ascii="Trebuchet MS" w:hAnsi="Trebuchet MS"/>
          <w:bCs/>
          <w:color w:val="auto"/>
          <w:sz w:val="22"/>
          <w:szCs w:val="22"/>
        </w:rPr>
        <w:t xml:space="preserve"> letih pred </w:t>
      </w:r>
      <w:r>
        <w:rPr>
          <w:rFonts w:ascii="Trebuchet MS" w:hAnsi="Trebuchet MS"/>
          <w:bCs/>
          <w:color w:val="auto"/>
          <w:sz w:val="22"/>
          <w:szCs w:val="22"/>
        </w:rPr>
        <w:t xml:space="preserve">rokom za oddajo ponudb </w:t>
      </w:r>
      <w:r w:rsidRPr="00CE0066">
        <w:rPr>
          <w:rFonts w:ascii="Trebuchet MS" w:hAnsi="Trebuchet MS"/>
          <w:bCs/>
          <w:color w:val="auto"/>
          <w:sz w:val="22"/>
          <w:szCs w:val="22"/>
        </w:rPr>
        <w:t>uspešno</w:t>
      </w:r>
      <w:r w:rsidRPr="00CE0066">
        <w:rPr>
          <w:rStyle w:val="Sprotnaopomba-sklic"/>
          <w:rFonts w:ascii="Trebuchet MS" w:hAnsi="Trebuchet MS"/>
          <w:bCs/>
          <w:color w:val="auto"/>
          <w:sz w:val="22"/>
          <w:szCs w:val="22"/>
        </w:rPr>
        <w:footnoteReference w:id="2"/>
      </w:r>
      <w:r>
        <w:rPr>
          <w:rFonts w:ascii="Trebuchet MS" w:hAnsi="Trebuchet MS"/>
          <w:bCs/>
          <w:color w:val="auto"/>
          <w:sz w:val="22"/>
          <w:szCs w:val="22"/>
        </w:rPr>
        <w:t xml:space="preserve"> izvedli</w:t>
      </w:r>
      <w:r w:rsidRPr="00CE0066">
        <w:rPr>
          <w:rFonts w:ascii="Trebuchet MS" w:hAnsi="Trebuchet MS"/>
          <w:b/>
          <w:bCs/>
          <w:i/>
          <w:color w:val="auto"/>
          <w:sz w:val="22"/>
          <w:szCs w:val="22"/>
        </w:rPr>
        <w:t xml:space="preserve"> </w:t>
      </w:r>
      <w:r w:rsidRPr="000C312F">
        <w:rPr>
          <w:rFonts w:ascii="Trebuchet MS" w:hAnsi="Trebuchet MS"/>
          <w:b/>
          <w:bCs/>
          <w:i/>
          <w:color w:val="auto"/>
          <w:sz w:val="22"/>
          <w:szCs w:val="22"/>
        </w:rPr>
        <w:t xml:space="preserve">vsaj </w:t>
      </w:r>
      <w:r w:rsidR="00B24FCA">
        <w:rPr>
          <w:rFonts w:ascii="Trebuchet MS" w:hAnsi="Trebuchet MS"/>
          <w:b/>
          <w:bCs/>
          <w:i/>
          <w:color w:val="auto"/>
          <w:sz w:val="22"/>
          <w:szCs w:val="22"/>
        </w:rPr>
        <w:t>3</w:t>
      </w:r>
      <w:r w:rsidRPr="000C312F">
        <w:rPr>
          <w:rFonts w:ascii="Trebuchet MS" w:hAnsi="Trebuchet MS"/>
          <w:b/>
          <w:bCs/>
          <w:i/>
          <w:color w:val="auto"/>
          <w:sz w:val="22"/>
          <w:szCs w:val="22"/>
        </w:rPr>
        <w:t xml:space="preserve"> (</w:t>
      </w:r>
      <w:r w:rsidR="00B24FCA">
        <w:rPr>
          <w:rFonts w:ascii="Trebuchet MS" w:hAnsi="Trebuchet MS"/>
          <w:b/>
          <w:bCs/>
          <w:i/>
          <w:color w:val="auto"/>
          <w:sz w:val="22"/>
          <w:szCs w:val="22"/>
        </w:rPr>
        <w:t>tri</w:t>
      </w:r>
      <w:r w:rsidRPr="000C312F">
        <w:rPr>
          <w:rFonts w:ascii="Trebuchet MS" w:hAnsi="Trebuchet MS"/>
          <w:b/>
          <w:bCs/>
          <w:i/>
          <w:color w:val="auto"/>
          <w:sz w:val="22"/>
          <w:szCs w:val="22"/>
        </w:rPr>
        <w:t xml:space="preserve">) storitev </w:t>
      </w:r>
      <w:r>
        <w:rPr>
          <w:rFonts w:ascii="Trebuchet MS" w:hAnsi="Trebuchet MS"/>
          <w:b/>
          <w:bCs/>
          <w:i/>
          <w:color w:val="auto"/>
          <w:sz w:val="22"/>
          <w:szCs w:val="22"/>
        </w:rPr>
        <w:t xml:space="preserve">varovanja vsako </w:t>
      </w:r>
      <w:r w:rsidRPr="000C312F">
        <w:rPr>
          <w:rFonts w:ascii="Trebuchet MS" w:hAnsi="Trebuchet MS"/>
          <w:b/>
          <w:bCs/>
          <w:i/>
          <w:color w:val="auto"/>
          <w:sz w:val="22"/>
          <w:szCs w:val="22"/>
        </w:rPr>
        <w:t xml:space="preserve">v </w:t>
      </w:r>
      <w:r>
        <w:rPr>
          <w:rFonts w:ascii="Trebuchet MS" w:hAnsi="Trebuchet MS"/>
          <w:b/>
          <w:bCs/>
          <w:i/>
          <w:color w:val="auto"/>
          <w:sz w:val="22"/>
          <w:szCs w:val="22"/>
        </w:rPr>
        <w:t xml:space="preserve"> vrednosti</w:t>
      </w:r>
      <w:r w:rsidRPr="000C312F">
        <w:rPr>
          <w:rFonts w:ascii="Trebuchet MS" w:hAnsi="Trebuchet MS"/>
          <w:b/>
          <w:bCs/>
          <w:i/>
          <w:color w:val="auto"/>
          <w:sz w:val="22"/>
          <w:szCs w:val="22"/>
        </w:rPr>
        <w:t xml:space="preserve"> najmanj </w:t>
      </w:r>
      <w:r w:rsidR="00EB02E0">
        <w:rPr>
          <w:rFonts w:ascii="Trebuchet MS" w:hAnsi="Trebuchet MS"/>
          <w:b/>
          <w:bCs/>
          <w:i/>
          <w:color w:val="auto"/>
          <w:sz w:val="22"/>
          <w:szCs w:val="22"/>
        </w:rPr>
        <w:t>12</w:t>
      </w:r>
      <w:r>
        <w:rPr>
          <w:rFonts w:ascii="Trebuchet MS" w:hAnsi="Trebuchet MS"/>
          <w:b/>
          <w:bCs/>
          <w:i/>
          <w:color w:val="auto"/>
          <w:sz w:val="22"/>
          <w:szCs w:val="22"/>
        </w:rPr>
        <w:t xml:space="preserve">0.000,00 evrov z DDV letno </w:t>
      </w:r>
    </w:p>
    <w:p w14:paraId="59F6092D" w14:textId="77777777" w:rsidR="00A53193" w:rsidRDefault="00A53193" w:rsidP="00A53193">
      <w:pPr>
        <w:autoSpaceDE w:val="0"/>
        <w:autoSpaceDN w:val="0"/>
        <w:adjustRightInd w:val="0"/>
        <w:jc w:val="both"/>
        <w:rPr>
          <w:rFonts w:ascii="Trebuchet MS" w:hAnsi="Trebuchet MS"/>
          <w:bCs/>
          <w:sz w:val="22"/>
          <w:szCs w:val="22"/>
        </w:rPr>
      </w:pPr>
    </w:p>
    <w:p w14:paraId="4ECADA6A" w14:textId="77777777" w:rsidR="00A53193" w:rsidRDefault="00A53193" w:rsidP="00A53193">
      <w:pPr>
        <w:jc w:val="right"/>
        <w:rPr>
          <w:rFonts w:ascii="Trebuchet MS" w:hAnsi="Trebuchet MS"/>
          <w:b/>
        </w:rPr>
      </w:pPr>
    </w:p>
    <w:p w14:paraId="5729F0E5" w14:textId="77777777" w:rsidR="00A53193" w:rsidRDefault="00A53193" w:rsidP="00A53193"/>
    <w:tbl>
      <w:tblPr>
        <w:tblStyle w:val="Tabelamrea"/>
        <w:tblW w:w="10222" w:type="dxa"/>
        <w:jc w:val="center"/>
        <w:tblLook w:val="01E0" w:firstRow="1" w:lastRow="1" w:firstColumn="1" w:lastColumn="1" w:noHBand="0" w:noVBand="0"/>
      </w:tblPr>
      <w:tblGrid>
        <w:gridCol w:w="672"/>
        <w:gridCol w:w="3357"/>
        <w:gridCol w:w="2405"/>
        <w:gridCol w:w="1651"/>
        <w:gridCol w:w="2137"/>
      </w:tblGrid>
      <w:tr w:rsidR="00A53193" w:rsidRPr="004B256F" w14:paraId="4FD641AB" w14:textId="77777777" w:rsidTr="002D499B">
        <w:trPr>
          <w:jc w:val="center"/>
        </w:trPr>
        <w:tc>
          <w:tcPr>
            <w:tcW w:w="672" w:type="dxa"/>
            <w:tcBorders>
              <w:top w:val="single" w:sz="4" w:space="0" w:color="auto"/>
              <w:left w:val="single" w:sz="4" w:space="0" w:color="auto"/>
              <w:bottom w:val="single" w:sz="4" w:space="0" w:color="auto"/>
              <w:right w:val="single" w:sz="4" w:space="0" w:color="auto"/>
            </w:tcBorders>
            <w:hideMark/>
          </w:tcPr>
          <w:p w14:paraId="7F0B599A" w14:textId="77777777" w:rsidR="00A53193" w:rsidRPr="004B256F" w:rsidRDefault="00A53193" w:rsidP="002D499B">
            <w:pPr>
              <w:rPr>
                <w:rFonts w:ascii="Trebuchet MS" w:hAnsi="Trebuchet MS"/>
                <w:sz w:val="20"/>
                <w:szCs w:val="20"/>
              </w:rPr>
            </w:pPr>
            <w:proofErr w:type="spellStart"/>
            <w:r w:rsidRPr="004B256F">
              <w:rPr>
                <w:rFonts w:ascii="Trebuchet MS" w:hAnsi="Trebuchet MS"/>
                <w:sz w:val="20"/>
                <w:szCs w:val="20"/>
              </w:rPr>
              <w:t>Zap</w:t>
            </w:r>
            <w:proofErr w:type="spellEnd"/>
            <w:r w:rsidRPr="004B256F">
              <w:rPr>
                <w:rFonts w:ascii="Trebuchet MS" w:hAnsi="Trebuchet MS"/>
                <w:sz w:val="20"/>
                <w:szCs w:val="20"/>
              </w:rPr>
              <w:t>. št.</w:t>
            </w:r>
          </w:p>
        </w:tc>
        <w:tc>
          <w:tcPr>
            <w:tcW w:w="3357" w:type="dxa"/>
            <w:tcBorders>
              <w:top w:val="single" w:sz="4" w:space="0" w:color="auto"/>
              <w:left w:val="single" w:sz="4" w:space="0" w:color="auto"/>
              <w:bottom w:val="single" w:sz="4" w:space="0" w:color="auto"/>
              <w:right w:val="single" w:sz="4" w:space="0" w:color="auto"/>
            </w:tcBorders>
            <w:hideMark/>
          </w:tcPr>
          <w:p w14:paraId="71797608" w14:textId="77777777" w:rsidR="00A53193" w:rsidRPr="004B256F" w:rsidRDefault="00A53193" w:rsidP="002D499B">
            <w:pPr>
              <w:rPr>
                <w:rFonts w:ascii="Trebuchet MS" w:hAnsi="Trebuchet MS"/>
                <w:sz w:val="20"/>
                <w:szCs w:val="20"/>
              </w:rPr>
            </w:pPr>
            <w:r w:rsidRPr="004B256F">
              <w:rPr>
                <w:rFonts w:ascii="Trebuchet MS" w:hAnsi="Trebuchet MS"/>
                <w:sz w:val="20"/>
                <w:szCs w:val="20"/>
              </w:rPr>
              <w:t>Naročnik</w:t>
            </w:r>
          </w:p>
        </w:tc>
        <w:tc>
          <w:tcPr>
            <w:tcW w:w="2405" w:type="dxa"/>
            <w:tcBorders>
              <w:top w:val="single" w:sz="4" w:space="0" w:color="auto"/>
              <w:left w:val="single" w:sz="4" w:space="0" w:color="auto"/>
              <w:bottom w:val="single" w:sz="4" w:space="0" w:color="auto"/>
              <w:right w:val="single" w:sz="4" w:space="0" w:color="auto"/>
            </w:tcBorders>
            <w:hideMark/>
          </w:tcPr>
          <w:p w14:paraId="5BB2124E" w14:textId="77777777" w:rsidR="00A53193" w:rsidRPr="004B256F" w:rsidRDefault="00A53193" w:rsidP="002D499B">
            <w:pPr>
              <w:rPr>
                <w:rFonts w:ascii="Trebuchet MS" w:hAnsi="Trebuchet MS"/>
                <w:sz w:val="20"/>
                <w:szCs w:val="20"/>
              </w:rPr>
            </w:pPr>
            <w:r w:rsidRPr="004B256F">
              <w:rPr>
                <w:rFonts w:ascii="Trebuchet MS" w:hAnsi="Trebuchet MS"/>
                <w:sz w:val="20"/>
                <w:szCs w:val="20"/>
              </w:rPr>
              <w:t>Vrsta del</w:t>
            </w:r>
          </w:p>
        </w:tc>
        <w:tc>
          <w:tcPr>
            <w:tcW w:w="1651" w:type="dxa"/>
            <w:tcBorders>
              <w:top w:val="single" w:sz="4" w:space="0" w:color="auto"/>
              <w:left w:val="single" w:sz="4" w:space="0" w:color="auto"/>
              <w:bottom w:val="single" w:sz="4" w:space="0" w:color="auto"/>
              <w:right w:val="single" w:sz="4" w:space="0" w:color="auto"/>
            </w:tcBorders>
            <w:hideMark/>
          </w:tcPr>
          <w:p w14:paraId="59752ED9" w14:textId="77777777" w:rsidR="00A53193" w:rsidRPr="004B256F" w:rsidRDefault="00A53193" w:rsidP="002D499B">
            <w:pPr>
              <w:jc w:val="center"/>
              <w:rPr>
                <w:rFonts w:ascii="Trebuchet MS" w:hAnsi="Trebuchet MS"/>
                <w:sz w:val="20"/>
                <w:szCs w:val="20"/>
              </w:rPr>
            </w:pPr>
            <w:r w:rsidRPr="004B256F">
              <w:rPr>
                <w:rFonts w:ascii="Trebuchet MS" w:hAnsi="Trebuchet MS"/>
                <w:sz w:val="20"/>
                <w:szCs w:val="20"/>
              </w:rPr>
              <w:t>Čas izvajanja</w:t>
            </w:r>
          </w:p>
          <w:p w14:paraId="7F9325FA" w14:textId="77777777" w:rsidR="00A53193" w:rsidRPr="004B256F" w:rsidRDefault="00A53193" w:rsidP="002D499B">
            <w:pPr>
              <w:jc w:val="center"/>
              <w:rPr>
                <w:rFonts w:ascii="Trebuchet MS" w:hAnsi="Trebuchet MS"/>
                <w:sz w:val="20"/>
                <w:szCs w:val="20"/>
              </w:rPr>
            </w:pPr>
            <w:r w:rsidRPr="004B256F">
              <w:rPr>
                <w:rFonts w:ascii="Trebuchet MS" w:hAnsi="Trebuchet MS"/>
                <w:sz w:val="20"/>
                <w:szCs w:val="20"/>
              </w:rPr>
              <w:t>(datum začetka  in konca izvajanja del po pogodbi)</w:t>
            </w:r>
          </w:p>
        </w:tc>
        <w:tc>
          <w:tcPr>
            <w:tcW w:w="2137" w:type="dxa"/>
            <w:tcBorders>
              <w:top w:val="single" w:sz="4" w:space="0" w:color="auto"/>
              <w:left w:val="single" w:sz="4" w:space="0" w:color="auto"/>
              <w:bottom w:val="single" w:sz="4" w:space="0" w:color="auto"/>
              <w:right w:val="single" w:sz="4" w:space="0" w:color="auto"/>
            </w:tcBorders>
            <w:hideMark/>
          </w:tcPr>
          <w:p w14:paraId="4B24DE48" w14:textId="77777777" w:rsidR="00A53193" w:rsidRPr="004B256F" w:rsidRDefault="00A53193" w:rsidP="002D499B">
            <w:pPr>
              <w:jc w:val="center"/>
              <w:rPr>
                <w:rFonts w:ascii="Trebuchet MS" w:hAnsi="Trebuchet MS"/>
                <w:sz w:val="20"/>
                <w:szCs w:val="20"/>
              </w:rPr>
            </w:pPr>
            <w:r w:rsidRPr="004B256F">
              <w:rPr>
                <w:rFonts w:ascii="Trebuchet MS" w:hAnsi="Trebuchet MS"/>
                <w:sz w:val="20"/>
                <w:szCs w:val="20"/>
              </w:rPr>
              <w:t>Pogodbeni znesek v EUR z DDV</w:t>
            </w:r>
          </w:p>
          <w:p w14:paraId="607050BD" w14:textId="77777777" w:rsidR="00A53193" w:rsidRPr="004B256F" w:rsidRDefault="00A53193" w:rsidP="002D499B">
            <w:pPr>
              <w:jc w:val="center"/>
              <w:rPr>
                <w:rFonts w:ascii="Trebuchet MS" w:hAnsi="Trebuchet MS"/>
                <w:sz w:val="20"/>
                <w:szCs w:val="20"/>
              </w:rPr>
            </w:pPr>
            <w:r w:rsidRPr="004B256F">
              <w:rPr>
                <w:rFonts w:ascii="Trebuchet MS" w:hAnsi="Trebuchet MS"/>
                <w:sz w:val="20"/>
                <w:szCs w:val="20"/>
              </w:rPr>
              <w:t>( pogodbena vrednost</w:t>
            </w:r>
            <w:r>
              <w:rPr>
                <w:rFonts w:ascii="Trebuchet MS" w:hAnsi="Trebuchet MS"/>
                <w:sz w:val="20"/>
                <w:szCs w:val="20"/>
              </w:rPr>
              <w:t>/ 1leto</w:t>
            </w:r>
            <w:r w:rsidRPr="004B256F">
              <w:rPr>
                <w:rFonts w:ascii="Trebuchet MS" w:hAnsi="Trebuchet MS"/>
                <w:sz w:val="20"/>
                <w:szCs w:val="20"/>
              </w:rPr>
              <w:t>)</w:t>
            </w:r>
          </w:p>
        </w:tc>
      </w:tr>
      <w:tr w:rsidR="00A53193" w14:paraId="23FEBB68" w14:textId="77777777" w:rsidTr="002D499B">
        <w:trPr>
          <w:trHeight w:val="441"/>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69A2233F" w14:textId="77777777" w:rsidR="00A53193" w:rsidRDefault="00A53193" w:rsidP="002D499B">
            <w:r>
              <w:t>1.</w:t>
            </w:r>
          </w:p>
        </w:tc>
        <w:tc>
          <w:tcPr>
            <w:tcW w:w="3357" w:type="dxa"/>
            <w:tcBorders>
              <w:top w:val="single" w:sz="4" w:space="0" w:color="auto"/>
              <w:left w:val="single" w:sz="4" w:space="0" w:color="auto"/>
              <w:bottom w:val="single" w:sz="4" w:space="0" w:color="auto"/>
              <w:right w:val="single" w:sz="4" w:space="0" w:color="auto"/>
            </w:tcBorders>
          </w:tcPr>
          <w:p w14:paraId="0C2F17D5" w14:textId="77777777" w:rsidR="00A53193" w:rsidRDefault="00A53193" w:rsidP="002D499B"/>
        </w:tc>
        <w:tc>
          <w:tcPr>
            <w:tcW w:w="2405" w:type="dxa"/>
            <w:tcBorders>
              <w:top w:val="single" w:sz="4" w:space="0" w:color="auto"/>
              <w:left w:val="single" w:sz="4" w:space="0" w:color="auto"/>
              <w:bottom w:val="single" w:sz="4" w:space="0" w:color="auto"/>
              <w:right w:val="single" w:sz="4" w:space="0" w:color="auto"/>
            </w:tcBorders>
          </w:tcPr>
          <w:p w14:paraId="05B20818" w14:textId="77777777" w:rsidR="00A53193" w:rsidRDefault="00A53193" w:rsidP="002D499B"/>
        </w:tc>
        <w:tc>
          <w:tcPr>
            <w:tcW w:w="1651" w:type="dxa"/>
            <w:tcBorders>
              <w:top w:val="single" w:sz="4" w:space="0" w:color="auto"/>
              <w:left w:val="single" w:sz="4" w:space="0" w:color="auto"/>
              <w:bottom w:val="single" w:sz="4" w:space="0" w:color="auto"/>
              <w:right w:val="single" w:sz="4" w:space="0" w:color="auto"/>
            </w:tcBorders>
          </w:tcPr>
          <w:p w14:paraId="19ED3FA9" w14:textId="77777777" w:rsidR="00A53193" w:rsidRDefault="00A53193" w:rsidP="002D499B"/>
        </w:tc>
        <w:tc>
          <w:tcPr>
            <w:tcW w:w="2137" w:type="dxa"/>
            <w:tcBorders>
              <w:top w:val="single" w:sz="4" w:space="0" w:color="auto"/>
              <w:left w:val="single" w:sz="4" w:space="0" w:color="auto"/>
              <w:bottom w:val="single" w:sz="4" w:space="0" w:color="auto"/>
              <w:right w:val="single" w:sz="4" w:space="0" w:color="auto"/>
            </w:tcBorders>
          </w:tcPr>
          <w:p w14:paraId="3DB0000D" w14:textId="77777777" w:rsidR="00A53193" w:rsidRDefault="00A53193" w:rsidP="002D499B"/>
        </w:tc>
      </w:tr>
      <w:tr w:rsidR="00A53193" w14:paraId="255187B4" w14:textId="77777777" w:rsidTr="002D499B">
        <w:trPr>
          <w:trHeight w:val="353"/>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7E683F99" w14:textId="77777777" w:rsidR="00A53193" w:rsidRDefault="00A53193" w:rsidP="002D499B">
            <w:r>
              <w:t>2.</w:t>
            </w:r>
          </w:p>
        </w:tc>
        <w:tc>
          <w:tcPr>
            <w:tcW w:w="3357" w:type="dxa"/>
            <w:tcBorders>
              <w:top w:val="single" w:sz="4" w:space="0" w:color="auto"/>
              <w:left w:val="single" w:sz="4" w:space="0" w:color="auto"/>
              <w:bottom w:val="single" w:sz="4" w:space="0" w:color="auto"/>
              <w:right w:val="single" w:sz="4" w:space="0" w:color="auto"/>
            </w:tcBorders>
          </w:tcPr>
          <w:p w14:paraId="005CC0FB" w14:textId="77777777" w:rsidR="00A53193" w:rsidRDefault="00A53193" w:rsidP="002D499B"/>
        </w:tc>
        <w:tc>
          <w:tcPr>
            <w:tcW w:w="2405" w:type="dxa"/>
            <w:tcBorders>
              <w:top w:val="single" w:sz="4" w:space="0" w:color="auto"/>
              <w:left w:val="single" w:sz="4" w:space="0" w:color="auto"/>
              <w:bottom w:val="single" w:sz="4" w:space="0" w:color="auto"/>
              <w:right w:val="single" w:sz="4" w:space="0" w:color="auto"/>
            </w:tcBorders>
          </w:tcPr>
          <w:p w14:paraId="0163FBFC" w14:textId="77777777" w:rsidR="00A53193" w:rsidRDefault="00A53193" w:rsidP="002D499B"/>
        </w:tc>
        <w:tc>
          <w:tcPr>
            <w:tcW w:w="1651" w:type="dxa"/>
            <w:tcBorders>
              <w:top w:val="single" w:sz="4" w:space="0" w:color="auto"/>
              <w:left w:val="single" w:sz="4" w:space="0" w:color="auto"/>
              <w:bottom w:val="single" w:sz="4" w:space="0" w:color="auto"/>
              <w:right w:val="single" w:sz="4" w:space="0" w:color="auto"/>
            </w:tcBorders>
          </w:tcPr>
          <w:p w14:paraId="73C698C2" w14:textId="77777777" w:rsidR="00A53193" w:rsidRDefault="00A53193" w:rsidP="002D499B"/>
        </w:tc>
        <w:tc>
          <w:tcPr>
            <w:tcW w:w="2137" w:type="dxa"/>
            <w:tcBorders>
              <w:top w:val="single" w:sz="4" w:space="0" w:color="auto"/>
              <w:left w:val="single" w:sz="4" w:space="0" w:color="auto"/>
              <w:bottom w:val="single" w:sz="4" w:space="0" w:color="auto"/>
              <w:right w:val="single" w:sz="4" w:space="0" w:color="auto"/>
            </w:tcBorders>
          </w:tcPr>
          <w:p w14:paraId="24DF4B1E" w14:textId="77777777" w:rsidR="00A53193" w:rsidRDefault="00A53193" w:rsidP="002D499B"/>
        </w:tc>
      </w:tr>
      <w:tr w:rsidR="00A53193" w14:paraId="29EFA899" w14:textId="77777777" w:rsidTr="002D499B">
        <w:trPr>
          <w:trHeight w:val="349"/>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43CFDB02" w14:textId="77777777" w:rsidR="00A53193" w:rsidRDefault="00A53193" w:rsidP="002D499B">
            <w:r>
              <w:t>3.</w:t>
            </w:r>
          </w:p>
        </w:tc>
        <w:tc>
          <w:tcPr>
            <w:tcW w:w="3357" w:type="dxa"/>
            <w:tcBorders>
              <w:top w:val="single" w:sz="4" w:space="0" w:color="auto"/>
              <w:left w:val="single" w:sz="4" w:space="0" w:color="auto"/>
              <w:bottom w:val="single" w:sz="4" w:space="0" w:color="auto"/>
              <w:right w:val="single" w:sz="4" w:space="0" w:color="auto"/>
            </w:tcBorders>
          </w:tcPr>
          <w:p w14:paraId="1811B4AB" w14:textId="77777777" w:rsidR="00A53193" w:rsidRDefault="00A53193" w:rsidP="002D499B"/>
        </w:tc>
        <w:tc>
          <w:tcPr>
            <w:tcW w:w="2405" w:type="dxa"/>
            <w:tcBorders>
              <w:top w:val="single" w:sz="4" w:space="0" w:color="auto"/>
              <w:left w:val="single" w:sz="4" w:space="0" w:color="auto"/>
              <w:bottom w:val="single" w:sz="4" w:space="0" w:color="auto"/>
              <w:right w:val="single" w:sz="4" w:space="0" w:color="auto"/>
            </w:tcBorders>
          </w:tcPr>
          <w:p w14:paraId="7A4CCEE5" w14:textId="77777777" w:rsidR="00A53193" w:rsidRDefault="00A53193" w:rsidP="002D499B"/>
        </w:tc>
        <w:tc>
          <w:tcPr>
            <w:tcW w:w="1651" w:type="dxa"/>
            <w:tcBorders>
              <w:top w:val="single" w:sz="4" w:space="0" w:color="auto"/>
              <w:left w:val="single" w:sz="4" w:space="0" w:color="auto"/>
              <w:bottom w:val="single" w:sz="4" w:space="0" w:color="auto"/>
              <w:right w:val="single" w:sz="4" w:space="0" w:color="auto"/>
            </w:tcBorders>
          </w:tcPr>
          <w:p w14:paraId="6FAA3208" w14:textId="77777777" w:rsidR="00A53193" w:rsidRDefault="00A53193" w:rsidP="002D499B"/>
        </w:tc>
        <w:tc>
          <w:tcPr>
            <w:tcW w:w="2137" w:type="dxa"/>
            <w:tcBorders>
              <w:top w:val="single" w:sz="4" w:space="0" w:color="auto"/>
              <w:left w:val="single" w:sz="4" w:space="0" w:color="auto"/>
              <w:bottom w:val="single" w:sz="4" w:space="0" w:color="auto"/>
              <w:right w:val="single" w:sz="4" w:space="0" w:color="auto"/>
            </w:tcBorders>
          </w:tcPr>
          <w:p w14:paraId="6F4E4D12" w14:textId="77777777" w:rsidR="00A53193" w:rsidRDefault="00A53193" w:rsidP="002D499B"/>
        </w:tc>
      </w:tr>
      <w:tr w:rsidR="00A53193" w14:paraId="26C0541D" w14:textId="77777777" w:rsidTr="002D499B">
        <w:trPr>
          <w:trHeight w:val="345"/>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6A23AF33" w14:textId="77777777" w:rsidR="00A53193" w:rsidRDefault="00A53193" w:rsidP="002D499B">
            <w:r>
              <w:t>4.</w:t>
            </w:r>
          </w:p>
        </w:tc>
        <w:tc>
          <w:tcPr>
            <w:tcW w:w="3357" w:type="dxa"/>
            <w:tcBorders>
              <w:top w:val="single" w:sz="4" w:space="0" w:color="auto"/>
              <w:left w:val="single" w:sz="4" w:space="0" w:color="auto"/>
              <w:bottom w:val="single" w:sz="4" w:space="0" w:color="auto"/>
              <w:right w:val="single" w:sz="4" w:space="0" w:color="auto"/>
            </w:tcBorders>
          </w:tcPr>
          <w:p w14:paraId="76052B83" w14:textId="77777777" w:rsidR="00A53193" w:rsidRDefault="00A53193" w:rsidP="002D499B"/>
        </w:tc>
        <w:tc>
          <w:tcPr>
            <w:tcW w:w="2405" w:type="dxa"/>
            <w:tcBorders>
              <w:top w:val="single" w:sz="4" w:space="0" w:color="auto"/>
              <w:left w:val="single" w:sz="4" w:space="0" w:color="auto"/>
              <w:bottom w:val="single" w:sz="4" w:space="0" w:color="auto"/>
              <w:right w:val="single" w:sz="4" w:space="0" w:color="auto"/>
            </w:tcBorders>
          </w:tcPr>
          <w:p w14:paraId="3F6347B0" w14:textId="77777777" w:rsidR="00A53193" w:rsidRDefault="00A53193" w:rsidP="002D499B"/>
        </w:tc>
        <w:tc>
          <w:tcPr>
            <w:tcW w:w="1651" w:type="dxa"/>
            <w:tcBorders>
              <w:top w:val="single" w:sz="4" w:space="0" w:color="auto"/>
              <w:left w:val="single" w:sz="4" w:space="0" w:color="auto"/>
              <w:bottom w:val="single" w:sz="4" w:space="0" w:color="auto"/>
              <w:right w:val="single" w:sz="4" w:space="0" w:color="auto"/>
            </w:tcBorders>
          </w:tcPr>
          <w:p w14:paraId="5EC1F198" w14:textId="77777777" w:rsidR="00A53193" w:rsidRDefault="00A53193" w:rsidP="002D499B"/>
        </w:tc>
        <w:tc>
          <w:tcPr>
            <w:tcW w:w="2137" w:type="dxa"/>
            <w:tcBorders>
              <w:top w:val="single" w:sz="4" w:space="0" w:color="auto"/>
              <w:left w:val="single" w:sz="4" w:space="0" w:color="auto"/>
              <w:bottom w:val="single" w:sz="4" w:space="0" w:color="auto"/>
              <w:right w:val="single" w:sz="4" w:space="0" w:color="auto"/>
            </w:tcBorders>
          </w:tcPr>
          <w:p w14:paraId="515E3912" w14:textId="77777777" w:rsidR="00A53193" w:rsidRDefault="00A53193" w:rsidP="002D499B"/>
        </w:tc>
      </w:tr>
      <w:tr w:rsidR="00A53193" w14:paraId="1F63C135" w14:textId="77777777" w:rsidTr="002D499B">
        <w:trPr>
          <w:trHeight w:val="340"/>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3B679794" w14:textId="77777777" w:rsidR="00A53193" w:rsidRDefault="00A53193" w:rsidP="002D499B">
            <w:r>
              <w:t>5.</w:t>
            </w:r>
          </w:p>
        </w:tc>
        <w:tc>
          <w:tcPr>
            <w:tcW w:w="3357" w:type="dxa"/>
            <w:tcBorders>
              <w:top w:val="single" w:sz="4" w:space="0" w:color="auto"/>
              <w:left w:val="single" w:sz="4" w:space="0" w:color="auto"/>
              <w:bottom w:val="single" w:sz="4" w:space="0" w:color="auto"/>
              <w:right w:val="single" w:sz="4" w:space="0" w:color="auto"/>
            </w:tcBorders>
          </w:tcPr>
          <w:p w14:paraId="102EE7B4" w14:textId="77777777" w:rsidR="00A53193" w:rsidRDefault="00A53193" w:rsidP="002D499B"/>
        </w:tc>
        <w:tc>
          <w:tcPr>
            <w:tcW w:w="2405" w:type="dxa"/>
            <w:tcBorders>
              <w:top w:val="single" w:sz="4" w:space="0" w:color="auto"/>
              <w:left w:val="single" w:sz="4" w:space="0" w:color="auto"/>
              <w:bottom w:val="single" w:sz="4" w:space="0" w:color="auto"/>
              <w:right w:val="single" w:sz="4" w:space="0" w:color="auto"/>
            </w:tcBorders>
          </w:tcPr>
          <w:p w14:paraId="727B9D2F" w14:textId="77777777" w:rsidR="00A53193" w:rsidRDefault="00A53193" w:rsidP="002D499B"/>
        </w:tc>
        <w:tc>
          <w:tcPr>
            <w:tcW w:w="1651" w:type="dxa"/>
            <w:tcBorders>
              <w:top w:val="single" w:sz="4" w:space="0" w:color="auto"/>
              <w:left w:val="single" w:sz="4" w:space="0" w:color="auto"/>
              <w:bottom w:val="single" w:sz="4" w:space="0" w:color="auto"/>
              <w:right w:val="single" w:sz="4" w:space="0" w:color="auto"/>
            </w:tcBorders>
          </w:tcPr>
          <w:p w14:paraId="0B4A0824" w14:textId="77777777" w:rsidR="00A53193" w:rsidRDefault="00A53193" w:rsidP="002D499B"/>
        </w:tc>
        <w:tc>
          <w:tcPr>
            <w:tcW w:w="2137" w:type="dxa"/>
            <w:tcBorders>
              <w:top w:val="single" w:sz="4" w:space="0" w:color="auto"/>
              <w:left w:val="single" w:sz="4" w:space="0" w:color="auto"/>
              <w:bottom w:val="single" w:sz="4" w:space="0" w:color="auto"/>
              <w:right w:val="single" w:sz="4" w:space="0" w:color="auto"/>
            </w:tcBorders>
          </w:tcPr>
          <w:p w14:paraId="32270E7E" w14:textId="77777777" w:rsidR="00A53193" w:rsidRDefault="00A53193" w:rsidP="002D499B"/>
        </w:tc>
      </w:tr>
    </w:tbl>
    <w:p w14:paraId="50F7C207" w14:textId="77777777" w:rsidR="00A53193" w:rsidRDefault="00A53193" w:rsidP="00A53193">
      <w:pPr>
        <w:jc w:val="center"/>
        <w:rPr>
          <w:rFonts w:ascii="Trebuchet MS" w:hAnsi="Trebuchet MS"/>
          <w:b/>
        </w:rPr>
      </w:pPr>
    </w:p>
    <w:p w14:paraId="4BDB7416" w14:textId="77777777" w:rsidR="00A53193" w:rsidRDefault="00A53193" w:rsidP="00A53193">
      <w:pPr>
        <w:jc w:val="right"/>
        <w:rPr>
          <w:rFonts w:ascii="Trebuchet MS" w:hAnsi="Trebuchet MS"/>
          <w:b/>
        </w:rPr>
      </w:pPr>
    </w:p>
    <w:p w14:paraId="3D015F43" w14:textId="77777777" w:rsidR="00A53193" w:rsidRPr="008F232D" w:rsidRDefault="00A53193" w:rsidP="00A53193">
      <w:pPr>
        <w:jc w:val="both"/>
        <w:rPr>
          <w:rFonts w:ascii="Trebuchet MS" w:hAnsi="Trebuchet MS"/>
          <w:b/>
          <w:u w:val="single"/>
        </w:rPr>
      </w:pPr>
      <w:r w:rsidRPr="008F232D">
        <w:rPr>
          <w:rFonts w:ascii="Trebuchet MS" w:hAnsi="Trebuchet MS"/>
          <w:b/>
          <w:u w:val="single"/>
        </w:rPr>
        <w:t xml:space="preserve">OPOMBE: </w:t>
      </w:r>
    </w:p>
    <w:p w14:paraId="78B05D0F" w14:textId="77777777" w:rsidR="00A53193" w:rsidRPr="008F232D" w:rsidRDefault="00A53193" w:rsidP="00A53193">
      <w:pPr>
        <w:rPr>
          <w:rFonts w:ascii="Trebuchet MS" w:hAnsi="Trebuchet MS"/>
          <w:color w:val="FF0000"/>
        </w:rPr>
      </w:pPr>
    </w:p>
    <w:p w14:paraId="20EF12D8" w14:textId="77777777" w:rsidR="00A53193" w:rsidRPr="008F232D" w:rsidRDefault="00A53193" w:rsidP="00A53193">
      <w:pPr>
        <w:tabs>
          <w:tab w:val="left" w:pos="-620"/>
          <w:tab w:val="left" w:pos="0"/>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rebuchet MS" w:hAnsi="Trebuchet MS"/>
        </w:rPr>
      </w:pPr>
      <w:r w:rsidRPr="008F232D">
        <w:rPr>
          <w:rFonts w:ascii="Trebuchet MS" w:hAnsi="Trebuchet MS"/>
        </w:rPr>
        <w:t xml:space="preserve">Obvezna priloga  tega seznama opravljenih storitev sta obrazca  »izjava – potrdilo reference«. </w:t>
      </w:r>
    </w:p>
    <w:p w14:paraId="0EB2AED4" w14:textId="77777777" w:rsidR="00A53193" w:rsidRPr="008F232D" w:rsidRDefault="00A53193" w:rsidP="00A53193">
      <w:pPr>
        <w:tabs>
          <w:tab w:val="left" w:pos="-620"/>
          <w:tab w:val="left" w:pos="0"/>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rebuchet MS" w:hAnsi="Trebuchet MS"/>
        </w:rPr>
      </w:pPr>
    </w:p>
    <w:p w14:paraId="77E9C3FE" w14:textId="77777777" w:rsidR="00A53193" w:rsidRPr="008F232D" w:rsidRDefault="00A53193" w:rsidP="00A53193">
      <w:pPr>
        <w:tabs>
          <w:tab w:val="left" w:pos="-620"/>
          <w:tab w:val="left" w:pos="0"/>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rebuchet MS" w:hAnsi="Trebuchet MS"/>
        </w:rPr>
      </w:pPr>
      <w:r w:rsidRPr="008F232D">
        <w:rPr>
          <w:rFonts w:ascii="Trebuchet MS" w:hAnsi="Trebuchet MS"/>
        </w:rPr>
        <w:t>Pri navedbi opravljenih enakovrstnih storitev fizičnega in tehničnega varovanja</w:t>
      </w:r>
      <w:r w:rsidRPr="008F232D">
        <w:rPr>
          <w:rFonts w:ascii="Trebuchet MS" w:hAnsi="Trebuchet MS"/>
          <w:b/>
        </w:rPr>
        <w:t>,</w:t>
      </w:r>
      <w:r w:rsidRPr="008F232D">
        <w:rPr>
          <w:rFonts w:ascii="Trebuchet MS" w:hAnsi="Trebuchet MS"/>
        </w:rPr>
        <w:t xml:space="preserve"> mora ponudnik obrazec Izjava - potrdilo reference, izpolniti v celoti. Seštevanje pogodbenih zneskov za različne posle - pogodbe - ni dovoljeno.</w:t>
      </w:r>
      <w:r w:rsidRPr="008F232D">
        <w:rPr>
          <w:rFonts w:ascii="Trebuchet MS" w:hAnsi="Trebuchet MS"/>
          <w:b/>
        </w:rPr>
        <w:t xml:space="preserve"> </w:t>
      </w:r>
      <w:r w:rsidRPr="008F232D">
        <w:rPr>
          <w:rFonts w:ascii="Trebuchet MS" w:hAnsi="Trebuchet MS"/>
          <w:b/>
        </w:rPr>
        <w:tab/>
      </w:r>
    </w:p>
    <w:p w14:paraId="5E10E454" w14:textId="77777777" w:rsidR="00A53193" w:rsidRPr="008F232D" w:rsidRDefault="00A53193" w:rsidP="00A53193">
      <w:pPr>
        <w:tabs>
          <w:tab w:val="left" w:pos="0"/>
        </w:tabs>
        <w:jc w:val="both"/>
        <w:rPr>
          <w:rFonts w:ascii="Trebuchet MS" w:hAnsi="Trebuchet MS"/>
        </w:rPr>
      </w:pPr>
    </w:p>
    <w:p w14:paraId="49144A80" w14:textId="77777777" w:rsidR="00A53193" w:rsidRPr="008F232D" w:rsidRDefault="00A53193" w:rsidP="00A53193">
      <w:pPr>
        <w:tabs>
          <w:tab w:val="left" w:pos="0"/>
        </w:tabs>
        <w:jc w:val="both"/>
        <w:rPr>
          <w:rFonts w:ascii="Trebuchet MS" w:hAnsi="Trebuchet MS"/>
          <w:b/>
        </w:rPr>
      </w:pPr>
      <w:r w:rsidRPr="008F232D">
        <w:rPr>
          <w:rFonts w:ascii="Trebuchet MS" w:hAnsi="Trebuchet MS"/>
        </w:rPr>
        <w:t>Naročnik bo upošteval izključno zaključene storitve po pogodbi. Naročnik si pridržuje pravico preveriti verodostojnost izjav oziroma potrdil pri podpisniku le-teh.</w:t>
      </w:r>
    </w:p>
    <w:p w14:paraId="2A7ADE21" w14:textId="77777777" w:rsidR="00A53193" w:rsidRPr="008F232D" w:rsidRDefault="00A53193" w:rsidP="00A53193">
      <w:pPr>
        <w:jc w:val="both"/>
        <w:rPr>
          <w:rFonts w:ascii="Trebuchet MS" w:hAnsi="Trebuchet MS"/>
        </w:rPr>
      </w:pPr>
    </w:p>
    <w:p w14:paraId="46A8525B" w14:textId="77777777" w:rsidR="00A53193" w:rsidRPr="008F232D" w:rsidRDefault="00A53193" w:rsidP="00A53193">
      <w:pPr>
        <w:jc w:val="both"/>
        <w:rPr>
          <w:rFonts w:ascii="Trebuchet MS" w:hAnsi="Trebuchet MS"/>
        </w:rPr>
      </w:pPr>
      <w:r w:rsidRPr="008F232D">
        <w:rPr>
          <w:rFonts w:ascii="Trebuchet MS" w:hAnsi="Trebuchet MS"/>
        </w:rPr>
        <w:t>Z oddajo ponudbe ponudnik dovoljuje naročniku, da preveri pri pogodbenikih (javnih ali zasebnih naročnikih – potrjevalcih referenc), navedbe glede referenc.</w:t>
      </w:r>
    </w:p>
    <w:p w14:paraId="426C5A01" w14:textId="77777777" w:rsidR="00A53193" w:rsidRDefault="00A53193" w:rsidP="00A53193">
      <w:pPr>
        <w:rPr>
          <w:rFonts w:ascii="Trebuchet MS" w:hAnsi="Trebuchet MS"/>
        </w:rPr>
      </w:pPr>
    </w:p>
    <w:p w14:paraId="51C5B63F" w14:textId="77777777" w:rsidR="00A53193" w:rsidRDefault="00A53193" w:rsidP="00A53193">
      <w:pPr>
        <w:autoSpaceDE w:val="0"/>
        <w:autoSpaceDN w:val="0"/>
        <w:adjustRightInd w:val="0"/>
        <w:jc w:val="both"/>
        <w:rPr>
          <w:rFonts w:ascii="Trebuchet MS" w:hAnsi="Trebuchet MS"/>
          <w:bCs/>
          <w:sz w:val="22"/>
          <w:szCs w:val="22"/>
        </w:rPr>
      </w:pPr>
    </w:p>
    <w:p w14:paraId="28ED7F95" w14:textId="77777777" w:rsidR="00A53193" w:rsidRPr="00CE0066" w:rsidRDefault="00A53193" w:rsidP="00A53193">
      <w:pPr>
        <w:autoSpaceDE w:val="0"/>
        <w:autoSpaceDN w:val="0"/>
        <w:adjustRightInd w:val="0"/>
        <w:jc w:val="both"/>
        <w:rPr>
          <w:rFonts w:ascii="Trebuchet MS" w:hAnsi="Trebuchet MS"/>
          <w:bCs/>
          <w:sz w:val="22"/>
          <w:szCs w:val="22"/>
        </w:rPr>
      </w:pPr>
    </w:p>
    <w:p w14:paraId="3A4431CC" w14:textId="77777777" w:rsidR="00A53193" w:rsidRPr="00CE0066" w:rsidRDefault="00A53193" w:rsidP="00A53193">
      <w:pPr>
        <w:rPr>
          <w:rFonts w:ascii="Trebuchet MS" w:hAnsi="Trebuchet MS"/>
          <w:sz w:val="28"/>
          <w:szCs w:val="28"/>
          <w:vertAlign w:val="subscript"/>
        </w:rPr>
      </w:pPr>
      <w:r w:rsidRPr="00CE0066">
        <w:rPr>
          <w:rFonts w:ascii="Trebuchet MS" w:hAnsi="Trebuchet MS"/>
          <w:sz w:val="28"/>
          <w:szCs w:val="28"/>
          <w:vertAlign w:val="subscript"/>
        </w:rPr>
        <w:t>*Opis projekta mora izkazovati vse zahteve iz reference.</w:t>
      </w:r>
    </w:p>
    <w:p w14:paraId="65374190" w14:textId="77777777" w:rsidR="00A53193" w:rsidRPr="00CE0066" w:rsidRDefault="00A53193" w:rsidP="00A53193">
      <w:pPr>
        <w:pStyle w:val="Telobesedila"/>
        <w:spacing w:after="0"/>
        <w:jc w:val="both"/>
        <w:rPr>
          <w:rFonts w:ascii="Trebuchet MS" w:hAnsi="Trebuchet MS"/>
          <w:b/>
          <w:bCs/>
          <w:i/>
          <w:iCs/>
          <w:sz w:val="22"/>
          <w:szCs w:val="22"/>
          <w:lang w:val="sl-SI"/>
        </w:rPr>
      </w:pPr>
    </w:p>
    <w:p w14:paraId="13DB2514" w14:textId="77777777" w:rsidR="00A53193" w:rsidRPr="00CE0066" w:rsidRDefault="00A53193" w:rsidP="00A53193">
      <w:pPr>
        <w:pStyle w:val="Telobesedila"/>
        <w:pBdr>
          <w:top w:val="single" w:sz="4" w:space="1" w:color="auto"/>
          <w:left w:val="single" w:sz="4" w:space="4" w:color="auto"/>
          <w:bottom w:val="single" w:sz="4" w:space="1" w:color="auto"/>
          <w:right w:val="single" w:sz="4" w:space="4" w:color="auto"/>
        </w:pBdr>
        <w:spacing w:after="0"/>
        <w:jc w:val="both"/>
        <w:rPr>
          <w:rFonts w:ascii="Trebuchet MS" w:hAnsi="Trebuchet MS"/>
          <w:b/>
          <w:bCs/>
          <w:i/>
          <w:iCs/>
          <w:sz w:val="22"/>
          <w:szCs w:val="22"/>
          <w:lang w:val="it-IT"/>
        </w:rPr>
      </w:pPr>
      <w:r w:rsidRPr="00CE0066">
        <w:rPr>
          <w:rFonts w:ascii="Trebuchet MS" w:hAnsi="Trebuchet MS"/>
          <w:b/>
          <w:bCs/>
          <w:i/>
          <w:iCs/>
          <w:sz w:val="22"/>
          <w:szCs w:val="22"/>
          <w:lang w:val="sl-SI"/>
        </w:rPr>
        <w:lastRenderedPageBreak/>
        <w:t xml:space="preserve">Opomba: </w:t>
      </w:r>
      <w:proofErr w:type="spellStart"/>
      <w:r w:rsidRPr="00CE0066">
        <w:rPr>
          <w:rFonts w:ascii="Trebuchet MS" w:hAnsi="Trebuchet MS"/>
          <w:b/>
          <w:bCs/>
          <w:i/>
          <w:iCs/>
          <w:sz w:val="22"/>
          <w:szCs w:val="22"/>
          <w:lang w:val="it-IT"/>
        </w:rPr>
        <w:t>Naročnik</w:t>
      </w:r>
      <w:r>
        <w:rPr>
          <w:rFonts w:ascii="Trebuchet MS" w:hAnsi="Trebuchet MS"/>
          <w:b/>
          <w:bCs/>
          <w:i/>
          <w:iCs/>
          <w:sz w:val="22"/>
          <w:szCs w:val="22"/>
          <w:lang w:val="it-IT"/>
        </w:rPr>
        <w:t>a</w:t>
      </w:r>
      <w:proofErr w:type="spellEnd"/>
      <w:r w:rsidRPr="00CE0066">
        <w:rPr>
          <w:rFonts w:ascii="Trebuchet MS" w:hAnsi="Trebuchet MS"/>
          <w:b/>
          <w:bCs/>
          <w:i/>
          <w:iCs/>
          <w:sz w:val="22"/>
          <w:szCs w:val="22"/>
          <w:lang w:val="it-IT"/>
        </w:rPr>
        <w:t xml:space="preserve"> si </w:t>
      </w:r>
      <w:proofErr w:type="spellStart"/>
      <w:r w:rsidRPr="00CE0066">
        <w:rPr>
          <w:rFonts w:ascii="Trebuchet MS" w:hAnsi="Trebuchet MS"/>
          <w:b/>
          <w:bCs/>
          <w:i/>
          <w:iCs/>
          <w:sz w:val="22"/>
          <w:szCs w:val="22"/>
          <w:lang w:val="it-IT"/>
        </w:rPr>
        <w:t>pridržuje</w:t>
      </w:r>
      <w:r>
        <w:rPr>
          <w:rFonts w:ascii="Trebuchet MS" w:hAnsi="Trebuchet MS"/>
          <w:b/>
          <w:bCs/>
          <w:i/>
          <w:iCs/>
          <w:sz w:val="22"/>
          <w:szCs w:val="22"/>
          <w:lang w:val="it-IT"/>
        </w:rPr>
        <w:t>ta</w:t>
      </w:r>
      <w:proofErr w:type="spellEnd"/>
      <w:r w:rsidRPr="00CE0066">
        <w:rPr>
          <w:rFonts w:ascii="Trebuchet MS" w:hAnsi="Trebuchet MS"/>
          <w:b/>
          <w:bCs/>
          <w:i/>
          <w:iCs/>
          <w:sz w:val="22"/>
          <w:szCs w:val="22"/>
          <w:lang w:val="it-IT"/>
        </w:rPr>
        <w:t xml:space="preserve"> </w:t>
      </w:r>
      <w:proofErr w:type="spellStart"/>
      <w:r w:rsidRPr="00CE0066">
        <w:rPr>
          <w:rFonts w:ascii="Trebuchet MS" w:hAnsi="Trebuchet MS"/>
          <w:b/>
          <w:bCs/>
          <w:i/>
          <w:iCs/>
          <w:sz w:val="22"/>
          <w:szCs w:val="22"/>
          <w:lang w:val="it-IT"/>
        </w:rPr>
        <w:t>pravico</w:t>
      </w:r>
      <w:proofErr w:type="spellEnd"/>
      <w:r w:rsidRPr="00CE0066">
        <w:rPr>
          <w:rFonts w:ascii="Trebuchet MS" w:hAnsi="Trebuchet MS"/>
          <w:b/>
          <w:bCs/>
          <w:i/>
          <w:iCs/>
          <w:sz w:val="22"/>
          <w:szCs w:val="22"/>
          <w:lang w:val="it-IT"/>
        </w:rPr>
        <w:t xml:space="preserve">, da </w:t>
      </w:r>
      <w:proofErr w:type="spellStart"/>
      <w:r w:rsidRPr="00CE0066">
        <w:rPr>
          <w:rFonts w:ascii="Trebuchet MS" w:hAnsi="Trebuchet MS"/>
          <w:b/>
          <w:bCs/>
          <w:i/>
          <w:iCs/>
          <w:sz w:val="22"/>
          <w:szCs w:val="22"/>
          <w:lang w:val="it-IT"/>
        </w:rPr>
        <w:t>podrobnejšo</w:t>
      </w:r>
      <w:proofErr w:type="spellEnd"/>
      <w:r w:rsidRPr="00CE0066">
        <w:rPr>
          <w:rFonts w:ascii="Trebuchet MS" w:hAnsi="Trebuchet MS"/>
          <w:b/>
          <w:bCs/>
          <w:i/>
          <w:iCs/>
          <w:sz w:val="22"/>
          <w:szCs w:val="22"/>
          <w:lang w:val="it-IT"/>
        </w:rPr>
        <w:t xml:space="preserve"> </w:t>
      </w:r>
      <w:proofErr w:type="spellStart"/>
      <w:r w:rsidRPr="00CE0066">
        <w:rPr>
          <w:rFonts w:ascii="Trebuchet MS" w:hAnsi="Trebuchet MS"/>
          <w:b/>
          <w:bCs/>
          <w:i/>
          <w:iCs/>
          <w:sz w:val="22"/>
          <w:szCs w:val="22"/>
          <w:lang w:val="it-IT"/>
        </w:rPr>
        <w:t>vsebino</w:t>
      </w:r>
      <w:proofErr w:type="spellEnd"/>
      <w:r w:rsidRPr="00CE0066">
        <w:rPr>
          <w:rFonts w:ascii="Trebuchet MS" w:hAnsi="Trebuchet MS"/>
          <w:b/>
          <w:bCs/>
          <w:i/>
          <w:iCs/>
          <w:sz w:val="22"/>
          <w:szCs w:val="22"/>
          <w:lang w:val="it-IT"/>
        </w:rPr>
        <w:t xml:space="preserve"> in </w:t>
      </w:r>
      <w:proofErr w:type="spellStart"/>
      <w:r w:rsidRPr="00CE0066">
        <w:rPr>
          <w:rFonts w:ascii="Trebuchet MS" w:hAnsi="Trebuchet MS"/>
          <w:b/>
          <w:bCs/>
          <w:i/>
          <w:iCs/>
          <w:sz w:val="22"/>
          <w:szCs w:val="22"/>
          <w:lang w:val="it-IT"/>
        </w:rPr>
        <w:t>kvaliteto</w:t>
      </w:r>
      <w:proofErr w:type="spellEnd"/>
      <w:r w:rsidRPr="00CE0066">
        <w:rPr>
          <w:rFonts w:ascii="Trebuchet MS" w:hAnsi="Trebuchet MS"/>
          <w:b/>
          <w:bCs/>
          <w:i/>
          <w:iCs/>
          <w:sz w:val="22"/>
          <w:szCs w:val="22"/>
          <w:lang w:val="it-IT"/>
        </w:rPr>
        <w:t xml:space="preserve"> </w:t>
      </w:r>
      <w:proofErr w:type="spellStart"/>
      <w:r w:rsidRPr="00CE0066">
        <w:rPr>
          <w:rFonts w:ascii="Trebuchet MS" w:hAnsi="Trebuchet MS"/>
          <w:b/>
          <w:bCs/>
          <w:i/>
          <w:iCs/>
          <w:sz w:val="22"/>
          <w:szCs w:val="22"/>
          <w:lang w:val="it-IT"/>
        </w:rPr>
        <w:t>izvedbe</w:t>
      </w:r>
      <w:proofErr w:type="spellEnd"/>
      <w:r w:rsidRPr="00CE0066">
        <w:rPr>
          <w:rFonts w:ascii="Trebuchet MS" w:hAnsi="Trebuchet MS"/>
          <w:b/>
          <w:bCs/>
          <w:i/>
          <w:iCs/>
          <w:sz w:val="22"/>
          <w:szCs w:val="22"/>
          <w:lang w:val="it-IT"/>
        </w:rPr>
        <w:t xml:space="preserve"> </w:t>
      </w:r>
      <w:proofErr w:type="spellStart"/>
      <w:r w:rsidRPr="00CE0066">
        <w:rPr>
          <w:rFonts w:ascii="Trebuchet MS" w:hAnsi="Trebuchet MS"/>
          <w:b/>
          <w:bCs/>
          <w:i/>
          <w:iCs/>
          <w:sz w:val="22"/>
          <w:szCs w:val="22"/>
          <w:lang w:val="it-IT"/>
        </w:rPr>
        <w:t>predmeta</w:t>
      </w:r>
      <w:proofErr w:type="spellEnd"/>
      <w:r w:rsidRPr="00CE0066">
        <w:rPr>
          <w:rFonts w:ascii="Trebuchet MS" w:hAnsi="Trebuchet MS"/>
          <w:b/>
          <w:bCs/>
          <w:i/>
          <w:iCs/>
          <w:sz w:val="22"/>
          <w:szCs w:val="22"/>
          <w:lang w:val="it-IT"/>
        </w:rPr>
        <w:t xml:space="preserve"> </w:t>
      </w:r>
      <w:proofErr w:type="spellStart"/>
      <w:r w:rsidRPr="00CE0066">
        <w:rPr>
          <w:rFonts w:ascii="Trebuchet MS" w:hAnsi="Trebuchet MS"/>
          <w:b/>
          <w:bCs/>
          <w:i/>
          <w:iCs/>
          <w:sz w:val="22"/>
          <w:szCs w:val="22"/>
          <w:lang w:val="it-IT"/>
        </w:rPr>
        <w:t>pogodbe</w:t>
      </w:r>
      <w:proofErr w:type="spellEnd"/>
      <w:r w:rsidRPr="00CE0066">
        <w:rPr>
          <w:rFonts w:ascii="Trebuchet MS" w:hAnsi="Trebuchet MS"/>
          <w:b/>
          <w:bCs/>
          <w:i/>
          <w:iCs/>
          <w:sz w:val="22"/>
          <w:szCs w:val="22"/>
          <w:lang w:val="it-IT"/>
        </w:rPr>
        <w:t xml:space="preserve"> </w:t>
      </w:r>
      <w:proofErr w:type="spellStart"/>
      <w:r w:rsidRPr="00CE0066">
        <w:rPr>
          <w:rFonts w:ascii="Trebuchet MS" w:hAnsi="Trebuchet MS"/>
          <w:b/>
          <w:bCs/>
          <w:i/>
          <w:iCs/>
          <w:sz w:val="22"/>
          <w:szCs w:val="22"/>
          <w:lang w:val="it-IT"/>
        </w:rPr>
        <w:t>preveri</w:t>
      </w:r>
      <w:r>
        <w:rPr>
          <w:rFonts w:ascii="Trebuchet MS" w:hAnsi="Trebuchet MS"/>
          <w:b/>
          <w:bCs/>
          <w:i/>
          <w:iCs/>
          <w:sz w:val="22"/>
          <w:szCs w:val="22"/>
          <w:lang w:val="it-IT"/>
        </w:rPr>
        <w:t>ta</w:t>
      </w:r>
      <w:proofErr w:type="spellEnd"/>
      <w:r w:rsidRPr="00CE0066">
        <w:rPr>
          <w:rFonts w:ascii="Trebuchet MS" w:hAnsi="Trebuchet MS"/>
          <w:b/>
          <w:bCs/>
          <w:i/>
          <w:iCs/>
          <w:sz w:val="22"/>
          <w:szCs w:val="22"/>
          <w:lang w:val="it-IT"/>
        </w:rPr>
        <w:t xml:space="preserve"> </w:t>
      </w:r>
      <w:proofErr w:type="spellStart"/>
      <w:r w:rsidRPr="00CE0066">
        <w:rPr>
          <w:rFonts w:ascii="Trebuchet MS" w:hAnsi="Trebuchet MS"/>
          <w:b/>
          <w:bCs/>
          <w:i/>
          <w:iCs/>
          <w:sz w:val="22"/>
          <w:szCs w:val="22"/>
          <w:lang w:val="it-IT"/>
        </w:rPr>
        <w:t>neposredno</w:t>
      </w:r>
      <w:proofErr w:type="spellEnd"/>
      <w:r w:rsidRPr="00CE0066">
        <w:rPr>
          <w:rFonts w:ascii="Trebuchet MS" w:hAnsi="Trebuchet MS"/>
          <w:b/>
          <w:bCs/>
          <w:i/>
          <w:iCs/>
          <w:sz w:val="22"/>
          <w:szCs w:val="22"/>
          <w:lang w:val="it-IT"/>
        </w:rPr>
        <w:t xml:space="preserve"> </w:t>
      </w:r>
      <w:proofErr w:type="spellStart"/>
      <w:r w:rsidRPr="00CE0066">
        <w:rPr>
          <w:rFonts w:ascii="Trebuchet MS" w:hAnsi="Trebuchet MS"/>
          <w:b/>
          <w:bCs/>
          <w:i/>
          <w:iCs/>
          <w:sz w:val="22"/>
          <w:szCs w:val="22"/>
          <w:lang w:val="it-IT"/>
        </w:rPr>
        <w:t>pri</w:t>
      </w:r>
      <w:proofErr w:type="spellEnd"/>
      <w:r w:rsidRPr="00CE0066">
        <w:rPr>
          <w:rFonts w:ascii="Trebuchet MS" w:hAnsi="Trebuchet MS"/>
          <w:b/>
          <w:bCs/>
          <w:i/>
          <w:iCs/>
          <w:sz w:val="22"/>
          <w:szCs w:val="22"/>
          <w:lang w:val="it-IT"/>
        </w:rPr>
        <w:t xml:space="preserve"> </w:t>
      </w:r>
      <w:proofErr w:type="spellStart"/>
      <w:r w:rsidRPr="00CE0066">
        <w:rPr>
          <w:rFonts w:ascii="Trebuchet MS" w:hAnsi="Trebuchet MS"/>
          <w:b/>
          <w:bCs/>
          <w:i/>
          <w:iCs/>
          <w:sz w:val="22"/>
          <w:szCs w:val="22"/>
          <w:lang w:val="it-IT"/>
        </w:rPr>
        <w:t>referenčnem</w:t>
      </w:r>
      <w:proofErr w:type="spellEnd"/>
      <w:r w:rsidRPr="00CE0066">
        <w:rPr>
          <w:rFonts w:ascii="Trebuchet MS" w:hAnsi="Trebuchet MS"/>
          <w:b/>
          <w:bCs/>
          <w:i/>
          <w:iCs/>
          <w:sz w:val="22"/>
          <w:szCs w:val="22"/>
          <w:lang w:val="it-IT"/>
        </w:rPr>
        <w:t xml:space="preserve"> </w:t>
      </w:r>
      <w:proofErr w:type="spellStart"/>
      <w:r w:rsidRPr="00CE0066">
        <w:rPr>
          <w:rFonts w:ascii="Trebuchet MS" w:hAnsi="Trebuchet MS"/>
          <w:b/>
          <w:bCs/>
          <w:i/>
          <w:iCs/>
          <w:sz w:val="22"/>
          <w:szCs w:val="22"/>
          <w:lang w:val="it-IT"/>
        </w:rPr>
        <w:t>naročniku</w:t>
      </w:r>
      <w:proofErr w:type="spellEnd"/>
      <w:r w:rsidRPr="00CE0066">
        <w:rPr>
          <w:rFonts w:ascii="Trebuchet MS" w:hAnsi="Trebuchet MS"/>
          <w:b/>
          <w:bCs/>
          <w:i/>
          <w:iCs/>
          <w:sz w:val="22"/>
          <w:szCs w:val="22"/>
          <w:lang w:val="it-IT"/>
        </w:rPr>
        <w:t>.</w:t>
      </w:r>
    </w:p>
    <w:tbl>
      <w:tblPr>
        <w:tblW w:w="9777" w:type="dxa"/>
        <w:tblLayout w:type="fixed"/>
        <w:tblLook w:val="0000" w:firstRow="0" w:lastRow="0" w:firstColumn="0" w:lastColumn="0" w:noHBand="0" w:noVBand="0"/>
      </w:tblPr>
      <w:tblGrid>
        <w:gridCol w:w="4888"/>
        <w:gridCol w:w="4889"/>
      </w:tblGrid>
      <w:tr w:rsidR="00A53193" w:rsidRPr="00CE0066" w14:paraId="0D683037" w14:textId="77777777" w:rsidTr="002D499B">
        <w:tc>
          <w:tcPr>
            <w:tcW w:w="4888" w:type="dxa"/>
            <w:vAlign w:val="center"/>
          </w:tcPr>
          <w:p w14:paraId="592A3C18" w14:textId="77777777" w:rsidR="00A53193" w:rsidRPr="00CE0066" w:rsidRDefault="00A53193" w:rsidP="002D499B">
            <w:pPr>
              <w:snapToGrid w:val="0"/>
              <w:spacing w:before="60" w:after="40"/>
              <w:rPr>
                <w:rFonts w:ascii="Trebuchet MS" w:hAnsi="Trebuchet MS"/>
                <w:sz w:val="22"/>
                <w:szCs w:val="22"/>
                <w:lang w:val="it-IT"/>
              </w:rPr>
            </w:pPr>
          </w:p>
          <w:p w14:paraId="445037AA"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Kraj in datum:</w:t>
            </w:r>
          </w:p>
        </w:tc>
        <w:tc>
          <w:tcPr>
            <w:tcW w:w="4889" w:type="dxa"/>
            <w:vAlign w:val="center"/>
          </w:tcPr>
          <w:p w14:paraId="54745185"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Ime in priimek zakonitega zastopnika:</w:t>
            </w:r>
          </w:p>
        </w:tc>
      </w:tr>
      <w:tr w:rsidR="00A53193" w:rsidRPr="00CE0066" w14:paraId="435625DF" w14:textId="77777777" w:rsidTr="002D499B">
        <w:tc>
          <w:tcPr>
            <w:tcW w:w="4888" w:type="dxa"/>
            <w:vAlign w:val="center"/>
          </w:tcPr>
          <w:p w14:paraId="710E59BC"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w:t>
            </w:r>
          </w:p>
          <w:p w14:paraId="4E95847F" w14:textId="77777777" w:rsidR="00A53193" w:rsidRPr="00CE0066" w:rsidRDefault="00A53193" w:rsidP="002D499B">
            <w:pPr>
              <w:snapToGrid w:val="0"/>
              <w:spacing w:before="60" w:after="40"/>
              <w:rPr>
                <w:rFonts w:ascii="Trebuchet MS" w:hAnsi="Trebuchet MS"/>
                <w:sz w:val="22"/>
                <w:szCs w:val="22"/>
              </w:rPr>
            </w:pPr>
          </w:p>
        </w:tc>
        <w:tc>
          <w:tcPr>
            <w:tcW w:w="4889" w:type="dxa"/>
            <w:vAlign w:val="center"/>
          </w:tcPr>
          <w:p w14:paraId="5908D813"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podpis zakonitega zastopnika in žig ponudnika:</w:t>
            </w:r>
          </w:p>
        </w:tc>
      </w:tr>
      <w:tr w:rsidR="00A53193" w:rsidRPr="00CE0066" w14:paraId="1CC8F6E8" w14:textId="77777777" w:rsidTr="002D499B">
        <w:tc>
          <w:tcPr>
            <w:tcW w:w="4888" w:type="dxa"/>
            <w:vAlign w:val="center"/>
          </w:tcPr>
          <w:p w14:paraId="5AF7B51A" w14:textId="77777777" w:rsidR="00A53193" w:rsidRPr="00CE0066" w:rsidRDefault="00A53193" w:rsidP="002D499B">
            <w:pPr>
              <w:snapToGrid w:val="0"/>
              <w:spacing w:before="60" w:after="40"/>
              <w:rPr>
                <w:rFonts w:ascii="Trebuchet MS" w:hAnsi="Trebuchet MS"/>
                <w:sz w:val="22"/>
                <w:szCs w:val="22"/>
              </w:rPr>
            </w:pPr>
          </w:p>
        </w:tc>
        <w:tc>
          <w:tcPr>
            <w:tcW w:w="4889" w:type="dxa"/>
            <w:vAlign w:val="center"/>
          </w:tcPr>
          <w:p w14:paraId="6BEB7F28"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______________________________</w:t>
            </w:r>
          </w:p>
          <w:p w14:paraId="447A2422" w14:textId="77777777" w:rsidR="00A53193" w:rsidRPr="00CE0066" w:rsidRDefault="00A53193" w:rsidP="002D499B">
            <w:pPr>
              <w:snapToGrid w:val="0"/>
              <w:spacing w:before="60" w:after="40"/>
              <w:rPr>
                <w:rFonts w:ascii="Trebuchet MS" w:hAnsi="Trebuchet MS"/>
                <w:sz w:val="22"/>
                <w:szCs w:val="22"/>
              </w:rPr>
            </w:pPr>
          </w:p>
        </w:tc>
      </w:tr>
    </w:tbl>
    <w:p w14:paraId="64B4F1DA" w14:textId="77777777" w:rsidR="00A53193" w:rsidRPr="00CE0066" w:rsidRDefault="00A53193" w:rsidP="00A53193">
      <w:pPr>
        <w:pageBreakBefore/>
        <w:rPr>
          <w:rFonts w:ascii="Trebuchet MS" w:hAnsi="Trebuchet MS"/>
          <w:b/>
          <w:sz w:val="22"/>
          <w:szCs w:val="22"/>
          <w:shd w:val="clear" w:color="auto" w:fill="D9D9D9"/>
        </w:rPr>
      </w:pPr>
      <w:r w:rsidRPr="007139A6">
        <w:rPr>
          <w:rFonts w:ascii="Trebuchet MS" w:hAnsi="Trebuchet MS"/>
          <w:b/>
          <w:sz w:val="22"/>
          <w:szCs w:val="22"/>
          <w:highlight w:val="lightGray"/>
          <w:shd w:val="clear" w:color="auto" w:fill="D9D9D9"/>
        </w:rPr>
        <w:lastRenderedPageBreak/>
        <w:t>Obr_</w:t>
      </w:r>
      <w:r>
        <w:rPr>
          <w:rFonts w:ascii="Trebuchet MS" w:hAnsi="Trebuchet MS"/>
          <w:b/>
          <w:sz w:val="22"/>
          <w:szCs w:val="22"/>
          <w:highlight w:val="lightGray"/>
          <w:shd w:val="clear" w:color="auto" w:fill="D9D9D9"/>
        </w:rPr>
        <w:t>8</w:t>
      </w:r>
      <w:r w:rsidRPr="007139A6">
        <w:rPr>
          <w:rFonts w:ascii="Trebuchet MS" w:hAnsi="Trebuchet MS"/>
          <w:b/>
          <w:sz w:val="22"/>
          <w:szCs w:val="22"/>
          <w:highlight w:val="lightGray"/>
          <w:shd w:val="clear" w:color="auto" w:fill="D9D9D9"/>
        </w:rPr>
        <w:t>a</w:t>
      </w:r>
    </w:p>
    <w:p w14:paraId="0CAF34A8" w14:textId="77777777" w:rsidR="00A53193" w:rsidRPr="00CE0066" w:rsidRDefault="00A53193" w:rsidP="00A53193">
      <w:pPr>
        <w:pStyle w:val="Naslov2"/>
        <w:jc w:val="center"/>
        <w:rPr>
          <w:rFonts w:ascii="Trebuchet MS" w:hAnsi="Trebuchet MS"/>
          <w:i w:val="0"/>
          <w:sz w:val="22"/>
          <w:szCs w:val="22"/>
          <w:lang w:val="it-IT"/>
        </w:rPr>
      </w:pPr>
      <w:bookmarkStart w:id="106" w:name="_Toc335915459"/>
      <w:bookmarkStart w:id="107" w:name="_Toc335915533"/>
      <w:bookmarkStart w:id="108" w:name="_Toc335915570"/>
      <w:bookmarkStart w:id="109" w:name="_Toc335915799"/>
      <w:r w:rsidRPr="00CE0066">
        <w:rPr>
          <w:rFonts w:ascii="Trebuchet MS" w:hAnsi="Trebuchet MS"/>
          <w:i w:val="0"/>
          <w:sz w:val="22"/>
          <w:szCs w:val="22"/>
          <w:lang w:val="it-IT"/>
        </w:rPr>
        <w:t>POTRDILO REFERENČNEGA NAROČNIKA</w:t>
      </w:r>
      <w:bookmarkEnd w:id="106"/>
      <w:bookmarkEnd w:id="107"/>
      <w:bookmarkEnd w:id="108"/>
      <w:bookmarkEnd w:id="109"/>
    </w:p>
    <w:p w14:paraId="3883B932" w14:textId="77777777" w:rsidR="00A53193" w:rsidRPr="00CE0066" w:rsidRDefault="00A53193" w:rsidP="00A53193">
      <w:pPr>
        <w:pStyle w:val="Default"/>
        <w:jc w:val="both"/>
        <w:rPr>
          <w:rFonts w:ascii="Trebuchet MS" w:hAnsi="Trebuchet MS"/>
          <w:color w:val="auto"/>
          <w:sz w:val="22"/>
          <w:szCs w:val="22"/>
        </w:rPr>
      </w:pPr>
    </w:p>
    <w:p w14:paraId="3064746E" w14:textId="77777777" w:rsidR="00A53193" w:rsidRPr="00CE0066" w:rsidRDefault="00A53193" w:rsidP="00A53193">
      <w:pPr>
        <w:pStyle w:val="Default"/>
        <w:jc w:val="both"/>
        <w:rPr>
          <w:rFonts w:ascii="Trebuchet MS" w:hAnsi="Trebuchet MS"/>
          <w:color w:val="auto"/>
          <w:sz w:val="22"/>
          <w:szCs w:val="22"/>
        </w:rPr>
      </w:pPr>
      <w:r>
        <w:rPr>
          <w:rFonts w:ascii="Trebuchet MS" w:hAnsi="Trebuchet MS"/>
          <w:color w:val="auto"/>
          <w:sz w:val="22"/>
          <w:szCs w:val="22"/>
        </w:rPr>
        <w:t>Naročnik</w:t>
      </w:r>
      <w:r w:rsidRPr="00CE0066">
        <w:rPr>
          <w:rFonts w:ascii="Trebuchet MS" w:hAnsi="Trebuchet MS"/>
          <w:color w:val="auto"/>
          <w:sz w:val="22"/>
          <w:szCs w:val="22"/>
        </w:rPr>
        <w:t>: ________________________________________________________________</w:t>
      </w:r>
    </w:p>
    <w:p w14:paraId="18D35B75" w14:textId="77777777" w:rsidR="00A53193" w:rsidRPr="00CE0066" w:rsidRDefault="00A53193" w:rsidP="00A53193">
      <w:pPr>
        <w:pStyle w:val="Default"/>
        <w:jc w:val="both"/>
        <w:rPr>
          <w:rFonts w:ascii="Trebuchet MS" w:hAnsi="Trebuchet MS"/>
          <w:color w:val="auto"/>
          <w:sz w:val="22"/>
          <w:szCs w:val="22"/>
        </w:rPr>
      </w:pPr>
    </w:p>
    <w:p w14:paraId="7F685385" w14:textId="77777777" w:rsidR="00A53193" w:rsidRPr="00CE0066" w:rsidRDefault="00A53193" w:rsidP="00A53193">
      <w:pPr>
        <w:pStyle w:val="Default"/>
        <w:jc w:val="both"/>
        <w:rPr>
          <w:rFonts w:ascii="Trebuchet MS" w:hAnsi="Trebuchet MS"/>
          <w:color w:val="auto"/>
          <w:sz w:val="22"/>
          <w:szCs w:val="22"/>
        </w:rPr>
      </w:pPr>
      <w:r w:rsidRPr="00CE0066">
        <w:rPr>
          <w:rFonts w:ascii="Trebuchet MS" w:hAnsi="Trebuchet MS"/>
          <w:color w:val="auto"/>
          <w:sz w:val="22"/>
          <w:szCs w:val="22"/>
        </w:rPr>
        <w:t xml:space="preserve">odgovorna oseba </w:t>
      </w:r>
      <w:r>
        <w:rPr>
          <w:rFonts w:ascii="Trebuchet MS" w:hAnsi="Trebuchet MS"/>
          <w:color w:val="auto"/>
          <w:sz w:val="22"/>
          <w:szCs w:val="22"/>
        </w:rPr>
        <w:t>naročnika</w:t>
      </w:r>
      <w:r w:rsidRPr="00CE0066">
        <w:rPr>
          <w:rFonts w:ascii="Trebuchet MS" w:hAnsi="Trebuchet MS"/>
          <w:color w:val="auto"/>
          <w:sz w:val="22"/>
          <w:szCs w:val="22"/>
        </w:rPr>
        <w:t>: ______________________________________________</w:t>
      </w:r>
    </w:p>
    <w:p w14:paraId="6059021C" w14:textId="77777777" w:rsidR="00A53193" w:rsidRPr="00CE0066" w:rsidRDefault="00A53193" w:rsidP="00A53193">
      <w:pPr>
        <w:pStyle w:val="Default"/>
        <w:jc w:val="both"/>
        <w:rPr>
          <w:rFonts w:ascii="Trebuchet MS" w:hAnsi="Trebuchet MS"/>
          <w:i/>
          <w:color w:val="auto"/>
          <w:sz w:val="22"/>
          <w:szCs w:val="22"/>
          <w:vertAlign w:val="superscript"/>
        </w:rPr>
      </w:pPr>
      <w:r w:rsidRPr="00CE0066">
        <w:rPr>
          <w:rFonts w:ascii="Trebuchet MS" w:hAnsi="Trebuchet MS"/>
          <w:color w:val="auto"/>
          <w:sz w:val="22"/>
          <w:szCs w:val="22"/>
        </w:rPr>
        <w:tab/>
      </w:r>
      <w:r w:rsidRPr="00CE0066">
        <w:rPr>
          <w:rFonts w:ascii="Trebuchet MS" w:hAnsi="Trebuchet MS"/>
          <w:color w:val="auto"/>
          <w:sz w:val="22"/>
          <w:szCs w:val="22"/>
        </w:rPr>
        <w:tab/>
      </w:r>
      <w:r w:rsidRPr="00CE0066">
        <w:rPr>
          <w:rFonts w:ascii="Trebuchet MS" w:hAnsi="Trebuchet MS"/>
          <w:color w:val="auto"/>
          <w:sz w:val="22"/>
          <w:szCs w:val="22"/>
        </w:rPr>
        <w:tab/>
      </w:r>
      <w:r w:rsidRPr="00CE0066">
        <w:rPr>
          <w:rFonts w:ascii="Trebuchet MS" w:hAnsi="Trebuchet MS"/>
          <w:color w:val="auto"/>
          <w:sz w:val="22"/>
          <w:szCs w:val="22"/>
        </w:rPr>
        <w:tab/>
      </w:r>
      <w:r w:rsidRPr="00CE0066">
        <w:rPr>
          <w:rFonts w:ascii="Trebuchet MS" w:hAnsi="Trebuchet MS"/>
          <w:color w:val="auto"/>
          <w:sz w:val="22"/>
          <w:szCs w:val="22"/>
        </w:rPr>
        <w:tab/>
      </w:r>
      <w:r w:rsidRPr="00CE0066">
        <w:rPr>
          <w:rFonts w:ascii="Trebuchet MS" w:hAnsi="Trebuchet MS"/>
          <w:color w:val="auto"/>
          <w:sz w:val="22"/>
          <w:szCs w:val="22"/>
        </w:rPr>
        <w:tab/>
      </w:r>
      <w:r w:rsidRPr="00CE0066">
        <w:rPr>
          <w:rFonts w:ascii="Trebuchet MS" w:hAnsi="Trebuchet MS"/>
          <w:i/>
          <w:color w:val="auto"/>
          <w:sz w:val="22"/>
          <w:szCs w:val="22"/>
          <w:vertAlign w:val="superscript"/>
        </w:rPr>
        <w:t>(ime in priimek odg. osebe in funkcija)</w:t>
      </w:r>
    </w:p>
    <w:p w14:paraId="51B2E27C" w14:textId="77777777" w:rsidR="00A53193" w:rsidRPr="00CE0066" w:rsidRDefault="00A53193" w:rsidP="00A53193">
      <w:pPr>
        <w:pStyle w:val="Default"/>
        <w:jc w:val="both"/>
        <w:rPr>
          <w:rFonts w:ascii="Trebuchet MS" w:hAnsi="Trebuchet MS"/>
          <w:color w:val="auto"/>
          <w:sz w:val="22"/>
          <w:szCs w:val="22"/>
        </w:rPr>
      </w:pPr>
    </w:p>
    <w:p w14:paraId="56A7819E" w14:textId="77777777" w:rsidR="00A53193" w:rsidRPr="00CE0066" w:rsidRDefault="00A53193" w:rsidP="00A53193">
      <w:pPr>
        <w:pStyle w:val="Default"/>
        <w:jc w:val="both"/>
        <w:rPr>
          <w:rFonts w:ascii="Trebuchet MS" w:hAnsi="Trebuchet MS"/>
          <w:color w:val="auto"/>
          <w:sz w:val="22"/>
          <w:szCs w:val="22"/>
        </w:rPr>
      </w:pPr>
      <w:r w:rsidRPr="00CE0066">
        <w:rPr>
          <w:rFonts w:ascii="Trebuchet MS" w:hAnsi="Trebuchet MS"/>
          <w:color w:val="auto"/>
          <w:sz w:val="22"/>
          <w:szCs w:val="22"/>
        </w:rPr>
        <w:t xml:space="preserve">pod kazensko in materialno odgovornostjo izjavljamo, da je ponudnik: </w:t>
      </w:r>
    </w:p>
    <w:p w14:paraId="73246AAE" w14:textId="77777777" w:rsidR="00A53193" w:rsidRPr="00CE0066" w:rsidRDefault="00A53193" w:rsidP="00A53193">
      <w:pPr>
        <w:pStyle w:val="Default"/>
        <w:jc w:val="both"/>
        <w:rPr>
          <w:rFonts w:ascii="Trebuchet MS" w:hAnsi="Trebuchet MS"/>
          <w:color w:val="auto"/>
          <w:sz w:val="22"/>
          <w:szCs w:val="22"/>
        </w:rPr>
      </w:pPr>
    </w:p>
    <w:p w14:paraId="571D7EB5" w14:textId="77777777" w:rsidR="00A53193" w:rsidRPr="00CE0066" w:rsidRDefault="00A53193" w:rsidP="00A53193">
      <w:pPr>
        <w:pStyle w:val="Default"/>
        <w:jc w:val="both"/>
        <w:rPr>
          <w:rFonts w:ascii="Trebuchet MS" w:hAnsi="Trebuchet MS"/>
          <w:color w:val="auto"/>
          <w:sz w:val="22"/>
          <w:szCs w:val="22"/>
        </w:rPr>
      </w:pPr>
      <w:r w:rsidRPr="00CE0066">
        <w:rPr>
          <w:rFonts w:ascii="Trebuchet MS" w:hAnsi="Trebuchet MS"/>
          <w:color w:val="auto"/>
          <w:sz w:val="22"/>
          <w:szCs w:val="22"/>
        </w:rPr>
        <w:t>_________________________________________</w:t>
      </w:r>
      <w:r>
        <w:rPr>
          <w:rFonts w:ascii="Trebuchet MS" w:hAnsi="Trebuchet MS"/>
          <w:color w:val="auto"/>
          <w:sz w:val="22"/>
          <w:szCs w:val="22"/>
        </w:rPr>
        <w:t>______________________________</w:t>
      </w:r>
    </w:p>
    <w:p w14:paraId="2192DC5E" w14:textId="77777777" w:rsidR="00A53193" w:rsidRPr="00CE0066" w:rsidRDefault="00A53193" w:rsidP="00A53193">
      <w:pPr>
        <w:pStyle w:val="Default"/>
        <w:jc w:val="both"/>
        <w:rPr>
          <w:rFonts w:ascii="Trebuchet MS" w:hAnsi="Trebuchet MS"/>
          <w:color w:val="auto"/>
          <w:sz w:val="22"/>
          <w:szCs w:val="22"/>
        </w:rPr>
      </w:pPr>
    </w:p>
    <w:p w14:paraId="1A1CCA3B" w14:textId="77777777" w:rsidR="00A53193" w:rsidRPr="00CE0066" w:rsidRDefault="00A53193" w:rsidP="00A53193">
      <w:pPr>
        <w:pStyle w:val="Default"/>
        <w:jc w:val="both"/>
        <w:rPr>
          <w:rFonts w:ascii="Trebuchet MS" w:hAnsi="Trebuchet MS"/>
          <w:color w:val="auto"/>
          <w:sz w:val="22"/>
          <w:szCs w:val="22"/>
        </w:rPr>
      </w:pPr>
      <w:r w:rsidRPr="00CE0066">
        <w:rPr>
          <w:rFonts w:ascii="Trebuchet MS" w:hAnsi="Trebuchet MS"/>
          <w:color w:val="auto"/>
          <w:sz w:val="22"/>
          <w:szCs w:val="22"/>
        </w:rPr>
        <w:t>v obdobju od ____________________________ do _____________________________</w:t>
      </w:r>
    </w:p>
    <w:p w14:paraId="5D87093B" w14:textId="77777777" w:rsidR="00A53193" w:rsidRPr="00CE0066" w:rsidRDefault="00A53193" w:rsidP="00A53193">
      <w:pPr>
        <w:pStyle w:val="Default"/>
        <w:jc w:val="both"/>
        <w:rPr>
          <w:rFonts w:ascii="Trebuchet MS" w:hAnsi="Trebuchet MS"/>
          <w:color w:val="auto"/>
          <w:sz w:val="22"/>
          <w:szCs w:val="22"/>
        </w:rPr>
      </w:pPr>
    </w:p>
    <w:p w14:paraId="207A076F" w14:textId="77777777" w:rsidR="00A53193" w:rsidRPr="00CE0066" w:rsidRDefault="00A53193" w:rsidP="00A53193">
      <w:pPr>
        <w:pStyle w:val="Default"/>
        <w:jc w:val="both"/>
        <w:rPr>
          <w:rFonts w:ascii="Trebuchet MS" w:hAnsi="Trebuchet MS"/>
          <w:color w:val="auto"/>
          <w:sz w:val="22"/>
          <w:szCs w:val="22"/>
        </w:rPr>
      </w:pPr>
    </w:p>
    <w:p w14:paraId="047BEF7D" w14:textId="77777777" w:rsidR="00A53193" w:rsidRPr="00CE0066" w:rsidRDefault="00A53193" w:rsidP="00A53193">
      <w:pPr>
        <w:pStyle w:val="Default"/>
        <w:jc w:val="both"/>
        <w:rPr>
          <w:rFonts w:ascii="Trebuchet MS" w:hAnsi="Trebuchet MS"/>
          <w:b/>
          <w:i/>
          <w:color w:val="auto"/>
          <w:sz w:val="22"/>
          <w:szCs w:val="22"/>
        </w:rPr>
      </w:pPr>
      <w:r>
        <w:rPr>
          <w:rFonts w:ascii="Trebuchet MS" w:hAnsi="Trebuchet MS"/>
          <w:color w:val="auto"/>
          <w:sz w:val="22"/>
          <w:szCs w:val="22"/>
        </w:rPr>
        <w:t xml:space="preserve">v okviru storitev </w:t>
      </w:r>
    </w:p>
    <w:p w14:paraId="219F50CC" w14:textId="77777777" w:rsidR="00A53193" w:rsidRPr="00E2212B" w:rsidRDefault="00A53193" w:rsidP="00A53193">
      <w:pPr>
        <w:pStyle w:val="Default"/>
        <w:tabs>
          <w:tab w:val="num" w:pos="720"/>
        </w:tabs>
        <w:jc w:val="both"/>
        <w:rPr>
          <w:rFonts w:ascii="Trebuchet MS" w:hAnsi="Trebuchet MS"/>
          <w:b/>
          <w:color w:val="auto"/>
          <w:sz w:val="22"/>
          <w:szCs w:val="22"/>
          <w:vertAlign w:val="subscript"/>
        </w:rPr>
      </w:pPr>
    </w:p>
    <w:p w14:paraId="77EB7966" w14:textId="77777777" w:rsidR="00A53193" w:rsidRPr="00CE0066" w:rsidRDefault="00A53193" w:rsidP="00A53193">
      <w:pPr>
        <w:pStyle w:val="Default"/>
        <w:jc w:val="both"/>
        <w:rPr>
          <w:rFonts w:ascii="Trebuchet MS" w:hAnsi="Trebuchet MS"/>
          <w:color w:val="auto"/>
          <w:sz w:val="22"/>
          <w:szCs w:val="22"/>
        </w:rPr>
      </w:pPr>
      <w:r w:rsidRPr="00CE0066">
        <w:rPr>
          <w:rFonts w:ascii="Trebuchet MS" w:hAnsi="Trebuchet MS"/>
          <w:color w:val="auto"/>
          <w:sz w:val="22"/>
          <w:szCs w:val="22"/>
        </w:rPr>
        <w:t>_________________________________________</w:t>
      </w:r>
      <w:r>
        <w:rPr>
          <w:rFonts w:ascii="Trebuchet MS" w:hAnsi="Trebuchet MS"/>
          <w:color w:val="auto"/>
          <w:sz w:val="22"/>
          <w:szCs w:val="22"/>
        </w:rPr>
        <w:t>______________________________</w:t>
      </w:r>
      <w:r w:rsidRPr="00CE0066">
        <w:rPr>
          <w:rFonts w:ascii="Trebuchet MS" w:hAnsi="Trebuchet MS"/>
          <w:color w:val="auto"/>
          <w:sz w:val="22"/>
          <w:szCs w:val="22"/>
        </w:rPr>
        <w:t>,</w:t>
      </w:r>
    </w:p>
    <w:p w14:paraId="1F9D2F59" w14:textId="77777777" w:rsidR="00A53193" w:rsidRPr="00CE0066" w:rsidRDefault="00A53193" w:rsidP="00A53193">
      <w:pPr>
        <w:pStyle w:val="Default"/>
        <w:jc w:val="both"/>
        <w:rPr>
          <w:rFonts w:ascii="Trebuchet MS" w:hAnsi="Trebuchet MS"/>
          <w:i/>
          <w:color w:val="auto"/>
          <w:sz w:val="22"/>
          <w:szCs w:val="22"/>
          <w:vertAlign w:val="superscript"/>
        </w:rPr>
      </w:pPr>
    </w:p>
    <w:p w14:paraId="6C2E3562" w14:textId="77777777" w:rsidR="00A53193" w:rsidRDefault="00A53193" w:rsidP="00A53193">
      <w:pPr>
        <w:pStyle w:val="Default"/>
        <w:jc w:val="both"/>
        <w:rPr>
          <w:rFonts w:ascii="Trebuchet MS" w:hAnsi="Trebuchet MS"/>
          <w:color w:val="auto"/>
          <w:sz w:val="22"/>
          <w:szCs w:val="22"/>
        </w:rPr>
      </w:pPr>
    </w:p>
    <w:p w14:paraId="43C2D874" w14:textId="77777777" w:rsidR="00A53193" w:rsidRDefault="00A53193" w:rsidP="00A53193">
      <w:pPr>
        <w:pStyle w:val="Default"/>
        <w:jc w:val="both"/>
        <w:rPr>
          <w:rFonts w:ascii="Trebuchet MS" w:hAnsi="Trebuchet MS"/>
          <w:color w:val="auto"/>
          <w:sz w:val="22"/>
          <w:szCs w:val="22"/>
        </w:rPr>
      </w:pPr>
      <w:r>
        <w:rPr>
          <w:rFonts w:ascii="Trebuchet MS" w:hAnsi="Trebuchet MS"/>
          <w:color w:val="auto"/>
          <w:sz w:val="22"/>
          <w:szCs w:val="22"/>
        </w:rPr>
        <w:t xml:space="preserve">izvedel storitev varovanja </w:t>
      </w:r>
    </w:p>
    <w:p w14:paraId="24F6AAB1" w14:textId="77777777" w:rsidR="00A53193" w:rsidRDefault="00A53193" w:rsidP="00A53193">
      <w:pPr>
        <w:pStyle w:val="Default"/>
        <w:jc w:val="both"/>
        <w:rPr>
          <w:rFonts w:ascii="Trebuchet MS" w:hAnsi="Trebuchet MS"/>
          <w:color w:val="auto"/>
          <w:sz w:val="22"/>
          <w:szCs w:val="22"/>
        </w:rPr>
      </w:pPr>
    </w:p>
    <w:p w14:paraId="25FF05E5" w14:textId="77777777" w:rsidR="00A53193" w:rsidRDefault="00A53193" w:rsidP="00A53193">
      <w:pPr>
        <w:pStyle w:val="Default"/>
        <w:jc w:val="both"/>
        <w:rPr>
          <w:rFonts w:ascii="Trebuchet MS" w:hAnsi="Trebuchet MS"/>
          <w:color w:val="auto"/>
          <w:sz w:val="22"/>
          <w:szCs w:val="22"/>
        </w:rPr>
      </w:pPr>
      <w:r>
        <w:rPr>
          <w:rFonts w:ascii="Trebuchet MS" w:hAnsi="Trebuchet MS"/>
          <w:color w:val="auto"/>
          <w:sz w:val="22"/>
          <w:szCs w:val="22"/>
        </w:rPr>
        <w:t>_________________________________________________________</w:t>
      </w:r>
    </w:p>
    <w:p w14:paraId="4391E182" w14:textId="77777777" w:rsidR="00A53193" w:rsidRDefault="00A53193" w:rsidP="00A53193">
      <w:pPr>
        <w:pStyle w:val="Default"/>
        <w:jc w:val="both"/>
        <w:rPr>
          <w:rFonts w:ascii="Trebuchet MS" w:hAnsi="Trebuchet MS"/>
          <w:color w:val="auto"/>
          <w:sz w:val="22"/>
          <w:szCs w:val="22"/>
        </w:rPr>
      </w:pPr>
    </w:p>
    <w:p w14:paraId="4E84FE5C" w14:textId="77777777" w:rsidR="00A53193" w:rsidRDefault="00A53193" w:rsidP="00A53193">
      <w:pPr>
        <w:pStyle w:val="Default"/>
        <w:jc w:val="both"/>
        <w:rPr>
          <w:rFonts w:ascii="Trebuchet MS" w:hAnsi="Trebuchet MS"/>
          <w:color w:val="auto"/>
          <w:sz w:val="22"/>
          <w:szCs w:val="22"/>
        </w:rPr>
      </w:pPr>
      <w:r>
        <w:rPr>
          <w:rFonts w:ascii="Trebuchet MS" w:hAnsi="Trebuchet MS"/>
          <w:color w:val="auto"/>
          <w:sz w:val="22"/>
          <w:szCs w:val="22"/>
        </w:rPr>
        <w:t>v skupni višini ______________</w:t>
      </w:r>
    </w:p>
    <w:p w14:paraId="5F1EE9DC" w14:textId="77777777" w:rsidR="00A53193" w:rsidRDefault="00A53193" w:rsidP="00A53193">
      <w:pPr>
        <w:pStyle w:val="Default"/>
        <w:jc w:val="both"/>
        <w:rPr>
          <w:rFonts w:ascii="Trebuchet MS" w:hAnsi="Trebuchet MS"/>
          <w:color w:val="auto"/>
          <w:sz w:val="22"/>
          <w:szCs w:val="22"/>
        </w:rPr>
      </w:pPr>
    </w:p>
    <w:p w14:paraId="3FFE7FFA" w14:textId="77777777" w:rsidR="00A53193" w:rsidRPr="00CE0066" w:rsidRDefault="00A53193" w:rsidP="00A53193">
      <w:pPr>
        <w:pStyle w:val="Default"/>
        <w:rPr>
          <w:rFonts w:ascii="Trebuchet MS" w:hAnsi="Trebuchet MS"/>
          <w:color w:val="auto"/>
          <w:sz w:val="22"/>
          <w:szCs w:val="22"/>
        </w:rPr>
      </w:pPr>
    </w:p>
    <w:p w14:paraId="2180789B" w14:textId="77777777" w:rsidR="00A53193" w:rsidRDefault="00A53193" w:rsidP="00A53193">
      <w:pPr>
        <w:pStyle w:val="Default"/>
        <w:rPr>
          <w:rFonts w:ascii="Trebuchet MS" w:hAnsi="Trebuchet MS"/>
          <w:color w:val="auto"/>
          <w:sz w:val="22"/>
          <w:szCs w:val="22"/>
        </w:rPr>
      </w:pPr>
    </w:p>
    <w:p w14:paraId="589FA388" w14:textId="77777777" w:rsidR="00A53193" w:rsidRPr="00CE0066" w:rsidRDefault="00A53193" w:rsidP="00A53193">
      <w:pPr>
        <w:pStyle w:val="Default"/>
        <w:rPr>
          <w:rFonts w:ascii="Trebuchet MS" w:hAnsi="Trebuchet MS"/>
          <w:color w:val="auto"/>
          <w:sz w:val="22"/>
          <w:szCs w:val="22"/>
        </w:rPr>
      </w:pPr>
      <w:r w:rsidRPr="00CE0066">
        <w:rPr>
          <w:rFonts w:ascii="Trebuchet MS" w:hAnsi="Trebuchet MS"/>
          <w:color w:val="auto"/>
          <w:sz w:val="22"/>
          <w:szCs w:val="22"/>
        </w:rPr>
        <w:t xml:space="preserve">in sicer po pogodbi št._________________ z dne _____________________. </w:t>
      </w:r>
    </w:p>
    <w:p w14:paraId="7F516E58" w14:textId="77777777" w:rsidR="00A53193" w:rsidRPr="00CE0066" w:rsidRDefault="00A53193" w:rsidP="00A53193">
      <w:pPr>
        <w:pStyle w:val="Default"/>
        <w:rPr>
          <w:rFonts w:ascii="Trebuchet MS" w:hAnsi="Trebuchet MS"/>
          <w:color w:val="auto"/>
          <w:sz w:val="22"/>
          <w:szCs w:val="22"/>
        </w:rPr>
      </w:pPr>
    </w:p>
    <w:p w14:paraId="72033348" w14:textId="77777777" w:rsidR="00A53193" w:rsidRPr="00CE0066" w:rsidRDefault="00A53193" w:rsidP="00A53193">
      <w:pPr>
        <w:pStyle w:val="Default"/>
        <w:jc w:val="both"/>
        <w:rPr>
          <w:rFonts w:ascii="Trebuchet MS" w:hAnsi="Trebuchet MS"/>
          <w:color w:val="auto"/>
          <w:sz w:val="22"/>
          <w:szCs w:val="22"/>
        </w:rPr>
      </w:pPr>
    </w:p>
    <w:p w14:paraId="7FD3412C" w14:textId="77777777" w:rsidR="00A53193" w:rsidRDefault="00A53193" w:rsidP="00A53193">
      <w:pPr>
        <w:pStyle w:val="Default"/>
        <w:jc w:val="both"/>
        <w:rPr>
          <w:rFonts w:ascii="Trebuchet MS" w:hAnsi="Trebuchet MS"/>
          <w:color w:val="auto"/>
          <w:sz w:val="22"/>
          <w:szCs w:val="22"/>
        </w:rPr>
      </w:pPr>
      <w:r w:rsidRPr="00CE0066">
        <w:rPr>
          <w:rFonts w:ascii="Trebuchet MS" w:hAnsi="Trebuchet MS"/>
          <w:color w:val="auto"/>
          <w:sz w:val="22"/>
          <w:szCs w:val="22"/>
        </w:rPr>
        <w:t xml:space="preserve">Potrjujemo, da je </w:t>
      </w:r>
      <w:r>
        <w:rPr>
          <w:rFonts w:ascii="Trebuchet MS" w:hAnsi="Trebuchet MS"/>
          <w:color w:val="auto"/>
          <w:sz w:val="22"/>
          <w:szCs w:val="22"/>
        </w:rPr>
        <w:t>ponudnik</w:t>
      </w:r>
      <w:r w:rsidRPr="00CE0066">
        <w:rPr>
          <w:rFonts w:ascii="Trebuchet MS" w:hAnsi="Trebuchet MS"/>
          <w:color w:val="auto"/>
          <w:sz w:val="22"/>
          <w:szCs w:val="22"/>
        </w:rPr>
        <w:t xml:space="preserve"> dela izvedel pravočasno, strokovno in kvalitetno, v skladu z določili pogodbe. </w:t>
      </w:r>
    </w:p>
    <w:p w14:paraId="6678241A" w14:textId="77777777" w:rsidR="00A53193" w:rsidRPr="00CE0066" w:rsidRDefault="00A53193" w:rsidP="00A53193">
      <w:pPr>
        <w:pStyle w:val="Default"/>
        <w:jc w:val="both"/>
        <w:rPr>
          <w:rFonts w:ascii="Trebuchet MS" w:hAnsi="Trebuchet MS"/>
          <w:i/>
          <w:iCs/>
          <w:color w:val="auto"/>
          <w:sz w:val="22"/>
          <w:szCs w:val="22"/>
        </w:rPr>
      </w:pPr>
    </w:p>
    <w:p w14:paraId="2A0DE1AC" w14:textId="77777777" w:rsidR="00A53193" w:rsidRPr="00CE0066" w:rsidRDefault="00A53193" w:rsidP="00A53193">
      <w:pPr>
        <w:pStyle w:val="Default"/>
        <w:jc w:val="both"/>
        <w:rPr>
          <w:rFonts w:ascii="Trebuchet MS" w:hAnsi="Trebuchet MS"/>
          <w:iCs/>
          <w:color w:val="auto"/>
          <w:sz w:val="22"/>
          <w:szCs w:val="22"/>
        </w:rPr>
      </w:pPr>
      <w:r w:rsidRPr="00CE0066">
        <w:rPr>
          <w:rFonts w:ascii="Trebuchet MS" w:hAnsi="Trebuchet MS"/>
          <w:iCs/>
          <w:color w:val="auto"/>
          <w:sz w:val="22"/>
          <w:szCs w:val="22"/>
        </w:rPr>
        <w:t xml:space="preserve">Kontaktna oseba naročnika za preverbo reference je:    _________________________, </w:t>
      </w:r>
    </w:p>
    <w:p w14:paraId="7197505C" w14:textId="77777777" w:rsidR="00A53193" w:rsidRPr="00CE0066" w:rsidRDefault="00A53193" w:rsidP="00A53193">
      <w:pPr>
        <w:pStyle w:val="Default"/>
        <w:jc w:val="both"/>
        <w:rPr>
          <w:rFonts w:ascii="Trebuchet MS" w:hAnsi="Trebuchet MS"/>
          <w:iCs/>
          <w:color w:val="auto"/>
          <w:sz w:val="22"/>
          <w:szCs w:val="22"/>
        </w:rPr>
      </w:pPr>
    </w:p>
    <w:p w14:paraId="54F2C132" w14:textId="77777777" w:rsidR="00A53193" w:rsidRPr="00CE0066" w:rsidRDefault="00A53193" w:rsidP="00A53193">
      <w:pPr>
        <w:pStyle w:val="Default"/>
        <w:jc w:val="both"/>
        <w:rPr>
          <w:rFonts w:ascii="Trebuchet MS" w:hAnsi="Trebuchet MS"/>
          <w:iCs/>
          <w:color w:val="auto"/>
          <w:sz w:val="22"/>
          <w:szCs w:val="22"/>
        </w:rPr>
      </w:pPr>
      <w:r w:rsidRPr="00CE0066">
        <w:rPr>
          <w:rFonts w:ascii="Trebuchet MS" w:hAnsi="Trebuchet MS"/>
          <w:iCs/>
          <w:color w:val="auto"/>
          <w:sz w:val="22"/>
          <w:szCs w:val="22"/>
        </w:rPr>
        <w:t xml:space="preserve">e-pošta________________, telefonska št. </w:t>
      </w:r>
      <w:r w:rsidRPr="00CE0066">
        <w:rPr>
          <w:rFonts w:ascii="Trebuchet MS" w:hAnsi="Trebuchet MS"/>
          <w:iCs/>
          <w:color w:val="auto"/>
          <w:sz w:val="22"/>
          <w:szCs w:val="22"/>
        </w:rPr>
        <w:softHyphen/>
      </w:r>
      <w:r w:rsidRPr="00CE0066">
        <w:rPr>
          <w:rFonts w:ascii="Trebuchet MS" w:hAnsi="Trebuchet MS"/>
          <w:iCs/>
          <w:color w:val="auto"/>
          <w:sz w:val="22"/>
          <w:szCs w:val="22"/>
        </w:rPr>
        <w:softHyphen/>
      </w:r>
      <w:r w:rsidRPr="00CE0066">
        <w:rPr>
          <w:rFonts w:ascii="Trebuchet MS" w:hAnsi="Trebuchet MS"/>
          <w:iCs/>
          <w:color w:val="auto"/>
          <w:sz w:val="22"/>
          <w:szCs w:val="22"/>
        </w:rPr>
        <w:softHyphen/>
      </w:r>
      <w:r w:rsidRPr="00CE0066">
        <w:rPr>
          <w:rFonts w:ascii="Trebuchet MS" w:hAnsi="Trebuchet MS"/>
          <w:iCs/>
          <w:color w:val="auto"/>
          <w:sz w:val="22"/>
          <w:szCs w:val="22"/>
        </w:rPr>
        <w:softHyphen/>
      </w:r>
      <w:r w:rsidRPr="00CE0066">
        <w:rPr>
          <w:rFonts w:ascii="Trebuchet MS" w:hAnsi="Trebuchet MS"/>
          <w:iCs/>
          <w:color w:val="auto"/>
          <w:sz w:val="22"/>
          <w:szCs w:val="22"/>
        </w:rPr>
        <w:softHyphen/>
      </w:r>
      <w:r w:rsidRPr="00CE0066">
        <w:rPr>
          <w:rFonts w:ascii="Trebuchet MS" w:hAnsi="Trebuchet MS"/>
          <w:iCs/>
          <w:color w:val="auto"/>
          <w:sz w:val="22"/>
          <w:szCs w:val="22"/>
        </w:rPr>
        <w:softHyphen/>
      </w:r>
      <w:r w:rsidRPr="00CE0066">
        <w:rPr>
          <w:rFonts w:ascii="Trebuchet MS" w:hAnsi="Trebuchet MS"/>
          <w:iCs/>
          <w:color w:val="auto"/>
          <w:sz w:val="22"/>
          <w:szCs w:val="22"/>
        </w:rPr>
        <w:softHyphen/>
      </w:r>
      <w:r w:rsidRPr="00CE0066">
        <w:rPr>
          <w:rFonts w:ascii="Trebuchet MS" w:hAnsi="Trebuchet MS"/>
          <w:iCs/>
          <w:color w:val="auto"/>
          <w:sz w:val="22"/>
          <w:szCs w:val="22"/>
        </w:rPr>
        <w:softHyphen/>
      </w:r>
      <w:r w:rsidRPr="00CE0066">
        <w:rPr>
          <w:rFonts w:ascii="Trebuchet MS" w:hAnsi="Trebuchet MS"/>
          <w:iCs/>
          <w:color w:val="auto"/>
          <w:sz w:val="22"/>
          <w:szCs w:val="22"/>
        </w:rPr>
        <w:softHyphen/>
      </w:r>
      <w:r w:rsidRPr="00CE0066">
        <w:rPr>
          <w:rFonts w:ascii="Trebuchet MS" w:hAnsi="Trebuchet MS"/>
          <w:iCs/>
          <w:color w:val="auto"/>
          <w:sz w:val="22"/>
          <w:szCs w:val="22"/>
        </w:rPr>
        <w:softHyphen/>
        <w:t>____________________________.</w:t>
      </w:r>
    </w:p>
    <w:p w14:paraId="7FEA8B07" w14:textId="77777777" w:rsidR="00A53193" w:rsidRPr="00CE0066" w:rsidRDefault="00A53193" w:rsidP="00A53193">
      <w:pPr>
        <w:pStyle w:val="Default"/>
        <w:jc w:val="both"/>
        <w:rPr>
          <w:rFonts w:ascii="Trebuchet MS" w:hAnsi="Trebuchet MS"/>
          <w:iCs/>
          <w:color w:val="auto"/>
          <w:sz w:val="22"/>
          <w:szCs w:val="22"/>
        </w:rPr>
      </w:pPr>
    </w:p>
    <w:tbl>
      <w:tblPr>
        <w:tblW w:w="9777" w:type="dxa"/>
        <w:tblLayout w:type="fixed"/>
        <w:tblLook w:val="0000" w:firstRow="0" w:lastRow="0" w:firstColumn="0" w:lastColumn="0" w:noHBand="0" w:noVBand="0"/>
      </w:tblPr>
      <w:tblGrid>
        <w:gridCol w:w="4888"/>
        <w:gridCol w:w="4889"/>
      </w:tblGrid>
      <w:tr w:rsidR="00A53193" w:rsidRPr="00CE0066" w14:paraId="46A1683C" w14:textId="77777777" w:rsidTr="002D499B">
        <w:tc>
          <w:tcPr>
            <w:tcW w:w="4888" w:type="dxa"/>
            <w:vAlign w:val="center"/>
          </w:tcPr>
          <w:p w14:paraId="63E49303"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Kraj in datum:</w:t>
            </w:r>
          </w:p>
        </w:tc>
        <w:tc>
          <w:tcPr>
            <w:tcW w:w="4889" w:type="dxa"/>
            <w:vAlign w:val="center"/>
          </w:tcPr>
          <w:p w14:paraId="52E8C383" w14:textId="77777777" w:rsidR="00A53193" w:rsidRPr="00CE0066" w:rsidRDefault="00A53193" w:rsidP="002D499B">
            <w:pPr>
              <w:snapToGrid w:val="0"/>
              <w:spacing w:before="60" w:after="40"/>
              <w:rPr>
                <w:rFonts w:ascii="Trebuchet MS" w:hAnsi="Trebuchet MS"/>
                <w:sz w:val="22"/>
                <w:szCs w:val="22"/>
              </w:rPr>
            </w:pPr>
          </w:p>
        </w:tc>
      </w:tr>
      <w:tr w:rsidR="00A53193" w:rsidRPr="00CE0066" w14:paraId="1822F2C2" w14:textId="77777777" w:rsidTr="002D499B">
        <w:tc>
          <w:tcPr>
            <w:tcW w:w="4888" w:type="dxa"/>
            <w:vAlign w:val="center"/>
          </w:tcPr>
          <w:p w14:paraId="39289200" w14:textId="77777777" w:rsidR="00A53193" w:rsidRPr="00CE0066" w:rsidRDefault="00A53193" w:rsidP="002D499B">
            <w:pPr>
              <w:snapToGrid w:val="0"/>
              <w:spacing w:before="60" w:after="40"/>
              <w:rPr>
                <w:rFonts w:ascii="Trebuchet MS" w:hAnsi="Trebuchet MS"/>
                <w:sz w:val="22"/>
                <w:szCs w:val="22"/>
              </w:rPr>
            </w:pPr>
          </w:p>
        </w:tc>
        <w:tc>
          <w:tcPr>
            <w:tcW w:w="4889" w:type="dxa"/>
            <w:vAlign w:val="center"/>
          </w:tcPr>
          <w:p w14:paraId="6475D96C"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podpis referenčnega naročnika in žig</w:t>
            </w:r>
          </w:p>
        </w:tc>
      </w:tr>
    </w:tbl>
    <w:p w14:paraId="0FC7ACE2" w14:textId="77777777" w:rsidR="00A53193" w:rsidRPr="00CE0066" w:rsidRDefault="00A53193" w:rsidP="00A53193">
      <w:pPr>
        <w:pStyle w:val="Default"/>
        <w:rPr>
          <w:rFonts w:ascii="Trebuchet MS" w:hAnsi="Trebuchet MS"/>
          <w:b/>
          <w:bCs/>
          <w:color w:val="auto"/>
          <w:sz w:val="22"/>
          <w:szCs w:val="22"/>
        </w:rPr>
      </w:pPr>
    </w:p>
    <w:p w14:paraId="7A401A9D" w14:textId="77777777" w:rsidR="00A53193" w:rsidRPr="000939B0" w:rsidRDefault="00A53193" w:rsidP="00A53193">
      <w:pPr>
        <w:pStyle w:val="Default"/>
        <w:jc w:val="both"/>
        <w:rPr>
          <w:rFonts w:ascii="Trebuchet MS" w:hAnsi="Trebuchet MS"/>
          <w:b/>
          <w:bCs/>
          <w:color w:val="auto"/>
          <w:sz w:val="22"/>
          <w:szCs w:val="22"/>
          <w:u w:val="single"/>
        </w:rPr>
      </w:pPr>
      <w:r w:rsidRPr="000939B0">
        <w:rPr>
          <w:rFonts w:ascii="Trebuchet MS" w:hAnsi="Trebuchet MS"/>
          <w:b/>
          <w:i/>
          <w:iCs/>
          <w:color w:val="auto"/>
          <w:sz w:val="22"/>
          <w:szCs w:val="22"/>
          <w:u w:val="single"/>
          <w:vertAlign w:val="subscript"/>
        </w:rPr>
        <w:t xml:space="preserve">Opomba: Veljavno je samo potrdilo z originalnim podpisom in žigom referenčnega naročnika! </w:t>
      </w:r>
      <w:r w:rsidRPr="000939B0">
        <w:rPr>
          <w:rFonts w:ascii="Trebuchet MS" w:hAnsi="Trebuchet MS"/>
          <w:b/>
          <w:i/>
          <w:iCs/>
          <w:color w:val="auto"/>
          <w:sz w:val="22"/>
          <w:szCs w:val="22"/>
          <w:u w:val="single"/>
          <w:vertAlign w:val="subscript"/>
        </w:rPr>
        <w:tab/>
      </w:r>
    </w:p>
    <w:p w14:paraId="0849E1F0" w14:textId="77777777" w:rsidR="00A53193" w:rsidRPr="00CE0066" w:rsidRDefault="00A53193" w:rsidP="00A53193">
      <w:pPr>
        <w:pageBreakBefore/>
        <w:tabs>
          <w:tab w:val="left" w:pos="284"/>
        </w:tabs>
        <w:autoSpaceDE w:val="0"/>
        <w:ind w:hanging="15"/>
        <w:rPr>
          <w:rFonts w:ascii="Trebuchet MS" w:hAnsi="Trebuchet MS"/>
          <w:b/>
          <w:bCs/>
          <w:sz w:val="22"/>
          <w:szCs w:val="22"/>
          <w:shd w:val="clear" w:color="auto" w:fill="D9D9D9"/>
        </w:rPr>
      </w:pPr>
      <w:r w:rsidRPr="007139A6">
        <w:rPr>
          <w:rFonts w:ascii="Trebuchet MS" w:hAnsi="Trebuchet MS"/>
          <w:b/>
          <w:bCs/>
          <w:sz w:val="22"/>
          <w:szCs w:val="22"/>
          <w:highlight w:val="lightGray"/>
          <w:shd w:val="clear" w:color="auto" w:fill="D9D9D9"/>
        </w:rPr>
        <w:lastRenderedPageBreak/>
        <w:t>Obr_</w:t>
      </w:r>
      <w:r>
        <w:rPr>
          <w:rFonts w:ascii="Trebuchet MS" w:hAnsi="Trebuchet MS"/>
          <w:b/>
          <w:bCs/>
          <w:sz w:val="22"/>
          <w:szCs w:val="22"/>
          <w:highlight w:val="lightGray"/>
          <w:shd w:val="clear" w:color="auto" w:fill="D9D9D9"/>
        </w:rPr>
        <w:t>9</w:t>
      </w:r>
    </w:p>
    <w:p w14:paraId="156D730E" w14:textId="77777777" w:rsidR="00A53193" w:rsidRPr="00CE0066" w:rsidRDefault="00A53193" w:rsidP="00A53193">
      <w:pPr>
        <w:pStyle w:val="Default"/>
        <w:jc w:val="both"/>
        <w:rPr>
          <w:rFonts w:ascii="Trebuchet MS" w:hAnsi="Trebuchet MS"/>
          <w:color w:val="auto"/>
          <w:sz w:val="22"/>
          <w:szCs w:val="22"/>
        </w:rPr>
      </w:pPr>
    </w:p>
    <w:p w14:paraId="22E3A2C6" w14:textId="77777777" w:rsidR="00A53193" w:rsidRPr="00CE0066" w:rsidRDefault="00A53193" w:rsidP="00A53193">
      <w:pPr>
        <w:pStyle w:val="Default"/>
        <w:jc w:val="center"/>
        <w:rPr>
          <w:rFonts w:ascii="Trebuchet MS" w:hAnsi="Trebuchet MS"/>
          <w:b/>
          <w:color w:val="auto"/>
          <w:sz w:val="22"/>
          <w:szCs w:val="22"/>
        </w:rPr>
      </w:pPr>
      <w:r w:rsidRPr="00CE0066">
        <w:rPr>
          <w:rFonts w:ascii="Trebuchet MS" w:hAnsi="Trebuchet MS"/>
          <w:b/>
          <w:color w:val="auto"/>
          <w:sz w:val="22"/>
          <w:szCs w:val="22"/>
        </w:rPr>
        <w:t>IZJAVA O IZPOLNJEVANJU KADROVSKIH IN DRUGIH POGOJEV</w:t>
      </w:r>
    </w:p>
    <w:p w14:paraId="11E852BC" w14:textId="77777777" w:rsidR="00A53193" w:rsidRPr="00CE0066" w:rsidRDefault="00A53193" w:rsidP="00A53193">
      <w:pPr>
        <w:pStyle w:val="Default"/>
        <w:jc w:val="both"/>
        <w:rPr>
          <w:rFonts w:ascii="Trebuchet MS" w:hAnsi="Trebuchet MS"/>
          <w:color w:val="auto"/>
          <w:sz w:val="22"/>
          <w:szCs w:val="22"/>
        </w:rPr>
      </w:pPr>
    </w:p>
    <w:p w14:paraId="18BAB0BE" w14:textId="77777777" w:rsidR="00A53193" w:rsidRPr="00CE0066" w:rsidRDefault="00A53193" w:rsidP="00A53193">
      <w:pPr>
        <w:pStyle w:val="Default"/>
        <w:jc w:val="both"/>
        <w:rPr>
          <w:rFonts w:ascii="Trebuchet MS" w:hAnsi="Trebuchet MS"/>
          <w:color w:val="auto"/>
          <w:sz w:val="22"/>
          <w:szCs w:val="22"/>
        </w:rPr>
      </w:pPr>
    </w:p>
    <w:p w14:paraId="4D1B3693" w14:textId="77777777" w:rsidR="00A53193" w:rsidRPr="00CE0066" w:rsidRDefault="00A53193" w:rsidP="00A53193">
      <w:pPr>
        <w:rPr>
          <w:rFonts w:ascii="Trebuchet MS" w:hAnsi="Trebuchet MS"/>
          <w:bCs/>
          <w:sz w:val="22"/>
          <w:szCs w:val="22"/>
        </w:rPr>
      </w:pPr>
      <w:r w:rsidRPr="00CE0066">
        <w:rPr>
          <w:rFonts w:ascii="Trebuchet MS" w:hAnsi="Trebuchet MS"/>
          <w:bCs/>
          <w:sz w:val="22"/>
          <w:szCs w:val="22"/>
        </w:rPr>
        <w:t>Ponudnik:___ ________________________________________________________</w:t>
      </w:r>
    </w:p>
    <w:p w14:paraId="28097F2B" w14:textId="77777777" w:rsidR="00A53193" w:rsidRPr="00CE0066" w:rsidRDefault="00A53193" w:rsidP="00A53193">
      <w:pPr>
        <w:jc w:val="center"/>
        <w:rPr>
          <w:rFonts w:ascii="Trebuchet MS" w:hAnsi="Trebuchet MS"/>
          <w:i/>
          <w:iCs/>
          <w:sz w:val="22"/>
          <w:szCs w:val="22"/>
        </w:rPr>
      </w:pPr>
      <w:r w:rsidRPr="00CE0066">
        <w:rPr>
          <w:rFonts w:ascii="Trebuchet MS" w:hAnsi="Trebuchet MS"/>
          <w:i/>
          <w:iCs/>
          <w:sz w:val="22"/>
          <w:szCs w:val="22"/>
        </w:rPr>
        <w:t>(firma in sedež ponudnika)</w:t>
      </w:r>
    </w:p>
    <w:p w14:paraId="0F605F54" w14:textId="77777777" w:rsidR="00A53193" w:rsidRPr="00CE0066" w:rsidRDefault="00A53193" w:rsidP="00A53193">
      <w:pPr>
        <w:pStyle w:val="Default"/>
        <w:spacing w:line="276" w:lineRule="auto"/>
        <w:jc w:val="both"/>
        <w:rPr>
          <w:rFonts w:ascii="Trebuchet MS" w:hAnsi="Trebuchet MS"/>
          <w:color w:val="auto"/>
          <w:sz w:val="22"/>
          <w:szCs w:val="22"/>
        </w:rPr>
      </w:pPr>
    </w:p>
    <w:p w14:paraId="7F35D0A9" w14:textId="77777777" w:rsidR="00A53193" w:rsidRPr="00CE0066" w:rsidRDefault="00A53193" w:rsidP="00A53193">
      <w:pPr>
        <w:pStyle w:val="Default"/>
        <w:spacing w:line="276" w:lineRule="auto"/>
        <w:jc w:val="both"/>
        <w:rPr>
          <w:rFonts w:ascii="Trebuchet MS" w:hAnsi="Trebuchet MS"/>
          <w:color w:val="auto"/>
          <w:sz w:val="22"/>
          <w:szCs w:val="22"/>
        </w:rPr>
      </w:pPr>
      <w:r w:rsidRPr="00CE0066">
        <w:rPr>
          <w:rFonts w:ascii="Trebuchet MS" w:hAnsi="Trebuchet MS"/>
          <w:color w:val="auto"/>
          <w:sz w:val="22"/>
          <w:szCs w:val="22"/>
        </w:rPr>
        <w:t>Pod kazensko in materialno odgovornostjo izjavljamo:</w:t>
      </w:r>
    </w:p>
    <w:p w14:paraId="4E92D79C" w14:textId="77777777" w:rsidR="00A53193" w:rsidRPr="00CE0066" w:rsidRDefault="00A53193" w:rsidP="00A53193">
      <w:pPr>
        <w:pStyle w:val="Default"/>
        <w:spacing w:line="276" w:lineRule="auto"/>
        <w:jc w:val="both"/>
        <w:rPr>
          <w:rFonts w:ascii="Trebuchet MS" w:hAnsi="Trebuchet MS"/>
          <w:b/>
          <w:color w:val="auto"/>
          <w:sz w:val="22"/>
          <w:szCs w:val="22"/>
        </w:rPr>
      </w:pPr>
    </w:p>
    <w:p w14:paraId="72664B05" w14:textId="165776E3" w:rsidR="00A53193" w:rsidRPr="00CA20D1" w:rsidRDefault="00A53193" w:rsidP="00A53193">
      <w:pPr>
        <w:pStyle w:val="Default"/>
        <w:ind w:left="720"/>
        <w:jc w:val="both"/>
        <w:rPr>
          <w:rFonts w:ascii="Trebuchet MS" w:hAnsi="Trebuchet MS"/>
          <w:b/>
          <w:i/>
          <w:iCs/>
          <w:color w:val="auto"/>
          <w:sz w:val="22"/>
          <w:szCs w:val="22"/>
        </w:rPr>
      </w:pPr>
      <w:r w:rsidRPr="000939B0">
        <w:rPr>
          <w:rFonts w:ascii="Trebuchet MS" w:hAnsi="Trebuchet MS"/>
          <w:iCs/>
          <w:color w:val="auto"/>
          <w:sz w:val="22"/>
          <w:szCs w:val="22"/>
        </w:rPr>
        <w:t>da za izvedbo del, ki so predmet javnega naročila: »</w:t>
      </w:r>
      <w:r>
        <w:rPr>
          <w:rFonts w:ascii="Trebuchet MS" w:hAnsi="Trebuchet MS"/>
          <w:sz w:val="22"/>
          <w:szCs w:val="22"/>
        </w:rPr>
        <w:t>Fizično in tehnično varovanje ljudi in premoženja za potrebe Mestne občine Celje in Upravne enote Celje –za obdobje 48 mesecev</w:t>
      </w:r>
      <w:r w:rsidR="00F816B2">
        <w:rPr>
          <w:rFonts w:ascii="Trebuchet MS" w:hAnsi="Trebuchet MS"/>
          <w:sz w:val="22"/>
          <w:szCs w:val="22"/>
        </w:rPr>
        <w:t xml:space="preserve"> (2024 – 2027)</w:t>
      </w:r>
      <w:r w:rsidRPr="00CE0066">
        <w:rPr>
          <w:rFonts w:ascii="Trebuchet MS" w:hAnsi="Trebuchet MS"/>
          <w:b/>
          <w:sz w:val="22"/>
          <w:szCs w:val="22"/>
        </w:rPr>
        <w:t>«</w:t>
      </w:r>
      <w:r w:rsidRPr="00CE0066">
        <w:rPr>
          <w:rFonts w:ascii="Trebuchet MS" w:hAnsi="Trebuchet MS"/>
          <w:sz w:val="22"/>
          <w:szCs w:val="22"/>
        </w:rPr>
        <w:t xml:space="preserve"> št </w:t>
      </w:r>
      <w:r w:rsidRPr="000939B0">
        <w:rPr>
          <w:rFonts w:ascii="Trebuchet MS" w:hAnsi="Trebuchet MS"/>
          <w:iCs/>
          <w:color w:val="auto"/>
          <w:sz w:val="22"/>
          <w:szCs w:val="22"/>
        </w:rPr>
        <w:t xml:space="preserve">ves čas izvajanja </w:t>
      </w:r>
      <w:r>
        <w:rPr>
          <w:rFonts w:ascii="Trebuchet MS" w:hAnsi="Trebuchet MS"/>
          <w:iCs/>
          <w:color w:val="auto"/>
          <w:sz w:val="22"/>
          <w:szCs w:val="22"/>
        </w:rPr>
        <w:t xml:space="preserve">storitve, ki so predmet tega javnega naročila: </w:t>
      </w:r>
      <w:r w:rsidRPr="000939B0">
        <w:rPr>
          <w:rFonts w:ascii="Trebuchet MS" w:hAnsi="Trebuchet MS"/>
          <w:iCs/>
          <w:color w:val="auto"/>
          <w:sz w:val="22"/>
          <w:szCs w:val="22"/>
        </w:rPr>
        <w:t xml:space="preserve"> </w:t>
      </w:r>
    </w:p>
    <w:p w14:paraId="5958E65E" w14:textId="77777777" w:rsidR="00A53193" w:rsidRDefault="00A53193" w:rsidP="00A53193">
      <w:pPr>
        <w:pStyle w:val="Default"/>
        <w:ind w:left="142"/>
        <w:jc w:val="both"/>
        <w:rPr>
          <w:rFonts w:ascii="Trebuchet MS" w:hAnsi="Trebuchet MS"/>
          <w:bCs/>
          <w:color w:val="auto"/>
          <w:sz w:val="22"/>
          <w:szCs w:val="22"/>
        </w:rPr>
      </w:pPr>
      <w:r w:rsidRPr="00CA20D1">
        <w:rPr>
          <w:rFonts w:ascii="Trebuchet MS" w:hAnsi="Trebuchet MS"/>
          <w:iCs/>
          <w:color w:val="auto"/>
          <w:sz w:val="22"/>
          <w:szCs w:val="22"/>
        </w:rPr>
        <w:t xml:space="preserve">- </w:t>
      </w:r>
      <w:r>
        <w:rPr>
          <w:rFonts w:ascii="Trebuchet MS" w:hAnsi="Trebuchet MS"/>
          <w:iCs/>
          <w:color w:val="auto"/>
          <w:sz w:val="22"/>
          <w:szCs w:val="22"/>
        </w:rPr>
        <w:t xml:space="preserve">razpolagamo z ustrezno kadrovsko zasedbo za izvedbo razpisane storitve v zahtevanem roku.. </w:t>
      </w:r>
      <w:r w:rsidRPr="005B4D39">
        <w:rPr>
          <w:rFonts w:ascii="Trebuchet MS" w:hAnsi="Trebuchet MS"/>
          <w:iCs/>
          <w:color w:val="auto"/>
          <w:sz w:val="22"/>
          <w:szCs w:val="22"/>
          <w:u w:val="single"/>
        </w:rPr>
        <w:t>Izbrani ponudnik</w:t>
      </w:r>
      <w:r>
        <w:rPr>
          <w:rFonts w:ascii="Trebuchet MS" w:hAnsi="Trebuchet MS"/>
          <w:iCs/>
          <w:color w:val="auto"/>
          <w:sz w:val="22"/>
          <w:szCs w:val="22"/>
        </w:rPr>
        <w:t xml:space="preserve">, mora za osebe, ki bodo izvajale storitev varovanja predložiti izjave, da niso </w:t>
      </w:r>
      <w:r>
        <w:rPr>
          <w:rFonts w:ascii="Trebuchet MS" w:hAnsi="Trebuchet MS"/>
          <w:bCs/>
          <w:color w:val="auto"/>
          <w:sz w:val="22"/>
          <w:szCs w:val="22"/>
        </w:rPr>
        <w:t>bile</w:t>
      </w:r>
      <w:r w:rsidRPr="005D7B1F">
        <w:rPr>
          <w:rFonts w:ascii="Trebuchet MS" w:hAnsi="Trebuchet MS"/>
          <w:bCs/>
          <w:color w:val="auto"/>
          <w:sz w:val="22"/>
          <w:szCs w:val="22"/>
        </w:rPr>
        <w:t xml:space="preserve"> pravnomočno obsojen</w:t>
      </w:r>
      <w:r>
        <w:rPr>
          <w:rFonts w:ascii="Trebuchet MS" w:hAnsi="Trebuchet MS"/>
          <w:bCs/>
          <w:color w:val="auto"/>
          <w:sz w:val="22"/>
          <w:szCs w:val="22"/>
        </w:rPr>
        <w:t>e</w:t>
      </w:r>
      <w:r w:rsidRPr="005D7B1F">
        <w:rPr>
          <w:rFonts w:ascii="Trebuchet MS" w:hAnsi="Trebuchet MS"/>
          <w:bCs/>
          <w:color w:val="auto"/>
          <w:sz w:val="22"/>
          <w:szCs w:val="22"/>
        </w:rPr>
        <w:t xml:space="preserve"> zaradi </w:t>
      </w:r>
      <w:r>
        <w:rPr>
          <w:rFonts w:ascii="Trebuchet MS" w:hAnsi="Trebuchet MS"/>
          <w:bCs/>
          <w:color w:val="auto"/>
          <w:sz w:val="22"/>
          <w:szCs w:val="22"/>
        </w:rPr>
        <w:t xml:space="preserve">naklepnega </w:t>
      </w:r>
      <w:r w:rsidRPr="005D7B1F">
        <w:rPr>
          <w:rFonts w:ascii="Trebuchet MS" w:hAnsi="Trebuchet MS"/>
          <w:bCs/>
          <w:color w:val="auto"/>
          <w:sz w:val="22"/>
          <w:szCs w:val="22"/>
        </w:rPr>
        <w:t>kazniv</w:t>
      </w:r>
      <w:r>
        <w:rPr>
          <w:rFonts w:ascii="Trebuchet MS" w:hAnsi="Trebuchet MS"/>
          <w:bCs/>
          <w:color w:val="auto"/>
          <w:sz w:val="22"/>
          <w:szCs w:val="22"/>
        </w:rPr>
        <w:t>ega</w:t>
      </w:r>
      <w:r w:rsidRPr="005D7B1F">
        <w:rPr>
          <w:rFonts w:ascii="Trebuchet MS" w:hAnsi="Trebuchet MS"/>
          <w:bCs/>
          <w:color w:val="auto"/>
          <w:sz w:val="22"/>
          <w:szCs w:val="22"/>
        </w:rPr>
        <w:t xml:space="preserve"> dejanj</w:t>
      </w:r>
      <w:r>
        <w:rPr>
          <w:rFonts w:ascii="Trebuchet MS" w:hAnsi="Trebuchet MS"/>
          <w:bCs/>
          <w:color w:val="auto"/>
          <w:sz w:val="22"/>
          <w:szCs w:val="22"/>
        </w:rPr>
        <w:t>a, ki se preganja po uradni dolžnosti in niso bile obsojene na nepogojno kazen zapora v trajanju več kot šest mesecev in zoper njih ni bila vložena pravnomočna obtožnica zaradi naklepnega kaznivega dejanja, ki se preganja po uradni dolžnosti;</w:t>
      </w:r>
    </w:p>
    <w:p w14:paraId="428A7F30" w14:textId="77777777" w:rsidR="00A53193" w:rsidRDefault="00A53193" w:rsidP="00A53193">
      <w:pPr>
        <w:pStyle w:val="Default"/>
        <w:ind w:left="142"/>
        <w:jc w:val="both"/>
        <w:rPr>
          <w:rFonts w:ascii="Trebuchet MS" w:hAnsi="Trebuchet MS"/>
          <w:bCs/>
          <w:color w:val="auto"/>
          <w:sz w:val="22"/>
          <w:szCs w:val="22"/>
        </w:rPr>
      </w:pPr>
      <w:r>
        <w:rPr>
          <w:rFonts w:ascii="Trebuchet MS" w:hAnsi="Trebuchet MS"/>
          <w:bCs/>
          <w:color w:val="auto"/>
          <w:sz w:val="22"/>
          <w:szCs w:val="22"/>
        </w:rPr>
        <w:t xml:space="preserve">- </w:t>
      </w:r>
      <w:r w:rsidRPr="00D420BE">
        <w:rPr>
          <w:rFonts w:ascii="Trebuchet MS" w:hAnsi="Trebuchet MS"/>
          <w:bCs/>
          <w:color w:val="auto"/>
          <w:sz w:val="22"/>
          <w:szCs w:val="22"/>
        </w:rPr>
        <w:t>razpolagamo  z ustrezno tehnično zmogljivostjo /opremo, ki zagotavlja izvedbo razpisanih storitev v zahtevanem roku in zahtevani kvaliteti, skladno</w:t>
      </w:r>
      <w:r>
        <w:rPr>
          <w:rFonts w:ascii="Trebuchet MS" w:hAnsi="Trebuchet MS"/>
          <w:bCs/>
          <w:color w:val="auto"/>
          <w:sz w:val="22"/>
          <w:szCs w:val="22"/>
        </w:rPr>
        <w:t xml:space="preserve"> z veljavno zakonodajo in </w:t>
      </w:r>
    </w:p>
    <w:p w14:paraId="563E2283" w14:textId="77777777" w:rsidR="00A53193" w:rsidRDefault="00A53193" w:rsidP="00A53193">
      <w:pPr>
        <w:pStyle w:val="Default"/>
        <w:ind w:left="720"/>
        <w:jc w:val="both"/>
        <w:rPr>
          <w:rFonts w:ascii="Trebuchet MS" w:hAnsi="Trebuchet MS"/>
          <w:iCs/>
          <w:color w:val="auto"/>
          <w:sz w:val="22"/>
          <w:szCs w:val="22"/>
        </w:rPr>
      </w:pPr>
    </w:p>
    <w:p w14:paraId="28BEDFC5" w14:textId="77777777" w:rsidR="00A53193" w:rsidRDefault="00A53193" w:rsidP="00A53193">
      <w:pPr>
        <w:pStyle w:val="Default"/>
        <w:ind w:left="720"/>
        <w:jc w:val="both"/>
        <w:rPr>
          <w:rFonts w:ascii="Trebuchet MS" w:hAnsi="Trebuchet MS"/>
          <w:iCs/>
          <w:color w:val="auto"/>
          <w:sz w:val="22"/>
          <w:szCs w:val="22"/>
        </w:rPr>
      </w:pPr>
    </w:p>
    <w:p w14:paraId="3D9B5CC9" w14:textId="77777777" w:rsidR="00A53193" w:rsidRDefault="00A53193" w:rsidP="00A53193">
      <w:pPr>
        <w:pStyle w:val="Default"/>
        <w:ind w:left="720"/>
        <w:jc w:val="both"/>
        <w:rPr>
          <w:rFonts w:ascii="Trebuchet MS" w:hAnsi="Trebuchet MS"/>
          <w:iCs/>
          <w:color w:val="auto"/>
          <w:sz w:val="22"/>
          <w:szCs w:val="22"/>
        </w:rPr>
      </w:pPr>
    </w:p>
    <w:p w14:paraId="0C436B28" w14:textId="77777777" w:rsidR="00A53193" w:rsidRDefault="00A53193" w:rsidP="00A53193">
      <w:pPr>
        <w:pStyle w:val="Default"/>
        <w:ind w:left="720"/>
        <w:jc w:val="both"/>
        <w:rPr>
          <w:rFonts w:ascii="Trebuchet MS" w:hAnsi="Trebuchet MS"/>
          <w:iCs/>
          <w:color w:val="auto"/>
          <w:sz w:val="22"/>
          <w:szCs w:val="22"/>
        </w:rPr>
      </w:pPr>
    </w:p>
    <w:tbl>
      <w:tblPr>
        <w:tblW w:w="9643" w:type="dxa"/>
        <w:tblInd w:w="134" w:type="dxa"/>
        <w:tblLayout w:type="fixed"/>
        <w:tblLook w:val="0000" w:firstRow="0" w:lastRow="0" w:firstColumn="0" w:lastColumn="0" w:noHBand="0" w:noVBand="0"/>
      </w:tblPr>
      <w:tblGrid>
        <w:gridCol w:w="4759"/>
        <w:gridCol w:w="4884"/>
      </w:tblGrid>
      <w:tr w:rsidR="00A53193" w:rsidRPr="00CE0066" w14:paraId="40A864EE" w14:textId="77777777" w:rsidTr="002D499B">
        <w:tc>
          <w:tcPr>
            <w:tcW w:w="4759" w:type="dxa"/>
            <w:vAlign w:val="center"/>
          </w:tcPr>
          <w:p w14:paraId="117292BC" w14:textId="77777777" w:rsidR="00A53193" w:rsidRPr="00CE0066" w:rsidRDefault="00A53193" w:rsidP="002D499B">
            <w:pPr>
              <w:snapToGrid w:val="0"/>
              <w:spacing w:before="60" w:after="40"/>
              <w:ind w:right="5"/>
              <w:rPr>
                <w:rFonts w:ascii="Trebuchet MS" w:hAnsi="Trebuchet MS"/>
                <w:sz w:val="22"/>
                <w:szCs w:val="22"/>
              </w:rPr>
            </w:pPr>
            <w:r w:rsidRPr="00CE0066">
              <w:rPr>
                <w:rFonts w:ascii="Trebuchet MS" w:hAnsi="Trebuchet MS"/>
                <w:sz w:val="22"/>
                <w:szCs w:val="22"/>
              </w:rPr>
              <w:t>Kraj in datum:</w:t>
            </w:r>
          </w:p>
        </w:tc>
        <w:tc>
          <w:tcPr>
            <w:tcW w:w="4884" w:type="dxa"/>
            <w:vAlign w:val="center"/>
          </w:tcPr>
          <w:p w14:paraId="7373E86C" w14:textId="77777777" w:rsidR="00A53193" w:rsidRPr="00CE0066" w:rsidRDefault="00A53193" w:rsidP="002D499B">
            <w:pPr>
              <w:snapToGrid w:val="0"/>
              <w:spacing w:before="60" w:after="40"/>
              <w:ind w:left="-89" w:right="5"/>
              <w:rPr>
                <w:rFonts w:ascii="Trebuchet MS" w:hAnsi="Trebuchet MS"/>
                <w:sz w:val="22"/>
                <w:szCs w:val="22"/>
              </w:rPr>
            </w:pPr>
            <w:r w:rsidRPr="00CE0066">
              <w:rPr>
                <w:rFonts w:ascii="Trebuchet MS" w:hAnsi="Trebuchet MS"/>
                <w:sz w:val="22"/>
                <w:szCs w:val="22"/>
              </w:rPr>
              <w:t>Ime in priimek zakonitega zastopnika:</w:t>
            </w:r>
          </w:p>
        </w:tc>
      </w:tr>
      <w:tr w:rsidR="00A53193" w:rsidRPr="00CE0066" w14:paraId="347E39CD" w14:textId="77777777" w:rsidTr="002D499B">
        <w:tc>
          <w:tcPr>
            <w:tcW w:w="4759" w:type="dxa"/>
            <w:vAlign w:val="center"/>
          </w:tcPr>
          <w:p w14:paraId="1734D54E" w14:textId="77777777" w:rsidR="00A53193" w:rsidRPr="00CE0066" w:rsidRDefault="00A53193" w:rsidP="002D499B">
            <w:pPr>
              <w:snapToGrid w:val="0"/>
              <w:spacing w:before="60" w:after="40"/>
              <w:rPr>
                <w:rFonts w:ascii="Trebuchet MS" w:hAnsi="Trebuchet MS"/>
                <w:sz w:val="22"/>
                <w:szCs w:val="22"/>
              </w:rPr>
            </w:pPr>
          </w:p>
        </w:tc>
        <w:tc>
          <w:tcPr>
            <w:tcW w:w="4884" w:type="dxa"/>
            <w:vAlign w:val="center"/>
          </w:tcPr>
          <w:p w14:paraId="60E7D8D1" w14:textId="77777777" w:rsidR="00A53193" w:rsidRPr="00CE0066" w:rsidRDefault="00A53193" w:rsidP="002D499B">
            <w:pPr>
              <w:snapToGrid w:val="0"/>
              <w:spacing w:before="60" w:after="40"/>
              <w:rPr>
                <w:rFonts w:ascii="Trebuchet MS" w:hAnsi="Trebuchet MS"/>
                <w:sz w:val="22"/>
                <w:szCs w:val="22"/>
              </w:rPr>
            </w:pPr>
          </w:p>
          <w:p w14:paraId="3975AEB4"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Žig in podpis zakonitega zastopnika:</w:t>
            </w:r>
          </w:p>
          <w:p w14:paraId="72BC14FE"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______________________________</w:t>
            </w:r>
          </w:p>
        </w:tc>
      </w:tr>
    </w:tbl>
    <w:p w14:paraId="697C4C1B" w14:textId="77777777" w:rsidR="00A53193" w:rsidRPr="00CE0066" w:rsidRDefault="00A53193" w:rsidP="00A53193">
      <w:pPr>
        <w:pStyle w:val="Default"/>
        <w:ind w:left="720"/>
        <w:jc w:val="both"/>
        <w:rPr>
          <w:rFonts w:ascii="Trebuchet MS" w:hAnsi="Trebuchet MS"/>
          <w:iCs/>
          <w:color w:val="auto"/>
          <w:sz w:val="22"/>
          <w:szCs w:val="22"/>
        </w:rPr>
      </w:pPr>
    </w:p>
    <w:p w14:paraId="60809175" w14:textId="77777777" w:rsidR="00A53193" w:rsidRPr="00CE0066" w:rsidRDefault="00A53193" w:rsidP="00A53193">
      <w:pPr>
        <w:pageBreakBefore/>
        <w:rPr>
          <w:rFonts w:ascii="Trebuchet MS" w:hAnsi="Trebuchet MS"/>
          <w:b/>
          <w:sz w:val="22"/>
          <w:szCs w:val="22"/>
          <w:shd w:val="clear" w:color="auto" w:fill="D9D9D9"/>
        </w:rPr>
      </w:pPr>
      <w:r w:rsidRPr="007139A6">
        <w:rPr>
          <w:rFonts w:ascii="Trebuchet MS" w:hAnsi="Trebuchet MS"/>
          <w:b/>
          <w:sz w:val="22"/>
          <w:szCs w:val="22"/>
          <w:highlight w:val="lightGray"/>
          <w:shd w:val="clear" w:color="auto" w:fill="D9D9D9"/>
        </w:rPr>
        <w:lastRenderedPageBreak/>
        <w:t>Obr_1</w:t>
      </w:r>
      <w:r>
        <w:rPr>
          <w:rFonts w:ascii="Trebuchet MS" w:hAnsi="Trebuchet MS"/>
          <w:b/>
          <w:sz w:val="22"/>
          <w:szCs w:val="22"/>
          <w:highlight w:val="lightGray"/>
          <w:shd w:val="clear" w:color="auto" w:fill="D9D9D9"/>
        </w:rPr>
        <w:t>0</w:t>
      </w:r>
    </w:p>
    <w:p w14:paraId="3F5913B0" w14:textId="77777777" w:rsidR="00A53193" w:rsidRPr="00CE0066" w:rsidRDefault="00A53193" w:rsidP="00A53193">
      <w:pPr>
        <w:autoSpaceDE w:val="0"/>
        <w:spacing w:after="60"/>
        <w:ind w:left="432" w:hanging="432"/>
        <w:jc w:val="center"/>
        <w:rPr>
          <w:rFonts w:ascii="Trebuchet MS" w:hAnsi="Trebuchet MS" w:cs="Arial"/>
          <w:b/>
          <w:bCs/>
          <w:sz w:val="22"/>
          <w:szCs w:val="22"/>
        </w:rPr>
      </w:pPr>
    </w:p>
    <w:p w14:paraId="57552D23" w14:textId="77777777" w:rsidR="00A53193" w:rsidRPr="00CE0066" w:rsidRDefault="00A53193" w:rsidP="00A53193">
      <w:pPr>
        <w:widowControl w:val="0"/>
        <w:tabs>
          <w:tab w:val="center" w:pos="4534"/>
        </w:tabs>
        <w:autoSpaceDE w:val="0"/>
        <w:autoSpaceDN w:val="0"/>
        <w:adjustRightInd w:val="0"/>
        <w:jc w:val="center"/>
        <w:rPr>
          <w:rFonts w:ascii="Trebuchet MS" w:hAnsi="Trebuchet MS"/>
          <w:b/>
          <w:bCs/>
          <w:sz w:val="22"/>
          <w:szCs w:val="22"/>
        </w:rPr>
      </w:pPr>
      <w:r w:rsidRPr="00CE0066">
        <w:rPr>
          <w:rFonts w:ascii="Trebuchet MS" w:hAnsi="Trebuchet MS"/>
          <w:b/>
          <w:bCs/>
          <w:sz w:val="22"/>
          <w:szCs w:val="22"/>
        </w:rPr>
        <w:t>MENIČNA IZJAVA</w:t>
      </w:r>
    </w:p>
    <w:p w14:paraId="79B18E9F" w14:textId="77777777" w:rsidR="00A53193" w:rsidRPr="00CE0066" w:rsidRDefault="00A53193" w:rsidP="00A53193">
      <w:pPr>
        <w:widowControl w:val="0"/>
        <w:tabs>
          <w:tab w:val="center" w:pos="4534"/>
        </w:tabs>
        <w:autoSpaceDE w:val="0"/>
        <w:autoSpaceDN w:val="0"/>
        <w:adjustRightInd w:val="0"/>
        <w:jc w:val="center"/>
        <w:rPr>
          <w:rFonts w:ascii="Trebuchet MS" w:hAnsi="Trebuchet MS"/>
          <w:b/>
          <w:bCs/>
          <w:sz w:val="22"/>
          <w:szCs w:val="22"/>
        </w:rPr>
      </w:pPr>
      <w:r w:rsidRPr="00CE0066">
        <w:rPr>
          <w:rFonts w:ascii="Trebuchet MS" w:hAnsi="Trebuchet MS"/>
          <w:b/>
          <w:bCs/>
          <w:sz w:val="22"/>
          <w:szCs w:val="22"/>
        </w:rPr>
        <w:t>za resnost ponudbe s pooblastilom za izpolnitev in unovčenje</w:t>
      </w:r>
    </w:p>
    <w:p w14:paraId="2BB97415" w14:textId="77777777" w:rsidR="00A53193" w:rsidRPr="00CE0066" w:rsidRDefault="00A53193" w:rsidP="00A53193">
      <w:pPr>
        <w:widowControl w:val="0"/>
        <w:tabs>
          <w:tab w:val="center" w:pos="4534"/>
        </w:tabs>
        <w:autoSpaceDE w:val="0"/>
        <w:autoSpaceDN w:val="0"/>
        <w:adjustRightInd w:val="0"/>
        <w:rPr>
          <w:rFonts w:ascii="Trebuchet MS" w:hAnsi="Trebuchet MS"/>
          <w:b/>
          <w:bCs/>
          <w:sz w:val="22"/>
          <w:szCs w:val="22"/>
        </w:rPr>
      </w:pPr>
    </w:p>
    <w:p w14:paraId="04A70919" w14:textId="77777777" w:rsidR="00A53193" w:rsidRPr="00CE0066" w:rsidRDefault="00A53193" w:rsidP="00A53193">
      <w:pPr>
        <w:rPr>
          <w:rFonts w:ascii="Trebuchet MS" w:hAnsi="Trebuchet MS"/>
          <w:bCs/>
          <w:sz w:val="22"/>
          <w:szCs w:val="22"/>
        </w:rPr>
      </w:pPr>
      <w:r w:rsidRPr="00CE0066">
        <w:rPr>
          <w:rFonts w:ascii="Trebuchet MS" w:hAnsi="Trebuchet MS"/>
          <w:bCs/>
          <w:sz w:val="22"/>
          <w:szCs w:val="22"/>
        </w:rPr>
        <w:t>Ponudnik:_______ ____________________________________________________</w:t>
      </w:r>
    </w:p>
    <w:p w14:paraId="1714B1CB" w14:textId="77777777" w:rsidR="00A53193" w:rsidRPr="00CE0066" w:rsidRDefault="00A53193" w:rsidP="00A53193">
      <w:pPr>
        <w:jc w:val="center"/>
        <w:rPr>
          <w:rFonts w:ascii="Trebuchet MS" w:hAnsi="Trebuchet MS"/>
          <w:i/>
          <w:iCs/>
          <w:sz w:val="22"/>
          <w:szCs w:val="22"/>
        </w:rPr>
      </w:pPr>
      <w:r w:rsidRPr="00CE0066">
        <w:rPr>
          <w:rFonts w:ascii="Trebuchet MS" w:hAnsi="Trebuchet MS"/>
          <w:i/>
          <w:iCs/>
          <w:sz w:val="22"/>
          <w:szCs w:val="22"/>
        </w:rPr>
        <w:t>(firma in sedež ponudnika)</w:t>
      </w:r>
    </w:p>
    <w:p w14:paraId="0FF56495" w14:textId="77777777" w:rsidR="00A53193" w:rsidRPr="00CE0066" w:rsidRDefault="00A53193" w:rsidP="00A53193">
      <w:pPr>
        <w:widowControl w:val="0"/>
        <w:tabs>
          <w:tab w:val="left" w:pos="90"/>
        </w:tabs>
        <w:autoSpaceDE w:val="0"/>
        <w:autoSpaceDN w:val="0"/>
        <w:adjustRightInd w:val="0"/>
        <w:spacing w:before="91"/>
        <w:jc w:val="both"/>
        <w:rPr>
          <w:rFonts w:ascii="Trebuchet MS" w:hAnsi="Trebuchet MS"/>
          <w:sz w:val="22"/>
          <w:szCs w:val="22"/>
        </w:rPr>
      </w:pPr>
    </w:p>
    <w:p w14:paraId="54206592" w14:textId="77777777" w:rsidR="00A53193" w:rsidRPr="00CE0066" w:rsidRDefault="00A53193" w:rsidP="00A53193">
      <w:pPr>
        <w:widowControl w:val="0"/>
        <w:tabs>
          <w:tab w:val="left" w:pos="90"/>
        </w:tabs>
        <w:autoSpaceDE w:val="0"/>
        <w:autoSpaceDN w:val="0"/>
        <w:adjustRightInd w:val="0"/>
        <w:jc w:val="both"/>
        <w:rPr>
          <w:rFonts w:ascii="Trebuchet MS" w:hAnsi="Trebuchet MS"/>
          <w:sz w:val="22"/>
          <w:szCs w:val="22"/>
        </w:rPr>
      </w:pPr>
      <w:r w:rsidRPr="00CE0066">
        <w:rPr>
          <w:rFonts w:ascii="Trebuchet MS" w:hAnsi="Trebuchet MS"/>
          <w:sz w:val="22"/>
          <w:szCs w:val="22"/>
        </w:rPr>
        <w:t>Naročnik</w:t>
      </w:r>
      <w:r>
        <w:rPr>
          <w:rFonts w:ascii="Trebuchet MS" w:hAnsi="Trebuchet MS"/>
          <w:sz w:val="22"/>
          <w:szCs w:val="22"/>
        </w:rPr>
        <w:t>oma</w:t>
      </w:r>
      <w:r w:rsidRPr="00CE0066">
        <w:rPr>
          <w:rFonts w:ascii="Trebuchet MS" w:hAnsi="Trebuchet MS"/>
          <w:sz w:val="22"/>
          <w:szCs w:val="22"/>
        </w:rPr>
        <w:t>, Mestni občini Celje, Trg celjskih knezov 9, 3000 Celje</w:t>
      </w:r>
      <w:r>
        <w:rPr>
          <w:rFonts w:ascii="Trebuchet MS" w:hAnsi="Trebuchet MS"/>
          <w:sz w:val="22"/>
          <w:szCs w:val="22"/>
        </w:rPr>
        <w:t xml:space="preserve"> in Upravni enoti Celje, Ljubljanska cesta 1, 3000 Celje</w:t>
      </w:r>
      <w:r w:rsidRPr="00CE0066">
        <w:rPr>
          <w:rFonts w:ascii="Trebuchet MS" w:hAnsi="Trebuchet MS"/>
          <w:sz w:val="22"/>
          <w:szCs w:val="22"/>
        </w:rPr>
        <w:t xml:space="preserve"> kot zavarovanje za resnost naše ponudbe za pridobitev </w:t>
      </w:r>
      <w:r w:rsidRPr="00CE0066">
        <w:rPr>
          <w:rFonts w:ascii="Trebuchet MS" w:hAnsi="Trebuchet MS"/>
          <w:bCs/>
          <w:sz w:val="22"/>
          <w:szCs w:val="22"/>
        </w:rPr>
        <w:t xml:space="preserve">javnega naročila za </w:t>
      </w:r>
      <w:r w:rsidRPr="00CE0066">
        <w:rPr>
          <w:rFonts w:ascii="Trebuchet MS" w:hAnsi="Trebuchet MS"/>
          <w:sz w:val="22"/>
          <w:szCs w:val="22"/>
        </w:rPr>
        <w:t>»</w:t>
      </w:r>
      <w:r>
        <w:rPr>
          <w:rFonts w:ascii="Trebuchet MS" w:hAnsi="Trebuchet MS"/>
          <w:sz w:val="22"/>
          <w:szCs w:val="22"/>
        </w:rPr>
        <w:t>Fizično in tehnično varovanje ljudi in premoženja za potrebe Mestne občine Celje in Upravne enote Celje –za obdobje 48 mesecev</w:t>
      </w:r>
      <w:r w:rsidRPr="00CE0066">
        <w:rPr>
          <w:rFonts w:ascii="Trebuchet MS" w:hAnsi="Trebuchet MS"/>
          <w:b/>
          <w:sz w:val="22"/>
          <w:szCs w:val="22"/>
        </w:rPr>
        <w:t>«</w:t>
      </w:r>
      <w:r w:rsidRPr="00CE0066">
        <w:rPr>
          <w:rFonts w:ascii="Trebuchet MS" w:hAnsi="Trebuchet MS"/>
          <w:sz w:val="22"/>
          <w:szCs w:val="22"/>
        </w:rPr>
        <w:t xml:space="preserve"> št. </w:t>
      </w:r>
      <w:r>
        <w:rPr>
          <w:rFonts w:ascii="Trebuchet MS" w:hAnsi="Trebuchet MS"/>
          <w:sz w:val="22"/>
          <w:szCs w:val="22"/>
        </w:rPr>
        <w:t>JN008547/2019-B01</w:t>
      </w:r>
      <w:r w:rsidRPr="00CE0066">
        <w:rPr>
          <w:rFonts w:ascii="Trebuchet MS" w:hAnsi="Trebuchet MS"/>
          <w:sz w:val="22"/>
          <w:szCs w:val="22"/>
        </w:rPr>
        <w:t>, izročamo bianco menico ter to menično izjavo s pooblastilom za izpolnitev in unovčenje menice.</w:t>
      </w:r>
    </w:p>
    <w:p w14:paraId="79E569C7" w14:textId="77777777" w:rsidR="00A53193" w:rsidRPr="00CE0066" w:rsidRDefault="00A53193" w:rsidP="00A53193">
      <w:pPr>
        <w:widowControl w:val="0"/>
        <w:tabs>
          <w:tab w:val="left" w:pos="90"/>
        </w:tabs>
        <w:autoSpaceDE w:val="0"/>
        <w:autoSpaceDN w:val="0"/>
        <w:adjustRightInd w:val="0"/>
        <w:jc w:val="both"/>
        <w:rPr>
          <w:rFonts w:ascii="Trebuchet MS" w:hAnsi="Trebuchet MS"/>
          <w:sz w:val="22"/>
          <w:szCs w:val="22"/>
        </w:rPr>
      </w:pPr>
    </w:p>
    <w:p w14:paraId="7117EC07" w14:textId="77777777" w:rsidR="00A53193" w:rsidRPr="00CE0066" w:rsidRDefault="00A53193" w:rsidP="00A53193">
      <w:pPr>
        <w:widowControl w:val="0"/>
        <w:tabs>
          <w:tab w:val="left" w:pos="90"/>
        </w:tabs>
        <w:autoSpaceDE w:val="0"/>
        <w:autoSpaceDN w:val="0"/>
        <w:adjustRightInd w:val="0"/>
        <w:jc w:val="both"/>
        <w:rPr>
          <w:rFonts w:ascii="Trebuchet MS" w:hAnsi="Trebuchet MS"/>
          <w:sz w:val="22"/>
          <w:szCs w:val="22"/>
        </w:rPr>
      </w:pPr>
      <w:r w:rsidRPr="00CE0066">
        <w:rPr>
          <w:rFonts w:ascii="Trebuchet MS" w:hAnsi="Trebuchet MS"/>
          <w:sz w:val="22"/>
          <w:szCs w:val="22"/>
        </w:rPr>
        <w:t>Naročnika Mestno občino Celje, Trg celjskih knezov 9, 3000 Celje</w:t>
      </w:r>
      <w:r>
        <w:rPr>
          <w:rFonts w:ascii="Trebuchet MS" w:hAnsi="Trebuchet MS"/>
          <w:sz w:val="22"/>
          <w:szCs w:val="22"/>
        </w:rPr>
        <w:t xml:space="preserve"> in Upravna enota Celje, Ljubljanska cesta 1, 3000 Celje</w:t>
      </w:r>
      <w:r w:rsidRPr="00CE0066">
        <w:rPr>
          <w:rFonts w:ascii="Trebuchet MS" w:hAnsi="Trebuchet MS"/>
          <w:sz w:val="22"/>
          <w:szCs w:val="22"/>
        </w:rPr>
        <w:t xml:space="preserve">, nepreklicno pooblaščamo, da izpolni priloženo menico z zneskom v višini </w:t>
      </w:r>
      <w:r>
        <w:rPr>
          <w:rFonts w:ascii="Trebuchet MS" w:hAnsi="Trebuchet MS"/>
          <w:sz w:val="22"/>
          <w:szCs w:val="22"/>
        </w:rPr>
        <w:t>10</w:t>
      </w:r>
      <w:r w:rsidRPr="000939B0">
        <w:rPr>
          <w:rFonts w:ascii="Trebuchet MS" w:hAnsi="Trebuchet MS"/>
          <w:b/>
          <w:sz w:val="22"/>
          <w:szCs w:val="22"/>
        </w:rPr>
        <w:t>.000,00</w:t>
      </w:r>
      <w:r w:rsidRPr="00CE0066">
        <w:rPr>
          <w:rFonts w:ascii="Trebuchet MS" w:hAnsi="Trebuchet MS"/>
          <w:sz w:val="22"/>
          <w:szCs w:val="22"/>
        </w:rPr>
        <w:t xml:space="preserve"> EUR</w:t>
      </w:r>
    </w:p>
    <w:p w14:paraId="3DC6C8BF" w14:textId="77777777" w:rsidR="00A53193" w:rsidRPr="00CE0066" w:rsidRDefault="00A53193" w:rsidP="00A53193">
      <w:pPr>
        <w:widowControl w:val="0"/>
        <w:tabs>
          <w:tab w:val="left" w:pos="90"/>
        </w:tabs>
        <w:autoSpaceDE w:val="0"/>
        <w:autoSpaceDN w:val="0"/>
        <w:adjustRightInd w:val="0"/>
        <w:spacing w:before="91"/>
        <w:jc w:val="both"/>
        <w:rPr>
          <w:rFonts w:ascii="Trebuchet MS" w:hAnsi="Trebuchet MS"/>
          <w:sz w:val="22"/>
          <w:szCs w:val="22"/>
        </w:rPr>
      </w:pPr>
    </w:p>
    <w:p w14:paraId="0E101923" w14:textId="77777777" w:rsidR="00A53193" w:rsidRPr="00CE0066" w:rsidRDefault="00A53193" w:rsidP="00A53193">
      <w:pPr>
        <w:widowControl w:val="0"/>
        <w:tabs>
          <w:tab w:val="left" w:pos="90"/>
        </w:tabs>
        <w:autoSpaceDE w:val="0"/>
        <w:autoSpaceDN w:val="0"/>
        <w:adjustRightInd w:val="0"/>
        <w:spacing w:before="91"/>
        <w:jc w:val="both"/>
        <w:rPr>
          <w:rFonts w:ascii="Trebuchet MS" w:hAnsi="Trebuchet MS"/>
          <w:sz w:val="22"/>
          <w:szCs w:val="22"/>
        </w:rPr>
      </w:pPr>
      <w:r w:rsidRPr="00CE0066">
        <w:rPr>
          <w:rFonts w:ascii="Trebuchet MS" w:hAnsi="Trebuchet MS"/>
          <w:sz w:val="22"/>
          <w:szCs w:val="22"/>
        </w:rPr>
        <w:t>in z vsemi ostalimi podatki ter jo na naš račun unovči v primeru če:</w:t>
      </w:r>
    </w:p>
    <w:p w14:paraId="1AA10DB6"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 po roku za oddajo ponudb svojo ponudbo umakne;</w:t>
      </w:r>
    </w:p>
    <w:p w14:paraId="2F97C939"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 v določenem roku ne predloži zahtevanih stvarnih dokazil za navedbe v ponudbi;</w:t>
      </w:r>
    </w:p>
    <w:p w14:paraId="6D0F5BD5"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 ne soglaša z odpravo napak v ponudbi;</w:t>
      </w:r>
    </w:p>
    <w:p w14:paraId="0142E934"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 ne sklene pogodbe v določenem roku;</w:t>
      </w:r>
    </w:p>
    <w:p w14:paraId="7EF915E0"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 xml:space="preserve">- v roku, navedenem v pogodbi, ne predloži garancije za dobro izvedbo pogodbenih obveznosti. </w:t>
      </w:r>
    </w:p>
    <w:p w14:paraId="34C9361A" w14:textId="77777777" w:rsidR="00A53193" w:rsidRPr="00CE0066" w:rsidRDefault="00A53193" w:rsidP="00A53193">
      <w:pPr>
        <w:widowControl w:val="0"/>
        <w:tabs>
          <w:tab w:val="left" w:pos="90"/>
        </w:tabs>
        <w:autoSpaceDE w:val="0"/>
        <w:autoSpaceDN w:val="0"/>
        <w:adjustRightInd w:val="0"/>
        <w:spacing w:before="91"/>
        <w:jc w:val="both"/>
        <w:rPr>
          <w:rFonts w:ascii="Trebuchet MS" w:hAnsi="Trebuchet MS"/>
          <w:sz w:val="22"/>
          <w:szCs w:val="22"/>
        </w:rPr>
      </w:pPr>
    </w:p>
    <w:p w14:paraId="262D4EE6" w14:textId="77777777" w:rsidR="00A53193" w:rsidRPr="00CE0066" w:rsidRDefault="00A53193" w:rsidP="00A53193">
      <w:pPr>
        <w:widowControl w:val="0"/>
        <w:tabs>
          <w:tab w:val="left" w:pos="90"/>
        </w:tabs>
        <w:autoSpaceDE w:val="0"/>
        <w:autoSpaceDN w:val="0"/>
        <w:adjustRightInd w:val="0"/>
        <w:spacing w:before="91"/>
        <w:jc w:val="both"/>
        <w:rPr>
          <w:rFonts w:ascii="Trebuchet MS" w:hAnsi="Trebuchet MS"/>
          <w:sz w:val="22"/>
          <w:szCs w:val="22"/>
        </w:rPr>
      </w:pPr>
      <w:r w:rsidRPr="00CE0066">
        <w:rPr>
          <w:rFonts w:ascii="Trebuchet MS" w:hAnsi="Trebuchet MS"/>
          <w:sz w:val="22"/>
          <w:szCs w:val="22"/>
        </w:rPr>
        <w:t xml:space="preserve">           Menica je unovčljiva pri: __________________________________________</w:t>
      </w:r>
    </w:p>
    <w:p w14:paraId="3338A406" w14:textId="77777777" w:rsidR="00A53193" w:rsidRPr="00CE0066" w:rsidRDefault="00A53193" w:rsidP="00A53193">
      <w:pPr>
        <w:autoSpaceDE w:val="0"/>
        <w:autoSpaceDN w:val="0"/>
        <w:adjustRightInd w:val="0"/>
        <w:ind w:left="2832"/>
        <w:rPr>
          <w:rFonts w:ascii="Trebuchet MS" w:hAnsi="Trebuchet MS" w:cs="Times-Roman"/>
          <w:sz w:val="22"/>
          <w:szCs w:val="22"/>
        </w:rPr>
      </w:pPr>
      <w:r w:rsidRPr="00CE0066">
        <w:rPr>
          <w:rFonts w:ascii="Trebuchet MS" w:hAnsi="Trebuchet MS"/>
          <w:i/>
          <w:iCs/>
          <w:sz w:val="22"/>
          <w:szCs w:val="22"/>
        </w:rPr>
        <w:t xml:space="preserve">                    </w:t>
      </w:r>
      <w:proofErr w:type="spellStart"/>
      <w:r w:rsidRPr="00CE0066">
        <w:rPr>
          <w:rFonts w:ascii="Trebuchet MS" w:hAnsi="Trebuchet MS"/>
          <w:i/>
          <w:iCs/>
          <w:sz w:val="22"/>
          <w:szCs w:val="22"/>
        </w:rPr>
        <w:t>domiciliat</w:t>
      </w:r>
      <w:proofErr w:type="spellEnd"/>
      <w:r w:rsidRPr="00CE0066">
        <w:rPr>
          <w:rFonts w:ascii="Trebuchet MS" w:hAnsi="Trebuchet MS"/>
          <w:i/>
          <w:iCs/>
          <w:sz w:val="22"/>
          <w:szCs w:val="22"/>
        </w:rPr>
        <w:t xml:space="preserve"> (naziv in naslov banke)                                                             </w:t>
      </w:r>
    </w:p>
    <w:p w14:paraId="1EF9452F" w14:textId="77777777" w:rsidR="00A53193" w:rsidRPr="00CE0066" w:rsidRDefault="00A53193" w:rsidP="00A53193">
      <w:pPr>
        <w:widowControl w:val="0"/>
        <w:tabs>
          <w:tab w:val="left" w:pos="90"/>
        </w:tabs>
        <w:autoSpaceDE w:val="0"/>
        <w:autoSpaceDN w:val="0"/>
        <w:adjustRightInd w:val="0"/>
        <w:spacing w:before="91"/>
        <w:jc w:val="both"/>
        <w:rPr>
          <w:rFonts w:ascii="Trebuchet MS" w:hAnsi="Trebuchet MS"/>
          <w:sz w:val="22"/>
          <w:szCs w:val="22"/>
        </w:rPr>
      </w:pPr>
      <w:r w:rsidRPr="00CE0066">
        <w:rPr>
          <w:rFonts w:ascii="Trebuchet MS" w:hAnsi="Trebuchet MS"/>
          <w:sz w:val="22"/>
          <w:szCs w:val="22"/>
        </w:rPr>
        <w:t>s transakcijskega računa (TRR): __________________________________________</w:t>
      </w:r>
    </w:p>
    <w:p w14:paraId="5BDFEF18" w14:textId="77777777" w:rsidR="00A53193" w:rsidRPr="00CE0066" w:rsidRDefault="00A53193" w:rsidP="00A53193">
      <w:pPr>
        <w:autoSpaceDE w:val="0"/>
        <w:autoSpaceDN w:val="0"/>
        <w:adjustRightInd w:val="0"/>
        <w:ind w:left="2832"/>
        <w:rPr>
          <w:rFonts w:ascii="Trebuchet MS" w:hAnsi="Trebuchet MS" w:cs="Times-Roman"/>
          <w:sz w:val="22"/>
          <w:szCs w:val="22"/>
        </w:rPr>
      </w:pPr>
      <w:r w:rsidRPr="00CE0066">
        <w:rPr>
          <w:rFonts w:ascii="Trebuchet MS" w:hAnsi="Trebuchet MS"/>
          <w:i/>
          <w:iCs/>
          <w:sz w:val="22"/>
          <w:szCs w:val="22"/>
        </w:rPr>
        <w:t xml:space="preserve">                    (številka transakcijskega računa)                                                           </w:t>
      </w:r>
    </w:p>
    <w:p w14:paraId="38E44F73" w14:textId="77777777" w:rsidR="00A53193" w:rsidRPr="00CE0066" w:rsidRDefault="00A53193" w:rsidP="00A53193">
      <w:pPr>
        <w:widowControl w:val="0"/>
        <w:tabs>
          <w:tab w:val="left" w:pos="90"/>
        </w:tabs>
        <w:autoSpaceDE w:val="0"/>
        <w:autoSpaceDN w:val="0"/>
        <w:adjustRightInd w:val="0"/>
        <w:spacing w:before="91"/>
        <w:jc w:val="both"/>
        <w:rPr>
          <w:rFonts w:ascii="Trebuchet MS" w:hAnsi="Trebuchet MS"/>
          <w:sz w:val="22"/>
          <w:szCs w:val="22"/>
        </w:rPr>
      </w:pPr>
    </w:p>
    <w:p w14:paraId="29C8BF8D" w14:textId="77777777" w:rsidR="00A53193" w:rsidRPr="00CE0066" w:rsidRDefault="00A53193" w:rsidP="00A53193">
      <w:pPr>
        <w:widowControl w:val="0"/>
        <w:tabs>
          <w:tab w:val="left" w:pos="90"/>
        </w:tabs>
        <w:autoSpaceDE w:val="0"/>
        <w:autoSpaceDN w:val="0"/>
        <w:adjustRightInd w:val="0"/>
        <w:spacing w:before="91"/>
        <w:jc w:val="both"/>
        <w:rPr>
          <w:rFonts w:ascii="Trebuchet MS" w:hAnsi="Trebuchet MS"/>
          <w:sz w:val="22"/>
          <w:szCs w:val="22"/>
        </w:rPr>
      </w:pPr>
      <w:r w:rsidRPr="00CE0066">
        <w:rPr>
          <w:rFonts w:ascii="Trebuchet MS" w:hAnsi="Trebuchet MS"/>
          <w:sz w:val="22"/>
          <w:szCs w:val="22"/>
        </w:rPr>
        <w:t>Menica je neprenosljiva, unovčljiva na prvi poziv, brez protesta in je podpisana s strani pooblaščene osebe:</w:t>
      </w:r>
    </w:p>
    <w:p w14:paraId="156956B9" w14:textId="77777777" w:rsidR="00A53193" w:rsidRPr="00CE0066" w:rsidRDefault="00A53193" w:rsidP="00A53193">
      <w:pPr>
        <w:autoSpaceDE w:val="0"/>
        <w:autoSpaceDN w:val="0"/>
        <w:adjustRightInd w:val="0"/>
        <w:rPr>
          <w:rFonts w:ascii="Trebuchet MS" w:hAnsi="Trebuchet MS"/>
          <w:sz w:val="22"/>
          <w:szCs w:val="22"/>
        </w:rPr>
      </w:pPr>
    </w:p>
    <w:p w14:paraId="0530AA2A" w14:textId="77777777" w:rsidR="00A53193" w:rsidRPr="00CE0066" w:rsidRDefault="00A53193" w:rsidP="00A53193">
      <w:pPr>
        <w:autoSpaceDE w:val="0"/>
        <w:autoSpaceDN w:val="0"/>
        <w:adjustRightInd w:val="0"/>
        <w:rPr>
          <w:rFonts w:ascii="Trebuchet MS" w:hAnsi="Trebuchet MS" w:cs="Times-Roman"/>
          <w:sz w:val="22"/>
          <w:szCs w:val="22"/>
        </w:rPr>
      </w:pPr>
      <w:r w:rsidRPr="00CE0066">
        <w:rPr>
          <w:rFonts w:ascii="Trebuchet MS" w:hAnsi="Trebuchet MS"/>
          <w:sz w:val="22"/>
          <w:szCs w:val="22"/>
        </w:rPr>
        <w:t>……………………………………….., kot</w:t>
      </w:r>
      <w:r w:rsidRPr="00CE0066">
        <w:rPr>
          <w:rFonts w:ascii="Trebuchet MS" w:hAnsi="Trebuchet MS" w:cs="Times-Roman"/>
          <w:sz w:val="22"/>
          <w:szCs w:val="22"/>
        </w:rPr>
        <w:t xml:space="preserve"> ………………………………………………………………</w:t>
      </w:r>
    </w:p>
    <w:p w14:paraId="36FCAE27" w14:textId="77777777" w:rsidR="00A53193" w:rsidRPr="00CE0066" w:rsidRDefault="00A53193" w:rsidP="00A53193">
      <w:pPr>
        <w:autoSpaceDE w:val="0"/>
        <w:autoSpaceDN w:val="0"/>
        <w:adjustRightInd w:val="0"/>
        <w:rPr>
          <w:rFonts w:ascii="Trebuchet MS" w:hAnsi="Trebuchet MS" w:cs="Times-Roman"/>
          <w:sz w:val="22"/>
          <w:szCs w:val="22"/>
        </w:rPr>
      </w:pPr>
      <w:r w:rsidRPr="00CE0066">
        <w:rPr>
          <w:rFonts w:ascii="Trebuchet MS" w:hAnsi="Trebuchet MS"/>
          <w:i/>
          <w:iCs/>
          <w:sz w:val="22"/>
          <w:szCs w:val="22"/>
        </w:rPr>
        <w:t>(ime in priimek pooblaš</w:t>
      </w:r>
      <w:r w:rsidRPr="00CE0066">
        <w:rPr>
          <w:rFonts w:ascii="Trebuchet MS" w:hAnsi="Trebuchet MS"/>
          <w:sz w:val="22"/>
          <w:szCs w:val="22"/>
        </w:rPr>
        <w:t>č</w:t>
      </w:r>
      <w:r w:rsidRPr="00CE0066">
        <w:rPr>
          <w:rFonts w:ascii="Trebuchet MS" w:hAnsi="Trebuchet MS"/>
          <w:i/>
          <w:iCs/>
          <w:sz w:val="22"/>
          <w:szCs w:val="22"/>
        </w:rPr>
        <w:t>ene osebe)                                                               (funkcija)                                                   (podpis)</w:t>
      </w:r>
    </w:p>
    <w:p w14:paraId="16B1DE0B" w14:textId="77777777" w:rsidR="00A53193" w:rsidRPr="00CE0066" w:rsidRDefault="00A53193" w:rsidP="00A53193">
      <w:pPr>
        <w:widowControl w:val="0"/>
        <w:tabs>
          <w:tab w:val="left" w:pos="113"/>
        </w:tabs>
        <w:autoSpaceDE w:val="0"/>
        <w:autoSpaceDN w:val="0"/>
        <w:adjustRightInd w:val="0"/>
        <w:spacing w:before="40"/>
        <w:rPr>
          <w:rFonts w:ascii="Trebuchet MS" w:hAnsi="Trebuchet MS" w:cs="Times-Roman"/>
          <w:sz w:val="22"/>
          <w:szCs w:val="22"/>
        </w:rPr>
      </w:pPr>
    </w:p>
    <w:p w14:paraId="40A01799" w14:textId="77777777" w:rsidR="00A53193" w:rsidRPr="00CE0066" w:rsidRDefault="00A53193" w:rsidP="00A53193">
      <w:pPr>
        <w:widowControl w:val="0"/>
        <w:tabs>
          <w:tab w:val="left" w:pos="7143"/>
        </w:tabs>
        <w:autoSpaceDE w:val="0"/>
        <w:autoSpaceDN w:val="0"/>
        <w:adjustRightInd w:val="0"/>
        <w:rPr>
          <w:rFonts w:ascii="Trebuchet MS" w:hAnsi="Trebuchet MS"/>
          <w:sz w:val="22"/>
          <w:szCs w:val="22"/>
        </w:rPr>
      </w:pPr>
    </w:p>
    <w:p w14:paraId="58B62CFC" w14:textId="77777777" w:rsidR="00A53193" w:rsidRPr="00CE0066" w:rsidRDefault="00A53193" w:rsidP="00A53193">
      <w:pPr>
        <w:widowControl w:val="0"/>
        <w:tabs>
          <w:tab w:val="left" w:pos="7143"/>
        </w:tabs>
        <w:autoSpaceDE w:val="0"/>
        <w:autoSpaceDN w:val="0"/>
        <w:adjustRightInd w:val="0"/>
        <w:rPr>
          <w:rFonts w:ascii="Trebuchet MS" w:hAnsi="Trebuchet MS"/>
          <w:sz w:val="22"/>
          <w:szCs w:val="22"/>
        </w:rPr>
      </w:pPr>
      <w:r w:rsidRPr="00CE0066">
        <w:rPr>
          <w:rFonts w:ascii="Trebuchet MS" w:hAnsi="Trebuchet MS"/>
          <w:sz w:val="22"/>
          <w:szCs w:val="22"/>
        </w:rPr>
        <w:t>Menice naj bodo izpolnjene s klavzulo »</w:t>
      </w:r>
      <w:r w:rsidRPr="00CE0066">
        <w:rPr>
          <w:rFonts w:ascii="Trebuchet MS" w:hAnsi="Trebuchet MS"/>
          <w:b/>
          <w:sz w:val="22"/>
          <w:szCs w:val="22"/>
        </w:rPr>
        <w:t>brez protesta</w:t>
      </w:r>
      <w:r w:rsidRPr="00CE0066">
        <w:rPr>
          <w:rFonts w:ascii="Trebuchet MS" w:hAnsi="Trebuchet MS"/>
          <w:sz w:val="22"/>
          <w:szCs w:val="22"/>
        </w:rPr>
        <w:t xml:space="preserve">«. </w:t>
      </w:r>
    </w:p>
    <w:p w14:paraId="5FE8A8AB" w14:textId="77777777" w:rsidR="00A53193" w:rsidRPr="00CE0066" w:rsidRDefault="00A53193" w:rsidP="00A53193">
      <w:pPr>
        <w:widowControl w:val="0"/>
        <w:tabs>
          <w:tab w:val="left" w:pos="113"/>
        </w:tabs>
        <w:autoSpaceDE w:val="0"/>
        <w:autoSpaceDN w:val="0"/>
        <w:adjustRightInd w:val="0"/>
        <w:spacing w:before="168"/>
        <w:jc w:val="both"/>
        <w:rPr>
          <w:rFonts w:ascii="Trebuchet MS" w:hAnsi="Trebuchet MS"/>
          <w:sz w:val="22"/>
          <w:szCs w:val="22"/>
        </w:rPr>
      </w:pPr>
      <w:r w:rsidRPr="00CE0066">
        <w:rPr>
          <w:rFonts w:ascii="Trebuchet MS" w:hAnsi="Trebuchet MS"/>
          <w:sz w:val="22"/>
          <w:szCs w:val="22"/>
        </w:rPr>
        <w:t xml:space="preserve">S podpisom te menične izjave pooblaščamo poslovno banko ________________________________________, pri kateri ima naša družba odprt transakcijski račun št. _________________________, da naročniku Mestni občini Celje pri predložitvi menice na unovčenje izplača znesek naveden na menici. </w:t>
      </w:r>
    </w:p>
    <w:p w14:paraId="7B9BA240" w14:textId="025C00F4" w:rsidR="00A53193" w:rsidRPr="00CE0066" w:rsidRDefault="00A53193" w:rsidP="00A53193">
      <w:pPr>
        <w:widowControl w:val="0"/>
        <w:tabs>
          <w:tab w:val="left" w:pos="113"/>
        </w:tabs>
        <w:autoSpaceDE w:val="0"/>
        <w:autoSpaceDN w:val="0"/>
        <w:adjustRightInd w:val="0"/>
        <w:spacing w:before="168"/>
        <w:jc w:val="both"/>
        <w:rPr>
          <w:rFonts w:ascii="Trebuchet MS" w:hAnsi="Trebuchet MS"/>
          <w:b/>
          <w:sz w:val="22"/>
          <w:szCs w:val="22"/>
          <w:u w:val="single"/>
        </w:rPr>
      </w:pPr>
      <w:r w:rsidRPr="00CE0066">
        <w:rPr>
          <w:rFonts w:ascii="Trebuchet MS" w:hAnsi="Trebuchet MS"/>
          <w:sz w:val="22"/>
          <w:szCs w:val="22"/>
        </w:rPr>
        <w:t xml:space="preserve">Menico se lahko unovči najkasneje </w:t>
      </w:r>
      <w:r w:rsidRPr="00CE0066">
        <w:rPr>
          <w:rFonts w:ascii="Trebuchet MS" w:hAnsi="Trebuchet MS"/>
          <w:b/>
          <w:sz w:val="22"/>
          <w:szCs w:val="22"/>
          <w:u w:val="single"/>
        </w:rPr>
        <w:t xml:space="preserve">do vključno  </w:t>
      </w:r>
      <w:r>
        <w:rPr>
          <w:rFonts w:ascii="Trebuchet MS" w:hAnsi="Trebuchet MS"/>
          <w:b/>
          <w:sz w:val="22"/>
          <w:szCs w:val="22"/>
          <w:u w:val="single"/>
        </w:rPr>
        <w:t>31. 3. 202</w:t>
      </w:r>
      <w:r w:rsidR="00FA61E6">
        <w:rPr>
          <w:rFonts w:ascii="Trebuchet MS" w:hAnsi="Trebuchet MS"/>
          <w:b/>
          <w:sz w:val="22"/>
          <w:szCs w:val="22"/>
          <w:u w:val="single"/>
        </w:rPr>
        <w:t>4</w:t>
      </w:r>
      <w:r>
        <w:rPr>
          <w:rFonts w:ascii="Trebuchet MS" w:hAnsi="Trebuchet MS"/>
          <w:b/>
          <w:sz w:val="22"/>
          <w:szCs w:val="22"/>
          <w:u w:val="single"/>
        </w:rPr>
        <w:t>.</w:t>
      </w:r>
    </w:p>
    <w:p w14:paraId="1CAC744D" w14:textId="77777777" w:rsidR="00A53193" w:rsidRPr="00CE0066" w:rsidRDefault="00A53193" w:rsidP="00A53193">
      <w:pPr>
        <w:widowControl w:val="0"/>
        <w:tabs>
          <w:tab w:val="left" w:pos="113"/>
        </w:tabs>
        <w:autoSpaceDE w:val="0"/>
        <w:autoSpaceDN w:val="0"/>
        <w:adjustRightInd w:val="0"/>
        <w:jc w:val="both"/>
        <w:rPr>
          <w:rFonts w:ascii="Trebuchet MS" w:hAnsi="Trebuchet MS"/>
          <w:sz w:val="22"/>
          <w:szCs w:val="22"/>
        </w:rPr>
      </w:pPr>
    </w:p>
    <w:p w14:paraId="1EF67BFA" w14:textId="77777777" w:rsidR="00A53193" w:rsidRPr="00CE0066" w:rsidRDefault="00A53193" w:rsidP="00A53193">
      <w:pPr>
        <w:widowControl w:val="0"/>
        <w:tabs>
          <w:tab w:val="left" w:pos="113"/>
        </w:tabs>
        <w:autoSpaceDE w:val="0"/>
        <w:autoSpaceDN w:val="0"/>
        <w:adjustRightInd w:val="0"/>
        <w:jc w:val="both"/>
        <w:rPr>
          <w:rFonts w:ascii="Trebuchet MS" w:hAnsi="Trebuchet MS"/>
          <w:sz w:val="22"/>
          <w:szCs w:val="22"/>
        </w:rPr>
      </w:pPr>
      <w:r w:rsidRPr="00CE0066">
        <w:rPr>
          <w:rFonts w:ascii="Trebuchet MS" w:hAnsi="Trebuchet MS"/>
          <w:sz w:val="22"/>
          <w:szCs w:val="22"/>
        </w:rPr>
        <w:lastRenderedPageBreak/>
        <w:t>V primeru menično pravnega uveljavljanja menic proti nam se vnaprej odrekamo vsem ugovorom proti meničnim plačilnim nalogom.</w:t>
      </w:r>
    </w:p>
    <w:p w14:paraId="70FEDCAA" w14:textId="77777777" w:rsidR="00A53193" w:rsidRPr="00CE0066" w:rsidRDefault="00A53193" w:rsidP="00A53193">
      <w:pPr>
        <w:widowControl w:val="0"/>
        <w:tabs>
          <w:tab w:val="left" w:pos="113"/>
        </w:tabs>
        <w:autoSpaceDE w:val="0"/>
        <w:autoSpaceDN w:val="0"/>
        <w:adjustRightInd w:val="0"/>
        <w:jc w:val="both"/>
        <w:rPr>
          <w:rFonts w:ascii="Trebuchet MS" w:hAnsi="Trebuchet MS"/>
          <w:sz w:val="22"/>
          <w:szCs w:val="22"/>
        </w:rPr>
      </w:pPr>
    </w:p>
    <w:p w14:paraId="7C646475" w14:textId="77777777" w:rsidR="00A53193" w:rsidRPr="00CE0066" w:rsidRDefault="00A53193" w:rsidP="00A53193">
      <w:pPr>
        <w:widowControl w:val="0"/>
        <w:tabs>
          <w:tab w:val="left" w:pos="113"/>
        </w:tabs>
        <w:autoSpaceDE w:val="0"/>
        <w:autoSpaceDN w:val="0"/>
        <w:adjustRightInd w:val="0"/>
        <w:jc w:val="both"/>
        <w:rPr>
          <w:rFonts w:ascii="Trebuchet MS" w:hAnsi="Trebuchet MS"/>
          <w:sz w:val="22"/>
          <w:szCs w:val="22"/>
        </w:rPr>
      </w:pPr>
      <w:r w:rsidRPr="00CE0066">
        <w:rPr>
          <w:rFonts w:ascii="Trebuchet MS" w:hAnsi="Trebuchet MS"/>
          <w:sz w:val="22"/>
          <w:szCs w:val="22"/>
        </w:rPr>
        <w:t>Naročnik je zavezan, da nam vrne menice, ki jih ne bo uporabil v zgoraj navedene namene, po izteku roka.</w:t>
      </w:r>
    </w:p>
    <w:p w14:paraId="326EE2B4" w14:textId="77777777" w:rsidR="00A53193" w:rsidRPr="00CE0066" w:rsidRDefault="00A53193" w:rsidP="00A53193">
      <w:pPr>
        <w:widowControl w:val="0"/>
        <w:tabs>
          <w:tab w:val="left" w:pos="7143"/>
        </w:tabs>
        <w:autoSpaceDE w:val="0"/>
        <w:autoSpaceDN w:val="0"/>
        <w:adjustRightInd w:val="0"/>
        <w:rPr>
          <w:rFonts w:ascii="Trebuchet MS" w:hAnsi="Trebuchet MS"/>
          <w:sz w:val="22"/>
          <w:szCs w:val="22"/>
        </w:rPr>
      </w:pPr>
    </w:p>
    <w:p w14:paraId="62FBD327" w14:textId="77777777" w:rsidR="00A53193" w:rsidRPr="00CE0066" w:rsidRDefault="00A53193" w:rsidP="00A53193">
      <w:pPr>
        <w:widowControl w:val="0"/>
        <w:tabs>
          <w:tab w:val="left" w:pos="7143"/>
        </w:tabs>
        <w:autoSpaceDE w:val="0"/>
        <w:autoSpaceDN w:val="0"/>
        <w:adjustRightInd w:val="0"/>
        <w:jc w:val="both"/>
        <w:rPr>
          <w:rFonts w:ascii="Trebuchet MS" w:hAnsi="Trebuchet MS"/>
          <w:sz w:val="22"/>
          <w:szCs w:val="22"/>
        </w:rPr>
      </w:pPr>
      <w:r w:rsidRPr="00CE0066">
        <w:rPr>
          <w:rFonts w:ascii="Trebuchet MS" w:hAnsi="Trebuchet MS"/>
          <w:sz w:val="22"/>
          <w:szCs w:val="22"/>
        </w:rPr>
        <w:t xml:space="preserve">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 </w:t>
      </w:r>
    </w:p>
    <w:p w14:paraId="71E06F1C" w14:textId="77777777" w:rsidR="00A53193" w:rsidRPr="00CE0066" w:rsidRDefault="00A53193" w:rsidP="00A53193">
      <w:pPr>
        <w:widowControl w:val="0"/>
        <w:tabs>
          <w:tab w:val="left" w:pos="7143"/>
        </w:tabs>
        <w:autoSpaceDE w:val="0"/>
        <w:autoSpaceDN w:val="0"/>
        <w:adjustRightInd w:val="0"/>
        <w:jc w:val="both"/>
        <w:rPr>
          <w:rFonts w:ascii="Trebuchet MS" w:hAnsi="Trebuchet MS"/>
          <w:sz w:val="22"/>
          <w:szCs w:val="22"/>
        </w:rPr>
      </w:pPr>
    </w:p>
    <w:p w14:paraId="4A136D3F" w14:textId="77777777" w:rsidR="00A53193" w:rsidRPr="00CE0066" w:rsidRDefault="00A53193" w:rsidP="00A53193">
      <w:pPr>
        <w:widowControl w:val="0"/>
        <w:tabs>
          <w:tab w:val="left" w:pos="7143"/>
        </w:tabs>
        <w:autoSpaceDE w:val="0"/>
        <w:autoSpaceDN w:val="0"/>
        <w:adjustRightInd w:val="0"/>
        <w:jc w:val="both"/>
        <w:rPr>
          <w:rFonts w:ascii="Trebuchet MS" w:hAnsi="Trebuchet MS"/>
          <w:sz w:val="22"/>
          <w:szCs w:val="22"/>
        </w:rPr>
      </w:pPr>
      <w:r w:rsidRPr="00CE0066">
        <w:rPr>
          <w:rFonts w:ascii="Trebuchet MS" w:hAnsi="Trebuchet MS"/>
          <w:sz w:val="22"/>
          <w:szCs w:val="22"/>
        </w:rPr>
        <w:t xml:space="preserve">Za obveznosti po zgoraj omenjeni pogodbi in po menici jamči družba z vsem svojim sedanjim in bodočim premoženjem. </w:t>
      </w:r>
    </w:p>
    <w:p w14:paraId="6652EF43" w14:textId="77777777" w:rsidR="00A53193" w:rsidRPr="00CE0066" w:rsidRDefault="00A53193" w:rsidP="00A53193">
      <w:pPr>
        <w:widowControl w:val="0"/>
        <w:tabs>
          <w:tab w:val="left" w:pos="7143"/>
        </w:tabs>
        <w:autoSpaceDE w:val="0"/>
        <w:autoSpaceDN w:val="0"/>
        <w:adjustRightInd w:val="0"/>
        <w:rPr>
          <w:rFonts w:ascii="Trebuchet MS" w:hAnsi="Trebuchet MS"/>
          <w:sz w:val="22"/>
          <w:szCs w:val="22"/>
        </w:rPr>
      </w:pPr>
    </w:p>
    <w:p w14:paraId="16B1D454" w14:textId="77777777" w:rsidR="00A53193" w:rsidRPr="00CE0066" w:rsidRDefault="00A53193" w:rsidP="00A53193">
      <w:pPr>
        <w:widowControl w:val="0"/>
        <w:tabs>
          <w:tab w:val="left" w:pos="7143"/>
        </w:tabs>
        <w:autoSpaceDE w:val="0"/>
        <w:autoSpaceDN w:val="0"/>
        <w:adjustRightInd w:val="0"/>
        <w:rPr>
          <w:rFonts w:ascii="Trebuchet MS" w:hAnsi="Trebuchet MS"/>
          <w:sz w:val="22"/>
          <w:szCs w:val="22"/>
        </w:rPr>
      </w:pPr>
      <w:r w:rsidRPr="00CE0066">
        <w:rPr>
          <w:rFonts w:ascii="Trebuchet MS" w:hAnsi="Trebuchet MS"/>
          <w:sz w:val="22"/>
          <w:szCs w:val="22"/>
        </w:rPr>
        <w:t>Kraj:      ________________             Izdajatelj menice: __________________________</w:t>
      </w:r>
    </w:p>
    <w:p w14:paraId="3F2B5F13" w14:textId="77777777" w:rsidR="00A53193" w:rsidRPr="00CE0066" w:rsidRDefault="00A53193" w:rsidP="00A53193">
      <w:pPr>
        <w:autoSpaceDE w:val="0"/>
        <w:autoSpaceDN w:val="0"/>
        <w:adjustRightInd w:val="0"/>
        <w:rPr>
          <w:rFonts w:ascii="Trebuchet MS" w:hAnsi="Trebuchet MS" w:cs="Times-Roman"/>
          <w:sz w:val="22"/>
          <w:szCs w:val="22"/>
        </w:rPr>
      </w:pPr>
      <w:r w:rsidRPr="00CE0066">
        <w:rPr>
          <w:rFonts w:ascii="Trebuchet MS" w:hAnsi="Trebuchet MS"/>
          <w:sz w:val="22"/>
          <w:szCs w:val="22"/>
        </w:rPr>
        <w:t xml:space="preserve">Datum:  ________________                                           </w:t>
      </w:r>
      <w:r w:rsidRPr="00CE0066">
        <w:rPr>
          <w:rFonts w:ascii="Trebuchet MS" w:hAnsi="Trebuchet MS"/>
          <w:i/>
          <w:iCs/>
          <w:sz w:val="22"/>
          <w:szCs w:val="22"/>
        </w:rPr>
        <w:t xml:space="preserve">                    (ponudnik)                                                             </w:t>
      </w:r>
    </w:p>
    <w:p w14:paraId="7DEB3D75" w14:textId="77777777" w:rsidR="00A53193" w:rsidRPr="00CE0066" w:rsidRDefault="00A53193" w:rsidP="00A53193">
      <w:pPr>
        <w:widowControl w:val="0"/>
        <w:tabs>
          <w:tab w:val="left" w:pos="7143"/>
        </w:tabs>
        <w:autoSpaceDE w:val="0"/>
        <w:autoSpaceDN w:val="0"/>
        <w:adjustRightInd w:val="0"/>
        <w:rPr>
          <w:rFonts w:ascii="Trebuchet MS" w:hAnsi="Trebuchet MS"/>
          <w:sz w:val="22"/>
          <w:szCs w:val="22"/>
        </w:rPr>
      </w:pPr>
    </w:p>
    <w:p w14:paraId="44A19E60" w14:textId="77777777" w:rsidR="00A53193" w:rsidRPr="00CE0066" w:rsidRDefault="00A53193" w:rsidP="00A53193">
      <w:pPr>
        <w:widowControl w:val="0"/>
        <w:tabs>
          <w:tab w:val="left" w:pos="7143"/>
        </w:tabs>
        <w:autoSpaceDE w:val="0"/>
        <w:autoSpaceDN w:val="0"/>
        <w:adjustRightInd w:val="0"/>
        <w:ind w:left="4956"/>
        <w:rPr>
          <w:rFonts w:ascii="Trebuchet MS" w:hAnsi="Trebuchet MS"/>
          <w:sz w:val="22"/>
          <w:szCs w:val="22"/>
        </w:rPr>
      </w:pPr>
      <w:r w:rsidRPr="00CE0066">
        <w:rPr>
          <w:rFonts w:ascii="Trebuchet MS" w:hAnsi="Trebuchet MS"/>
          <w:sz w:val="22"/>
          <w:szCs w:val="22"/>
        </w:rPr>
        <w:t xml:space="preserve">                                                                                          __________________________</w:t>
      </w:r>
    </w:p>
    <w:p w14:paraId="07459FDF" w14:textId="77777777" w:rsidR="00A53193" w:rsidRPr="00CE0066" w:rsidRDefault="00A53193" w:rsidP="00A53193">
      <w:pPr>
        <w:autoSpaceDE w:val="0"/>
        <w:autoSpaceDN w:val="0"/>
        <w:adjustRightInd w:val="0"/>
        <w:ind w:left="4956" w:firstLine="708"/>
        <w:rPr>
          <w:rFonts w:ascii="Trebuchet MS" w:hAnsi="Trebuchet MS"/>
          <w:i/>
          <w:iCs/>
          <w:sz w:val="22"/>
          <w:szCs w:val="22"/>
        </w:rPr>
      </w:pPr>
      <w:r w:rsidRPr="00CE0066">
        <w:rPr>
          <w:rFonts w:ascii="Trebuchet MS" w:hAnsi="Trebuchet MS"/>
          <w:i/>
          <w:iCs/>
          <w:sz w:val="22"/>
          <w:szCs w:val="22"/>
        </w:rPr>
        <w:t xml:space="preserve">                                                                                                                                 (ime in priimek zakonitega zastopnika)                                                             </w:t>
      </w:r>
    </w:p>
    <w:p w14:paraId="1512DD12" w14:textId="77777777" w:rsidR="00A53193" w:rsidRPr="00CE0066" w:rsidRDefault="00A53193" w:rsidP="00A53193">
      <w:pPr>
        <w:widowControl w:val="0"/>
        <w:tabs>
          <w:tab w:val="left" w:pos="7143"/>
        </w:tabs>
        <w:autoSpaceDE w:val="0"/>
        <w:autoSpaceDN w:val="0"/>
        <w:adjustRightInd w:val="0"/>
        <w:rPr>
          <w:rFonts w:ascii="Trebuchet MS" w:hAnsi="Trebuchet MS"/>
          <w:sz w:val="22"/>
          <w:szCs w:val="22"/>
        </w:rPr>
      </w:pPr>
      <w:r w:rsidRPr="00CE0066">
        <w:rPr>
          <w:rFonts w:ascii="Trebuchet MS" w:hAnsi="Trebuchet MS"/>
          <w:sz w:val="22"/>
          <w:szCs w:val="22"/>
        </w:rPr>
        <w:t xml:space="preserve">                                                                                           </w:t>
      </w:r>
    </w:p>
    <w:p w14:paraId="0FB7B1B7" w14:textId="77777777" w:rsidR="00A53193" w:rsidRPr="00CE0066" w:rsidRDefault="00A53193" w:rsidP="00A53193">
      <w:pPr>
        <w:widowControl w:val="0"/>
        <w:tabs>
          <w:tab w:val="left" w:pos="7143"/>
        </w:tabs>
        <w:autoSpaceDE w:val="0"/>
        <w:autoSpaceDN w:val="0"/>
        <w:adjustRightInd w:val="0"/>
        <w:ind w:left="4956"/>
        <w:rPr>
          <w:rFonts w:ascii="Trebuchet MS" w:hAnsi="Trebuchet MS"/>
          <w:i/>
          <w:iCs/>
          <w:sz w:val="22"/>
          <w:szCs w:val="22"/>
        </w:rPr>
      </w:pPr>
      <w:r w:rsidRPr="00CE0066">
        <w:rPr>
          <w:rFonts w:ascii="Trebuchet MS" w:hAnsi="Trebuchet MS"/>
          <w:sz w:val="22"/>
          <w:szCs w:val="22"/>
        </w:rPr>
        <w:t xml:space="preserve">                                                                                           _________________________                                                                                                            </w:t>
      </w:r>
      <w:r w:rsidRPr="00CE0066">
        <w:rPr>
          <w:rFonts w:ascii="Trebuchet MS" w:hAnsi="Trebuchet MS"/>
          <w:i/>
          <w:iCs/>
          <w:sz w:val="22"/>
          <w:szCs w:val="22"/>
        </w:rPr>
        <w:t xml:space="preserve">(funkcija)                                </w:t>
      </w:r>
    </w:p>
    <w:p w14:paraId="15297979" w14:textId="77777777" w:rsidR="00A53193" w:rsidRPr="00CE0066" w:rsidRDefault="00A53193" w:rsidP="00A53193">
      <w:pPr>
        <w:widowControl w:val="0"/>
        <w:tabs>
          <w:tab w:val="left" w:pos="7143"/>
        </w:tabs>
        <w:autoSpaceDE w:val="0"/>
        <w:autoSpaceDN w:val="0"/>
        <w:adjustRightInd w:val="0"/>
        <w:rPr>
          <w:rFonts w:ascii="Trebuchet MS" w:hAnsi="Trebuchet MS"/>
          <w:sz w:val="22"/>
          <w:szCs w:val="22"/>
        </w:rPr>
      </w:pPr>
    </w:p>
    <w:p w14:paraId="7325CF13" w14:textId="77777777" w:rsidR="00A53193" w:rsidRPr="00CE0066" w:rsidRDefault="00A53193" w:rsidP="00A53193">
      <w:pPr>
        <w:widowControl w:val="0"/>
        <w:tabs>
          <w:tab w:val="left" w:pos="7143"/>
        </w:tabs>
        <w:autoSpaceDE w:val="0"/>
        <w:autoSpaceDN w:val="0"/>
        <w:adjustRightInd w:val="0"/>
        <w:ind w:left="4956"/>
        <w:rPr>
          <w:rFonts w:ascii="Trebuchet MS" w:hAnsi="Trebuchet MS"/>
          <w:i/>
          <w:iCs/>
          <w:sz w:val="22"/>
          <w:szCs w:val="22"/>
        </w:rPr>
      </w:pPr>
      <w:r w:rsidRPr="00CE0066">
        <w:rPr>
          <w:rFonts w:ascii="Trebuchet MS" w:hAnsi="Trebuchet MS"/>
          <w:sz w:val="22"/>
          <w:szCs w:val="22"/>
        </w:rPr>
        <w:t xml:space="preserve">                                                                                           _________________________                                                                                                            </w:t>
      </w:r>
      <w:r w:rsidRPr="00CE0066">
        <w:rPr>
          <w:rFonts w:ascii="Trebuchet MS" w:hAnsi="Trebuchet MS"/>
          <w:i/>
          <w:iCs/>
          <w:sz w:val="22"/>
          <w:szCs w:val="22"/>
        </w:rPr>
        <w:t xml:space="preserve">(podpis)                                  </w:t>
      </w: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i/>
          <w:iCs/>
          <w:sz w:val="22"/>
          <w:szCs w:val="22"/>
        </w:rPr>
        <w:t xml:space="preserve"> </w:t>
      </w:r>
    </w:p>
    <w:p w14:paraId="0C860DFB" w14:textId="77777777" w:rsidR="00A53193" w:rsidRPr="00CE0066" w:rsidRDefault="00A53193" w:rsidP="00A53193">
      <w:pPr>
        <w:autoSpaceDE w:val="0"/>
        <w:autoSpaceDN w:val="0"/>
        <w:adjustRightInd w:val="0"/>
        <w:rPr>
          <w:rFonts w:ascii="Trebuchet MS" w:hAnsi="Trebuchet MS"/>
          <w:sz w:val="22"/>
          <w:szCs w:val="22"/>
        </w:rPr>
      </w:pP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sz w:val="22"/>
          <w:szCs w:val="22"/>
        </w:rPr>
        <w:tab/>
      </w:r>
    </w:p>
    <w:p w14:paraId="0DD31640" w14:textId="77777777" w:rsidR="00A53193" w:rsidRPr="00CE0066" w:rsidRDefault="00A53193" w:rsidP="00A53193">
      <w:pPr>
        <w:tabs>
          <w:tab w:val="left" w:pos="284"/>
        </w:tabs>
        <w:ind w:left="238" w:hanging="238"/>
        <w:rPr>
          <w:rFonts w:ascii="Trebuchet MS" w:hAnsi="Trebuchet MS"/>
          <w:b/>
          <w:sz w:val="22"/>
          <w:szCs w:val="22"/>
          <w:shd w:val="clear" w:color="auto" w:fill="D9D9D9"/>
        </w:rPr>
      </w:pPr>
    </w:p>
    <w:p w14:paraId="76095456" w14:textId="77777777" w:rsidR="00A53193" w:rsidRPr="00366E3C" w:rsidRDefault="00A53193" w:rsidP="00A53193">
      <w:pPr>
        <w:tabs>
          <w:tab w:val="left" w:pos="284"/>
        </w:tabs>
        <w:ind w:left="238" w:hanging="238"/>
        <w:rPr>
          <w:rFonts w:ascii="Trebuchet MS" w:hAnsi="Trebuchet MS"/>
          <w:b/>
          <w:sz w:val="20"/>
          <w:szCs w:val="20"/>
          <w:shd w:val="clear" w:color="auto" w:fill="D9D9D9"/>
        </w:rPr>
      </w:pPr>
      <w:r w:rsidRPr="00366E3C">
        <w:rPr>
          <w:rFonts w:ascii="Trebuchet MS" w:hAnsi="Trebuchet MS"/>
          <w:b/>
          <w:sz w:val="20"/>
          <w:szCs w:val="20"/>
          <w:shd w:val="clear" w:color="auto" w:fill="D9D9D9"/>
        </w:rPr>
        <w:t xml:space="preserve">Menično izjavo je potrebno predložiti v </w:t>
      </w:r>
      <w:r>
        <w:rPr>
          <w:rFonts w:ascii="Trebuchet MS" w:hAnsi="Trebuchet MS"/>
          <w:b/>
          <w:sz w:val="20"/>
          <w:szCs w:val="20"/>
          <w:shd w:val="clear" w:color="auto" w:fill="D9D9D9"/>
        </w:rPr>
        <w:t>1</w:t>
      </w:r>
      <w:r w:rsidRPr="00366E3C">
        <w:rPr>
          <w:rFonts w:ascii="Trebuchet MS" w:hAnsi="Trebuchet MS"/>
          <w:b/>
          <w:sz w:val="20"/>
          <w:szCs w:val="20"/>
          <w:shd w:val="clear" w:color="auto" w:fill="D9D9D9"/>
        </w:rPr>
        <w:t xml:space="preserve"> originaln</w:t>
      </w:r>
      <w:r>
        <w:rPr>
          <w:rFonts w:ascii="Trebuchet MS" w:hAnsi="Trebuchet MS"/>
          <w:b/>
          <w:sz w:val="20"/>
          <w:szCs w:val="20"/>
          <w:shd w:val="clear" w:color="auto" w:fill="D9D9D9"/>
        </w:rPr>
        <w:t>em</w:t>
      </w:r>
      <w:r w:rsidRPr="00366E3C">
        <w:rPr>
          <w:rFonts w:ascii="Trebuchet MS" w:hAnsi="Trebuchet MS"/>
          <w:b/>
          <w:sz w:val="20"/>
          <w:szCs w:val="20"/>
          <w:shd w:val="clear" w:color="auto" w:fill="D9D9D9"/>
        </w:rPr>
        <w:t xml:space="preserve"> izvod</w:t>
      </w:r>
      <w:r>
        <w:rPr>
          <w:rFonts w:ascii="Trebuchet MS" w:hAnsi="Trebuchet MS"/>
          <w:b/>
          <w:sz w:val="20"/>
          <w:szCs w:val="20"/>
          <w:shd w:val="clear" w:color="auto" w:fill="D9D9D9"/>
        </w:rPr>
        <w:t>u</w:t>
      </w:r>
      <w:r w:rsidRPr="00366E3C">
        <w:rPr>
          <w:rFonts w:ascii="Trebuchet MS" w:hAnsi="Trebuchet MS"/>
          <w:b/>
          <w:sz w:val="20"/>
          <w:szCs w:val="20"/>
          <w:shd w:val="clear" w:color="auto" w:fill="D9D9D9"/>
        </w:rPr>
        <w:t>.</w:t>
      </w:r>
    </w:p>
    <w:p w14:paraId="5EF56532" w14:textId="77777777" w:rsidR="00A53193" w:rsidRPr="006803BC" w:rsidRDefault="00A53193" w:rsidP="00A53193">
      <w:pPr>
        <w:autoSpaceDE w:val="0"/>
        <w:autoSpaceDN w:val="0"/>
        <w:adjustRightInd w:val="0"/>
        <w:rPr>
          <w:rFonts w:ascii="Trebuchet MS" w:hAnsi="Trebuchet MS"/>
        </w:rPr>
      </w:pPr>
      <w:r w:rsidRPr="006803BC">
        <w:rPr>
          <w:rFonts w:ascii="Trebuchet MS" w:hAnsi="Trebuchet MS"/>
        </w:rPr>
        <w:tab/>
      </w:r>
      <w:r w:rsidRPr="006803BC">
        <w:rPr>
          <w:rFonts w:ascii="Trebuchet MS" w:hAnsi="Trebuchet MS"/>
        </w:rPr>
        <w:tab/>
      </w:r>
      <w:r w:rsidRPr="006803BC">
        <w:rPr>
          <w:rFonts w:ascii="Trebuchet MS" w:hAnsi="Trebuchet MS"/>
        </w:rPr>
        <w:tab/>
      </w:r>
      <w:r w:rsidRPr="006803BC">
        <w:rPr>
          <w:rFonts w:ascii="Trebuchet MS" w:hAnsi="Trebuchet MS"/>
        </w:rPr>
        <w:tab/>
      </w:r>
      <w:r w:rsidRPr="006803BC">
        <w:rPr>
          <w:rFonts w:ascii="Trebuchet MS" w:hAnsi="Trebuchet MS"/>
        </w:rPr>
        <w:tab/>
      </w:r>
    </w:p>
    <w:p w14:paraId="0738160B" w14:textId="77777777" w:rsidR="00A53193" w:rsidRPr="006803BC" w:rsidRDefault="00A53193" w:rsidP="00A53193">
      <w:pPr>
        <w:tabs>
          <w:tab w:val="left" w:pos="284"/>
        </w:tabs>
        <w:ind w:left="238" w:hanging="238"/>
        <w:rPr>
          <w:rFonts w:ascii="Trebuchet MS" w:hAnsi="Trebuchet MS"/>
          <w:b/>
          <w:sz w:val="20"/>
          <w:szCs w:val="20"/>
          <w:shd w:val="clear" w:color="auto" w:fill="D9D9D9"/>
        </w:rPr>
      </w:pPr>
    </w:p>
    <w:p w14:paraId="0DB26689" w14:textId="77777777" w:rsidR="00A53193" w:rsidRDefault="00A53193" w:rsidP="00A53193">
      <w:pPr>
        <w:tabs>
          <w:tab w:val="left" w:pos="284"/>
        </w:tabs>
        <w:ind w:left="238" w:hanging="238"/>
        <w:rPr>
          <w:rFonts w:ascii="Trebuchet MS" w:hAnsi="Trebuchet MS"/>
          <w:bCs/>
        </w:rPr>
      </w:pPr>
      <w:r w:rsidRPr="006803BC">
        <w:rPr>
          <w:rFonts w:ascii="Trebuchet MS" w:hAnsi="Trebuchet MS"/>
          <w:b/>
          <w:sz w:val="20"/>
          <w:szCs w:val="20"/>
          <w:shd w:val="clear" w:color="auto" w:fill="D9D9D9"/>
        </w:rPr>
        <w:t xml:space="preserve">Priloga:  </w:t>
      </w:r>
      <w:r>
        <w:rPr>
          <w:rFonts w:ascii="Trebuchet MS" w:hAnsi="Trebuchet MS"/>
          <w:b/>
          <w:sz w:val="20"/>
          <w:szCs w:val="20"/>
          <w:shd w:val="clear" w:color="auto" w:fill="D9D9D9"/>
        </w:rPr>
        <w:t>3</w:t>
      </w:r>
      <w:r w:rsidRPr="006803BC">
        <w:rPr>
          <w:rFonts w:ascii="Trebuchet MS" w:hAnsi="Trebuchet MS"/>
          <w:bCs/>
        </w:rPr>
        <w:t xml:space="preserve"> kom bianko podpisane menice.</w:t>
      </w:r>
    </w:p>
    <w:p w14:paraId="101454A3" w14:textId="77777777" w:rsidR="00A53193" w:rsidRPr="00CE0066" w:rsidRDefault="00A53193" w:rsidP="00A53193">
      <w:pPr>
        <w:pageBreakBefore/>
        <w:tabs>
          <w:tab w:val="left" w:pos="284"/>
        </w:tabs>
        <w:ind w:left="238" w:hanging="238"/>
        <w:rPr>
          <w:rFonts w:ascii="Trebuchet MS" w:hAnsi="Trebuchet MS"/>
          <w:b/>
          <w:sz w:val="22"/>
          <w:szCs w:val="22"/>
          <w:shd w:val="clear" w:color="auto" w:fill="D9D9D9"/>
        </w:rPr>
      </w:pPr>
      <w:r w:rsidRPr="007139A6">
        <w:rPr>
          <w:rFonts w:ascii="Trebuchet MS" w:hAnsi="Trebuchet MS"/>
          <w:b/>
          <w:sz w:val="22"/>
          <w:szCs w:val="22"/>
          <w:highlight w:val="lightGray"/>
          <w:shd w:val="clear" w:color="auto" w:fill="D9D9D9"/>
        </w:rPr>
        <w:lastRenderedPageBreak/>
        <w:t>Obr_1</w:t>
      </w:r>
      <w:r>
        <w:rPr>
          <w:rFonts w:ascii="Trebuchet MS" w:hAnsi="Trebuchet MS"/>
          <w:b/>
          <w:sz w:val="22"/>
          <w:szCs w:val="22"/>
          <w:highlight w:val="lightGray"/>
          <w:shd w:val="clear" w:color="auto" w:fill="D9D9D9"/>
        </w:rPr>
        <w:t>1</w:t>
      </w:r>
    </w:p>
    <w:p w14:paraId="76FFB3E6" w14:textId="77777777" w:rsidR="00A53193" w:rsidRPr="00CE0066" w:rsidRDefault="00A53193" w:rsidP="00A53193">
      <w:pPr>
        <w:tabs>
          <w:tab w:val="left" w:pos="284"/>
        </w:tabs>
        <w:ind w:left="238" w:hanging="238"/>
        <w:rPr>
          <w:rFonts w:ascii="Trebuchet MS" w:hAnsi="Trebuchet MS"/>
          <w:b/>
          <w:sz w:val="22"/>
          <w:szCs w:val="22"/>
          <w:shd w:val="clear" w:color="auto" w:fill="D9D9D9"/>
        </w:rPr>
      </w:pPr>
    </w:p>
    <w:p w14:paraId="4AA571B8" w14:textId="77777777" w:rsidR="00A53193" w:rsidRPr="00CE0066" w:rsidRDefault="00A53193" w:rsidP="00A53193">
      <w:pPr>
        <w:tabs>
          <w:tab w:val="left" w:pos="284"/>
        </w:tabs>
        <w:ind w:left="238" w:hanging="238"/>
        <w:jc w:val="center"/>
        <w:rPr>
          <w:rFonts w:ascii="Trebuchet MS" w:hAnsi="Trebuchet MS"/>
          <w:b/>
          <w:sz w:val="22"/>
          <w:szCs w:val="22"/>
        </w:rPr>
      </w:pPr>
      <w:r w:rsidRPr="00CE0066">
        <w:rPr>
          <w:rFonts w:ascii="Trebuchet MS" w:hAnsi="Trebuchet MS"/>
          <w:b/>
          <w:sz w:val="22"/>
          <w:szCs w:val="22"/>
        </w:rPr>
        <w:t xml:space="preserve">IZJAVA O </w:t>
      </w:r>
      <w:r>
        <w:rPr>
          <w:rFonts w:ascii="Trebuchet MS" w:hAnsi="Trebuchet MS"/>
          <w:b/>
          <w:sz w:val="22"/>
          <w:szCs w:val="22"/>
        </w:rPr>
        <w:t>IZDAJI GARANCIJE ZA</w:t>
      </w:r>
      <w:r w:rsidRPr="00CE0066">
        <w:rPr>
          <w:rFonts w:ascii="Trebuchet MS" w:hAnsi="Trebuchet MS"/>
          <w:b/>
          <w:sz w:val="22"/>
          <w:szCs w:val="22"/>
        </w:rPr>
        <w:t xml:space="preserve"> DOBRO IZVEDBO POGODBENIH OBVEZNOSTI</w:t>
      </w:r>
      <w:r>
        <w:rPr>
          <w:rFonts w:ascii="Trebuchet MS" w:hAnsi="Trebuchet MS"/>
          <w:b/>
          <w:sz w:val="22"/>
          <w:szCs w:val="22"/>
        </w:rPr>
        <w:t xml:space="preserve"> </w:t>
      </w:r>
    </w:p>
    <w:p w14:paraId="480880BA" w14:textId="77777777" w:rsidR="00A53193" w:rsidRPr="00CE0066" w:rsidRDefault="00A53193" w:rsidP="00A53193">
      <w:pPr>
        <w:tabs>
          <w:tab w:val="left" w:pos="284"/>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bCs/>
          <w:sz w:val="22"/>
          <w:szCs w:val="22"/>
        </w:rPr>
      </w:pPr>
    </w:p>
    <w:p w14:paraId="093F3418" w14:textId="77777777" w:rsidR="00A53193" w:rsidRPr="00CE0066" w:rsidRDefault="00A53193" w:rsidP="00A53193">
      <w:pPr>
        <w:rPr>
          <w:rFonts w:ascii="Trebuchet MS" w:hAnsi="Trebuchet MS"/>
          <w:bCs/>
          <w:sz w:val="22"/>
          <w:szCs w:val="22"/>
        </w:rPr>
      </w:pPr>
      <w:r>
        <w:rPr>
          <w:rFonts w:ascii="Trebuchet MS" w:hAnsi="Trebuchet MS"/>
          <w:bCs/>
          <w:sz w:val="22"/>
          <w:szCs w:val="22"/>
        </w:rPr>
        <w:t>Ponudnik</w:t>
      </w:r>
      <w:r w:rsidRPr="00CE0066">
        <w:rPr>
          <w:rFonts w:ascii="Trebuchet MS" w:hAnsi="Trebuchet MS"/>
          <w:bCs/>
          <w:sz w:val="22"/>
          <w:szCs w:val="22"/>
        </w:rPr>
        <w:t>:___________________________________________________________</w:t>
      </w:r>
    </w:p>
    <w:p w14:paraId="58BE2BFF" w14:textId="77777777" w:rsidR="00A53193" w:rsidRPr="00CE0066" w:rsidRDefault="00A53193" w:rsidP="00A53193">
      <w:pPr>
        <w:jc w:val="center"/>
        <w:rPr>
          <w:rFonts w:ascii="Trebuchet MS" w:hAnsi="Trebuchet MS"/>
          <w:i/>
          <w:iCs/>
          <w:sz w:val="22"/>
          <w:szCs w:val="22"/>
        </w:rPr>
      </w:pPr>
      <w:r w:rsidRPr="00CE0066">
        <w:rPr>
          <w:rFonts w:ascii="Trebuchet MS" w:hAnsi="Trebuchet MS"/>
          <w:i/>
          <w:iCs/>
          <w:sz w:val="22"/>
          <w:szCs w:val="22"/>
        </w:rPr>
        <w:t xml:space="preserve">(firma in sedež </w:t>
      </w:r>
      <w:r>
        <w:rPr>
          <w:rFonts w:ascii="Trebuchet MS" w:hAnsi="Trebuchet MS"/>
          <w:i/>
          <w:iCs/>
          <w:sz w:val="22"/>
          <w:szCs w:val="22"/>
        </w:rPr>
        <w:t>ponudnika</w:t>
      </w:r>
      <w:r w:rsidRPr="00CE0066">
        <w:rPr>
          <w:rFonts w:ascii="Trebuchet MS" w:hAnsi="Trebuchet MS"/>
          <w:i/>
          <w:iCs/>
          <w:sz w:val="22"/>
          <w:szCs w:val="22"/>
        </w:rPr>
        <w:t>)</w:t>
      </w:r>
    </w:p>
    <w:p w14:paraId="12AAC715" w14:textId="77777777" w:rsidR="00A53193" w:rsidRPr="00630548" w:rsidRDefault="00A53193" w:rsidP="00A53193">
      <w:pPr>
        <w:spacing w:before="120"/>
        <w:ind w:firstLine="20"/>
        <w:jc w:val="both"/>
        <w:rPr>
          <w:rFonts w:ascii="Trebuchet MS" w:hAnsi="Trebuchet MS"/>
          <w:b/>
          <w:bCs/>
          <w:i/>
          <w:sz w:val="22"/>
          <w:szCs w:val="22"/>
        </w:rPr>
      </w:pPr>
      <w:r w:rsidRPr="00EC379D">
        <w:rPr>
          <w:rFonts w:ascii="Trebuchet MS" w:hAnsi="Trebuchet MS"/>
          <w:sz w:val="22"/>
          <w:szCs w:val="22"/>
        </w:rPr>
        <w:t xml:space="preserve">Izjavljamo, da če bomo izbrani za izvajalca v postopku oddaje javnega naročila </w:t>
      </w:r>
      <w:r w:rsidRPr="000939B0">
        <w:rPr>
          <w:rFonts w:ascii="Trebuchet MS" w:hAnsi="Trebuchet MS"/>
          <w:iCs/>
          <w:sz w:val="22"/>
          <w:szCs w:val="22"/>
        </w:rPr>
        <w:t>»</w:t>
      </w:r>
      <w:r>
        <w:rPr>
          <w:rFonts w:ascii="Trebuchet MS" w:hAnsi="Trebuchet MS"/>
          <w:sz w:val="22"/>
          <w:szCs w:val="22"/>
        </w:rPr>
        <w:t>Fizično in tehnično varovanje ljudi in premoženja za potrebe Mestne občine Celje in Upravne enote Celje –za obdobje 48 mesecev</w:t>
      </w:r>
      <w:r w:rsidRPr="00CE0066">
        <w:rPr>
          <w:rFonts w:ascii="Trebuchet MS" w:hAnsi="Trebuchet MS"/>
          <w:b/>
          <w:sz w:val="22"/>
          <w:szCs w:val="22"/>
        </w:rPr>
        <w:t>«</w:t>
      </w:r>
      <w:r w:rsidRPr="00EC379D">
        <w:rPr>
          <w:rFonts w:ascii="Trebuchet MS" w:hAnsi="Trebuchet MS"/>
          <w:sz w:val="22"/>
          <w:szCs w:val="22"/>
        </w:rPr>
        <w:t>, bomo v roku iz vzorca pogodbe brez zadržkov predložili</w:t>
      </w:r>
    </w:p>
    <w:p w14:paraId="3CA42441" w14:textId="77777777" w:rsidR="00A53193" w:rsidRPr="00EC379D" w:rsidRDefault="00A53193" w:rsidP="00A53193">
      <w:pPr>
        <w:jc w:val="center"/>
        <w:rPr>
          <w:rFonts w:ascii="Trebuchet MS" w:hAnsi="Trebuchet MS"/>
          <w:b/>
          <w:bCs/>
          <w:sz w:val="22"/>
          <w:szCs w:val="22"/>
        </w:rPr>
      </w:pPr>
      <w:r>
        <w:rPr>
          <w:rFonts w:ascii="Trebuchet MS" w:hAnsi="Trebuchet MS"/>
          <w:b/>
          <w:bCs/>
          <w:sz w:val="22"/>
          <w:szCs w:val="22"/>
        </w:rPr>
        <w:t>BANČNO GARANCIJO</w:t>
      </w:r>
      <w:r w:rsidRPr="00EC379D">
        <w:rPr>
          <w:rFonts w:ascii="Trebuchet MS" w:hAnsi="Trebuchet MS"/>
          <w:b/>
          <w:bCs/>
          <w:sz w:val="22"/>
          <w:szCs w:val="22"/>
        </w:rPr>
        <w:t xml:space="preserve"> za dobro izvedbo pogodbenih obveznosti </w:t>
      </w:r>
    </w:p>
    <w:p w14:paraId="000FB13A" w14:textId="77777777" w:rsidR="00A53193" w:rsidRPr="00CE0066" w:rsidRDefault="00A53193" w:rsidP="00A53193">
      <w:pPr>
        <w:spacing w:before="120"/>
        <w:jc w:val="both"/>
        <w:rPr>
          <w:rFonts w:ascii="Trebuchet MS" w:hAnsi="Trebuchet MS"/>
          <w:sz w:val="22"/>
          <w:szCs w:val="22"/>
        </w:rPr>
      </w:pPr>
      <w:r w:rsidRPr="00CE0066">
        <w:rPr>
          <w:rFonts w:ascii="Trebuchet MS" w:hAnsi="Trebuchet MS"/>
          <w:sz w:val="22"/>
          <w:szCs w:val="22"/>
        </w:rPr>
        <w:t>z naslednjo vsebino:</w:t>
      </w:r>
    </w:p>
    <w:p w14:paraId="750EA8DA" w14:textId="77777777" w:rsidR="00A53193" w:rsidRDefault="00A53193" w:rsidP="00A53193">
      <w:pPr>
        <w:pStyle w:val="Telobesedila"/>
        <w:widowControl w:val="0"/>
        <w:numPr>
          <w:ilvl w:val="0"/>
          <w:numId w:val="13"/>
        </w:numPr>
        <w:tabs>
          <w:tab w:val="left" w:pos="720"/>
        </w:tabs>
        <w:suppressAutoHyphens/>
        <w:spacing w:after="0"/>
        <w:jc w:val="both"/>
        <w:rPr>
          <w:rFonts w:ascii="Trebuchet MS" w:hAnsi="Trebuchet MS"/>
          <w:sz w:val="22"/>
          <w:szCs w:val="22"/>
          <w:lang w:val="sl-SI"/>
        </w:rPr>
      </w:pPr>
      <w:r>
        <w:rPr>
          <w:rFonts w:ascii="Trebuchet MS" w:hAnsi="Trebuchet MS"/>
          <w:sz w:val="22"/>
          <w:szCs w:val="22"/>
          <w:lang w:val="sl-SI"/>
        </w:rPr>
        <w:t xml:space="preserve">Garancija bo izdana </w:t>
      </w:r>
      <w:r w:rsidRPr="00CE0066">
        <w:rPr>
          <w:rFonts w:ascii="Trebuchet MS" w:hAnsi="Trebuchet MS"/>
          <w:sz w:val="22"/>
          <w:szCs w:val="22"/>
          <w:lang w:val="sl-SI"/>
        </w:rPr>
        <w:t>v korist upravičenc</w:t>
      </w:r>
      <w:r>
        <w:rPr>
          <w:rFonts w:ascii="Trebuchet MS" w:hAnsi="Trebuchet MS"/>
          <w:sz w:val="22"/>
          <w:szCs w:val="22"/>
          <w:lang w:val="sl-SI"/>
        </w:rPr>
        <w:t>ev</w:t>
      </w:r>
      <w:r w:rsidRPr="00CE0066">
        <w:rPr>
          <w:rFonts w:ascii="Trebuchet MS" w:hAnsi="Trebuchet MS"/>
          <w:sz w:val="22"/>
          <w:szCs w:val="22"/>
          <w:lang w:val="sl-SI"/>
        </w:rPr>
        <w:t xml:space="preserve"> Mestn</w:t>
      </w:r>
      <w:r>
        <w:rPr>
          <w:rFonts w:ascii="Trebuchet MS" w:hAnsi="Trebuchet MS"/>
          <w:sz w:val="22"/>
          <w:szCs w:val="22"/>
          <w:lang w:val="sl-SI"/>
        </w:rPr>
        <w:t>e</w:t>
      </w:r>
      <w:r w:rsidRPr="00CE0066">
        <w:rPr>
          <w:rFonts w:ascii="Trebuchet MS" w:hAnsi="Trebuchet MS"/>
          <w:sz w:val="22"/>
          <w:szCs w:val="22"/>
          <w:lang w:val="sl-SI"/>
        </w:rPr>
        <w:t xml:space="preserve"> občin</w:t>
      </w:r>
      <w:r>
        <w:rPr>
          <w:rFonts w:ascii="Trebuchet MS" w:hAnsi="Trebuchet MS"/>
          <w:sz w:val="22"/>
          <w:szCs w:val="22"/>
          <w:lang w:val="sl-SI"/>
        </w:rPr>
        <w:t>e</w:t>
      </w:r>
      <w:r w:rsidRPr="00CE0066">
        <w:rPr>
          <w:rFonts w:ascii="Trebuchet MS" w:hAnsi="Trebuchet MS"/>
          <w:sz w:val="22"/>
          <w:szCs w:val="22"/>
          <w:lang w:val="sl-SI"/>
        </w:rPr>
        <w:t xml:space="preserve"> Celje, Tr</w:t>
      </w:r>
      <w:r>
        <w:rPr>
          <w:rFonts w:ascii="Trebuchet MS" w:hAnsi="Trebuchet MS"/>
          <w:sz w:val="22"/>
          <w:szCs w:val="22"/>
          <w:lang w:val="sl-SI"/>
        </w:rPr>
        <w:t>g celjskih knezov 9, 3000 Celje in Upravne enote Celje, Ljubljanska cesta 1, 3000 Celje.</w:t>
      </w:r>
    </w:p>
    <w:p w14:paraId="4E70A889" w14:textId="77777777" w:rsidR="00A53193" w:rsidRDefault="00A53193" w:rsidP="00A53193">
      <w:pPr>
        <w:pStyle w:val="Telobesedila"/>
        <w:widowControl w:val="0"/>
        <w:numPr>
          <w:ilvl w:val="0"/>
          <w:numId w:val="13"/>
        </w:numPr>
        <w:tabs>
          <w:tab w:val="left" w:pos="720"/>
        </w:tabs>
        <w:suppressAutoHyphens/>
        <w:spacing w:after="0"/>
        <w:jc w:val="both"/>
        <w:rPr>
          <w:rFonts w:ascii="Trebuchet MS" w:hAnsi="Trebuchet MS"/>
          <w:sz w:val="22"/>
          <w:szCs w:val="22"/>
          <w:lang w:val="sl-SI"/>
        </w:rPr>
      </w:pPr>
      <w:r>
        <w:rPr>
          <w:rFonts w:ascii="Trebuchet MS" w:hAnsi="Trebuchet MS"/>
          <w:sz w:val="22"/>
          <w:szCs w:val="22"/>
          <w:lang w:val="sl-SI"/>
        </w:rPr>
        <w:t xml:space="preserve">Garancija za dobro izvedbo pogodbenih obveznosti bo izdana za znesek, ki ustreza 10 % skupne pogodbene vrednosti, ki vključuje DDV. </w:t>
      </w:r>
    </w:p>
    <w:p w14:paraId="52FE6244" w14:textId="77777777" w:rsidR="00A53193" w:rsidRDefault="00A53193" w:rsidP="00A53193">
      <w:pPr>
        <w:pStyle w:val="Telobesedila"/>
        <w:widowControl w:val="0"/>
        <w:numPr>
          <w:ilvl w:val="0"/>
          <w:numId w:val="13"/>
        </w:numPr>
        <w:tabs>
          <w:tab w:val="left" w:pos="720"/>
        </w:tabs>
        <w:suppressAutoHyphens/>
        <w:spacing w:after="0"/>
        <w:jc w:val="both"/>
        <w:rPr>
          <w:rFonts w:ascii="Trebuchet MS" w:hAnsi="Trebuchet MS"/>
          <w:sz w:val="22"/>
          <w:szCs w:val="22"/>
          <w:lang w:val="sl-SI"/>
        </w:rPr>
      </w:pPr>
      <w:r>
        <w:rPr>
          <w:rFonts w:ascii="Trebuchet MS" w:hAnsi="Trebuchet MS"/>
          <w:sz w:val="22"/>
          <w:szCs w:val="22"/>
          <w:lang w:val="sl-SI"/>
        </w:rPr>
        <w:t>Z garancijo za dobro izvedbo pogodbenih obveznosti se bo banka nepreklicno in brezpogojno zavezala, da bo na prvi poziv upravičenca in brez ugovora v 15 dneh po prejemu zahteve za unovčenje garancije izplačala znesek do višine zneska garancije, če izvajalec svojih obveznosti ne bo izvršil pravočasno, strokovno in pravilno oziroma jih sploh ne bo izvajal ali če bo pogodba odpovedana zaradi razlogov na strani izvajalca.</w:t>
      </w:r>
    </w:p>
    <w:p w14:paraId="040CA406" w14:textId="77777777" w:rsidR="00A53193" w:rsidRDefault="00A53193" w:rsidP="00A53193">
      <w:pPr>
        <w:pStyle w:val="Telobesedila"/>
        <w:widowControl w:val="0"/>
        <w:numPr>
          <w:ilvl w:val="0"/>
          <w:numId w:val="13"/>
        </w:numPr>
        <w:tabs>
          <w:tab w:val="left" w:pos="720"/>
        </w:tabs>
        <w:suppressAutoHyphens/>
        <w:spacing w:after="0"/>
        <w:jc w:val="both"/>
        <w:rPr>
          <w:rFonts w:ascii="Trebuchet MS" w:hAnsi="Trebuchet MS"/>
          <w:sz w:val="22"/>
          <w:szCs w:val="22"/>
        </w:rPr>
      </w:pPr>
      <w:r w:rsidRPr="00CE0066">
        <w:rPr>
          <w:rFonts w:ascii="Trebuchet MS" w:hAnsi="Trebuchet MS"/>
          <w:sz w:val="22"/>
          <w:szCs w:val="22"/>
        </w:rPr>
        <w:t>Rok veljavnosti:</w:t>
      </w:r>
    </w:p>
    <w:p w14:paraId="73FD1B12" w14:textId="77777777" w:rsidR="00A53193" w:rsidRDefault="00A53193" w:rsidP="00A53193">
      <w:pPr>
        <w:pStyle w:val="Telobesedila"/>
        <w:widowControl w:val="0"/>
        <w:numPr>
          <w:ilvl w:val="0"/>
          <w:numId w:val="1"/>
        </w:numPr>
        <w:suppressAutoHyphens/>
        <w:spacing w:after="0"/>
        <w:jc w:val="both"/>
        <w:rPr>
          <w:rFonts w:ascii="Trebuchet MS" w:hAnsi="Trebuchet MS"/>
          <w:sz w:val="22"/>
          <w:szCs w:val="22"/>
        </w:rPr>
      </w:pPr>
      <w:r>
        <w:rPr>
          <w:rFonts w:ascii="Trebuchet MS" w:hAnsi="Trebuchet MS"/>
          <w:sz w:val="22"/>
          <w:szCs w:val="22"/>
        </w:rPr>
        <w:t>garancija za dobro izvedbo pogodbenih obveznosti bo veljala do vključno  60. d</w:t>
      </w:r>
      <w:r>
        <w:rPr>
          <w:rFonts w:ascii="Trebuchet MS" w:hAnsi="Trebuchet MS"/>
          <w:sz w:val="22"/>
          <w:szCs w:val="22"/>
          <w:lang w:val="sl-SI"/>
        </w:rPr>
        <w:t>ni</w:t>
      </w:r>
      <w:r>
        <w:rPr>
          <w:rFonts w:ascii="Trebuchet MS" w:hAnsi="Trebuchet MS"/>
          <w:sz w:val="22"/>
          <w:szCs w:val="22"/>
        </w:rPr>
        <w:t xml:space="preserve"> </w:t>
      </w:r>
      <w:r w:rsidRPr="00D420BE">
        <w:rPr>
          <w:rFonts w:ascii="Trebuchet MS" w:hAnsi="Trebuchet MS"/>
          <w:bCs/>
          <w:sz w:val="22"/>
          <w:szCs w:val="22"/>
        </w:rPr>
        <w:t>po preteku roka izvedbe storitev oziroma dokončanja pogodbenih obveznosti</w:t>
      </w:r>
      <w:r>
        <w:rPr>
          <w:rFonts w:ascii="Trebuchet MS" w:hAnsi="Trebuchet MS"/>
          <w:bCs/>
          <w:sz w:val="22"/>
          <w:szCs w:val="22"/>
          <w:lang w:val="sl-SI"/>
        </w:rPr>
        <w:t>.</w:t>
      </w:r>
    </w:p>
    <w:p w14:paraId="500477C6" w14:textId="77777777" w:rsidR="00A53193" w:rsidRDefault="00A53193" w:rsidP="00A53193">
      <w:pPr>
        <w:pStyle w:val="Telobesedila"/>
        <w:widowControl w:val="0"/>
        <w:numPr>
          <w:ilvl w:val="0"/>
          <w:numId w:val="13"/>
        </w:numPr>
        <w:tabs>
          <w:tab w:val="left" w:pos="720"/>
        </w:tabs>
        <w:suppressAutoHyphens/>
        <w:spacing w:after="0"/>
        <w:jc w:val="both"/>
        <w:rPr>
          <w:rFonts w:ascii="Trebuchet MS" w:hAnsi="Trebuchet MS"/>
          <w:sz w:val="22"/>
          <w:szCs w:val="22"/>
          <w:lang w:val="it-IT"/>
        </w:rPr>
      </w:pPr>
      <w:r w:rsidRPr="00CE0066">
        <w:rPr>
          <w:rFonts w:ascii="Trebuchet MS" w:hAnsi="Trebuchet MS"/>
          <w:sz w:val="22"/>
          <w:szCs w:val="22"/>
          <w:lang w:val="it-IT"/>
        </w:rPr>
        <w:t xml:space="preserve">Za </w:t>
      </w:r>
      <w:proofErr w:type="spellStart"/>
      <w:r>
        <w:rPr>
          <w:rFonts w:ascii="Trebuchet MS" w:hAnsi="Trebuchet MS"/>
          <w:sz w:val="22"/>
          <w:szCs w:val="22"/>
          <w:lang w:val="it-IT"/>
        </w:rPr>
        <w:t>garancijo</w:t>
      </w:r>
      <w:proofErr w:type="spellEnd"/>
      <w:r w:rsidRPr="00CE0066">
        <w:rPr>
          <w:rFonts w:ascii="Trebuchet MS" w:hAnsi="Trebuchet MS"/>
          <w:sz w:val="22"/>
          <w:szCs w:val="22"/>
          <w:lang w:val="it-IT"/>
        </w:rPr>
        <w:t xml:space="preserve"> se bo </w:t>
      </w:r>
      <w:proofErr w:type="spellStart"/>
      <w:r w:rsidRPr="00CE0066">
        <w:rPr>
          <w:rFonts w:ascii="Trebuchet MS" w:hAnsi="Trebuchet MS"/>
          <w:sz w:val="22"/>
          <w:szCs w:val="22"/>
          <w:lang w:val="it-IT"/>
        </w:rPr>
        <w:t>uporabljalo</w:t>
      </w:r>
      <w:proofErr w:type="spellEnd"/>
      <w:r w:rsidRPr="00CE0066">
        <w:rPr>
          <w:rFonts w:ascii="Trebuchet MS" w:hAnsi="Trebuchet MS"/>
          <w:sz w:val="22"/>
          <w:szCs w:val="22"/>
          <w:lang w:val="it-IT"/>
        </w:rPr>
        <w:t xml:space="preserve"> pravo </w:t>
      </w:r>
      <w:proofErr w:type="spellStart"/>
      <w:r w:rsidRPr="00CE0066">
        <w:rPr>
          <w:rFonts w:ascii="Trebuchet MS" w:hAnsi="Trebuchet MS"/>
          <w:sz w:val="22"/>
          <w:szCs w:val="22"/>
          <w:lang w:val="it-IT"/>
        </w:rPr>
        <w:t>Republike</w:t>
      </w:r>
      <w:proofErr w:type="spellEnd"/>
      <w:r w:rsidRPr="00CE0066">
        <w:rPr>
          <w:rFonts w:ascii="Trebuchet MS" w:hAnsi="Trebuchet MS"/>
          <w:sz w:val="22"/>
          <w:szCs w:val="22"/>
          <w:lang w:val="it-IT"/>
        </w:rPr>
        <w:t xml:space="preserve"> Slovenije.</w:t>
      </w:r>
    </w:p>
    <w:p w14:paraId="5673D90B" w14:textId="77777777" w:rsidR="00A53193" w:rsidRPr="00CE0066" w:rsidRDefault="00A53193" w:rsidP="00A53193">
      <w:pPr>
        <w:pStyle w:val="Telobesedila"/>
        <w:widowControl w:val="0"/>
        <w:numPr>
          <w:ilvl w:val="0"/>
          <w:numId w:val="13"/>
        </w:numPr>
        <w:tabs>
          <w:tab w:val="left" w:pos="720"/>
        </w:tabs>
        <w:suppressAutoHyphens/>
        <w:spacing w:after="0"/>
        <w:jc w:val="both"/>
        <w:rPr>
          <w:rFonts w:ascii="Trebuchet MS" w:hAnsi="Trebuchet MS"/>
          <w:sz w:val="22"/>
          <w:szCs w:val="22"/>
          <w:lang w:val="it-IT"/>
        </w:rPr>
      </w:pPr>
      <w:proofErr w:type="spellStart"/>
      <w:r>
        <w:rPr>
          <w:rFonts w:ascii="Trebuchet MS" w:hAnsi="Trebuchet MS"/>
          <w:sz w:val="22"/>
          <w:szCs w:val="22"/>
          <w:lang w:val="it-IT"/>
        </w:rPr>
        <w:t>Garancija</w:t>
      </w:r>
      <w:proofErr w:type="spellEnd"/>
      <w:r>
        <w:rPr>
          <w:rFonts w:ascii="Trebuchet MS" w:hAnsi="Trebuchet MS"/>
          <w:sz w:val="22"/>
          <w:szCs w:val="22"/>
          <w:lang w:val="it-IT"/>
        </w:rPr>
        <w:t xml:space="preserve"> ne bo </w:t>
      </w:r>
      <w:proofErr w:type="spellStart"/>
      <w:r>
        <w:rPr>
          <w:rFonts w:ascii="Trebuchet MS" w:hAnsi="Trebuchet MS"/>
          <w:sz w:val="22"/>
          <w:szCs w:val="22"/>
          <w:lang w:val="it-IT"/>
        </w:rPr>
        <w:t>prenosljiva</w:t>
      </w:r>
      <w:proofErr w:type="spellEnd"/>
      <w:r>
        <w:rPr>
          <w:rFonts w:ascii="Trebuchet MS" w:hAnsi="Trebuchet MS"/>
          <w:sz w:val="22"/>
          <w:szCs w:val="22"/>
          <w:lang w:val="it-IT"/>
        </w:rPr>
        <w:t>.</w:t>
      </w:r>
    </w:p>
    <w:p w14:paraId="355A6D56" w14:textId="77777777" w:rsidR="00A53193" w:rsidRPr="00CE0066" w:rsidRDefault="00A53193" w:rsidP="00A53193">
      <w:pPr>
        <w:widowControl w:val="0"/>
        <w:numPr>
          <w:ilvl w:val="0"/>
          <w:numId w:val="13"/>
        </w:numPr>
        <w:tabs>
          <w:tab w:val="left" w:pos="720"/>
        </w:tabs>
        <w:suppressAutoHyphens/>
        <w:jc w:val="both"/>
        <w:rPr>
          <w:rFonts w:ascii="Trebuchet MS" w:hAnsi="Trebuchet MS"/>
          <w:sz w:val="22"/>
          <w:szCs w:val="22"/>
        </w:rPr>
      </w:pPr>
      <w:r w:rsidRPr="00CE0066">
        <w:rPr>
          <w:rFonts w:ascii="Trebuchet MS" w:hAnsi="Trebuchet MS"/>
          <w:sz w:val="22"/>
          <w:szCs w:val="22"/>
        </w:rPr>
        <w:t>Za spore iz garancij bo izključno pristojno slovensko sodišče, in sicer stvarno pristojno sodišče v Celju.</w:t>
      </w:r>
    </w:p>
    <w:tbl>
      <w:tblPr>
        <w:tblW w:w="9777" w:type="dxa"/>
        <w:tblLayout w:type="fixed"/>
        <w:tblLook w:val="0000" w:firstRow="0" w:lastRow="0" w:firstColumn="0" w:lastColumn="0" w:noHBand="0" w:noVBand="0"/>
      </w:tblPr>
      <w:tblGrid>
        <w:gridCol w:w="4888"/>
        <w:gridCol w:w="4889"/>
      </w:tblGrid>
      <w:tr w:rsidR="00A53193" w:rsidRPr="00CE0066" w14:paraId="1E148616" w14:textId="77777777" w:rsidTr="002D499B">
        <w:tc>
          <w:tcPr>
            <w:tcW w:w="4888" w:type="dxa"/>
            <w:vAlign w:val="center"/>
          </w:tcPr>
          <w:p w14:paraId="69215D1F" w14:textId="77777777" w:rsidR="00A53193" w:rsidRPr="00CE0066" w:rsidRDefault="00A53193" w:rsidP="002D499B">
            <w:pPr>
              <w:snapToGrid w:val="0"/>
              <w:spacing w:before="60" w:after="40"/>
              <w:rPr>
                <w:rFonts w:ascii="Trebuchet MS" w:hAnsi="Trebuchet MS"/>
                <w:sz w:val="20"/>
                <w:szCs w:val="20"/>
              </w:rPr>
            </w:pPr>
            <w:r w:rsidRPr="00CE0066">
              <w:rPr>
                <w:rFonts w:ascii="Trebuchet MS" w:hAnsi="Trebuchet MS"/>
                <w:sz w:val="20"/>
                <w:szCs w:val="20"/>
              </w:rPr>
              <w:t>Kraj in datum:</w:t>
            </w:r>
          </w:p>
        </w:tc>
        <w:tc>
          <w:tcPr>
            <w:tcW w:w="4889" w:type="dxa"/>
            <w:vAlign w:val="center"/>
          </w:tcPr>
          <w:p w14:paraId="3FFE6925" w14:textId="77777777" w:rsidR="00A53193" w:rsidRPr="00CE0066" w:rsidRDefault="00A53193" w:rsidP="002D499B">
            <w:pPr>
              <w:snapToGrid w:val="0"/>
              <w:spacing w:before="60" w:after="40"/>
              <w:jc w:val="center"/>
              <w:rPr>
                <w:rFonts w:ascii="Trebuchet MS" w:hAnsi="Trebuchet MS"/>
                <w:sz w:val="20"/>
                <w:szCs w:val="20"/>
              </w:rPr>
            </w:pPr>
            <w:r w:rsidRPr="00CE0066">
              <w:rPr>
                <w:rFonts w:ascii="Trebuchet MS" w:hAnsi="Trebuchet MS"/>
                <w:sz w:val="20"/>
                <w:szCs w:val="20"/>
              </w:rPr>
              <w:t xml:space="preserve">Ime in priimek zastopnika </w:t>
            </w:r>
            <w:r>
              <w:rPr>
                <w:rFonts w:ascii="Trebuchet MS" w:hAnsi="Trebuchet MS"/>
                <w:sz w:val="20"/>
                <w:szCs w:val="20"/>
              </w:rPr>
              <w:t>ponudnika</w:t>
            </w:r>
            <w:r w:rsidRPr="00CE0066">
              <w:rPr>
                <w:rFonts w:ascii="Trebuchet MS" w:hAnsi="Trebuchet MS"/>
                <w:sz w:val="20"/>
                <w:szCs w:val="20"/>
              </w:rPr>
              <w:t>:</w:t>
            </w:r>
          </w:p>
        </w:tc>
      </w:tr>
      <w:tr w:rsidR="00A53193" w:rsidRPr="00CE0066" w14:paraId="1942A3A7" w14:textId="77777777" w:rsidTr="002D499B">
        <w:tc>
          <w:tcPr>
            <w:tcW w:w="4888" w:type="dxa"/>
            <w:vAlign w:val="center"/>
          </w:tcPr>
          <w:p w14:paraId="1468C513" w14:textId="77777777" w:rsidR="00A53193" w:rsidRPr="00CE0066" w:rsidRDefault="00A53193" w:rsidP="002D499B">
            <w:pPr>
              <w:snapToGrid w:val="0"/>
              <w:spacing w:before="60" w:after="40"/>
              <w:rPr>
                <w:rFonts w:ascii="Trebuchet MS" w:hAnsi="Trebuchet MS"/>
                <w:sz w:val="20"/>
                <w:szCs w:val="20"/>
              </w:rPr>
            </w:pPr>
            <w:r w:rsidRPr="00CE0066">
              <w:rPr>
                <w:rFonts w:ascii="Trebuchet MS" w:hAnsi="Trebuchet MS"/>
                <w:sz w:val="20"/>
                <w:szCs w:val="20"/>
              </w:rPr>
              <w:t>_____________________</w:t>
            </w:r>
          </w:p>
        </w:tc>
        <w:tc>
          <w:tcPr>
            <w:tcW w:w="4889" w:type="dxa"/>
            <w:vAlign w:val="center"/>
          </w:tcPr>
          <w:p w14:paraId="125D1D88" w14:textId="77777777" w:rsidR="00A53193" w:rsidRPr="00CE0066" w:rsidRDefault="00A53193" w:rsidP="002D499B">
            <w:pPr>
              <w:snapToGrid w:val="0"/>
              <w:spacing w:before="60" w:after="40"/>
              <w:rPr>
                <w:rFonts w:ascii="Trebuchet MS" w:hAnsi="Trebuchet MS"/>
                <w:sz w:val="20"/>
                <w:szCs w:val="20"/>
              </w:rPr>
            </w:pPr>
          </w:p>
        </w:tc>
      </w:tr>
      <w:tr w:rsidR="00A53193" w:rsidRPr="00CE0066" w14:paraId="170D00A1" w14:textId="77777777" w:rsidTr="002D499B">
        <w:tc>
          <w:tcPr>
            <w:tcW w:w="4888" w:type="dxa"/>
            <w:vAlign w:val="center"/>
          </w:tcPr>
          <w:p w14:paraId="2C8D0ED1" w14:textId="77777777" w:rsidR="00A53193" w:rsidRPr="00CE0066" w:rsidRDefault="00A53193" w:rsidP="002D499B">
            <w:pPr>
              <w:snapToGrid w:val="0"/>
              <w:spacing w:before="60" w:after="40"/>
              <w:rPr>
                <w:rFonts w:ascii="Trebuchet MS" w:hAnsi="Trebuchet MS"/>
                <w:sz w:val="20"/>
                <w:szCs w:val="20"/>
              </w:rPr>
            </w:pPr>
          </w:p>
        </w:tc>
        <w:tc>
          <w:tcPr>
            <w:tcW w:w="4889" w:type="dxa"/>
            <w:vAlign w:val="center"/>
          </w:tcPr>
          <w:p w14:paraId="3A7E36E7" w14:textId="77777777" w:rsidR="00A53193" w:rsidRPr="00CE0066" w:rsidRDefault="00A53193" w:rsidP="002D499B">
            <w:pPr>
              <w:snapToGrid w:val="0"/>
              <w:spacing w:before="60" w:after="40"/>
              <w:jc w:val="center"/>
              <w:rPr>
                <w:rFonts w:ascii="Trebuchet MS" w:hAnsi="Trebuchet MS"/>
                <w:sz w:val="20"/>
                <w:szCs w:val="20"/>
              </w:rPr>
            </w:pPr>
            <w:r w:rsidRPr="00CE0066">
              <w:rPr>
                <w:rFonts w:ascii="Trebuchet MS" w:hAnsi="Trebuchet MS"/>
                <w:sz w:val="20"/>
                <w:szCs w:val="20"/>
              </w:rPr>
              <w:t>podpis zakonitega zastopnika in žig</w:t>
            </w:r>
          </w:p>
        </w:tc>
      </w:tr>
      <w:tr w:rsidR="00A53193" w:rsidRPr="00CE0066" w14:paraId="6743DF35" w14:textId="77777777" w:rsidTr="002D499B">
        <w:trPr>
          <w:trHeight w:val="399"/>
        </w:trPr>
        <w:tc>
          <w:tcPr>
            <w:tcW w:w="4888" w:type="dxa"/>
            <w:vAlign w:val="center"/>
          </w:tcPr>
          <w:p w14:paraId="68DDE99E" w14:textId="77777777" w:rsidR="00A53193" w:rsidRPr="00CE0066" w:rsidRDefault="00A53193" w:rsidP="002D499B">
            <w:pPr>
              <w:snapToGrid w:val="0"/>
              <w:spacing w:before="60" w:after="40"/>
              <w:rPr>
                <w:rFonts w:ascii="Trebuchet MS" w:hAnsi="Trebuchet MS"/>
                <w:sz w:val="20"/>
                <w:szCs w:val="20"/>
              </w:rPr>
            </w:pPr>
          </w:p>
        </w:tc>
        <w:tc>
          <w:tcPr>
            <w:tcW w:w="4889" w:type="dxa"/>
            <w:vAlign w:val="center"/>
          </w:tcPr>
          <w:p w14:paraId="24583707" w14:textId="77777777" w:rsidR="00A53193" w:rsidRPr="00CE0066" w:rsidRDefault="00A53193" w:rsidP="002D499B">
            <w:pPr>
              <w:snapToGrid w:val="0"/>
              <w:spacing w:before="60" w:after="40"/>
              <w:jc w:val="center"/>
              <w:rPr>
                <w:rFonts w:ascii="Trebuchet MS" w:hAnsi="Trebuchet MS"/>
                <w:sz w:val="20"/>
                <w:szCs w:val="20"/>
              </w:rPr>
            </w:pPr>
            <w:r w:rsidRPr="00CE0066">
              <w:rPr>
                <w:rFonts w:ascii="Trebuchet MS" w:hAnsi="Trebuchet MS"/>
                <w:sz w:val="20"/>
                <w:szCs w:val="20"/>
              </w:rPr>
              <w:t>______________________________</w:t>
            </w:r>
          </w:p>
        </w:tc>
      </w:tr>
    </w:tbl>
    <w:p w14:paraId="31D6E206" w14:textId="77777777" w:rsidR="00A53193" w:rsidRDefault="00A53193" w:rsidP="00A53193">
      <w:pPr>
        <w:autoSpaceDE w:val="0"/>
        <w:autoSpaceDN w:val="0"/>
        <w:adjustRightInd w:val="0"/>
        <w:jc w:val="both"/>
        <w:rPr>
          <w:rFonts w:ascii="Trebuchet MS" w:hAnsi="Trebuchet MS"/>
          <w:sz w:val="22"/>
          <w:szCs w:val="22"/>
        </w:rPr>
      </w:pPr>
    </w:p>
    <w:p w14:paraId="1BA9DDFE" w14:textId="77777777" w:rsidR="00A53193" w:rsidRDefault="00A53193" w:rsidP="00A53193">
      <w:pPr>
        <w:autoSpaceDE w:val="0"/>
        <w:autoSpaceDN w:val="0"/>
        <w:adjustRightInd w:val="0"/>
        <w:jc w:val="both"/>
        <w:rPr>
          <w:rFonts w:ascii="Trebuchet MS" w:hAnsi="Trebuchet MS"/>
          <w:sz w:val="22"/>
          <w:szCs w:val="22"/>
        </w:rPr>
      </w:pPr>
    </w:p>
    <w:p w14:paraId="5EB61CA2" w14:textId="77777777" w:rsidR="00A53193" w:rsidRDefault="00A53193" w:rsidP="00A53193">
      <w:pPr>
        <w:autoSpaceDE w:val="0"/>
        <w:autoSpaceDN w:val="0"/>
        <w:adjustRightInd w:val="0"/>
        <w:jc w:val="both"/>
        <w:rPr>
          <w:rFonts w:ascii="Trebuchet MS" w:hAnsi="Trebuchet MS"/>
          <w:sz w:val="22"/>
          <w:szCs w:val="22"/>
        </w:rPr>
      </w:pPr>
    </w:p>
    <w:p w14:paraId="0B755802" w14:textId="77777777" w:rsidR="00A53193" w:rsidRDefault="00A53193" w:rsidP="00A53193">
      <w:pPr>
        <w:autoSpaceDE w:val="0"/>
        <w:autoSpaceDN w:val="0"/>
        <w:adjustRightInd w:val="0"/>
        <w:jc w:val="both"/>
        <w:rPr>
          <w:rFonts w:ascii="Trebuchet MS" w:hAnsi="Trebuchet MS"/>
          <w:sz w:val="22"/>
          <w:szCs w:val="22"/>
        </w:rPr>
      </w:pPr>
    </w:p>
    <w:p w14:paraId="2FBE0072" w14:textId="77777777" w:rsidR="00A53193" w:rsidRDefault="00A53193" w:rsidP="00A53193">
      <w:pPr>
        <w:autoSpaceDE w:val="0"/>
        <w:autoSpaceDN w:val="0"/>
        <w:adjustRightInd w:val="0"/>
        <w:jc w:val="both"/>
        <w:rPr>
          <w:rFonts w:ascii="Trebuchet MS" w:hAnsi="Trebuchet MS"/>
          <w:sz w:val="22"/>
          <w:szCs w:val="22"/>
        </w:rPr>
      </w:pPr>
    </w:p>
    <w:p w14:paraId="2723E657" w14:textId="77777777" w:rsidR="00A53193" w:rsidRDefault="00A53193" w:rsidP="00A53193">
      <w:pPr>
        <w:autoSpaceDE w:val="0"/>
        <w:autoSpaceDN w:val="0"/>
        <w:adjustRightInd w:val="0"/>
        <w:jc w:val="both"/>
        <w:rPr>
          <w:rFonts w:ascii="Trebuchet MS" w:hAnsi="Trebuchet MS"/>
          <w:sz w:val="22"/>
          <w:szCs w:val="22"/>
        </w:rPr>
      </w:pPr>
    </w:p>
    <w:p w14:paraId="274851AD" w14:textId="77777777" w:rsidR="00A53193" w:rsidRDefault="00A53193" w:rsidP="00A53193">
      <w:pPr>
        <w:autoSpaceDE w:val="0"/>
        <w:autoSpaceDN w:val="0"/>
        <w:adjustRightInd w:val="0"/>
        <w:jc w:val="both"/>
        <w:rPr>
          <w:rFonts w:ascii="Trebuchet MS" w:hAnsi="Trebuchet MS"/>
          <w:sz w:val="22"/>
          <w:szCs w:val="22"/>
        </w:rPr>
      </w:pPr>
    </w:p>
    <w:p w14:paraId="1C722AEC" w14:textId="77777777" w:rsidR="00A53193" w:rsidRDefault="00A53193" w:rsidP="00A53193">
      <w:pPr>
        <w:autoSpaceDE w:val="0"/>
        <w:autoSpaceDN w:val="0"/>
        <w:adjustRightInd w:val="0"/>
        <w:jc w:val="both"/>
        <w:rPr>
          <w:rFonts w:ascii="Trebuchet MS" w:hAnsi="Trebuchet MS"/>
          <w:sz w:val="22"/>
          <w:szCs w:val="22"/>
        </w:rPr>
      </w:pPr>
    </w:p>
    <w:p w14:paraId="62E567BD" w14:textId="77777777" w:rsidR="00A53193" w:rsidRDefault="00A53193" w:rsidP="00A53193">
      <w:pPr>
        <w:autoSpaceDE w:val="0"/>
        <w:autoSpaceDN w:val="0"/>
        <w:adjustRightInd w:val="0"/>
        <w:jc w:val="both"/>
        <w:rPr>
          <w:rFonts w:ascii="Trebuchet MS" w:hAnsi="Trebuchet MS"/>
          <w:sz w:val="22"/>
          <w:szCs w:val="22"/>
        </w:rPr>
      </w:pPr>
    </w:p>
    <w:p w14:paraId="15C9ACDB" w14:textId="77777777" w:rsidR="00A53193" w:rsidRDefault="00A53193" w:rsidP="00A53193">
      <w:pPr>
        <w:autoSpaceDE w:val="0"/>
        <w:autoSpaceDN w:val="0"/>
        <w:adjustRightInd w:val="0"/>
        <w:jc w:val="both"/>
        <w:rPr>
          <w:rFonts w:ascii="Trebuchet MS" w:hAnsi="Trebuchet MS"/>
          <w:sz w:val="22"/>
          <w:szCs w:val="22"/>
        </w:rPr>
      </w:pPr>
    </w:p>
    <w:p w14:paraId="74F91650" w14:textId="77777777" w:rsidR="00A53193" w:rsidRDefault="00A53193" w:rsidP="00A53193">
      <w:pPr>
        <w:autoSpaceDE w:val="0"/>
        <w:autoSpaceDN w:val="0"/>
        <w:adjustRightInd w:val="0"/>
        <w:jc w:val="both"/>
        <w:rPr>
          <w:rFonts w:ascii="Trebuchet MS" w:hAnsi="Trebuchet MS"/>
          <w:sz w:val="22"/>
          <w:szCs w:val="22"/>
        </w:rPr>
      </w:pPr>
    </w:p>
    <w:p w14:paraId="12D9E337" w14:textId="77777777" w:rsidR="00A53193" w:rsidRDefault="00A53193" w:rsidP="00A53193">
      <w:pPr>
        <w:autoSpaceDE w:val="0"/>
        <w:autoSpaceDN w:val="0"/>
        <w:adjustRightInd w:val="0"/>
        <w:jc w:val="both"/>
        <w:rPr>
          <w:rFonts w:ascii="Trebuchet MS" w:hAnsi="Trebuchet MS"/>
          <w:sz w:val="22"/>
          <w:szCs w:val="22"/>
        </w:rPr>
      </w:pPr>
    </w:p>
    <w:p w14:paraId="4BEE7B0A" w14:textId="77777777" w:rsidR="00A53193" w:rsidRDefault="00A53193" w:rsidP="00A53193">
      <w:pPr>
        <w:autoSpaceDE w:val="0"/>
        <w:autoSpaceDN w:val="0"/>
        <w:adjustRightInd w:val="0"/>
        <w:jc w:val="both"/>
        <w:rPr>
          <w:rFonts w:ascii="Trebuchet MS" w:hAnsi="Trebuchet MS"/>
          <w:sz w:val="22"/>
          <w:szCs w:val="22"/>
        </w:rPr>
      </w:pPr>
    </w:p>
    <w:p w14:paraId="16F3021B" w14:textId="77777777" w:rsidR="00A53193" w:rsidRDefault="00A53193" w:rsidP="00A53193">
      <w:pPr>
        <w:autoSpaceDE w:val="0"/>
        <w:autoSpaceDN w:val="0"/>
        <w:adjustRightInd w:val="0"/>
        <w:jc w:val="both"/>
        <w:rPr>
          <w:rFonts w:ascii="Trebuchet MS" w:hAnsi="Trebuchet MS"/>
          <w:sz w:val="22"/>
          <w:szCs w:val="22"/>
        </w:rPr>
      </w:pPr>
    </w:p>
    <w:p w14:paraId="03A486A0" w14:textId="77777777" w:rsidR="00A53193" w:rsidRDefault="00A53193" w:rsidP="00A53193">
      <w:pPr>
        <w:autoSpaceDE w:val="0"/>
        <w:autoSpaceDN w:val="0"/>
        <w:adjustRightInd w:val="0"/>
        <w:jc w:val="both"/>
        <w:rPr>
          <w:rFonts w:ascii="Trebuchet MS" w:hAnsi="Trebuchet MS"/>
          <w:sz w:val="22"/>
          <w:szCs w:val="22"/>
        </w:rPr>
      </w:pPr>
    </w:p>
    <w:p w14:paraId="59CD602C"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36EF4CBB" w14:textId="77777777" w:rsidR="00A53193" w:rsidRDefault="00A53193" w:rsidP="00A53193">
      <w:pPr>
        <w:rPr>
          <w:rFonts w:ascii="Trebuchet MS" w:hAnsi="Trebuchet MS" w:cs="Arial"/>
          <w:b/>
          <w:sz w:val="22"/>
          <w:szCs w:val="22"/>
          <w:highlight w:val="lightGray"/>
          <w:shd w:val="clear" w:color="auto" w:fill="D9D9D9"/>
        </w:rPr>
      </w:pPr>
      <w:r>
        <w:rPr>
          <w:rFonts w:ascii="Trebuchet MS" w:hAnsi="Trebuchet MS" w:cs="Arial"/>
          <w:b/>
          <w:sz w:val="22"/>
          <w:szCs w:val="22"/>
          <w:highlight w:val="lightGray"/>
          <w:shd w:val="clear" w:color="auto" w:fill="D9D9D9"/>
        </w:rPr>
        <w:br w:type="page"/>
      </w:r>
    </w:p>
    <w:p w14:paraId="155F661F" w14:textId="77777777" w:rsidR="00A53193" w:rsidRPr="00CE0066" w:rsidRDefault="00A53193" w:rsidP="00A53193">
      <w:pPr>
        <w:autoSpaceDE w:val="0"/>
        <w:autoSpaceDN w:val="0"/>
        <w:adjustRightInd w:val="0"/>
        <w:jc w:val="both"/>
        <w:rPr>
          <w:rFonts w:ascii="Trebuchet MS" w:hAnsi="Trebuchet MS" w:cs="Arial"/>
          <w:b/>
          <w:sz w:val="22"/>
          <w:szCs w:val="22"/>
          <w:shd w:val="clear" w:color="auto" w:fill="D9D9D9"/>
        </w:rPr>
      </w:pPr>
      <w:r w:rsidRPr="007139A6">
        <w:rPr>
          <w:rFonts w:ascii="Trebuchet MS" w:hAnsi="Trebuchet MS" w:cs="Arial"/>
          <w:b/>
          <w:sz w:val="22"/>
          <w:szCs w:val="22"/>
          <w:highlight w:val="lightGray"/>
          <w:shd w:val="clear" w:color="auto" w:fill="D9D9D9"/>
        </w:rPr>
        <w:lastRenderedPageBreak/>
        <w:t>Obr_1</w:t>
      </w:r>
      <w:r>
        <w:rPr>
          <w:rFonts w:ascii="Trebuchet MS" w:hAnsi="Trebuchet MS" w:cs="Arial"/>
          <w:b/>
          <w:sz w:val="22"/>
          <w:szCs w:val="22"/>
          <w:highlight w:val="lightGray"/>
          <w:shd w:val="clear" w:color="auto" w:fill="D9D9D9"/>
        </w:rPr>
        <w:t>2</w:t>
      </w:r>
    </w:p>
    <w:p w14:paraId="07DD71FB" w14:textId="77777777" w:rsidR="00A53193" w:rsidRPr="006803BC" w:rsidRDefault="00A53193" w:rsidP="00A53193">
      <w:pPr>
        <w:jc w:val="center"/>
        <w:rPr>
          <w:rFonts w:ascii="Trebuchet MS" w:hAnsi="Trebuchet MS"/>
          <w:b/>
          <w:bCs/>
          <w:lang w:eastAsia="ar-SA"/>
        </w:rPr>
      </w:pPr>
      <w:r w:rsidRPr="006803BC">
        <w:rPr>
          <w:rFonts w:ascii="Trebuchet MS" w:hAnsi="Trebuchet MS"/>
          <w:b/>
          <w:bCs/>
          <w:lang w:eastAsia="ar-SA"/>
        </w:rPr>
        <w:t xml:space="preserve">VZOREC </w:t>
      </w:r>
      <w:r>
        <w:rPr>
          <w:rFonts w:ascii="Trebuchet MS" w:hAnsi="Trebuchet MS"/>
          <w:b/>
          <w:bCs/>
          <w:lang w:eastAsia="ar-SA"/>
        </w:rPr>
        <w:t>BANČNE GARANCIJE</w:t>
      </w:r>
      <w:r w:rsidRPr="006803BC">
        <w:rPr>
          <w:rFonts w:ascii="Trebuchet MS" w:hAnsi="Trebuchet MS"/>
          <w:b/>
          <w:bCs/>
          <w:lang w:eastAsia="ar-SA"/>
        </w:rPr>
        <w:t xml:space="preserve"> </w:t>
      </w:r>
    </w:p>
    <w:p w14:paraId="556A5EEF" w14:textId="77777777" w:rsidR="00A53193" w:rsidRPr="006803BC" w:rsidRDefault="00A53193" w:rsidP="00A53193">
      <w:pPr>
        <w:jc w:val="center"/>
        <w:rPr>
          <w:rFonts w:ascii="Trebuchet MS" w:hAnsi="Trebuchet MS" w:cs="Arial"/>
          <w:b/>
          <w:bCs/>
          <w:sz w:val="22"/>
          <w:szCs w:val="22"/>
          <w:lang w:eastAsia="ar-SA"/>
        </w:rPr>
      </w:pPr>
      <w:r w:rsidRPr="006803BC">
        <w:rPr>
          <w:rFonts w:ascii="Trebuchet MS" w:hAnsi="Trebuchet MS"/>
          <w:b/>
          <w:bCs/>
          <w:lang w:eastAsia="ar-SA"/>
        </w:rPr>
        <w:t xml:space="preserve">                        ZA </w:t>
      </w:r>
      <w:r>
        <w:rPr>
          <w:rFonts w:ascii="Trebuchet MS" w:hAnsi="Trebuchet MS"/>
          <w:b/>
          <w:bCs/>
          <w:lang w:eastAsia="ar-SA"/>
        </w:rPr>
        <w:t>DOBRO IZVEDBO POGODBENIH OBVEZNOSTI</w:t>
      </w:r>
      <w:r w:rsidRPr="006803BC">
        <w:rPr>
          <w:rFonts w:ascii="Trebuchet MS" w:hAnsi="Trebuchet MS" w:cs="Arial"/>
          <w:b/>
          <w:bCs/>
          <w:lang w:eastAsia="ar-SA"/>
        </w:rPr>
        <w:tab/>
      </w:r>
      <w:r w:rsidRPr="006803BC">
        <w:rPr>
          <w:rFonts w:ascii="Trebuchet MS" w:hAnsi="Trebuchet MS" w:cs="Arial"/>
          <w:b/>
          <w:bCs/>
          <w:lang w:eastAsia="ar-SA"/>
        </w:rPr>
        <w:tab/>
      </w:r>
      <w:r w:rsidRPr="006803BC">
        <w:rPr>
          <w:rFonts w:ascii="Trebuchet MS" w:hAnsi="Trebuchet MS" w:cs="Arial"/>
          <w:b/>
          <w:bCs/>
          <w:sz w:val="22"/>
          <w:szCs w:val="22"/>
          <w:lang w:eastAsia="ar-SA"/>
        </w:rPr>
        <w:tab/>
      </w:r>
      <w:r w:rsidRPr="006803BC">
        <w:rPr>
          <w:rFonts w:ascii="Trebuchet MS" w:hAnsi="Trebuchet MS" w:cs="Arial"/>
          <w:b/>
          <w:bCs/>
          <w:sz w:val="22"/>
          <w:szCs w:val="22"/>
          <w:lang w:eastAsia="ar-SA"/>
        </w:rPr>
        <w:tab/>
      </w:r>
    </w:p>
    <w:p w14:paraId="6CC8CBDE" w14:textId="77777777" w:rsidR="00A53193" w:rsidRPr="006803BC" w:rsidRDefault="00A53193" w:rsidP="00A53193">
      <w:pPr>
        <w:tabs>
          <w:tab w:val="left" w:pos="284"/>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b/>
          <w:bCs/>
          <w:sz w:val="22"/>
          <w:szCs w:val="22"/>
        </w:rPr>
      </w:pPr>
    </w:p>
    <w:p w14:paraId="6E41E3B4" w14:textId="77777777" w:rsidR="00A53193" w:rsidRPr="006803BC" w:rsidRDefault="00A53193" w:rsidP="00A53193">
      <w:pPr>
        <w:rPr>
          <w:rFonts w:ascii="Trebuchet MS" w:hAnsi="Trebuchet MS"/>
          <w:bCs/>
          <w:sz w:val="22"/>
          <w:szCs w:val="22"/>
        </w:rPr>
      </w:pPr>
      <w:r w:rsidRPr="006803BC">
        <w:rPr>
          <w:rFonts w:ascii="Trebuchet MS" w:hAnsi="Trebuchet MS"/>
          <w:bCs/>
          <w:sz w:val="22"/>
          <w:szCs w:val="22"/>
        </w:rPr>
        <w:t>Banka:_______________________________________________________________________</w:t>
      </w:r>
    </w:p>
    <w:p w14:paraId="70C96B7F" w14:textId="77777777" w:rsidR="00A53193" w:rsidRPr="006803BC" w:rsidRDefault="00A53193" w:rsidP="00A53193">
      <w:pPr>
        <w:jc w:val="center"/>
        <w:rPr>
          <w:rFonts w:ascii="Trebuchet MS" w:hAnsi="Trebuchet MS"/>
          <w:i/>
          <w:iCs/>
          <w:sz w:val="20"/>
          <w:szCs w:val="20"/>
        </w:rPr>
      </w:pPr>
      <w:r w:rsidRPr="006803BC">
        <w:rPr>
          <w:rFonts w:ascii="Trebuchet MS" w:hAnsi="Trebuchet MS"/>
          <w:i/>
          <w:iCs/>
          <w:sz w:val="20"/>
          <w:szCs w:val="20"/>
        </w:rPr>
        <w:t>(firma in sedež banke)</w:t>
      </w:r>
    </w:p>
    <w:p w14:paraId="7A2DD1C2" w14:textId="77777777" w:rsidR="00A53193" w:rsidRDefault="00A53193" w:rsidP="00A53193">
      <w:pPr>
        <w:keepLines/>
        <w:autoSpaceDE w:val="0"/>
        <w:spacing w:before="120" w:line="252" w:lineRule="auto"/>
        <w:ind w:firstLine="20"/>
        <w:jc w:val="both"/>
        <w:rPr>
          <w:rFonts w:ascii="Trebuchet MS" w:hAnsi="Trebuchet MS" w:cs="Arial"/>
          <w:b/>
          <w:sz w:val="22"/>
          <w:szCs w:val="22"/>
        </w:rPr>
      </w:pPr>
      <w:r w:rsidRPr="006803BC">
        <w:rPr>
          <w:rFonts w:ascii="Trebuchet MS" w:hAnsi="Trebuchet MS" w:cs="Arial"/>
          <w:sz w:val="22"/>
          <w:szCs w:val="22"/>
        </w:rPr>
        <w:t xml:space="preserve">Upravičenec: </w:t>
      </w:r>
      <w:r w:rsidRPr="006803BC">
        <w:rPr>
          <w:rFonts w:ascii="Trebuchet MS" w:hAnsi="Trebuchet MS" w:cs="Arial"/>
          <w:b/>
          <w:sz w:val="22"/>
          <w:szCs w:val="22"/>
        </w:rPr>
        <w:t>Mestna občina Celje, Trg celjskih knezov 9, 3000 Celje</w:t>
      </w:r>
    </w:p>
    <w:p w14:paraId="4AD4EB99" w14:textId="77777777" w:rsidR="00A53193" w:rsidRDefault="00A53193" w:rsidP="00A53193">
      <w:pPr>
        <w:keepLines/>
        <w:autoSpaceDE w:val="0"/>
        <w:spacing w:before="120" w:line="252" w:lineRule="auto"/>
        <w:ind w:firstLine="20"/>
        <w:jc w:val="both"/>
        <w:rPr>
          <w:rFonts w:ascii="Trebuchet MS" w:hAnsi="Trebuchet MS" w:cs="Arial"/>
          <w:b/>
          <w:sz w:val="22"/>
          <w:szCs w:val="22"/>
        </w:rPr>
      </w:pPr>
      <w:r>
        <w:rPr>
          <w:rFonts w:ascii="Trebuchet MS" w:hAnsi="Trebuchet MS" w:cs="Arial"/>
          <w:b/>
          <w:sz w:val="22"/>
          <w:szCs w:val="22"/>
        </w:rPr>
        <w:tab/>
      </w:r>
      <w:r>
        <w:rPr>
          <w:rFonts w:ascii="Trebuchet MS" w:hAnsi="Trebuchet MS" w:cs="Arial"/>
          <w:b/>
          <w:sz w:val="22"/>
          <w:szCs w:val="22"/>
        </w:rPr>
        <w:tab/>
        <w:t>Upravna enota Celje, Ljubljanska cesta 1, 3000 Celje</w:t>
      </w:r>
    </w:p>
    <w:p w14:paraId="655F2A9D" w14:textId="77777777" w:rsidR="00A53193" w:rsidRPr="006803BC" w:rsidRDefault="00A53193" w:rsidP="00A53193">
      <w:pPr>
        <w:keepLines/>
        <w:autoSpaceDE w:val="0"/>
        <w:spacing w:before="120" w:line="252" w:lineRule="auto"/>
        <w:ind w:firstLine="20"/>
        <w:jc w:val="both"/>
        <w:rPr>
          <w:rFonts w:ascii="Trebuchet MS" w:hAnsi="Trebuchet MS"/>
          <w:b/>
          <w:sz w:val="22"/>
          <w:szCs w:val="22"/>
        </w:rPr>
      </w:pPr>
    </w:p>
    <w:p w14:paraId="0EF2C7AB" w14:textId="77777777" w:rsidR="00A53193" w:rsidRPr="006803BC" w:rsidRDefault="00A53193" w:rsidP="00A53193">
      <w:pPr>
        <w:keepLines/>
        <w:autoSpaceDE w:val="0"/>
        <w:spacing w:after="120" w:line="252" w:lineRule="auto"/>
        <w:ind w:firstLine="9"/>
        <w:jc w:val="both"/>
        <w:rPr>
          <w:rFonts w:ascii="Trebuchet MS" w:hAnsi="Trebuchet MS" w:cs="Arial"/>
          <w:color w:val="000000"/>
          <w:sz w:val="20"/>
          <w:szCs w:val="20"/>
        </w:rPr>
      </w:pPr>
      <w:r w:rsidRPr="006803BC">
        <w:rPr>
          <w:rFonts w:ascii="Trebuchet MS" w:hAnsi="Trebuchet MS" w:cs="Arial"/>
          <w:color w:val="000000"/>
          <w:sz w:val="22"/>
          <w:szCs w:val="22"/>
        </w:rPr>
        <w:t xml:space="preserve">Naročnik garancije: _____________________________________ </w:t>
      </w:r>
      <w:r w:rsidRPr="006803BC">
        <w:rPr>
          <w:rFonts w:ascii="Trebuchet MS" w:hAnsi="Trebuchet MS" w:cs="Arial"/>
          <w:color w:val="000000"/>
          <w:sz w:val="20"/>
          <w:szCs w:val="20"/>
        </w:rPr>
        <w:t>(</w:t>
      </w:r>
      <w:r w:rsidRPr="006803BC">
        <w:rPr>
          <w:rFonts w:ascii="Trebuchet MS" w:hAnsi="Trebuchet MS" w:cs="Arial"/>
          <w:i/>
          <w:iCs/>
          <w:color w:val="000000"/>
          <w:sz w:val="20"/>
          <w:szCs w:val="20"/>
        </w:rPr>
        <w:t>izvajalec javnega naročila</w:t>
      </w:r>
      <w:r w:rsidRPr="006803BC">
        <w:rPr>
          <w:rFonts w:ascii="Trebuchet MS" w:hAnsi="Trebuchet MS" w:cs="Arial"/>
          <w:color w:val="000000"/>
          <w:sz w:val="20"/>
          <w:szCs w:val="20"/>
        </w:rPr>
        <w:t>)</w:t>
      </w:r>
    </w:p>
    <w:p w14:paraId="12E29D8D" w14:textId="77777777" w:rsidR="00A53193" w:rsidRPr="006803BC" w:rsidRDefault="00A53193" w:rsidP="00A53193">
      <w:pPr>
        <w:keepLines/>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spacing w:after="120" w:line="252" w:lineRule="auto"/>
        <w:jc w:val="both"/>
        <w:rPr>
          <w:rFonts w:ascii="Trebuchet MS" w:hAnsi="Trebuchet MS" w:cs="Arial"/>
          <w:b/>
          <w:color w:val="000000"/>
          <w:sz w:val="22"/>
          <w:szCs w:val="22"/>
        </w:rPr>
      </w:pPr>
      <w:r w:rsidRPr="006803BC">
        <w:rPr>
          <w:rFonts w:ascii="Trebuchet MS" w:hAnsi="Trebuchet MS" w:cs="Arial"/>
          <w:color w:val="000000"/>
          <w:sz w:val="22"/>
          <w:szCs w:val="22"/>
        </w:rPr>
        <w:t>Številka bančne garancije:</w:t>
      </w:r>
      <w:r w:rsidRPr="006803BC">
        <w:rPr>
          <w:rFonts w:ascii="Trebuchet MS" w:hAnsi="Trebuchet MS" w:cs="Arial"/>
          <w:b/>
          <w:color w:val="000000"/>
          <w:sz w:val="22"/>
          <w:szCs w:val="22"/>
        </w:rPr>
        <w:t xml:space="preserve"> </w:t>
      </w:r>
      <w:r w:rsidRPr="00290F14">
        <w:rPr>
          <w:rFonts w:ascii="Trebuchet MS" w:hAnsi="Trebuchet MS" w:cs="Arial"/>
          <w:color w:val="000000"/>
          <w:sz w:val="22"/>
          <w:szCs w:val="22"/>
        </w:rPr>
        <w:t>___________________________________</w:t>
      </w:r>
    </w:p>
    <w:p w14:paraId="1AC2E711" w14:textId="77777777" w:rsidR="00A53193" w:rsidRPr="006803BC"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sz w:val="22"/>
          <w:szCs w:val="22"/>
        </w:rPr>
      </w:pPr>
    </w:p>
    <w:p w14:paraId="42273D89" w14:textId="77777777" w:rsidR="00A53193" w:rsidRPr="006803BC" w:rsidRDefault="00A53193" w:rsidP="00A53193">
      <w:pPr>
        <w:jc w:val="both"/>
        <w:rPr>
          <w:rFonts w:ascii="Trebuchet MS" w:hAnsi="Trebuchet MS" w:cs="Arial"/>
          <w:sz w:val="22"/>
          <w:szCs w:val="22"/>
          <w:lang w:eastAsia="ar-SA"/>
        </w:rPr>
      </w:pPr>
      <w:r w:rsidRPr="006803BC">
        <w:rPr>
          <w:rFonts w:ascii="Trebuchet MS" w:hAnsi="Trebuchet MS" w:cs="Arial"/>
          <w:sz w:val="22"/>
          <w:szCs w:val="22"/>
          <w:lang w:eastAsia="ar-SA"/>
        </w:rPr>
        <w:t xml:space="preserve">V skladu s pogodbo ________________________________ </w:t>
      </w:r>
      <w:r w:rsidRPr="006803BC">
        <w:rPr>
          <w:rFonts w:ascii="Trebuchet MS" w:hAnsi="Trebuchet MS" w:cs="Arial"/>
          <w:sz w:val="20"/>
          <w:szCs w:val="20"/>
          <w:lang w:eastAsia="ar-SA"/>
        </w:rPr>
        <w:t>(</w:t>
      </w:r>
      <w:r w:rsidRPr="006803BC">
        <w:rPr>
          <w:rFonts w:ascii="Trebuchet MS" w:hAnsi="Trebuchet MS" w:cs="Arial"/>
          <w:i/>
          <w:iCs/>
          <w:sz w:val="20"/>
          <w:szCs w:val="20"/>
          <w:lang w:eastAsia="ar-SA"/>
        </w:rPr>
        <w:t>naziv pogodbe, številka pogodbe, datum,...</w:t>
      </w:r>
      <w:r w:rsidRPr="006803BC">
        <w:rPr>
          <w:rFonts w:ascii="Trebuchet MS" w:hAnsi="Trebuchet MS" w:cs="Arial"/>
          <w:sz w:val="20"/>
          <w:szCs w:val="20"/>
          <w:lang w:eastAsia="ar-SA"/>
        </w:rPr>
        <w:t>),</w:t>
      </w:r>
      <w:r w:rsidRPr="006803BC">
        <w:rPr>
          <w:rFonts w:ascii="Trebuchet MS" w:hAnsi="Trebuchet MS" w:cs="Arial"/>
          <w:sz w:val="22"/>
          <w:szCs w:val="22"/>
          <w:lang w:eastAsia="ar-SA"/>
        </w:rPr>
        <w:t xml:space="preserve"> sklenjeno med _____________________________________ </w:t>
      </w:r>
      <w:r w:rsidRPr="006803BC">
        <w:rPr>
          <w:rFonts w:ascii="Trebuchet MS" w:hAnsi="Trebuchet MS" w:cs="Arial"/>
          <w:sz w:val="20"/>
          <w:szCs w:val="20"/>
          <w:lang w:eastAsia="ar-SA"/>
        </w:rPr>
        <w:t>(</w:t>
      </w:r>
      <w:r w:rsidRPr="006803BC">
        <w:rPr>
          <w:rFonts w:ascii="Trebuchet MS" w:hAnsi="Trebuchet MS" w:cs="Arial"/>
          <w:i/>
          <w:iCs/>
          <w:sz w:val="20"/>
          <w:szCs w:val="20"/>
          <w:lang w:eastAsia="ar-SA"/>
        </w:rPr>
        <w:t>polno ime in naslov upravičenca</w:t>
      </w:r>
      <w:r w:rsidRPr="006803BC">
        <w:rPr>
          <w:rFonts w:ascii="Trebuchet MS" w:hAnsi="Trebuchet MS" w:cs="Arial"/>
          <w:sz w:val="20"/>
          <w:szCs w:val="20"/>
          <w:lang w:eastAsia="ar-SA"/>
        </w:rPr>
        <w:t>)</w:t>
      </w:r>
      <w:r w:rsidRPr="006803BC">
        <w:rPr>
          <w:rFonts w:ascii="Trebuchet MS" w:hAnsi="Trebuchet MS" w:cs="Arial"/>
          <w:sz w:val="22"/>
          <w:szCs w:val="22"/>
          <w:lang w:eastAsia="ar-SA"/>
        </w:rPr>
        <w:t xml:space="preserve">, in ________________________________________________ </w:t>
      </w:r>
      <w:r w:rsidRPr="006803BC">
        <w:rPr>
          <w:rFonts w:ascii="Trebuchet MS" w:hAnsi="Trebuchet MS" w:cs="Arial"/>
          <w:sz w:val="20"/>
          <w:szCs w:val="20"/>
          <w:lang w:eastAsia="ar-SA"/>
        </w:rPr>
        <w:t>(</w:t>
      </w:r>
      <w:r w:rsidRPr="006803BC">
        <w:rPr>
          <w:rFonts w:ascii="Trebuchet MS" w:hAnsi="Trebuchet MS" w:cs="Arial"/>
          <w:i/>
          <w:iCs/>
          <w:sz w:val="20"/>
          <w:szCs w:val="20"/>
          <w:lang w:eastAsia="ar-SA"/>
        </w:rPr>
        <w:t>naziv izvajalca</w:t>
      </w:r>
      <w:r w:rsidRPr="006803BC">
        <w:rPr>
          <w:rFonts w:ascii="Trebuchet MS" w:hAnsi="Trebuchet MS" w:cs="Arial"/>
          <w:sz w:val="20"/>
          <w:szCs w:val="20"/>
          <w:lang w:eastAsia="ar-SA"/>
        </w:rPr>
        <w:t>)</w:t>
      </w:r>
      <w:r w:rsidRPr="006803BC">
        <w:rPr>
          <w:rFonts w:ascii="Trebuchet MS" w:hAnsi="Trebuchet MS" w:cs="Arial"/>
          <w:sz w:val="22"/>
          <w:szCs w:val="22"/>
          <w:lang w:eastAsia="ar-SA"/>
        </w:rPr>
        <w:t xml:space="preserve"> za izvedbo</w:t>
      </w:r>
      <w:r>
        <w:rPr>
          <w:rFonts w:ascii="Trebuchet MS" w:hAnsi="Trebuchet MS" w:cs="Arial"/>
          <w:sz w:val="22"/>
          <w:szCs w:val="22"/>
          <w:lang w:eastAsia="ar-SA"/>
        </w:rPr>
        <w:t xml:space="preserve"> </w:t>
      </w:r>
      <w:r w:rsidRPr="000939B0">
        <w:rPr>
          <w:rFonts w:ascii="Trebuchet MS" w:hAnsi="Trebuchet MS"/>
          <w:iCs/>
          <w:sz w:val="22"/>
          <w:szCs w:val="22"/>
        </w:rPr>
        <w:t>»</w:t>
      </w:r>
      <w:r>
        <w:rPr>
          <w:rFonts w:ascii="Trebuchet MS" w:hAnsi="Trebuchet MS"/>
          <w:iCs/>
          <w:sz w:val="22"/>
          <w:szCs w:val="22"/>
        </w:rPr>
        <w:t>Fizično in tehnično varovanje ljudi in premoženja za potrebe Mestne občine Celje in Upravne enote Celje za obdobje 48 mesecev</w:t>
      </w:r>
      <w:r w:rsidRPr="00CE0066">
        <w:rPr>
          <w:rFonts w:ascii="Trebuchet MS" w:hAnsi="Trebuchet MS"/>
          <w:b/>
          <w:sz w:val="22"/>
          <w:szCs w:val="22"/>
        </w:rPr>
        <w:t>«</w:t>
      </w:r>
      <w:r w:rsidRPr="00CE0066">
        <w:rPr>
          <w:rFonts w:ascii="Trebuchet MS" w:hAnsi="Trebuchet MS"/>
          <w:sz w:val="22"/>
          <w:szCs w:val="22"/>
        </w:rPr>
        <w:t xml:space="preserve"> </w:t>
      </w:r>
      <w:r>
        <w:rPr>
          <w:rFonts w:ascii="Trebuchet MS" w:hAnsi="Trebuchet MS" w:cs="Arial"/>
          <w:sz w:val="22"/>
          <w:szCs w:val="22"/>
          <w:lang w:eastAsia="ar-SA"/>
        </w:rPr>
        <w:t>v v</w:t>
      </w:r>
      <w:r w:rsidRPr="006803BC">
        <w:rPr>
          <w:rFonts w:ascii="Trebuchet MS" w:hAnsi="Trebuchet MS" w:cs="Arial"/>
          <w:sz w:val="22"/>
          <w:szCs w:val="22"/>
          <w:lang w:eastAsia="ar-SA"/>
        </w:rPr>
        <w:t xml:space="preserve">rednosti _______________________EUR z DDV, je izvajalec dolžan </w:t>
      </w:r>
      <w:r>
        <w:rPr>
          <w:rFonts w:ascii="Trebuchet MS" w:hAnsi="Trebuchet MS" w:cs="Arial"/>
          <w:sz w:val="22"/>
          <w:szCs w:val="22"/>
          <w:lang w:eastAsia="ar-SA"/>
        </w:rPr>
        <w:t>predložiti bančno garancijo za dobro izvedbo pogodbenih obveznosti</w:t>
      </w:r>
      <w:r w:rsidRPr="006803BC">
        <w:rPr>
          <w:rFonts w:ascii="Trebuchet MS" w:hAnsi="Trebuchet MS" w:cs="Arial"/>
          <w:sz w:val="22"/>
          <w:szCs w:val="22"/>
          <w:lang w:eastAsia="ar-SA"/>
        </w:rPr>
        <w:t>.</w:t>
      </w:r>
    </w:p>
    <w:p w14:paraId="767079BF" w14:textId="77777777" w:rsidR="00A53193" w:rsidRPr="006803BC"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22"/>
          <w:szCs w:val="22"/>
          <w:lang w:eastAsia="ar-SA"/>
        </w:rPr>
      </w:pPr>
    </w:p>
    <w:p w14:paraId="53FB9171" w14:textId="77777777" w:rsidR="00A53193" w:rsidRPr="006803BC"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22"/>
          <w:szCs w:val="22"/>
          <w:lang w:eastAsia="ar-SA"/>
        </w:rPr>
      </w:pPr>
      <w:r w:rsidRPr="006803BC">
        <w:rPr>
          <w:rFonts w:ascii="Trebuchet MS" w:hAnsi="Trebuchet MS" w:cs="Arial"/>
          <w:sz w:val="22"/>
          <w:szCs w:val="22"/>
          <w:lang w:eastAsia="ar-SA"/>
        </w:rPr>
        <w:t xml:space="preserve">S to garancijo se nepreklicno in brezpogojno zavezujemo, da </w:t>
      </w:r>
      <w:r>
        <w:rPr>
          <w:rFonts w:ascii="Trebuchet MS" w:hAnsi="Trebuchet MS" w:cs="Arial"/>
          <w:sz w:val="22"/>
          <w:szCs w:val="22"/>
          <w:lang w:eastAsia="ar-SA"/>
        </w:rPr>
        <w:t xml:space="preserve">vam </w:t>
      </w:r>
      <w:r w:rsidRPr="006803BC">
        <w:rPr>
          <w:rFonts w:ascii="Trebuchet MS" w:hAnsi="Trebuchet MS" w:cs="Arial"/>
          <w:sz w:val="22"/>
          <w:szCs w:val="22"/>
          <w:lang w:eastAsia="ar-SA"/>
        </w:rPr>
        <w:t>bomo</w:t>
      </w:r>
      <w:r>
        <w:rPr>
          <w:rFonts w:ascii="Trebuchet MS" w:hAnsi="Trebuchet MS" w:cs="Arial"/>
          <w:sz w:val="22"/>
          <w:szCs w:val="22"/>
          <w:lang w:eastAsia="ar-SA"/>
        </w:rPr>
        <w:t xml:space="preserve"> na vaš prvi poziv, ne oziraje se na veljavnost in pravne učinke uvodoma omenjene pogodbe in odpovedujoč se vsakršnim ugovorom na podlagi le-te, plačali vsak znesek do maksimalne višine 10% končne pogodbene vrednosti z DDV.</w:t>
      </w:r>
    </w:p>
    <w:p w14:paraId="75077C08" w14:textId="77777777" w:rsidR="00A53193"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p>
    <w:p w14:paraId="3B2E32E5" w14:textId="77777777" w:rsidR="00A53193"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r>
        <w:rPr>
          <w:rFonts w:ascii="Trebuchet MS" w:hAnsi="Trebuchet MS" w:cs="Arial"/>
          <w:sz w:val="22"/>
          <w:szCs w:val="22"/>
          <w:lang w:eastAsia="ar-SA"/>
        </w:rPr>
        <w:t xml:space="preserve">Zavezujemo se, da vam bomo v 15 dneh po prejemu vašega prvega pisnega zahtevka za plačilo, na prvi poziv plačali zgoraj navedeni znesek brez kakršnega koli dodatnega utemeljevanja, če v svojem zahtevku navedete, da izvajalec svojih obveznosti ni izvršil pravočasno, strokovno in pravilno oziroma jih sploh ni izvajal ali če bo pogodba odpovedana zaradi razlogov na strani izvajalca, kot je to navedeno v pogodbi. </w:t>
      </w:r>
    </w:p>
    <w:p w14:paraId="76635BEC" w14:textId="77777777" w:rsidR="00A53193" w:rsidRPr="006803BC"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p>
    <w:p w14:paraId="5CCA59AE" w14:textId="77777777" w:rsidR="00A53193" w:rsidRPr="006803BC"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r w:rsidRPr="006803BC">
        <w:rPr>
          <w:rFonts w:ascii="Trebuchet MS" w:hAnsi="Trebuchet MS" w:cs="Arial"/>
          <w:sz w:val="22"/>
          <w:szCs w:val="22"/>
          <w:lang w:eastAsia="ar-SA"/>
        </w:rPr>
        <w:t>Zahtevek za unovčenje garancije mora biti predložen banki in mora vsebovati:</w:t>
      </w:r>
    </w:p>
    <w:p w14:paraId="59DF463F" w14:textId="77777777" w:rsidR="00A53193" w:rsidRPr="006803BC" w:rsidRDefault="00A53193" w:rsidP="00A53193">
      <w:pPr>
        <w:widowControl w:val="0"/>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rPr>
          <w:rFonts w:ascii="Trebuchet MS" w:hAnsi="Trebuchet MS" w:cs="Arial"/>
          <w:sz w:val="22"/>
          <w:szCs w:val="22"/>
          <w:lang w:eastAsia="ar-SA"/>
        </w:rPr>
      </w:pPr>
      <w:r w:rsidRPr="006803BC">
        <w:rPr>
          <w:rFonts w:ascii="Trebuchet MS" w:hAnsi="Trebuchet MS" w:cs="Arial"/>
          <w:sz w:val="22"/>
          <w:szCs w:val="22"/>
          <w:lang w:eastAsia="ar-SA"/>
        </w:rPr>
        <w:t xml:space="preserve">originalno pismo za unovčenje garancije v skladu z zgornjim odstavkom in </w:t>
      </w:r>
    </w:p>
    <w:p w14:paraId="6596B726" w14:textId="77777777" w:rsidR="00A53193" w:rsidRPr="006803BC" w:rsidRDefault="00A53193" w:rsidP="00A53193">
      <w:pPr>
        <w:widowControl w:val="0"/>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rPr>
          <w:rFonts w:ascii="Trebuchet MS" w:hAnsi="Trebuchet MS" w:cs="Arial"/>
          <w:sz w:val="22"/>
          <w:szCs w:val="22"/>
          <w:lang w:eastAsia="ar-SA"/>
        </w:rPr>
      </w:pPr>
      <w:r w:rsidRPr="006803BC">
        <w:rPr>
          <w:rFonts w:ascii="Trebuchet MS" w:hAnsi="Trebuchet MS" w:cs="Arial"/>
          <w:sz w:val="22"/>
          <w:szCs w:val="22"/>
          <w:lang w:eastAsia="ar-SA"/>
        </w:rPr>
        <w:t xml:space="preserve">predloženo izjavo Uprave RS za javna plačila, da so zahtevek za unovčenje podpisale osebe, ki so pooblaščene za zastopanje in </w:t>
      </w:r>
    </w:p>
    <w:p w14:paraId="61FD2BF5" w14:textId="77777777" w:rsidR="00A53193" w:rsidRPr="006803BC" w:rsidRDefault="00A53193" w:rsidP="00A53193">
      <w:pPr>
        <w:widowControl w:val="0"/>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rPr>
          <w:rFonts w:ascii="Trebuchet MS" w:hAnsi="Trebuchet MS" w:cs="Arial"/>
          <w:sz w:val="22"/>
          <w:szCs w:val="22"/>
          <w:lang w:eastAsia="ar-SA"/>
        </w:rPr>
      </w:pPr>
      <w:r w:rsidRPr="006803BC">
        <w:rPr>
          <w:rFonts w:ascii="Trebuchet MS" w:hAnsi="Trebuchet MS" w:cs="Arial"/>
          <w:sz w:val="22"/>
          <w:szCs w:val="22"/>
          <w:lang w:eastAsia="ar-SA"/>
        </w:rPr>
        <w:t>original Garancije št. ___________/________.</w:t>
      </w:r>
    </w:p>
    <w:p w14:paraId="488C3935" w14:textId="77777777" w:rsidR="00A53193" w:rsidRPr="006803BC"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p>
    <w:p w14:paraId="467B92FA" w14:textId="77777777" w:rsidR="00A53193" w:rsidRPr="006803BC"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r w:rsidRPr="006803BC">
        <w:rPr>
          <w:rFonts w:ascii="Trebuchet MS" w:hAnsi="Trebuchet MS" w:cs="Arial"/>
          <w:sz w:val="22"/>
          <w:szCs w:val="22"/>
          <w:lang w:eastAsia="ar-SA"/>
        </w:rPr>
        <w:t>Ta garancija se znižuje za vsak, po tej garanciji unovčeni znesek.</w:t>
      </w:r>
    </w:p>
    <w:p w14:paraId="0DC249CE" w14:textId="77777777" w:rsidR="00A53193" w:rsidRPr="006803BC"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p>
    <w:p w14:paraId="71961429" w14:textId="77777777" w:rsidR="00A53193" w:rsidRPr="006803BC"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22"/>
          <w:szCs w:val="22"/>
          <w:lang w:eastAsia="ar-SA"/>
        </w:rPr>
      </w:pPr>
      <w:r w:rsidRPr="006803BC">
        <w:rPr>
          <w:rFonts w:ascii="Trebuchet MS" w:hAnsi="Trebuchet MS" w:cs="Arial"/>
          <w:sz w:val="22"/>
          <w:szCs w:val="22"/>
          <w:lang w:eastAsia="ar-SA"/>
        </w:rPr>
        <w:t>Ta garancija velja do vključno _______________. Po poteku tega roka garancija ne velja več in naša obveznost avtomatično ugasne, ne glede na to, ali je garancija vrnjena.</w:t>
      </w:r>
    </w:p>
    <w:p w14:paraId="25906F2B" w14:textId="77777777" w:rsidR="00A53193" w:rsidRPr="006803BC"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22"/>
          <w:szCs w:val="22"/>
          <w:lang w:eastAsia="ar-SA"/>
        </w:rPr>
      </w:pPr>
    </w:p>
    <w:p w14:paraId="31058B48" w14:textId="77777777" w:rsidR="00A53193" w:rsidRPr="006803BC"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22"/>
          <w:szCs w:val="22"/>
          <w:lang w:eastAsia="ar-SA"/>
        </w:rPr>
      </w:pPr>
      <w:r w:rsidRPr="006803BC">
        <w:rPr>
          <w:rFonts w:ascii="Trebuchet MS" w:hAnsi="Trebuchet MS" w:cs="Arial"/>
          <w:sz w:val="22"/>
          <w:szCs w:val="22"/>
          <w:lang w:eastAsia="ar-SA"/>
        </w:rPr>
        <w:t>Če se bo naročnik kadarkoli v času veljavnosti te garancije strinjal, da se izvajalcu podaljša pogodbeni rok ali v primeru, da izvajalec ni uspel izpolniti pogodbenih obveznosti, se lahko upravičenec oziroma izvajalec in banka sporazumno dogovorita za podaljšanje garancije.</w:t>
      </w:r>
    </w:p>
    <w:p w14:paraId="3CBD07A6" w14:textId="77777777" w:rsidR="00A53193" w:rsidRPr="006803BC"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p>
    <w:p w14:paraId="3ADB3183" w14:textId="77777777" w:rsidR="00A53193" w:rsidRPr="006803BC"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r>
        <w:rPr>
          <w:rFonts w:ascii="Trebuchet MS" w:hAnsi="Trebuchet MS" w:cs="Arial"/>
          <w:sz w:val="22"/>
          <w:szCs w:val="22"/>
          <w:lang w:eastAsia="ar-SA"/>
        </w:rPr>
        <w:t>Garancijo lahko uveljavlja le upravičenec oziroma njegov pravni naslednik</w:t>
      </w:r>
      <w:r w:rsidRPr="006803BC">
        <w:rPr>
          <w:rFonts w:ascii="Trebuchet MS" w:hAnsi="Trebuchet MS" w:cs="Arial"/>
          <w:sz w:val="22"/>
          <w:szCs w:val="22"/>
          <w:lang w:eastAsia="ar-SA"/>
        </w:rPr>
        <w:t>.</w:t>
      </w:r>
    </w:p>
    <w:p w14:paraId="06075000" w14:textId="77777777" w:rsidR="00A53193" w:rsidRPr="006803BC"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p>
    <w:p w14:paraId="6194C892" w14:textId="77777777" w:rsidR="00A53193" w:rsidRPr="006803BC" w:rsidRDefault="00A53193" w:rsidP="00A53193">
      <w:pPr>
        <w:rPr>
          <w:rFonts w:ascii="Trebuchet MS" w:hAnsi="Trebuchet MS" w:cs="Arial"/>
          <w:sz w:val="22"/>
          <w:szCs w:val="22"/>
          <w:lang w:eastAsia="ar-SA"/>
        </w:rPr>
      </w:pPr>
      <w:r w:rsidRPr="006803BC">
        <w:rPr>
          <w:rFonts w:ascii="Trebuchet MS" w:hAnsi="Trebuchet MS" w:cs="Arial"/>
          <w:sz w:val="22"/>
          <w:szCs w:val="22"/>
          <w:lang w:eastAsia="ar-SA"/>
        </w:rPr>
        <w:lastRenderedPageBreak/>
        <w:t>Morebitne spore v zvezi s to garancijo rešuje stvarno pristojno sodišče v Celju po slovenskem pravu.</w:t>
      </w:r>
    </w:p>
    <w:p w14:paraId="23DF6833" w14:textId="77777777" w:rsidR="00A53193" w:rsidRPr="006803BC"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p>
    <w:p w14:paraId="4CAD3A3A" w14:textId="77777777" w:rsidR="00A53193" w:rsidRPr="006803BC"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r w:rsidRPr="006803BC">
        <w:rPr>
          <w:rFonts w:ascii="Trebuchet MS" w:hAnsi="Trebuchet MS" w:cs="Arial"/>
          <w:sz w:val="22"/>
          <w:szCs w:val="22"/>
          <w:lang w:eastAsia="ar-SA"/>
        </w:rPr>
        <w:t>Kraj in datum:</w:t>
      </w:r>
      <w:r w:rsidRPr="006803BC">
        <w:rPr>
          <w:rFonts w:ascii="Trebuchet MS" w:hAnsi="Trebuchet MS" w:cs="Arial"/>
          <w:sz w:val="22"/>
          <w:szCs w:val="22"/>
          <w:lang w:eastAsia="ar-SA"/>
        </w:rPr>
        <w:tab/>
      </w:r>
      <w:r w:rsidRPr="006803BC">
        <w:rPr>
          <w:rFonts w:ascii="Trebuchet MS" w:hAnsi="Trebuchet MS" w:cs="Arial"/>
          <w:sz w:val="22"/>
          <w:szCs w:val="22"/>
          <w:lang w:eastAsia="ar-SA"/>
        </w:rPr>
        <w:tab/>
      </w:r>
      <w:r w:rsidRPr="006803BC">
        <w:rPr>
          <w:rFonts w:ascii="Trebuchet MS" w:hAnsi="Trebuchet MS" w:cs="Arial"/>
          <w:sz w:val="22"/>
          <w:szCs w:val="22"/>
          <w:lang w:eastAsia="ar-SA"/>
        </w:rPr>
        <w:tab/>
      </w:r>
      <w:r w:rsidRPr="006803BC">
        <w:rPr>
          <w:rFonts w:ascii="Trebuchet MS" w:hAnsi="Trebuchet MS" w:cs="Arial"/>
          <w:sz w:val="22"/>
          <w:szCs w:val="22"/>
          <w:lang w:eastAsia="ar-SA"/>
        </w:rPr>
        <w:tab/>
      </w:r>
      <w:r w:rsidRPr="006803BC">
        <w:rPr>
          <w:rFonts w:ascii="Trebuchet MS" w:hAnsi="Trebuchet MS" w:cs="Arial"/>
          <w:sz w:val="22"/>
          <w:szCs w:val="22"/>
          <w:lang w:eastAsia="ar-SA"/>
        </w:rPr>
        <w:tab/>
        <w:t xml:space="preserve">            Garant:</w:t>
      </w:r>
    </w:p>
    <w:p w14:paraId="2C9FAAC6" w14:textId="77777777" w:rsidR="00A53193" w:rsidRDefault="00A53193" w:rsidP="00A53193">
      <w:pPr>
        <w:pStyle w:val="Default"/>
        <w:jc w:val="both"/>
        <w:rPr>
          <w:rFonts w:ascii="Trebuchet MS" w:hAnsi="Trebuchet MS" w:cs="Arial"/>
          <w:sz w:val="22"/>
          <w:szCs w:val="22"/>
          <w:lang w:eastAsia="ar-SA"/>
        </w:rPr>
      </w:pPr>
      <w:r w:rsidRPr="006803BC">
        <w:rPr>
          <w:rFonts w:ascii="Trebuchet MS" w:hAnsi="Trebuchet MS" w:cs="Arial"/>
          <w:sz w:val="22"/>
          <w:szCs w:val="22"/>
          <w:lang w:eastAsia="ar-SA"/>
        </w:rPr>
        <w:t>_______________________</w:t>
      </w:r>
      <w:r w:rsidRPr="006803BC">
        <w:rPr>
          <w:rFonts w:ascii="Trebuchet MS" w:hAnsi="Trebuchet MS" w:cs="Arial"/>
          <w:sz w:val="22"/>
          <w:szCs w:val="22"/>
          <w:lang w:eastAsia="ar-SA"/>
        </w:rPr>
        <w:tab/>
      </w:r>
      <w:r w:rsidRPr="006803BC">
        <w:rPr>
          <w:rFonts w:ascii="Trebuchet MS" w:hAnsi="Trebuchet MS" w:cs="Arial"/>
          <w:sz w:val="22"/>
          <w:szCs w:val="22"/>
          <w:lang w:eastAsia="ar-SA"/>
        </w:rPr>
        <w:tab/>
      </w:r>
      <w:r w:rsidRPr="006803BC">
        <w:rPr>
          <w:rFonts w:ascii="Trebuchet MS" w:hAnsi="Trebuchet MS" w:cs="Arial"/>
          <w:sz w:val="22"/>
          <w:szCs w:val="22"/>
          <w:lang w:eastAsia="ar-SA"/>
        </w:rPr>
        <w:tab/>
      </w:r>
      <w:r w:rsidRPr="006803BC">
        <w:rPr>
          <w:rFonts w:ascii="Trebuchet MS" w:hAnsi="Trebuchet MS" w:cs="Arial"/>
          <w:sz w:val="22"/>
          <w:szCs w:val="22"/>
          <w:lang w:eastAsia="ar-SA"/>
        </w:rPr>
        <w:tab/>
        <w:t xml:space="preserve">_______________________          </w:t>
      </w:r>
      <w:r w:rsidRPr="006803BC">
        <w:rPr>
          <w:rFonts w:ascii="Trebuchet MS" w:hAnsi="Trebuchet MS" w:cs="Arial"/>
          <w:sz w:val="22"/>
          <w:szCs w:val="22"/>
          <w:lang w:eastAsia="ar-SA"/>
        </w:rPr>
        <w:tab/>
        <w:t xml:space="preserve">  </w:t>
      </w:r>
      <w:r w:rsidRPr="006803BC">
        <w:rPr>
          <w:rFonts w:ascii="Trebuchet MS" w:hAnsi="Trebuchet MS" w:cs="Arial"/>
          <w:sz w:val="22"/>
          <w:szCs w:val="22"/>
          <w:lang w:eastAsia="ar-SA"/>
        </w:rPr>
        <w:tab/>
      </w:r>
      <w:r w:rsidRPr="006803BC">
        <w:rPr>
          <w:rFonts w:ascii="Trebuchet MS" w:hAnsi="Trebuchet MS" w:cs="Arial"/>
          <w:sz w:val="22"/>
          <w:szCs w:val="22"/>
          <w:lang w:eastAsia="ar-SA"/>
        </w:rPr>
        <w:tab/>
      </w:r>
      <w:r w:rsidRPr="006803BC">
        <w:rPr>
          <w:rFonts w:ascii="Trebuchet MS" w:hAnsi="Trebuchet MS" w:cs="Arial"/>
          <w:sz w:val="22"/>
          <w:szCs w:val="22"/>
          <w:lang w:eastAsia="ar-SA"/>
        </w:rPr>
        <w:tab/>
      </w:r>
      <w:r w:rsidRPr="006803BC">
        <w:rPr>
          <w:rFonts w:ascii="Trebuchet MS" w:hAnsi="Trebuchet MS" w:cs="Arial"/>
          <w:sz w:val="22"/>
          <w:szCs w:val="22"/>
          <w:lang w:eastAsia="ar-SA"/>
        </w:rPr>
        <w:tab/>
      </w:r>
      <w:r w:rsidRPr="006803BC">
        <w:rPr>
          <w:rFonts w:ascii="Trebuchet MS" w:hAnsi="Trebuchet MS" w:cs="Arial"/>
          <w:sz w:val="22"/>
          <w:szCs w:val="22"/>
          <w:lang w:eastAsia="ar-SA"/>
        </w:rPr>
        <w:tab/>
      </w:r>
      <w:r w:rsidRPr="006803BC">
        <w:rPr>
          <w:rFonts w:ascii="Trebuchet MS" w:hAnsi="Trebuchet MS" w:cs="Arial"/>
          <w:sz w:val="22"/>
          <w:szCs w:val="22"/>
          <w:lang w:eastAsia="ar-SA"/>
        </w:rPr>
        <w:tab/>
        <w:t xml:space="preserve"> </w:t>
      </w:r>
      <w:r w:rsidRPr="006803BC">
        <w:rPr>
          <w:rFonts w:ascii="Trebuchet MS" w:hAnsi="Trebuchet MS" w:cs="Arial"/>
          <w:sz w:val="22"/>
          <w:szCs w:val="22"/>
          <w:lang w:eastAsia="ar-SA"/>
        </w:rPr>
        <w:tab/>
        <w:t>(</w:t>
      </w:r>
      <w:r w:rsidRPr="006803BC">
        <w:rPr>
          <w:rFonts w:ascii="Trebuchet MS" w:hAnsi="Trebuchet MS" w:cs="Arial"/>
          <w:i/>
          <w:sz w:val="22"/>
          <w:szCs w:val="22"/>
          <w:lang w:eastAsia="ar-SA"/>
        </w:rPr>
        <w:t>žig in podpis</w:t>
      </w:r>
    </w:p>
    <w:p w14:paraId="04673065"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05B84A98"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0A1249AB"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7AA0CB2E"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059FAE68"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59F287A6"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484ACA2A"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783A8572"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781E5E99"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401FFAE9"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25E982B4"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0A4806DD"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083C0D1A"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02CF567F"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6735F484"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1BF25682"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3AED6895"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40D1EE2D"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50AB0A37"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4CB3BFF7"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26D8345C"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4F5D67CA"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4D639D54"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01977D68"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2BB2A2C0"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7F1A5A6B"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310BA8D4"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2758A91B"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0F5C2D5B"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5E44A68B"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0AB5FBF7"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028FE191"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64CD18F1"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2B42C845"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3C09CD11"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5F0CE263"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0C55C84F"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51F23818"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545ECFCD" w14:textId="77777777" w:rsidR="00A53193" w:rsidRDefault="00A53193" w:rsidP="00A53193">
      <w:pPr>
        <w:rPr>
          <w:rFonts w:ascii="Trebuchet MS" w:hAnsi="Trebuchet MS" w:cs="Arial"/>
          <w:b/>
          <w:sz w:val="22"/>
          <w:szCs w:val="22"/>
          <w:shd w:val="clear" w:color="auto" w:fill="D9D9D9"/>
        </w:rPr>
      </w:pPr>
      <w:r>
        <w:rPr>
          <w:rFonts w:ascii="Trebuchet MS" w:hAnsi="Trebuchet MS" w:cs="Arial"/>
          <w:b/>
          <w:sz w:val="22"/>
          <w:szCs w:val="22"/>
          <w:shd w:val="clear" w:color="auto" w:fill="D9D9D9"/>
        </w:rPr>
        <w:br w:type="page"/>
      </w:r>
    </w:p>
    <w:p w14:paraId="5456D891"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22BF1E80"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1901D697"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76921A45" w14:textId="77777777" w:rsidR="00A53193" w:rsidRPr="00CE0066" w:rsidRDefault="00A53193" w:rsidP="00A53193">
      <w:pPr>
        <w:autoSpaceDE w:val="0"/>
        <w:autoSpaceDN w:val="0"/>
        <w:adjustRightInd w:val="0"/>
        <w:jc w:val="both"/>
        <w:rPr>
          <w:rFonts w:ascii="Trebuchet MS" w:hAnsi="Trebuchet MS" w:cs="Arial"/>
          <w:b/>
          <w:sz w:val="22"/>
          <w:szCs w:val="22"/>
          <w:shd w:val="clear" w:color="auto" w:fill="D9D9D9"/>
        </w:rPr>
      </w:pPr>
      <w:r w:rsidRPr="007139A6">
        <w:rPr>
          <w:rFonts w:ascii="Trebuchet MS" w:hAnsi="Trebuchet MS" w:cs="Arial"/>
          <w:b/>
          <w:sz w:val="22"/>
          <w:szCs w:val="22"/>
          <w:highlight w:val="lightGray"/>
          <w:shd w:val="clear" w:color="auto" w:fill="D9D9D9"/>
        </w:rPr>
        <w:t>Obr_1</w:t>
      </w:r>
      <w:r>
        <w:rPr>
          <w:rFonts w:ascii="Trebuchet MS" w:hAnsi="Trebuchet MS" w:cs="Arial"/>
          <w:b/>
          <w:sz w:val="22"/>
          <w:szCs w:val="22"/>
          <w:highlight w:val="lightGray"/>
          <w:shd w:val="clear" w:color="auto" w:fill="D9D9D9"/>
        </w:rPr>
        <w:t>3</w:t>
      </w:r>
    </w:p>
    <w:p w14:paraId="5E06CAD7" w14:textId="77777777" w:rsidR="00A53193" w:rsidRDefault="00A53193" w:rsidP="00A53193">
      <w:pPr>
        <w:rPr>
          <w:rFonts w:ascii="Trebuchet MS" w:hAnsi="Trebuchet MS"/>
          <w:b/>
        </w:rPr>
      </w:pPr>
    </w:p>
    <w:p w14:paraId="45A08B06" w14:textId="77777777" w:rsidR="00A53193" w:rsidRPr="000539D5" w:rsidRDefault="00A53193" w:rsidP="00A53193">
      <w:pPr>
        <w:rPr>
          <w:rFonts w:ascii="Trebuchet MS" w:hAnsi="Trebuchet MS"/>
          <w:i/>
        </w:rPr>
      </w:pPr>
      <w:r w:rsidRPr="000539D5">
        <w:rPr>
          <w:rFonts w:ascii="Trebuchet MS" w:hAnsi="Trebuchet MS"/>
          <w:b/>
        </w:rPr>
        <w:t>Ponudnik____________________________________________</w:t>
      </w:r>
      <w:r w:rsidRPr="000539D5">
        <w:rPr>
          <w:rFonts w:ascii="Trebuchet MS" w:hAnsi="Trebuchet MS"/>
          <w:b/>
        </w:rPr>
        <w:tab/>
      </w:r>
      <w:r w:rsidRPr="000539D5">
        <w:rPr>
          <w:rFonts w:ascii="Trebuchet MS" w:hAnsi="Trebuchet MS"/>
        </w:rPr>
        <w:t xml:space="preserve">                       </w:t>
      </w:r>
    </w:p>
    <w:p w14:paraId="3B0234C1" w14:textId="77777777" w:rsidR="00A53193" w:rsidRPr="000539D5" w:rsidRDefault="00A53193" w:rsidP="00A53193">
      <w:pPr>
        <w:rPr>
          <w:rFonts w:ascii="Trebuchet MS" w:hAnsi="Trebuchet MS"/>
          <w:i/>
        </w:rPr>
      </w:pPr>
    </w:p>
    <w:p w14:paraId="5EAEA634" w14:textId="77777777" w:rsidR="00A53193" w:rsidRPr="000539D5" w:rsidRDefault="00A53193" w:rsidP="00A53193">
      <w:pPr>
        <w:rPr>
          <w:rFonts w:ascii="Trebuchet MS" w:hAnsi="Trebuchet MS"/>
          <w:bCs/>
        </w:rPr>
      </w:pPr>
    </w:p>
    <w:p w14:paraId="6D2B0DC7" w14:textId="77777777" w:rsidR="00A53193" w:rsidRPr="000539D5" w:rsidRDefault="00A53193" w:rsidP="00A53193">
      <w:pPr>
        <w:rPr>
          <w:rFonts w:ascii="Trebuchet MS" w:hAnsi="Trebuchet MS"/>
          <w:bCs/>
        </w:rPr>
      </w:pPr>
    </w:p>
    <w:p w14:paraId="27BC72EC" w14:textId="1ADF35BC" w:rsidR="00A53193" w:rsidRPr="00483214" w:rsidRDefault="00A53193" w:rsidP="00A53193">
      <w:pPr>
        <w:jc w:val="both"/>
        <w:rPr>
          <w:rFonts w:ascii="Trebuchet MS" w:hAnsi="Trebuchet MS"/>
          <w:b/>
          <w:bCs/>
        </w:rPr>
      </w:pPr>
      <w:r w:rsidRPr="000539D5">
        <w:rPr>
          <w:rFonts w:ascii="Trebuchet MS" w:hAnsi="Trebuchet MS"/>
          <w:bCs/>
        </w:rPr>
        <w:t xml:space="preserve">V zvezi z javnim naročilom za </w:t>
      </w:r>
      <w:r w:rsidRPr="00483214">
        <w:rPr>
          <w:rFonts w:ascii="Trebuchet MS" w:hAnsi="Trebuchet MS"/>
          <w:b/>
          <w:bCs/>
        </w:rPr>
        <w:t xml:space="preserve">»Varovanje ljudi in premoženja za potrebe Mestne  občine Celje in Upravne enote Celje, za obdobje </w:t>
      </w:r>
      <w:r>
        <w:rPr>
          <w:rFonts w:ascii="Trebuchet MS" w:hAnsi="Trebuchet MS"/>
          <w:b/>
          <w:bCs/>
        </w:rPr>
        <w:t>48 mesecev</w:t>
      </w:r>
      <w:r w:rsidR="006E40AE">
        <w:rPr>
          <w:rFonts w:ascii="Trebuchet MS" w:hAnsi="Trebuchet MS"/>
          <w:b/>
          <w:bCs/>
        </w:rPr>
        <w:t xml:space="preserve"> (2024 – 2027)</w:t>
      </w:r>
      <w:r w:rsidRPr="00483214">
        <w:rPr>
          <w:rFonts w:ascii="Trebuchet MS" w:hAnsi="Trebuchet MS"/>
          <w:b/>
          <w:bCs/>
        </w:rPr>
        <w:t>«</w:t>
      </w:r>
      <w:r w:rsidRPr="000539D5">
        <w:rPr>
          <w:rFonts w:ascii="Trebuchet MS" w:hAnsi="Trebuchet MS"/>
          <w:bCs/>
        </w:rPr>
        <w:t>, pod materialno in kazensko odgovornostjo</w:t>
      </w:r>
      <w:r>
        <w:rPr>
          <w:rFonts w:ascii="Trebuchet MS" w:hAnsi="Trebuchet MS"/>
          <w:bCs/>
        </w:rPr>
        <w:t xml:space="preserve"> podajamo</w:t>
      </w:r>
    </w:p>
    <w:p w14:paraId="0391834E" w14:textId="77777777" w:rsidR="00A53193" w:rsidRPr="000539D5" w:rsidRDefault="00A53193" w:rsidP="00A53193">
      <w:pPr>
        <w:rPr>
          <w:rFonts w:ascii="Trebuchet MS" w:hAnsi="Trebuchet MS"/>
          <w:bCs/>
        </w:rPr>
      </w:pPr>
    </w:p>
    <w:p w14:paraId="00670A53" w14:textId="77777777" w:rsidR="00A53193" w:rsidRPr="000539D5" w:rsidRDefault="00A53193" w:rsidP="00A53193">
      <w:pPr>
        <w:rPr>
          <w:rFonts w:ascii="Trebuchet MS" w:hAnsi="Trebuchet MS"/>
          <w:bCs/>
        </w:rPr>
      </w:pPr>
    </w:p>
    <w:p w14:paraId="0C03D478" w14:textId="77777777" w:rsidR="00A53193" w:rsidRPr="000539D5" w:rsidRDefault="00A53193" w:rsidP="00A53193">
      <w:pPr>
        <w:rPr>
          <w:rFonts w:ascii="Trebuchet MS" w:hAnsi="Trebuchet MS"/>
          <w:bCs/>
        </w:rPr>
      </w:pPr>
    </w:p>
    <w:p w14:paraId="09FAA98F" w14:textId="77777777" w:rsidR="00A53193" w:rsidRPr="000539D5" w:rsidRDefault="00A53193" w:rsidP="00A53193">
      <w:pPr>
        <w:rPr>
          <w:rFonts w:ascii="Trebuchet MS" w:hAnsi="Trebuchet MS"/>
          <w:bCs/>
        </w:rPr>
      </w:pPr>
    </w:p>
    <w:p w14:paraId="70478A02" w14:textId="77777777" w:rsidR="00A53193" w:rsidRPr="000539D5" w:rsidRDefault="00A53193" w:rsidP="00A53193">
      <w:pPr>
        <w:jc w:val="center"/>
        <w:rPr>
          <w:rFonts w:ascii="Trebuchet MS" w:hAnsi="Trebuchet MS"/>
          <w:b/>
        </w:rPr>
      </w:pPr>
      <w:r w:rsidRPr="000539D5">
        <w:rPr>
          <w:rFonts w:ascii="Trebuchet MS" w:hAnsi="Trebuchet MS"/>
          <w:b/>
        </w:rPr>
        <w:t>IZJAVO O ZAVAROVANJU ODGOVORNOSTI</w:t>
      </w:r>
    </w:p>
    <w:p w14:paraId="03867315" w14:textId="77777777" w:rsidR="00A53193" w:rsidRPr="000539D5" w:rsidRDefault="00A53193" w:rsidP="00A53193">
      <w:pPr>
        <w:rPr>
          <w:rFonts w:ascii="Trebuchet MS" w:hAnsi="Trebuchet MS"/>
        </w:rPr>
      </w:pPr>
    </w:p>
    <w:p w14:paraId="57F99F0E" w14:textId="77777777" w:rsidR="00A53193" w:rsidRPr="000539D5" w:rsidRDefault="00A53193" w:rsidP="00A53193">
      <w:pPr>
        <w:rPr>
          <w:rFonts w:ascii="Trebuchet MS" w:hAnsi="Trebuchet MS"/>
        </w:rPr>
      </w:pPr>
    </w:p>
    <w:p w14:paraId="1E57BF4B" w14:textId="77777777" w:rsidR="00A53193" w:rsidRPr="000539D5" w:rsidRDefault="00A53193" w:rsidP="00A53193">
      <w:pPr>
        <w:rPr>
          <w:rFonts w:ascii="Trebuchet MS" w:hAnsi="Trebuchet MS"/>
        </w:rPr>
      </w:pPr>
    </w:p>
    <w:p w14:paraId="2752669B" w14:textId="77777777" w:rsidR="00A53193" w:rsidRPr="000539D5" w:rsidRDefault="00A53193" w:rsidP="00A53193">
      <w:pPr>
        <w:rPr>
          <w:rFonts w:ascii="Trebuchet MS" w:hAnsi="Trebuchet MS"/>
        </w:rPr>
      </w:pPr>
    </w:p>
    <w:p w14:paraId="1F37114B" w14:textId="183EEBC7" w:rsidR="00A53193" w:rsidRPr="00483214" w:rsidRDefault="00A53193" w:rsidP="00A53193">
      <w:pPr>
        <w:jc w:val="both"/>
        <w:rPr>
          <w:rFonts w:ascii="Trebuchet MS" w:hAnsi="Trebuchet MS"/>
          <w:b/>
          <w:bCs/>
        </w:rPr>
      </w:pPr>
      <w:r w:rsidRPr="000539D5">
        <w:rPr>
          <w:rFonts w:ascii="Trebuchet MS" w:hAnsi="Trebuchet MS"/>
        </w:rPr>
        <w:t xml:space="preserve">Odgovorna oseba ponudnika izjavljam, da bomo v primeru, da bomo v postopku javnega naročila </w:t>
      </w:r>
      <w:r w:rsidRPr="00483214">
        <w:rPr>
          <w:rFonts w:ascii="Trebuchet MS" w:hAnsi="Trebuchet MS"/>
          <w:b/>
          <w:bCs/>
        </w:rPr>
        <w:t>»</w:t>
      </w:r>
      <w:r>
        <w:rPr>
          <w:rFonts w:ascii="Trebuchet MS" w:hAnsi="Trebuchet MS"/>
          <w:b/>
          <w:bCs/>
        </w:rPr>
        <w:t>Fizično in tehnično v</w:t>
      </w:r>
      <w:r w:rsidRPr="00483214">
        <w:rPr>
          <w:rFonts w:ascii="Trebuchet MS" w:hAnsi="Trebuchet MS"/>
          <w:b/>
          <w:bCs/>
        </w:rPr>
        <w:t xml:space="preserve">arovanje ljudi in premoženja za potrebe Mestne  občine Celje in Upravne enote Celje, za obdobje </w:t>
      </w:r>
      <w:r>
        <w:rPr>
          <w:rFonts w:ascii="Trebuchet MS" w:hAnsi="Trebuchet MS"/>
          <w:b/>
          <w:bCs/>
        </w:rPr>
        <w:t>48 mesecev</w:t>
      </w:r>
      <w:r w:rsidRPr="00483214">
        <w:rPr>
          <w:rFonts w:ascii="Trebuchet MS" w:hAnsi="Trebuchet MS"/>
          <w:b/>
          <w:bCs/>
        </w:rPr>
        <w:t>«</w:t>
      </w:r>
      <w:r>
        <w:rPr>
          <w:rFonts w:ascii="Trebuchet MS" w:hAnsi="Trebuchet MS"/>
          <w:b/>
          <w:bCs/>
        </w:rPr>
        <w:t xml:space="preserve">, </w:t>
      </w:r>
      <w:r w:rsidRPr="000539D5">
        <w:rPr>
          <w:rFonts w:ascii="Trebuchet MS" w:hAnsi="Trebuchet MS"/>
        </w:rPr>
        <w:t xml:space="preserve">izbrani kot izvajalec, pred sklenitvijo  pogodbe sklenili zavarovalno pogodbo za škodo z najnižjo višino enotne zavarovalne vsote v višini </w:t>
      </w:r>
      <w:r w:rsidR="00397C32" w:rsidRPr="00397C32">
        <w:rPr>
          <w:rFonts w:ascii="Trebuchet MS" w:hAnsi="Trebuchet MS"/>
          <w:b/>
          <w:bCs/>
        </w:rPr>
        <w:t>200</w:t>
      </w:r>
      <w:r w:rsidRPr="00397C32">
        <w:rPr>
          <w:rFonts w:ascii="Trebuchet MS" w:hAnsi="Trebuchet MS"/>
          <w:b/>
          <w:bCs/>
        </w:rPr>
        <w:t>.000</w:t>
      </w:r>
      <w:r w:rsidRPr="00EC51AD">
        <w:rPr>
          <w:rFonts w:ascii="Trebuchet MS" w:hAnsi="Trebuchet MS"/>
          <w:b/>
        </w:rPr>
        <w:t>,00 € (</w:t>
      </w:r>
      <w:r w:rsidR="00397C32">
        <w:rPr>
          <w:rFonts w:ascii="Trebuchet MS" w:hAnsi="Trebuchet MS"/>
          <w:b/>
        </w:rPr>
        <w:t>dvesto</w:t>
      </w:r>
      <w:r w:rsidRPr="00EC51AD">
        <w:rPr>
          <w:rFonts w:ascii="Trebuchet MS" w:hAnsi="Trebuchet MS"/>
          <w:b/>
        </w:rPr>
        <w:t xml:space="preserve"> tisoč 00/100)</w:t>
      </w:r>
      <w:r>
        <w:rPr>
          <w:rFonts w:ascii="Trebuchet MS" w:hAnsi="Trebuchet MS"/>
        </w:rPr>
        <w:t xml:space="preserve"> </w:t>
      </w:r>
      <w:r w:rsidRPr="000539D5">
        <w:rPr>
          <w:rFonts w:ascii="Trebuchet MS" w:hAnsi="Trebuchet MS"/>
        </w:rPr>
        <w:t>za škodo:</w:t>
      </w:r>
    </w:p>
    <w:p w14:paraId="1E9F1A94" w14:textId="77777777" w:rsidR="00A53193" w:rsidRPr="000539D5" w:rsidRDefault="00A53193" w:rsidP="00A53193">
      <w:pPr>
        <w:jc w:val="both"/>
        <w:rPr>
          <w:rFonts w:ascii="Trebuchet MS" w:hAnsi="Trebuchet MS"/>
          <w:bCs/>
        </w:rPr>
      </w:pPr>
    </w:p>
    <w:p w14:paraId="58CB594F" w14:textId="77777777" w:rsidR="00A53193" w:rsidRPr="000539D5" w:rsidRDefault="00A53193" w:rsidP="00A53193">
      <w:pPr>
        <w:numPr>
          <w:ilvl w:val="0"/>
          <w:numId w:val="23"/>
        </w:numPr>
        <w:jc w:val="both"/>
        <w:rPr>
          <w:rFonts w:ascii="Trebuchet MS" w:hAnsi="Trebuchet MS"/>
        </w:rPr>
      </w:pPr>
      <w:r w:rsidRPr="000539D5">
        <w:rPr>
          <w:rFonts w:ascii="Trebuchet MS" w:hAnsi="Trebuchet MS"/>
        </w:rPr>
        <w:t>ki bi jo povzročili Mestni občini Celje, Upravni enoti Celje  ali tretjim osebam z nerednim ali nevestnim opravljanjem storitev varovanja,</w:t>
      </w:r>
    </w:p>
    <w:p w14:paraId="0C2E18B9" w14:textId="77777777" w:rsidR="00A53193" w:rsidRPr="000539D5" w:rsidRDefault="00A53193" w:rsidP="00A53193">
      <w:pPr>
        <w:numPr>
          <w:ilvl w:val="0"/>
          <w:numId w:val="23"/>
        </w:numPr>
        <w:jc w:val="both"/>
        <w:rPr>
          <w:rFonts w:ascii="Trebuchet MS" w:hAnsi="Trebuchet MS"/>
        </w:rPr>
      </w:pPr>
      <w:r w:rsidRPr="000539D5">
        <w:rPr>
          <w:rFonts w:ascii="Trebuchet MS" w:hAnsi="Trebuchet MS"/>
        </w:rPr>
        <w:t>ki bi jo pri opravljanju ali v zvezi z opravljanjem storitev varovanja,  povzročile pri nas zaposlene osebe Mestni občini Celje, Upravni enoti Celje,  uporabnikom ali drugim osebam.</w:t>
      </w:r>
    </w:p>
    <w:p w14:paraId="5F772FB2" w14:textId="77777777" w:rsidR="00A53193" w:rsidRPr="000539D5" w:rsidRDefault="00A53193" w:rsidP="00A53193">
      <w:pPr>
        <w:jc w:val="both"/>
        <w:rPr>
          <w:rFonts w:ascii="Trebuchet MS" w:hAnsi="Trebuchet MS"/>
          <w:b/>
        </w:rPr>
      </w:pPr>
    </w:p>
    <w:p w14:paraId="7A6DAC3B" w14:textId="77777777" w:rsidR="00A53193" w:rsidRPr="000539D5" w:rsidRDefault="00A53193" w:rsidP="00A53193">
      <w:pPr>
        <w:jc w:val="both"/>
        <w:rPr>
          <w:rFonts w:ascii="Trebuchet MS" w:hAnsi="Trebuchet MS"/>
        </w:rPr>
      </w:pPr>
    </w:p>
    <w:p w14:paraId="5C755B34" w14:textId="77777777" w:rsidR="00A53193" w:rsidRPr="000539D5" w:rsidRDefault="00A53193" w:rsidP="00A53193">
      <w:pPr>
        <w:rPr>
          <w:rFonts w:ascii="Trebuchet MS" w:hAnsi="Trebuchet MS"/>
        </w:rPr>
      </w:pPr>
    </w:p>
    <w:p w14:paraId="1D38B8D4" w14:textId="77777777" w:rsidR="00A53193" w:rsidRPr="000539D5" w:rsidRDefault="00A53193" w:rsidP="00A53193">
      <w:pPr>
        <w:rPr>
          <w:rFonts w:ascii="Trebuchet MS" w:hAnsi="Trebuchet MS"/>
        </w:rPr>
      </w:pPr>
    </w:p>
    <w:p w14:paraId="241755D0" w14:textId="77777777" w:rsidR="00A53193" w:rsidRPr="000539D5" w:rsidRDefault="00A53193" w:rsidP="00A53193">
      <w:pPr>
        <w:rPr>
          <w:rFonts w:ascii="Trebuchet MS" w:hAnsi="Trebuchet MS"/>
        </w:rPr>
      </w:pPr>
    </w:p>
    <w:p w14:paraId="2E43DA44" w14:textId="77777777" w:rsidR="00A53193" w:rsidRPr="00743508" w:rsidRDefault="00A53193" w:rsidP="00A53193">
      <w:pPr>
        <w:rPr>
          <w:rFonts w:ascii="Trebuchet MS" w:hAnsi="Trebuchet MS"/>
          <w:bCs/>
        </w:rPr>
      </w:pPr>
      <w:r w:rsidRPr="00743508">
        <w:rPr>
          <w:rFonts w:ascii="Trebuchet MS" w:hAnsi="Trebuchet MS"/>
          <w:bCs/>
        </w:rPr>
        <w:t>V_____________________, dne____________________</w:t>
      </w:r>
    </w:p>
    <w:p w14:paraId="7C19240A" w14:textId="77777777" w:rsidR="00A53193" w:rsidRPr="000539D5" w:rsidRDefault="00A53193" w:rsidP="00A53193">
      <w:pPr>
        <w:rPr>
          <w:rFonts w:ascii="Trebuchet MS" w:hAnsi="Trebuchet MS"/>
          <w:b/>
          <w:bCs/>
        </w:rPr>
      </w:pPr>
    </w:p>
    <w:p w14:paraId="6B887C75" w14:textId="77777777" w:rsidR="00A53193" w:rsidRPr="000539D5" w:rsidRDefault="00A53193" w:rsidP="00A53193">
      <w:pPr>
        <w:rPr>
          <w:rFonts w:ascii="Trebuchet MS" w:hAnsi="Trebuchet MS"/>
          <w:b/>
          <w:bCs/>
        </w:rPr>
      </w:pPr>
    </w:p>
    <w:p w14:paraId="6E1B72D6" w14:textId="77777777" w:rsidR="00A53193" w:rsidRPr="000539D5" w:rsidRDefault="00A53193" w:rsidP="00A53193">
      <w:pPr>
        <w:rPr>
          <w:rFonts w:ascii="Trebuchet MS" w:hAnsi="Trebuchet MS"/>
          <w:b/>
          <w:bCs/>
        </w:rPr>
      </w:pPr>
    </w:p>
    <w:p w14:paraId="2E116FF5" w14:textId="77777777" w:rsidR="00A53193" w:rsidRPr="000539D5" w:rsidRDefault="00A53193" w:rsidP="00A53193">
      <w:pPr>
        <w:rPr>
          <w:rFonts w:ascii="Trebuchet MS" w:hAnsi="Trebuchet MS"/>
          <w:b/>
          <w:bCs/>
        </w:rPr>
      </w:pPr>
    </w:p>
    <w:p w14:paraId="6E00D95A" w14:textId="77777777" w:rsidR="00A53193" w:rsidRPr="000539D5" w:rsidRDefault="00A53193" w:rsidP="00A53193">
      <w:pPr>
        <w:rPr>
          <w:rFonts w:ascii="Trebuchet MS" w:hAnsi="Trebuchet MS"/>
          <w:b/>
          <w:bCs/>
        </w:rPr>
      </w:pPr>
    </w:p>
    <w:p w14:paraId="319F393F" w14:textId="77777777" w:rsidR="00A53193" w:rsidRPr="000539D5" w:rsidRDefault="00A53193" w:rsidP="00A53193">
      <w:pPr>
        <w:rPr>
          <w:rFonts w:ascii="Trebuchet MS" w:hAnsi="Trebuchet MS"/>
          <w:b/>
          <w:bCs/>
        </w:rPr>
      </w:pPr>
    </w:p>
    <w:p w14:paraId="446400ED" w14:textId="77777777" w:rsidR="00A53193" w:rsidRPr="00743508" w:rsidRDefault="00A53193" w:rsidP="00A53193">
      <w:pPr>
        <w:rPr>
          <w:rFonts w:ascii="Trebuchet MS" w:hAnsi="Trebuchet MS"/>
          <w:bCs/>
        </w:rPr>
      </w:pPr>
      <w:r w:rsidRPr="00743508">
        <w:rPr>
          <w:rFonts w:ascii="Trebuchet MS" w:hAnsi="Trebuchet MS"/>
          <w:bCs/>
        </w:rPr>
        <w:t>Žig in podpis ponudnika:</w:t>
      </w:r>
    </w:p>
    <w:p w14:paraId="4B84522C" w14:textId="77777777" w:rsidR="00A53193" w:rsidRDefault="00A53193" w:rsidP="00A53193">
      <w:pPr>
        <w:rPr>
          <w:rFonts w:ascii="Trebuchet MS" w:hAnsi="Trebuchet MS"/>
        </w:rPr>
      </w:pPr>
      <w:r>
        <w:rPr>
          <w:rFonts w:ascii="Trebuchet MS" w:hAnsi="Trebuchet MS"/>
        </w:rPr>
        <w:br w:type="page"/>
      </w:r>
    </w:p>
    <w:p w14:paraId="2E51462A" w14:textId="77777777" w:rsidR="00A53193" w:rsidRDefault="00A53193" w:rsidP="00A53193">
      <w:pPr>
        <w:rPr>
          <w:rFonts w:ascii="Trebuchet MS" w:hAnsi="Trebuchet MS"/>
        </w:rPr>
      </w:pPr>
    </w:p>
    <w:p w14:paraId="7EFD8D79" w14:textId="77777777" w:rsidR="00A53193" w:rsidRPr="000539D5" w:rsidRDefault="00A53193" w:rsidP="00A53193">
      <w:pPr>
        <w:rPr>
          <w:rFonts w:ascii="Trebuchet MS" w:hAnsi="Trebuchet MS"/>
        </w:rPr>
      </w:pPr>
    </w:p>
    <w:p w14:paraId="60296174" w14:textId="77777777" w:rsidR="00A53193" w:rsidRPr="000539D5" w:rsidRDefault="00A53193" w:rsidP="00A53193">
      <w:pPr>
        <w:jc w:val="center"/>
        <w:rPr>
          <w:rFonts w:ascii="Trebuchet MS" w:hAnsi="Trebuchet MS"/>
          <w:b/>
        </w:rPr>
      </w:pPr>
      <w:r w:rsidRPr="000539D5">
        <w:rPr>
          <w:rFonts w:ascii="Trebuchet MS" w:hAnsi="Trebuchet MS"/>
          <w:b/>
        </w:rPr>
        <w:t xml:space="preserve">POGODBA </w:t>
      </w:r>
      <w:r>
        <w:rPr>
          <w:rFonts w:ascii="Trebuchet MS" w:hAnsi="Trebuchet MS"/>
          <w:b/>
        </w:rPr>
        <w:t xml:space="preserve"> O IZVAJANJU STORITEV VAROVANJA</w:t>
      </w:r>
    </w:p>
    <w:p w14:paraId="2E8C7AC8" w14:textId="77777777" w:rsidR="00A53193" w:rsidRPr="000539D5" w:rsidRDefault="00A53193" w:rsidP="00A53193">
      <w:pPr>
        <w:jc w:val="center"/>
        <w:rPr>
          <w:rFonts w:ascii="Trebuchet MS" w:hAnsi="Trebuchet MS"/>
          <w:b/>
        </w:rPr>
      </w:pPr>
      <w:r>
        <w:rPr>
          <w:rFonts w:ascii="Trebuchet MS" w:hAnsi="Trebuchet MS"/>
          <w:b/>
        </w:rPr>
        <w:t>ljudi in premoženja za potrebe Mestne občine Celje za obdobje 48 mesecev</w:t>
      </w:r>
    </w:p>
    <w:p w14:paraId="5E4F03C0" w14:textId="77777777" w:rsidR="00A53193" w:rsidRPr="000539D5" w:rsidRDefault="00A53193" w:rsidP="00A53193">
      <w:pPr>
        <w:rPr>
          <w:rFonts w:ascii="Trebuchet MS" w:hAnsi="Trebuchet MS"/>
        </w:rPr>
      </w:pPr>
    </w:p>
    <w:p w14:paraId="184FC654" w14:textId="77777777" w:rsidR="00A53193" w:rsidRPr="000539D5" w:rsidRDefault="00A53193" w:rsidP="00A53193">
      <w:pPr>
        <w:rPr>
          <w:rFonts w:ascii="Trebuchet MS" w:hAnsi="Trebuchet MS"/>
        </w:rPr>
      </w:pPr>
      <w:r w:rsidRPr="000539D5">
        <w:rPr>
          <w:rFonts w:ascii="Trebuchet MS" w:hAnsi="Trebuchet MS"/>
        </w:rPr>
        <w:t>ki jo sklepata:</w:t>
      </w:r>
    </w:p>
    <w:p w14:paraId="4778355E" w14:textId="77777777" w:rsidR="00A53193" w:rsidRPr="000539D5" w:rsidRDefault="00A53193" w:rsidP="00A53193">
      <w:pPr>
        <w:rPr>
          <w:rFonts w:ascii="Trebuchet MS" w:hAnsi="Trebuchet MS"/>
        </w:rPr>
      </w:pPr>
    </w:p>
    <w:p w14:paraId="69A44178" w14:textId="77777777" w:rsidR="00A53193" w:rsidRPr="000539D5" w:rsidRDefault="00A53193" w:rsidP="00A53193">
      <w:pPr>
        <w:rPr>
          <w:rFonts w:ascii="Trebuchet MS" w:hAnsi="Trebuchet MS"/>
        </w:rPr>
      </w:pPr>
      <w:r w:rsidRPr="000539D5">
        <w:rPr>
          <w:rFonts w:ascii="Trebuchet MS" w:hAnsi="Trebuchet MS"/>
          <w:b/>
        </w:rPr>
        <w:t>MESTNA OBČINA CELJE, Trg celjskih knezov 9, 3000 Celje</w:t>
      </w:r>
      <w:r w:rsidRPr="000539D5">
        <w:rPr>
          <w:rFonts w:ascii="Trebuchet MS" w:hAnsi="Trebuchet MS"/>
        </w:rPr>
        <w:t xml:space="preserve">, </w:t>
      </w:r>
    </w:p>
    <w:p w14:paraId="5D708F21" w14:textId="77777777" w:rsidR="00A53193" w:rsidRPr="000539D5" w:rsidRDefault="00A53193" w:rsidP="00A53193">
      <w:pPr>
        <w:rPr>
          <w:rFonts w:ascii="Trebuchet MS" w:hAnsi="Trebuchet MS"/>
        </w:rPr>
      </w:pPr>
      <w:r w:rsidRPr="000539D5">
        <w:rPr>
          <w:rFonts w:ascii="Trebuchet MS" w:hAnsi="Trebuchet MS"/>
        </w:rPr>
        <w:t>davčna številka:</w:t>
      </w:r>
      <w:r w:rsidRPr="000539D5">
        <w:rPr>
          <w:rFonts w:ascii="Trebuchet MS" w:hAnsi="Trebuchet MS"/>
        </w:rPr>
        <w:tab/>
        <w:t>SI56012390</w:t>
      </w:r>
    </w:p>
    <w:p w14:paraId="422FCC77" w14:textId="77777777" w:rsidR="00A53193" w:rsidRPr="000539D5" w:rsidRDefault="00A53193" w:rsidP="00A53193">
      <w:pPr>
        <w:rPr>
          <w:rFonts w:ascii="Trebuchet MS" w:hAnsi="Trebuchet MS"/>
        </w:rPr>
      </w:pPr>
      <w:r w:rsidRPr="000539D5">
        <w:rPr>
          <w:rFonts w:ascii="Trebuchet MS" w:hAnsi="Trebuchet MS"/>
        </w:rPr>
        <w:t>matična številka:</w:t>
      </w:r>
      <w:r w:rsidRPr="000539D5">
        <w:rPr>
          <w:rFonts w:ascii="Trebuchet MS" w:hAnsi="Trebuchet MS"/>
        </w:rPr>
        <w:tab/>
        <w:t>5880360</w:t>
      </w:r>
    </w:p>
    <w:p w14:paraId="3EC3C527" w14:textId="77777777" w:rsidR="00A53193" w:rsidRPr="000539D5" w:rsidRDefault="00A53193" w:rsidP="00A53193">
      <w:pPr>
        <w:rPr>
          <w:rFonts w:ascii="Trebuchet MS" w:hAnsi="Trebuchet MS"/>
        </w:rPr>
      </w:pPr>
      <w:r w:rsidRPr="000539D5">
        <w:rPr>
          <w:rFonts w:ascii="Trebuchet MS" w:hAnsi="Trebuchet MS"/>
        </w:rPr>
        <w:t xml:space="preserve">ki jo zastopa župan Bojan Šrot </w:t>
      </w:r>
    </w:p>
    <w:p w14:paraId="776F2D6D" w14:textId="77777777" w:rsidR="00A53193" w:rsidRPr="000539D5" w:rsidRDefault="00A53193" w:rsidP="00A53193">
      <w:pPr>
        <w:rPr>
          <w:rFonts w:ascii="Trebuchet MS" w:hAnsi="Trebuchet MS"/>
        </w:rPr>
      </w:pPr>
    </w:p>
    <w:p w14:paraId="7F2E9AA4" w14:textId="77777777" w:rsidR="00A53193" w:rsidRPr="000539D5" w:rsidRDefault="00A53193" w:rsidP="00A53193">
      <w:pPr>
        <w:rPr>
          <w:rFonts w:ascii="Trebuchet MS" w:hAnsi="Trebuchet MS"/>
        </w:rPr>
      </w:pPr>
    </w:p>
    <w:p w14:paraId="39EF8315" w14:textId="77777777" w:rsidR="00A53193" w:rsidRPr="000539D5" w:rsidRDefault="00A53193" w:rsidP="00A53193">
      <w:pPr>
        <w:rPr>
          <w:rFonts w:ascii="Trebuchet MS" w:hAnsi="Trebuchet MS"/>
        </w:rPr>
      </w:pPr>
      <w:r w:rsidRPr="000539D5">
        <w:rPr>
          <w:rFonts w:ascii="Trebuchet MS" w:hAnsi="Trebuchet MS"/>
        </w:rPr>
        <w:t xml:space="preserve"> ( v nadaljevanju </w:t>
      </w:r>
      <w:r w:rsidRPr="000539D5">
        <w:rPr>
          <w:rFonts w:ascii="Trebuchet MS" w:hAnsi="Trebuchet MS"/>
          <w:b/>
        </w:rPr>
        <w:t>naročnik</w:t>
      </w:r>
      <w:r w:rsidRPr="000539D5">
        <w:rPr>
          <w:rFonts w:ascii="Trebuchet MS" w:hAnsi="Trebuchet MS"/>
        </w:rPr>
        <w:t xml:space="preserve">)  </w:t>
      </w:r>
    </w:p>
    <w:p w14:paraId="3484A00F" w14:textId="77777777" w:rsidR="00A53193" w:rsidRPr="000539D5" w:rsidRDefault="00A53193" w:rsidP="00A53193">
      <w:pPr>
        <w:rPr>
          <w:rFonts w:ascii="Trebuchet MS" w:hAnsi="Trebuchet MS"/>
        </w:rPr>
      </w:pPr>
    </w:p>
    <w:p w14:paraId="5EFD3AB6" w14:textId="77777777" w:rsidR="00A53193" w:rsidRPr="000539D5" w:rsidRDefault="00A53193" w:rsidP="00A53193">
      <w:pPr>
        <w:rPr>
          <w:rFonts w:ascii="Trebuchet MS" w:hAnsi="Trebuchet MS"/>
          <w:b/>
        </w:rPr>
      </w:pPr>
      <w:r w:rsidRPr="000539D5">
        <w:rPr>
          <w:rFonts w:ascii="Trebuchet MS" w:hAnsi="Trebuchet MS"/>
          <w:b/>
        </w:rPr>
        <w:t xml:space="preserve">in </w:t>
      </w:r>
    </w:p>
    <w:p w14:paraId="33C23B19" w14:textId="77777777" w:rsidR="00A53193" w:rsidRPr="000539D5" w:rsidRDefault="00A53193" w:rsidP="00A53193">
      <w:pPr>
        <w:rPr>
          <w:rFonts w:ascii="Trebuchet MS" w:hAnsi="Trebuchet MS"/>
        </w:rPr>
      </w:pPr>
    </w:p>
    <w:p w14:paraId="3D6205E6" w14:textId="77777777" w:rsidR="00A53193" w:rsidRPr="000539D5" w:rsidRDefault="00A53193" w:rsidP="00A53193">
      <w:pPr>
        <w:rPr>
          <w:rFonts w:ascii="Trebuchet MS" w:hAnsi="Trebuchet MS"/>
        </w:rPr>
      </w:pPr>
      <w:r w:rsidRPr="000539D5">
        <w:rPr>
          <w:rFonts w:ascii="Trebuchet MS" w:hAnsi="Trebuchet MS"/>
        </w:rPr>
        <w:t>--------------------------------------</w:t>
      </w:r>
    </w:p>
    <w:p w14:paraId="74891DE5" w14:textId="77777777" w:rsidR="00A53193" w:rsidRPr="000539D5" w:rsidRDefault="00A53193" w:rsidP="00A53193">
      <w:pPr>
        <w:rPr>
          <w:rFonts w:ascii="Trebuchet MS" w:hAnsi="Trebuchet MS"/>
        </w:rPr>
      </w:pPr>
      <w:r w:rsidRPr="000539D5">
        <w:rPr>
          <w:rFonts w:ascii="Trebuchet MS" w:hAnsi="Trebuchet MS"/>
        </w:rPr>
        <w:t>--------------------------------------</w:t>
      </w:r>
    </w:p>
    <w:p w14:paraId="4B4CD61F" w14:textId="77777777" w:rsidR="00A53193" w:rsidRPr="000539D5" w:rsidRDefault="00A53193" w:rsidP="00A53193">
      <w:pPr>
        <w:rPr>
          <w:rFonts w:ascii="Trebuchet MS" w:hAnsi="Trebuchet MS"/>
        </w:rPr>
      </w:pPr>
      <w:r w:rsidRPr="000539D5">
        <w:rPr>
          <w:rFonts w:ascii="Trebuchet MS" w:hAnsi="Trebuchet MS"/>
        </w:rPr>
        <w:t>davčna številka:</w:t>
      </w:r>
      <w:r w:rsidRPr="000539D5">
        <w:rPr>
          <w:rFonts w:ascii="Trebuchet MS" w:hAnsi="Trebuchet MS"/>
        </w:rPr>
        <w:tab/>
      </w:r>
    </w:p>
    <w:p w14:paraId="5DBF4DE2" w14:textId="77777777" w:rsidR="00A53193" w:rsidRPr="000539D5" w:rsidRDefault="00A53193" w:rsidP="00A53193">
      <w:pPr>
        <w:rPr>
          <w:rFonts w:ascii="Trebuchet MS" w:hAnsi="Trebuchet MS"/>
        </w:rPr>
      </w:pPr>
      <w:r w:rsidRPr="000539D5">
        <w:rPr>
          <w:rFonts w:ascii="Trebuchet MS" w:hAnsi="Trebuchet MS"/>
        </w:rPr>
        <w:t>matična številka:</w:t>
      </w:r>
      <w:r w:rsidRPr="000539D5">
        <w:rPr>
          <w:rFonts w:ascii="Trebuchet MS" w:hAnsi="Trebuchet MS"/>
        </w:rPr>
        <w:tab/>
      </w:r>
    </w:p>
    <w:p w14:paraId="0F1BC327" w14:textId="77777777" w:rsidR="00A53193" w:rsidRPr="000539D5" w:rsidRDefault="00A53193" w:rsidP="00A53193">
      <w:pPr>
        <w:rPr>
          <w:rFonts w:ascii="Trebuchet MS" w:hAnsi="Trebuchet MS"/>
        </w:rPr>
      </w:pPr>
      <w:r w:rsidRPr="000539D5">
        <w:rPr>
          <w:rFonts w:ascii="Trebuchet MS" w:hAnsi="Trebuchet MS"/>
        </w:rPr>
        <w:t>TRR:</w:t>
      </w:r>
    </w:p>
    <w:p w14:paraId="371A5FCC" w14:textId="77777777" w:rsidR="00A53193" w:rsidRPr="000539D5" w:rsidRDefault="00A53193" w:rsidP="00A53193">
      <w:pPr>
        <w:rPr>
          <w:rFonts w:ascii="Trebuchet MS" w:hAnsi="Trebuchet MS"/>
        </w:rPr>
      </w:pPr>
    </w:p>
    <w:p w14:paraId="09D9EA88" w14:textId="77777777" w:rsidR="00A53193" w:rsidRPr="000539D5" w:rsidRDefault="00A53193" w:rsidP="00A53193">
      <w:pPr>
        <w:rPr>
          <w:rFonts w:ascii="Trebuchet MS" w:hAnsi="Trebuchet MS"/>
        </w:rPr>
      </w:pPr>
      <w:r w:rsidRPr="000539D5">
        <w:rPr>
          <w:rFonts w:ascii="Trebuchet MS" w:hAnsi="Trebuchet MS"/>
        </w:rPr>
        <w:t xml:space="preserve">(v nadaljevanju </w:t>
      </w:r>
      <w:r w:rsidRPr="000539D5">
        <w:rPr>
          <w:rFonts w:ascii="Trebuchet MS" w:hAnsi="Trebuchet MS"/>
          <w:b/>
        </w:rPr>
        <w:t>izvajalec</w:t>
      </w:r>
      <w:r w:rsidRPr="000539D5">
        <w:rPr>
          <w:rFonts w:ascii="Trebuchet MS" w:hAnsi="Trebuchet MS"/>
        </w:rPr>
        <w:t>)</w:t>
      </w:r>
    </w:p>
    <w:p w14:paraId="08071995" w14:textId="77777777" w:rsidR="00A53193" w:rsidRPr="000539D5" w:rsidRDefault="00A53193" w:rsidP="00A53193">
      <w:pPr>
        <w:rPr>
          <w:rFonts w:ascii="Trebuchet MS" w:hAnsi="Trebuchet MS"/>
        </w:rPr>
      </w:pPr>
    </w:p>
    <w:p w14:paraId="136D291F" w14:textId="77777777" w:rsidR="00A53193" w:rsidRPr="000539D5" w:rsidRDefault="00A53193" w:rsidP="00A53193">
      <w:pPr>
        <w:rPr>
          <w:rFonts w:ascii="Trebuchet MS" w:hAnsi="Trebuchet MS"/>
        </w:rPr>
      </w:pPr>
    </w:p>
    <w:p w14:paraId="5DCF4262" w14:textId="77777777" w:rsidR="00A53193" w:rsidRPr="000539D5" w:rsidRDefault="00A53193" w:rsidP="00A53193">
      <w:pPr>
        <w:rPr>
          <w:rFonts w:ascii="Trebuchet MS" w:hAnsi="Trebuchet MS"/>
        </w:rPr>
      </w:pPr>
      <w:r w:rsidRPr="000539D5">
        <w:rPr>
          <w:rFonts w:ascii="Trebuchet MS" w:hAnsi="Trebuchet MS"/>
        </w:rPr>
        <w:t>kot v nadaljevanju sledi:</w:t>
      </w:r>
    </w:p>
    <w:p w14:paraId="73328550" w14:textId="77777777" w:rsidR="00A53193" w:rsidRPr="009F10F7" w:rsidRDefault="00A53193" w:rsidP="00A53193">
      <w:pPr>
        <w:pStyle w:val="Odstavekseznama"/>
        <w:numPr>
          <w:ilvl w:val="0"/>
          <w:numId w:val="35"/>
        </w:numPr>
        <w:contextualSpacing/>
        <w:jc w:val="center"/>
        <w:rPr>
          <w:rFonts w:ascii="Trebuchet MS" w:hAnsi="Trebuchet MS"/>
          <w:b/>
        </w:rPr>
      </w:pPr>
      <w:r w:rsidRPr="009F10F7">
        <w:rPr>
          <w:rFonts w:ascii="Trebuchet MS" w:hAnsi="Trebuchet MS"/>
          <w:b/>
        </w:rPr>
        <w:t>člen</w:t>
      </w:r>
    </w:p>
    <w:p w14:paraId="7431347D" w14:textId="77777777" w:rsidR="00A53193" w:rsidRPr="000539D5" w:rsidRDefault="00A53193" w:rsidP="00A53193">
      <w:pPr>
        <w:jc w:val="center"/>
        <w:rPr>
          <w:rFonts w:ascii="Trebuchet MS" w:hAnsi="Trebuchet MS"/>
          <w:b/>
        </w:rPr>
      </w:pPr>
      <w:r w:rsidRPr="000539D5">
        <w:rPr>
          <w:rFonts w:ascii="Trebuchet MS" w:hAnsi="Trebuchet MS"/>
          <w:b/>
        </w:rPr>
        <w:t>(uvodne določbe)</w:t>
      </w:r>
    </w:p>
    <w:p w14:paraId="1EB784F1" w14:textId="77777777" w:rsidR="00A53193" w:rsidRPr="000539D5" w:rsidRDefault="00A53193" w:rsidP="00A53193">
      <w:pPr>
        <w:jc w:val="center"/>
        <w:rPr>
          <w:rFonts w:ascii="Trebuchet MS" w:hAnsi="Trebuchet MS"/>
          <w:b/>
        </w:rPr>
      </w:pPr>
    </w:p>
    <w:p w14:paraId="0173C9D3" w14:textId="77777777" w:rsidR="00A53193" w:rsidRPr="000539D5" w:rsidRDefault="00A53193" w:rsidP="00A53193">
      <w:pPr>
        <w:rPr>
          <w:rFonts w:ascii="Trebuchet MS" w:hAnsi="Trebuchet MS"/>
        </w:rPr>
      </w:pPr>
      <w:r w:rsidRPr="000539D5">
        <w:rPr>
          <w:rFonts w:ascii="Trebuchet MS" w:hAnsi="Trebuchet MS"/>
        </w:rPr>
        <w:t>Pogodbeni stranki uvodoma ugotavljata:</w:t>
      </w:r>
    </w:p>
    <w:p w14:paraId="521266F0" w14:textId="77777777" w:rsidR="00A53193" w:rsidRPr="000539D5" w:rsidRDefault="00A53193" w:rsidP="00A53193">
      <w:pPr>
        <w:rPr>
          <w:rFonts w:ascii="Trebuchet MS" w:hAnsi="Trebuchet MS"/>
        </w:rPr>
      </w:pPr>
    </w:p>
    <w:p w14:paraId="2703E360" w14:textId="77777777" w:rsidR="00A53193" w:rsidRPr="00664A23" w:rsidRDefault="00A53193" w:rsidP="00A53193">
      <w:pPr>
        <w:numPr>
          <w:ilvl w:val="0"/>
          <w:numId w:val="1"/>
        </w:numPr>
        <w:spacing w:line="276" w:lineRule="auto"/>
        <w:jc w:val="both"/>
        <w:rPr>
          <w:rFonts w:ascii="Trebuchet MS" w:hAnsi="Trebuchet MS"/>
          <w:sz w:val="22"/>
          <w:szCs w:val="22"/>
        </w:rPr>
      </w:pPr>
      <w:r w:rsidRPr="00664A23">
        <w:rPr>
          <w:rFonts w:ascii="Trebuchet MS" w:hAnsi="Trebuchet MS"/>
          <w:sz w:val="22"/>
          <w:szCs w:val="22"/>
        </w:rPr>
        <w:t>da je naročnik na podlagi Zakona o javnem naročanju () izvedel postopek oddaje javnega naročila, št. objave</w:t>
      </w:r>
      <w:r>
        <w:rPr>
          <w:rFonts w:ascii="Trebuchet MS" w:hAnsi="Trebuchet MS"/>
          <w:sz w:val="22"/>
          <w:szCs w:val="22"/>
        </w:rPr>
        <w:t xml:space="preserve"> JN 008547/2019-W01 z dne 9.12.2019 </w:t>
      </w:r>
      <w:r w:rsidRPr="00664A23">
        <w:rPr>
          <w:rFonts w:ascii="Trebuchet MS" w:hAnsi="Trebuchet MS"/>
          <w:sz w:val="22"/>
          <w:szCs w:val="22"/>
        </w:rPr>
        <w:t>po odprtem postopku, za javno naročilo »</w:t>
      </w:r>
      <w:r>
        <w:rPr>
          <w:rFonts w:ascii="Trebuchet MS" w:hAnsi="Trebuchet MS"/>
          <w:sz w:val="22"/>
          <w:szCs w:val="22"/>
        </w:rPr>
        <w:t>Fizično in tehnično varovanje ljudi in premoženja za potrebe Mestne občine Celje</w:t>
      </w:r>
      <w:r w:rsidRPr="00664A23">
        <w:rPr>
          <w:rFonts w:ascii="Trebuchet MS" w:hAnsi="Trebuchet MS"/>
          <w:sz w:val="22"/>
          <w:szCs w:val="22"/>
        </w:rPr>
        <w:t xml:space="preserve">, za obdobje od </w:t>
      </w:r>
      <w:r>
        <w:rPr>
          <w:rFonts w:ascii="Trebuchet MS" w:hAnsi="Trebuchet MS"/>
          <w:sz w:val="22"/>
          <w:szCs w:val="22"/>
        </w:rPr>
        <w:t xml:space="preserve">2020 do 2023 </w:t>
      </w:r>
      <w:r w:rsidRPr="00664A23">
        <w:rPr>
          <w:rFonts w:ascii="Trebuchet MS" w:hAnsi="Trebuchet MS"/>
          <w:sz w:val="22"/>
          <w:szCs w:val="22"/>
        </w:rPr>
        <w:t>oz. od sklenitve pogodbe za obdobje 48 mesecev;</w:t>
      </w:r>
    </w:p>
    <w:p w14:paraId="5B36A52D" w14:textId="77777777" w:rsidR="00A53193" w:rsidRPr="00664A23" w:rsidRDefault="00A53193" w:rsidP="00A53193">
      <w:pPr>
        <w:numPr>
          <w:ilvl w:val="0"/>
          <w:numId w:val="1"/>
        </w:numPr>
        <w:spacing w:line="276" w:lineRule="auto"/>
        <w:jc w:val="both"/>
        <w:rPr>
          <w:rFonts w:ascii="Trebuchet MS" w:hAnsi="Trebuchet MS"/>
          <w:sz w:val="22"/>
          <w:szCs w:val="22"/>
        </w:rPr>
      </w:pPr>
      <w:r w:rsidRPr="00664A23">
        <w:rPr>
          <w:rFonts w:ascii="Trebuchet MS" w:hAnsi="Trebuchet MS"/>
          <w:sz w:val="22"/>
          <w:szCs w:val="22"/>
        </w:rPr>
        <w:t>da je naročnik na podlagi izvedenega postopka izdal odločitev o oddaji javnega naročila z dne __________, iz katere je razvidno, da je kot najugodnejši ponudnik izbran ………………………………;</w:t>
      </w:r>
    </w:p>
    <w:p w14:paraId="5A6B9E3E" w14:textId="77777777" w:rsidR="00A53193" w:rsidRPr="00664A23" w:rsidRDefault="00A53193" w:rsidP="00A53193">
      <w:pPr>
        <w:numPr>
          <w:ilvl w:val="0"/>
          <w:numId w:val="1"/>
        </w:numPr>
        <w:spacing w:line="276" w:lineRule="auto"/>
        <w:jc w:val="both"/>
        <w:rPr>
          <w:rFonts w:ascii="Trebuchet MS" w:hAnsi="Trebuchet MS"/>
          <w:sz w:val="22"/>
          <w:szCs w:val="22"/>
        </w:rPr>
      </w:pPr>
      <w:r w:rsidRPr="00664A23">
        <w:rPr>
          <w:rFonts w:ascii="Trebuchet MS" w:hAnsi="Trebuchet MS"/>
          <w:sz w:val="22"/>
          <w:szCs w:val="22"/>
        </w:rPr>
        <w:t>da je bil izvajalec v postopku iz prve alineje tega člena izbran kot najugodnejši ponudnik in sicer na podlagi ponudbe, št……… z dne ………..,</w:t>
      </w:r>
    </w:p>
    <w:p w14:paraId="6DA283C4" w14:textId="77777777" w:rsidR="00A53193" w:rsidRPr="000539D5" w:rsidRDefault="00A53193" w:rsidP="00A53193">
      <w:pPr>
        <w:jc w:val="both"/>
        <w:rPr>
          <w:rFonts w:ascii="Trebuchet MS" w:hAnsi="Trebuchet MS"/>
        </w:rPr>
      </w:pPr>
    </w:p>
    <w:p w14:paraId="0EA5EED7" w14:textId="77777777" w:rsidR="00A53193" w:rsidRPr="000539D5" w:rsidRDefault="00A53193" w:rsidP="00A53193">
      <w:pPr>
        <w:pStyle w:val="Odstavekseznama"/>
        <w:numPr>
          <w:ilvl w:val="0"/>
          <w:numId w:val="35"/>
        </w:numPr>
        <w:contextualSpacing/>
        <w:jc w:val="center"/>
        <w:rPr>
          <w:rFonts w:ascii="Trebuchet MS" w:hAnsi="Trebuchet MS"/>
          <w:b/>
        </w:rPr>
      </w:pPr>
      <w:r w:rsidRPr="000539D5">
        <w:rPr>
          <w:rFonts w:ascii="Trebuchet MS" w:hAnsi="Trebuchet MS"/>
          <w:b/>
        </w:rPr>
        <w:t>člen</w:t>
      </w:r>
    </w:p>
    <w:p w14:paraId="0EC872AB" w14:textId="77777777" w:rsidR="00A53193" w:rsidRPr="000539D5" w:rsidRDefault="00A53193" w:rsidP="00A53193">
      <w:pPr>
        <w:jc w:val="center"/>
        <w:rPr>
          <w:rFonts w:ascii="Trebuchet MS" w:hAnsi="Trebuchet MS"/>
          <w:b/>
        </w:rPr>
      </w:pPr>
      <w:r w:rsidRPr="000539D5">
        <w:rPr>
          <w:rFonts w:ascii="Trebuchet MS" w:hAnsi="Trebuchet MS"/>
          <w:b/>
        </w:rPr>
        <w:t>(predmet pogodbe)</w:t>
      </w:r>
    </w:p>
    <w:p w14:paraId="3AE3C551" w14:textId="77777777" w:rsidR="00A53193" w:rsidRPr="000539D5" w:rsidRDefault="00A53193" w:rsidP="00A53193">
      <w:pPr>
        <w:jc w:val="center"/>
        <w:rPr>
          <w:rFonts w:ascii="Trebuchet MS" w:hAnsi="Trebuchet MS"/>
          <w:b/>
        </w:rPr>
      </w:pPr>
    </w:p>
    <w:p w14:paraId="4F157AEF" w14:textId="77777777" w:rsidR="00A53193" w:rsidRPr="000539D5" w:rsidRDefault="00A53193" w:rsidP="00A53193">
      <w:pPr>
        <w:rPr>
          <w:rFonts w:ascii="Trebuchet MS" w:hAnsi="Trebuchet MS"/>
        </w:rPr>
      </w:pPr>
      <w:r w:rsidRPr="000539D5">
        <w:rPr>
          <w:rFonts w:ascii="Trebuchet MS" w:hAnsi="Trebuchet MS"/>
        </w:rPr>
        <w:t xml:space="preserve">Predmet pogodbe je: </w:t>
      </w:r>
    </w:p>
    <w:p w14:paraId="0619F9BF" w14:textId="77777777" w:rsidR="00A53193" w:rsidRPr="000539D5" w:rsidRDefault="00A53193" w:rsidP="00A53193">
      <w:pPr>
        <w:rPr>
          <w:rFonts w:ascii="Trebuchet MS" w:hAnsi="Trebuchet MS"/>
        </w:rPr>
      </w:pPr>
      <w:r w:rsidRPr="000539D5">
        <w:rPr>
          <w:rFonts w:ascii="Trebuchet MS" w:hAnsi="Trebuchet MS"/>
          <w:b/>
        </w:rPr>
        <w:lastRenderedPageBreak/>
        <w:t xml:space="preserve">1. Izvajanje fizičnega varovanja </w:t>
      </w:r>
      <w:r w:rsidRPr="000539D5">
        <w:rPr>
          <w:rFonts w:ascii="Trebuchet MS" w:hAnsi="Trebuchet MS"/>
          <w:b/>
          <w:i/>
        </w:rPr>
        <w:t xml:space="preserve"> </w:t>
      </w:r>
      <w:r w:rsidRPr="000539D5">
        <w:rPr>
          <w:rFonts w:ascii="Trebuchet MS" w:hAnsi="Trebuchet MS"/>
        </w:rPr>
        <w:t>na objektu na naslovu:</w:t>
      </w:r>
    </w:p>
    <w:p w14:paraId="2D8EBC7A" w14:textId="77777777" w:rsidR="00A53193" w:rsidRPr="000539D5" w:rsidRDefault="00A53193" w:rsidP="00A53193">
      <w:pPr>
        <w:rPr>
          <w:rFonts w:ascii="Trebuchet MS" w:hAnsi="Trebuchet MS"/>
        </w:rPr>
      </w:pPr>
      <w:r w:rsidRPr="000539D5">
        <w:rPr>
          <w:rFonts w:ascii="Trebuchet MS" w:hAnsi="Trebuchet MS"/>
          <w:b/>
        </w:rPr>
        <w:t>MESTNA OBČINA CELJE, Trg celjskih knezov 9, 3000 Celje</w:t>
      </w:r>
      <w:r w:rsidRPr="000539D5">
        <w:rPr>
          <w:rFonts w:ascii="Trebuchet MS" w:hAnsi="Trebuchet MS"/>
        </w:rPr>
        <w:t>.</w:t>
      </w:r>
    </w:p>
    <w:p w14:paraId="57E14E9D" w14:textId="77777777" w:rsidR="00A53193" w:rsidRPr="000539D5" w:rsidRDefault="00A53193" w:rsidP="00A53193">
      <w:pPr>
        <w:rPr>
          <w:rFonts w:ascii="Trebuchet MS" w:hAnsi="Trebuchet MS"/>
        </w:rPr>
      </w:pPr>
      <w:r w:rsidRPr="000539D5">
        <w:rPr>
          <w:rFonts w:ascii="Trebuchet MS" w:hAnsi="Trebuchet MS"/>
        </w:rPr>
        <w:t>Izvajalec mora 14 dni pred prevzemom varovanja, vendar najkasneje 14 dni po prevzemu varovanja na podlagi predhodnega ogleda in varnostne ocene, narediti načrt  fizičnega varovanja in oceno ogroženosti ločeno za oba naročnika. V kolikor je zaradi spremenjenih  okoliščin potrebno, mora izvajalec varnostni načrt in oceno ogroženosti spremeniti oziroma nadgraditi, in sicer na podlagi predhodnih usklajevanj z naročnikom.</w:t>
      </w:r>
    </w:p>
    <w:p w14:paraId="7991C302" w14:textId="77777777" w:rsidR="00A53193" w:rsidRPr="000539D5" w:rsidRDefault="00A53193" w:rsidP="00A53193">
      <w:pPr>
        <w:rPr>
          <w:rFonts w:ascii="Trebuchet MS" w:hAnsi="Trebuchet MS"/>
        </w:rPr>
      </w:pPr>
    </w:p>
    <w:p w14:paraId="67F32C18" w14:textId="77777777" w:rsidR="00A53193" w:rsidRPr="000539D5" w:rsidRDefault="00A53193" w:rsidP="00A53193">
      <w:pPr>
        <w:rPr>
          <w:rFonts w:ascii="Trebuchet MS" w:hAnsi="Trebuchet MS"/>
        </w:rPr>
      </w:pPr>
      <w:r w:rsidRPr="000539D5">
        <w:rPr>
          <w:rFonts w:ascii="Trebuchet MS" w:hAnsi="Trebuchet MS"/>
          <w:b/>
        </w:rPr>
        <w:t>2. Prenos alarmnega signala sistema tehničnega protivlomnega varovanja v  lasti naročnika na varnostno-nadzorni center izvajalca in izvajanje intervencije</w:t>
      </w:r>
      <w:r w:rsidRPr="000539D5">
        <w:rPr>
          <w:rFonts w:ascii="Trebuchet MS" w:hAnsi="Trebuchet MS"/>
        </w:rPr>
        <w:t xml:space="preserve"> v skladu z Zakonom o zasebnem varovanju v primeru alarma za objekte naročnika in sicer:</w:t>
      </w:r>
    </w:p>
    <w:p w14:paraId="76EF8509" w14:textId="77777777" w:rsidR="00A53193" w:rsidRPr="000539D5" w:rsidRDefault="00A53193" w:rsidP="00A53193">
      <w:pPr>
        <w:numPr>
          <w:ilvl w:val="0"/>
          <w:numId w:val="31"/>
        </w:numPr>
        <w:rPr>
          <w:rFonts w:ascii="Trebuchet MS" w:hAnsi="Trebuchet MS"/>
        </w:rPr>
      </w:pPr>
      <w:r w:rsidRPr="000539D5">
        <w:rPr>
          <w:rFonts w:ascii="Trebuchet MS" w:hAnsi="Trebuchet MS"/>
        </w:rPr>
        <w:t>M</w:t>
      </w:r>
      <w:r>
        <w:rPr>
          <w:rFonts w:ascii="Trebuchet MS" w:hAnsi="Trebuchet MS"/>
        </w:rPr>
        <w:t>estna občina Celje</w:t>
      </w:r>
      <w:r w:rsidRPr="000539D5">
        <w:rPr>
          <w:rFonts w:ascii="Trebuchet MS" w:hAnsi="Trebuchet MS"/>
        </w:rPr>
        <w:t xml:space="preserve"> – Trg celjskih knezov 9, 3000 Celje,</w:t>
      </w:r>
    </w:p>
    <w:p w14:paraId="5DCF8ED2" w14:textId="77777777" w:rsidR="00A53193" w:rsidRDefault="00A53193" w:rsidP="00A53193">
      <w:pPr>
        <w:numPr>
          <w:ilvl w:val="0"/>
          <w:numId w:val="31"/>
        </w:numPr>
        <w:rPr>
          <w:rFonts w:ascii="Trebuchet MS" w:hAnsi="Trebuchet MS"/>
        </w:rPr>
      </w:pPr>
      <w:r w:rsidRPr="000539D5">
        <w:rPr>
          <w:rFonts w:ascii="Trebuchet MS" w:hAnsi="Trebuchet MS"/>
        </w:rPr>
        <w:t>M</w:t>
      </w:r>
      <w:r>
        <w:rPr>
          <w:rFonts w:ascii="Trebuchet MS" w:hAnsi="Trebuchet MS"/>
        </w:rPr>
        <w:t>estna občina Celje</w:t>
      </w:r>
      <w:r w:rsidRPr="000539D5">
        <w:rPr>
          <w:rFonts w:ascii="Trebuchet MS" w:hAnsi="Trebuchet MS"/>
        </w:rPr>
        <w:t xml:space="preserve"> – Trg celjskih knezov 10, 3000 Celje</w:t>
      </w:r>
      <w:r>
        <w:rPr>
          <w:rFonts w:ascii="Trebuchet MS" w:hAnsi="Trebuchet MS"/>
        </w:rPr>
        <w:t>,</w:t>
      </w:r>
    </w:p>
    <w:p w14:paraId="7EA7057F" w14:textId="77777777" w:rsidR="00A53193" w:rsidRDefault="00A53193" w:rsidP="00A53193">
      <w:pPr>
        <w:numPr>
          <w:ilvl w:val="0"/>
          <w:numId w:val="31"/>
        </w:numPr>
        <w:rPr>
          <w:rFonts w:ascii="Trebuchet MS" w:hAnsi="Trebuchet MS"/>
        </w:rPr>
      </w:pPr>
      <w:r w:rsidRPr="006A4D44">
        <w:rPr>
          <w:rFonts w:ascii="Trebuchet MS" w:hAnsi="Trebuchet MS"/>
        </w:rPr>
        <w:t xml:space="preserve">Avtomatska merilna postaja Gaji, </w:t>
      </w:r>
    </w:p>
    <w:p w14:paraId="688AD8F6" w14:textId="77777777" w:rsidR="00A53193" w:rsidRPr="006A4D44" w:rsidRDefault="00A53193" w:rsidP="00A53193">
      <w:pPr>
        <w:numPr>
          <w:ilvl w:val="0"/>
          <w:numId w:val="31"/>
        </w:numPr>
        <w:rPr>
          <w:rFonts w:ascii="Trebuchet MS" w:hAnsi="Trebuchet MS"/>
        </w:rPr>
      </w:pPr>
      <w:r w:rsidRPr="006A4D44">
        <w:rPr>
          <w:rFonts w:ascii="Trebuchet MS" w:hAnsi="Trebuchet MS"/>
        </w:rPr>
        <w:t>Drevesna hiša v Mestnem gozdu.</w:t>
      </w:r>
    </w:p>
    <w:p w14:paraId="31B25113" w14:textId="77777777" w:rsidR="00A53193" w:rsidRPr="000539D5" w:rsidRDefault="00A53193" w:rsidP="00A53193">
      <w:pPr>
        <w:rPr>
          <w:rFonts w:ascii="Trebuchet MS" w:hAnsi="Trebuchet MS"/>
        </w:rPr>
      </w:pPr>
    </w:p>
    <w:p w14:paraId="20DD1B79" w14:textId="77777777" w:rsidR="00A53193" w:rsidRPr="000539D5" w:rsidRDefault="00A53193" w:rsidP="00A53193">
      <w:pPr>
        <w:rPr>
          <w:rFonts w:ascii="Trebuchet MS" w:hAnsi="Trebuchet MS"/>
        </w:rPr>
      </w:pPr>
      <w:r w:rsidRPr="000539D5">
        <w:rPr>
          <w:rFonts w:ascii="Trebuchet MS" w:hAnsi="Trebuchet MS"/>
        </w:rPr>
        <w:t xml:space="preserve">Obseg tehnične opreme je definiran v zapisniku objekta. </w:t>
      </w:r>
    </w:p>
    <w:p w14:paraId="5D73B511" w14:textId="77777777" w:rsidR="00A53193" w:rsidRPr="000539D5" w:rsidRDefault="00A53193" w:rsidP="00A53193">
      <w:pPr>
        <w:jc w:val="both"/>
        <w:rPr>
          <w:rFonts w:ascii="Trebuchet MS" w:hAnsi="Trebuchet MS"/>
        </w:rPr>
      </w:pPr>
    </w:p>
    <w:p w14:paraId="3AF62B49" w14:textId="77777777" w:rsidR="00A53193" w:rsidRPr="000539D5" w:rsidRDefault="00A53193" w:rsidP="00A53193">
      <w:pPr>
        <w:jc w:val="both"/>
        <w:rPr>
          <w:rFonts w:ascii="Trebuchet MS" w:hAnsi="Trebuchet MS"/>
        </w:rPr>
      </w:pPr>
      <w:r w:rsidRPr="000539D5">
        <w:rPr>
          <w:rFonts w:ascii="Trebuchet MS" w:hAnsi="Trebuchet MS"/>
          <w:b/>
        </w:rPr>
        <w:t xml:space="preserve">3. Pobiranje in predaja gotovine z odjemnega mesta naročnika v objektu Mestne občine Celje do </w:t>
      </w:r>
      <w:r>
        <w:rPr>
          <w:rFonts w:ascii="Trebuchet MS" w:hAnsi="Trebuchet MS"/>
          <w:b/>
        </w:rPr>
        <w:t>pooblaščene banke</w:t>
      </w:r>
      <w:r w:rsidRPr="000539D5">
        <w:rPr>
          <w:rFonts w:ascii="Trebuchet MS" w:hAnsi="Trebuchet MS"/>
          <w:b/>
        </w:rPr>
        <w:t xml:space="preserve"> </w:t>
      </w:r>
      <w:r w:rsidRPr="000539D5">
        <w:rPr>
          <w:rFonts w:ascii="Trebuchet MS" w:hAnsi="Trebuchet MS"/>
        </w:rPr>
        <w:t xml:space="preserve">enkrat dnevno v času delovnih dni naročnika. Časovni termin opisane storitve se s stališča varnosti lahko spreminja po predhodnem dogovoru med izvajalcem in naročnikom. </w:t>
      </w:r>
    </w:p>
    <w:p w14:paraId="10E76EC2" w14:textId="77777777" w:rsidR="00A53193" w:rsidRPr="000539D5" w:rsidRDefault="00A53193" w:rsidP="00A53193">
      <w:pPr>
        <w:jc w:val="both"/>
        <w:rPr>
          <w:rFonts w:ascii="Trebuchet MS" w:hAnsi="Trebuchet MS"/>
        </w:rPr>
      </w:pPr>
    </w:p>
    <w:p w14:paraId="1990B6C9" w14:textId="77777777" w:rsidR="00A53193" w:rsidRDefault="00A53193" w:rsidP="00A53193">
      <w:pPr>
        <w:jc w:val="both"/>
        <w:rPr>
          <w:rFonts w:ascii="Trebuchet MS" w:hAnsi="Trebuchet MS"/>
        </w:rPr>
      </w:pPr>
      <w:r w:rsidRPr="000539D5">
        <w:rPr>
          <w:rFonts w:ascii="Trebuchet MS" w:hAnsi="Trebuchet MS"/>
        </w:rPr>
        <w:t>Izvajalec se zavezuje naročniku povrniti vso škodo, nastalo v primeru, da prenosi in prevozi denarja in ostalih vrednosti ne bodo opravljene na način, opredeljen v Klavzuli o zavarovanju prevoza denarja, ki je priloga tej pogodbi</w:t>
      </w:r>
      <w:r>
        <w:rPr>
          <w:rFonts w:ascii="Trebuchet MS" w:hAnsi="Trebuchet MS"/>
        </w:rPr>
        <w:t>.</w:t>
      </w:r>
    </w:p>
    <w:p w14:paraId="5FC0FA3C" w14:textId="77777777" w:rsidR="00A53193" w:rsidRPr="000539D5" w:rsidRDefault="00A53193" w:rsidP="00A53193">
      <w:pPr>
        <w:jc w:val="both"/>
        <w:rPr>
          <w:rFonts w:ascii="Trebuchet MS" w:hAnsi="Trebuchet MS"/>
        </w:rPr>
      </w:pPr>
    </w:p>
    <w:p w14:paraId="094CB900" w14:textId="77777777" w:rsidR="00A53193" w:rsidRDefault="00A53193" w:rsidP="00A53193">
      <w:pPr>
        <w:pStyle w:val="Odstavekseznama"/>
        <w:numPr>
          <w:ilvl w:val="0"/>
          <w:numId w:val="35"/>
        </w:numPr>
        <w:contextualSpacing/>
        <w:jc w:val="center"/>
        <w:rPr>
          <w:rFonts w:ascii="Trebuchet MS" w:hAnsi="Trebuchet MS"/>
          <w:b/>
        </w:rPr>
      </w:pPr>
      <w:r w:rsidRPr="000539D5">
        <w:rPr>
          <w:rFonts w:ascii="Trebuchet MS" w:hAnsi="Trebuchet MS"/>
          <w:b/>
        </w:rPr>
        <w:t>člen</w:t>
      </w:r>
    </w:p>
    <w:p w14:paraId="5F61E960" w14:textId="77777777" w:rsidR="00A53193" w:rsidRDefault="00A53193" w:rsidP="00A53193">
      <w:pPr>
        <w:pStyle w:val="Odstavekseznama"/>
        <w:ind w:left="2138"/>
        <w:rPr>
          <w:rFonts w:ascii="Trebuchet MS" w:hAnsi="Trebuchet MS"/>
          <w:b/>
        </w:rPr>
      </w:pPr>
      <w:r>
        <w:rPr>
          <w:rFonts w:ascii="Trebuchet MS" w:hAnsi="Trebuchet MS"/>
          <w:b/>
        </w:rPr>
        <w:t>(dodatno varovanje po predhodnem naročilu)</w:t>
      </w:r>
    </w:p>
    <w:p w14:paraId="4A42E071" w14:textId="77777777" w:rsidR="00A53193" w:rsidRPr="000539D5" w:rsidRDefault="00A53193" w:rsidP="00A53193">
      <w:pPr>
        <w:pStyle w:val="Odstavekseznama"/>
        <w:ind w:left="721" w:hanging="2138"/>
        <w:jc w:val="both"/>
        <w:rPr>
          <w:rFonts w:ascii="Trebuchet MS" w:hAnsi="Trebuchet MS"/>
          <w:b/>
        </w:rPr>
      </w:pPr>
    </w:p>
    <w:p w14:paraId="02A91D5B" w14:textId="77777777" w:rsidR="00A53193" w:rsidRDefault="00A53193" w:rsidP="00A53193">
      <w:pPr>
        <w:jc w:val="both"/>
        <w:rPr>
          <w:rFonts w:ascii="Trebuchet MS" w:hAnsi="Trebuchet MS"/>
        </w:rPr>
      </w:pPr>
      <w:r w:rsidRPr="000539D5">
        <w:rPr>
          <w:rFonts w:ascii="Trebuchet MS" w:hAnsi="Trebuchet MS"/>
        </w:rPr>
        <w:t xml:space="preserve">Varovanje po predhodnem naročilu se izvaja praviloma ob dogodkih v upravnih zgradbah, ob prireditvah v dvoranah Narodnega doma, poročni dvorani </w:t>
      </w:r>
      <w:r>
        <w:rPr>
          <w:rFonts w:ascii="Trebuchet MS" w:hAnsi="Trebuchet MS"/>
        </w:rPr>
        <w:t xml:space="preserve">Celje </w:t>
      </w:r>
      <w:r w:rsidRPr="000539D5">
        <w:rPr>
          <w:rFonts w:ascii="Trebuchet MS" w:hAnsi="Trebuchet MS"/>
        </w:rPr>
        <w:t>ter drugih prireditvah izven objektov naročnik</w:t>
      </w:r>
      <w:r>
        <w:rPr>
          <w:rFonts w:ascii="Trebuchet MS" w:hAnsi="Trebuchet MS"/>
        </w:rPr>
        <w:t>a</w:t>
      </w:r>
      <w:r w:rsidRPr="000539D5">
        <w:rPr>
          <w:rFonts w:ascii="Trebuchet MS" w:hAnsi="Trebuchet MS"/>
        </w:rPr>
        <w:t xml:space="preserve">. </w:t>
      </w:r>
    </w:p>
    <w:p w14:paraId="2CD7D86B" w14:textId="77777777" w:rsidR="00A53193" w:rsidRDefault="00A53193" w:rsidP="00A53193">
      <w:pPr>
        <w:jc w:val="both"/>
        <w:rPr>
          <w:rFonts w:ascii="Trebuchet MS" w:hAnsi="Trebuchet MS"/>
        </w:rPr>
      </w:pPr>
    </w:p>
    <w:p w14:paraId="6F9648BA" w14:textId="77777777" w:rsidR="00A53193" w:rsidRPr="000539D5" w:rsidRDefault="00A53193" w:rsidP="00A53193">
      <w:pPr>
        <w:jc w:val="both"/>
        <w:rPr>
          <w:rFonts w:ascii="Trebuchet MS" w:hAnsi="Trebuchet MS"/>
        </w:rPr>
      </w:pPr>
      <w:r>
        <w:rPr>
          <w:rFonts w:ascii="Trebuchet MS" w:hAnsi="Trebuchet MS"/>
        </w:rPr>
        <w:t>V izjemnih primerih se varovanje naroča tudi za posamezne poslovne prostore v lasti Mestne občine Celje in ostale prostore v lasti Mestne občine Celje, po cenah iz te pogodbe.</w:t>
      </w:r>
    </w:p>
    <w:p w14:paraId="7370FFD4" w14:textId="77777777" w:rsidR="00A53193" w:rsidRPr="000539D5" w:rsidRDefault="00A53193" w:rsidP="00A53193">
      <w:pPr>
        <w:jc w:val="both"/>
        <w:rPr>
          <w:rFonts w:ascii="Trebuchet MS" w:hAnsi="Trebuchet MS"/>
        </w:rPr>
      </w:pPr>
    </w:p>
    <w:p w14:paraId="51135662" w14:textId="77777777" w:rsidR="00A53193" w:rsidRPr="000539D5" w:rsidRDefault="00A53193" w:rsidP="00A53193">
      <w:pPr>
        <w:jc w:val="both"/>
        <w:rPr>
          <w:rFonts w:ascii="Trebuchet MS" w:hAnsi="Trebuchet MS"/>
        </w:rPr>
      </w:pPr>
      <w:r w:rsidRPr="000539D5">
        <w:rPr>
          <w:rFonts w:ascii="Trebuchet MS" w:hAnsi="Trebuchet MS"/>
        </w:rPr>
        <w:t>Opravljajo se smiselno podobna dela, ki so navedena v opisu rednega varovanja. Naročnik bo storitev naroči</w:t>
      </w:r>
      <w:r>
        <w:rPr>
          <w:rFonts w:ascii="Trebuchet MS" w:hAnsi="Trebuchet MS"/>
        </w:rPr>
        <w:t>l praviloma 2 (dva) dni vnaprej, v nujnih primerih pa takoj.</w:t>
      </w:r>
    </w:p>
    <w:p w14:paraId="6DE5DCDE" w14:textId="77777777" w:rsidR="00A53193" w:rsidRPr="000539D5" w:rsidRDefault="00A53193" w:rsidP="00A53193">
      <w:pPr>
        <w:jc w:val="both"/>
        <w:rPr>
          <w:rFonts w:ascii="Trebuchet MS" w:hAnsi="Trebuchet MS"/>
          <w:b/>
        </w:rPr>
      </w:pPr>
    </w:p>
    <w:p w14:paraId="265726BD" w14:textId="77777777" w:rsidR="00A53193" w:rsidRPr="000539D5" w:rsidRDefault="00A53193" w:rsidP="00A53193">
      <w:pPr>
        <w:jc w:val="both"/>
        <w:rPr>
          <w:rFonts w:ascii="Trebuchet MS" w:hAnsi="Trebuchet MS"/>
        </w:rPr>
      </w:pPr>
      <w:r w:rsidRPr="000539D5">
        <w:rPr>
          <w:rFonts w:ascii="Trebuchet MS" w:hAnsi="Trebuchet MS"/>
        </w:rPr>
        <w:t>Izvajalec bo za nemoteno izvajanje varovanja, na podlagi naročnikove pisne zahteve, prilagodil število varnostnikov, in sicer najkasneje v 8 urah od poziva naročnika. Število varnostnikov se lahko poveča ali zmanjša.</w:t>
      </w:r>
    </w:p>
    <w:p w14:paraId="7875DE53" w14:textId="77777777" w:rsidR="00A53193" w:rsidRPr="000539D5" w:rsidRDefault="00A53193" w:rsidP="00A53193">
      <w:pPr>
        <w:jc w:val="both"/>
        <w:rPr>
          <w:rFonts w:ascii="Trebuchet MS" w:hAnsi="Trebuchet MS"/>
        </w:rPr>
      </w:pPr>
    </w:p>
    <w:p w14:paraId="5CDF02CC" w14:textId="77777777" w:rsidR="00A53193" w:rsidRPr="000539D5" w:rsidRDefault="00A53193" w:rsidP="00A53193">
      <w:pPr>
        <w:pStyle w:val="Odstavekseznama"/>
        <w:numPr>
          <w:ilvl w:val="0"/>
          <w:numId w:val="35"/>
        </w:numPr>
        <w:contextualSpacing/>
        <w:jc w:val="center"/>
        <w:rPr>
          <w:rFonts w:ascii="Trebuchet MS" w:hAnsi="Trebuchet MS"/>
          <w:b/>
        </w:rPr>
      </w:pPr>
      <w:r w:rsidRPr="000539D5">
        <w:rPr>
          <w:rFonts w:ascii="Trebuchet MS" w:hAnsi="Trebuchet MS"/>
          <w:b/>
        </w:rPr>
        <w:t>člen</w:t>
      </w:r>
    </w:p>
    <w:p w14:paraId="727B34A2" w14:textId="77777777" w:rsidR="00A53193" w:rsidRPr="000539D5" w:rsidRDefault="00A53193" w:rsidP="00A53193">
      <w:pPr>
        <w:jc w:val="center"/>
        <w:rPr>
          <w:rFonts w:ascii="Trebuchet MS" w:hAnsi="Trebuchet MS"/>
          <w:b/>
        </w:rPr>
      </w:pPr>
      <w:r w:rsidRPr="000539D5">
        <w:rPr>
          <w:rFonts w:ascii="Trebuchet MS" w:hAnsi="Trebuchet MS"/>
          <w:b/>
        </w:rPr>
        <w:t>(varnostno osebje)</w:t>
      </w:r>
    </w:p>
    <w:p w14:paraId="7B9F1399" w14:textId="77777777" w:rsidR="00A53193" w:rsidRPr="000539D5" w:rsidRDefault="00A53193" w:rsidP="00A53193">
      <w:pPr>
        <w:rPr>
          <w:rFonts w:ascii="Trebuchet MS" w:hAnsi="Trebuchet MS"/>
          <w:b/>
        </w:rPr>
      </w:pPr>
    </w:p>
    <w:p w14:paraId="20BFD264" w14:textId="77777777" w:rsidR="00A53193" w:rsidRPr="000539D5" w:rsidRDefault="00A53193" w:rsidP="00A53193">
      <w:pPr>
        <w:rPr>
          <w:rFonts w:ascii="Trebuchet MS" w:hAnsi="Trebuchet MS"/>
        </w:rPr>
      </w:pPr>
      <w:r w:rsidRPr="000539D5">
        <w:rPr>
          <w:rFonts w:ascii="Trebuchet MS" w:hAnsi="Trebuchet MS"/>
        </w:rPr>
        <w:t>Izvajalec zagotavlja, da bodo osebe, ki bodo opravljale pogodbene storitve izpolnjevale naslednje pogoje:</w:t>
      </w:r>
    </w:p>
    <w:p w14:paraId="79F6F8E7" w14:textId="77777777" w:rsidR="00A53193" w:rsidRPr="000539D5" w:rsidRDefault="00A53193" w:rsidP="00A53193">
      <w:pPr>
        <w:numPr>
          <w:ilvl w:val="0"/>
          <w:numId w:val="29"/>
        </w:numPr>
        <w:rPr>
          <w:rFonts w:ascii="Trebuchet MS" w:hAnsi="Trebuchet MS"/>
        </w:rPr>
      </w:pPr>
      <w:r w:rsidRPr="000539D5">
        <w:rPr>
          <w:rFonts w:ascii="Trebuchet MS" w:hAnsi="Trebuchet MS"/>
        </w:rPr>
        <w:t>imeti morajo opravljen program strokovnega izpopolnjevanja in usposabljanja ali imeti nacionalno poklicno kvalifikacijo varnostnika;</w:t>
      </w:r>
    </w:p>
    <w:p w14:paraId="12B7A710" w14:textId="77777777" w:rsidR="00A53193" w:rsidRPr="000539D5" w:rsidRDefault="00A53193" w:rsidP="00A53193">
      <w:pPr>
        <w:numPr>
          <w:ilvl w:val="0"/>
          <w:numId w:val="29"/>
        </w:numPr>
        <w:rPr>
          <w:rFonts w:ascii="Trebuchet MS" w:hAnsi="Trebuchet MS"/>
        </w:rPr>
      </w:pPr>
      <w:r w:rsidRPr="000539D5">
        <w:rPr>
          <w:rFonts w:ascii="Trebuchet MS" w:hAnsi="Trebuchet MS"/>
        </w:rPr>
        <w:t>biti brez zadržkov javnega reda in miru;</w:t>
      </w:r>
    </w:p>
    <w:p w14:paraId="2A90CF14" w14:textId="77777777" w:rsidR="00A53193" w:rsidRPr="000539D5" w:rsidRDefault="00A53193" w:rsidP="00A53193">
      <w:pPr>
        <w:numPr>
          <w:ilvl w:val="0"/>
          <w:numId w:val="29"/>
        </w:numPr>
        <w:rPr>
          <w:rFonts w:ascii="Trebuchet MS" w:hAnsi="Trebuchet MS"/>
        </w:rPr>
      </w:pPr>
      <w:r w:rsidRPr="000539D5">
        <w:rPr>
          <w:rFonts w:ascii="Trebuchet MS" w:hAnsi="Trebuchet MS"/>
        </w:rPr>
        <w:t>biti državljani države članice EU;</w:t>
      </w:r>
    </w:p>
    <w:p w14:paraId="106509EF" w14:textId="77777777" w:rsidR="00A53193" w:rsidRPr="000539D5" w:rsidRDefault="00A53193" w:rsidP="00A53193">
      <w:pPr>
        <w:numPr>
          <w:ilvl w:val="0"/>
          <w:numId w:val="29"/>
        </w:numPr>
        <w:rPr>
          <w:rFonts w:ascii="Trebuchet MS" w:hAnsi="Trebuchet MS"/>
        </w:rPr>
      </w:pPr>
      <w:r w:rsidRPr="000539D5">
        <w:rPr>
          <w:rFonts w:ascii="Trebuchet MS" w:hAnsi="Trebuchet MS"/>
        </w:rPr>
        <w:t>biti zdravstveno sposobne opravljati naloge varnostnika;</w:t>
      </w:r>
    </w:p>
    <w:p w14:paraId="0F3ADD3C" w14:textId="77777777" w:rsidR="00A53193" w:rsidRPr="000539D5" w:rsidRDefault="00A53193" w:rsidP="00A53193">
      <w:pPr>
        <w:numPr>
          <w:ilvl w:val="0"/>
          <w:numId w:val="29"/>
        </w:numPr>
        <w:rPr>
          <w:rFonts w:ascii="Trebuchet MS" w:hAnsi="Trebuchet MS"/>
        </w:rPr>
      </w:pPr>
      <w:r w:rsidRPr="000539D5">
        <w:rPr>
          <w:rFonts w:ascii="Trebuchet MS" w:hAnsi="Trebuchet MS"/>
        </w:rPr>
        <w:t>aktivno obvladati slovenski jezik in pasivno angleški jezik;</w:t>
      </w:r>
    </w:p>
    <w:p w14:paraId="6045FE3E" w14:textId="77777777" w:rsidR="00A53193" w:rsidRPr="000539D5" w:rsidRDefault="00A53193" w:rsidP="00A53193">
      <w:pPr>
        <w:numPr>
          <w:ilvl w:val="0"/>
          <w:numId w:val="29"/>
        </w:numPr>
        <w:rPr>
          <w:rFonts w:ascii="Trebuchet MS" w:hAnsi="Trebuchet MS"/>
        </w:rPr>
      </w:pPr>
      <w:r w:rsidRPr="000539D5">
        <w:rPr>
          <w:rFonts w:ascii="Trebuchet MS" w:hAnsi="Trebuchet MS"/>
        </w:rPr>
        <w:t>biti ustrezno usposobljene za posredovanje splošnih informacij o nalogah organov lokalne skupnosti oziroma se za to usposobi v 30. dneh od začetka izvajanja del;</w:t>
      </w:r>
    </w:p>
    <w:p w14:paraId="78377A3F" w14:textId="77777777" w:rsidR="00A53193" w:rsidRPr="000539D5" w:rsidRDefault="00A53193" w:rsidP="00A53193">
      <w:pPr>
        <w:numPr>
          <w:ilvl w:val="0"/>
          <w:numId w:val="29"/>
        </w:numPr>
        <w:rPr>
          <w:rFonts w:ascii="Trebuchet MS" w:hAnsi="Trebuchet MS"/>
        </w:rPr>
      </w:pPr>
      <w:r w:rsidRPr="000539D5">
        <w:rPr>
          <w:rFonts w:ascii="Trebuchet MS" w:hAnsi="Trebuchet MS"/>
        </w:rPr>
        <w:t xml:space="preserve">seznanjene s požarnim redom </w:t>
      </w:r>
      <w:r>
        <w:rPr>
          <w:rFonts w:ascii="Trebuchet MS" w:hAnsi="Trebuchet MS"/>
        </w:rPr>
        <w:t xml:space="preserve">in hišnim redom </w:t>
      </w:r>
      <w:r w:rsidRPr="000539D5">
        <w:rPr>
          <w:rFonts w:ascii="Trebuchet MS" w:hAnsi="Trebuchet MS"/>
        </w:rPr>
        <w:t>Mestne občine Celje;</w:t>
      </w:r>
    </w:p>
    <w:p w14:paraId="0359A80B" w14:textId="77777777" w:rsidR="00A53193" w:rsidRDefault="00A53193" w:rsidP="00A53193">
      <w:pPr>
        <w:numPr>
          <w:ilvl w:val="0"/>
          <w:numId w:val="29"/>
        </w:numPr>
        <w:rPr>
          <w:rFonts w:ascii="Trebuchet MS" w:hAnsi="Trebuchet MS"/>
        </w:rPr>
      </w:pPr>
      <w:r w:rsidRPr="000539D5">
        <w:rPr>
          <w:rFonts w:ascii="Trebuchet MS" w:hAnsi="Trebuchet MS"/>
        </w:rPr>
        <w:t>usposobljene za gašenje začetnih požarov in reševanje ljudi iz dvigal.</w:t>
      </w:r>
    </w:p>
    <w:p w14:paraId="219069DE" w14:textId="77777777" w:rsidR="00A53193" w:rsidRPr="000539D5" w:rsidRDefault="00A53193" w:rsidP="00A53193">
      <w:pPr>
        <w:ind w:left="720"/>
        <w:rPr>
          <w:rFonts w:ascii="Trebuchet MS" w:hAnsi="Trebuchet MS"/>
        </w:rPr>
      </w:pPr>
    </w:p>
    <w:p w14:paraId="3C3A2225" w14:textId="77777777" w:rsidR="00A53193" w:rsidRPr="000539D5" w:rsidRDefault="00A53193" w:rsidP="00A53193">
      <w:pPr>
        <w:rPr>
          <w:rFonts w:ascii="Trebuchet MS" w:hAnsi="Trebuchet MS"/>
        </w:rPr>
      </w:pPr>
      <w:r w:rsidRPr="000539D5">
        <w:rPr>
          <w:rFonts w:ascii="Trebuchet MS" w:hAnsi="Trebuchet MS"/>
        </w:rPr>
        <w:t>Izvajalec zagotavlja, da bodo vse osebe, ki bodo opravljale pogodbene storitve, v rednem delovnem razmerju pri izvajalcu.</w:t>
      </w:r>
    </w:p>
    <w:p w14:paraId="1D3CBDA2" w14:textId="77777777" w:rsidR="00A53193" w:rsidRPr="000539D5" w:rsidRDefault="00A53193" w:rsidP="00A53193">
      <w:pPr>
        <w:rPr>
          <w:rFonts w:ascii="Trebuchet MS" w:hAnsi="Trebuchet MS"/>
        </w:rPr>
      </w:pPr>
    </w:p>
    <w:p w14:paraId="3E43C1AC" w14:textId="77777777" w:rsidR="00A53193" w:rsidRPr="000539D5" w:rsidRDefault="00A53193" w:rsidP="00A53193">
      <w:pPr>
        <w:pStyle w:val="Odstavekseznama"/>
        <w:numPr>
          <w:ilvl w:val="0"/>
          <w:numId w:val="35"/>
        </w:numPr>
        <w:contextualSpacing/>
        <w:jc w:val="center"/>
        <w:rPr>
          <w:rFonts w:ascii="Trebuchet MS" w:hAnsi="Trebuchet MS"/>
          <w:b/>
        </w:rPr>
      </w:pPr>
      <w:r w:rsidRPr="000539D5">
        <w:rPr>
          <w:rFonts w:ascii="Trebuchet MS" w:hAnsi="Trebuchet MS"/>
          <w:b/>
        </w:rPr>
        <w:t>člen</w:t>
      </w:r>
    </w:p>
    <w:p w14:paraId="4869CACF" w14:textId="77777777" w:rsidR="00A53193" w:rsidRPr="000539D5" w:rsidRDefault="00A53193" w:rsidP="00A53193">
      <w:pPr>
        <w:jc w:val="center"/>
        <w:rPr>
          <w:rFonts w:ascii="Trebuchet MS" w:hAnsi="Trebuchet MS"/>
          <w:b/>
        </w:rPr>
      </w:pPr>
      <w:r w:rsidRPr="000539D5">
        <w:rPr>
          <w:rFonts w:ascii="Trebuchet MS" w:hAnsi="Trebuchet MS"/>
          <w:b/>
        </w:rPr>
        <w:t>(obveznosti izvajalca)</w:t>
      </w:r>
    </w:p>
    <w:p w14:paraId="1D96538C" w14:textId="77777777" w:rsidR="00A53193" w:rsidRPr="000539D5" w:rsidRDefault="00A53193" w:rsidP="00A53193">
      <w:pPr>
        <w:jc w:val="center"/>
        <w:rPr>
          <w:rFonts w:ascii="Trebuchet MS" w:hAnsi="Trebuchet MS"/>
          <w:b/>
        </w:rPr>
      </w:pPr>
    </w:p>
    <w:p w14:paraId="2B0FEE5D" w14:textId="77777777" w:rsidR="00A53193" w:rsidRPr="000539D5" w:rsidRDefault="00A53193" w:rsidP="00A53193">
      <w:pPr>
        <w:jc w:val="both"/>
        <w:rPr>
          <w:rFonts w:ascii="Trebuchet MS" w:hAnsi="Trebuchet MS"/>
        </w:rPr>
      </w:pPr>
      <w:r w:rsidRPr="000539D5">
        <w:rPr>
          <w:rFonts w:ascii="Trebuchet MS" w:hAnsi="Trebuchet MS"/>
        </w:rPr>
        <w:t>Izvajalec se zavezuje:</w:t>
      </w:r>
    </w:p>
    <w:p w14:paraId="1D382AB9"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 xml:space="preserve">da bo to pogodbo in načrt fizičnega varovanja izvajal v skladu z Zakonom o zasebnem varovanju (Ur. l. RS, št. 17/2011, v nadaljevanju ZZasV-1) in drugimi veljavnimi predpisi s področja zasebnega varovanja; </w:t>
      </w:r>
    </w:p>
    <w:p w14:paraId="0ECBB2E2"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da bo izdelan varnostni načrt po potrebi spremenil oziroma nadgradil, in sicer na podlagi predhodnih usklajevanj z naročnikom;</w:t>
      </w:r>
    </w:p>
    <w:p w14:paraId="379A3A01"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da bodo objekte naročnika varovali delavci, ki izpolnjujejo vse pogoje iz ZZasV-</w:t>
      </w:r>
      <w:smartTag w:uri="urn:schemas-microsoft-com:office:smarttags" w:element="metricconverter">
        <w:smartTagPr>
          <w:attr w:name="ProductID" w:val="1, in"/>
        </w:smartTagPr>
        <w:r w:rsidRPr="000539D5">
          <w:rPr>
            <w:rFonts w:ascii="Trebuchet MS" w:hAnsi="Trebuchet MS"/>
          </w:rPr>
          <w:t>1, in</w:t>
        </w:r>
      </w:smartTag>
      <w:r w:rsidRPr="000539D5">
        <w:rPr>
          <w:rFonts w:ascii="Trebuchet MS" w:hAnsi="Trebuchet MS"/>
        </w:rPr>
        <w:t xml:space="preserve"> hkrati izpolnjujejo zahteve naročnika (pasivno znanje angleškega jezika, primeren odnos do strank in zaposlenih, poznavanje upravljanja </w:t>
      </w:r>
      <w:r>
        <w:rPr>
          <w:rFonts w:ascii="Trebuchet MS" w:hAnsi="Trebuchet MS"/>
        </w:rPr>
        <w:t>in reševanja i</w:t>
      </w:r>
      <w:r w:rsidRPr="000539D5">
        <w:rPr>
          <w:rFonts w:ascii="Trebuchet MS" w:hAnsi="Trebuchet MS"/>
        </w:rPr>
        <w:t>z dvigal</w:t>
      </w:r>
      <w:r>
        <w:rPr>
          <w:rFonts w:ascii="Trebuchet MS" w:hAnsi="Trebuchet MS"/>
        </w:rPr>
        <w:t>a in izpit iz požarne varnosti</w:t>
      </w:r>
      <w:r w:rsidRPr="000539D5">
        <w:rPr>
          <w:rFonts w:ascii="Trebuchet MS" w:hAnsi="Trebuchet MS"/>
        </w:rPr>
        <w:t>);</w:t>
      </w:r>
    </w:p>
    <w:p w14:paraId="32B01128"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da bo upošteval predlog naročnika za zamenjavo konkretnega varnostnika;</w:t>
      </w:r>
    </w:p>
    <w:p w14:paraId="278EE860"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da bo v skladu s 15. členom ZZasV-1 imel zavarovano odgovornost za škodo in zavarovanje odgovornosti;</w:t>
      </w:r>
    </w:p>
    <w:p w14:paraId="3075713C"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da bo varoval poslovne skrivnosti naročnika, s katerimi se seznani pri izvajanju načrta fizičnega varovanja;</w:t>
      </w:r>
    </w:p>
    <w:p w14:paraId="2485D3C7" w14:textId="77777777" w:rsidR="00A53193" w:rsidRDefault="00A53193" w:rsidP="00A53193">
      <w:pPr>
        <w:numPr>
          <w:ilvl w:val="0"/>
          <w:numId w:val="31"/>
        </w:numPr>
        <w:jc w:val="both"/>
        <w:rPr>
          <w:rFonts w:ascii="Trebuchet MS" w:hAnsi="Trebuchet MS"/>
        </w:rPr>
      </w:pPr>
      <w:r w:rsidRPr="000539D5">
        <w:rPr>
          <w:rFonts w:ascii="Trebuchet MS" w:hAnsi="Trebuchet MS"/>
        </w:rPr>
        <w:t xml:space="preserve">zagotoviti redno mesečno </w:t>
      </w:r>
      <w:r>
        <w:rPr>
          <w:rFonts w:ascii="Trebuchet MS" w:hAnsi="Trebuchet MS"/>
        </w:rPr>
        <w:t xml:space="preserve">pisno </w:t>
      </w:r>
      <w:r w:rsidRPr="000539D5">
        <w:rPr>
          <w:rFonts w:ascii="Trebuchet MS" w:hAnsi="Trebuchet MS"/>
        </w:rPr>
        <w:t xml:space="preserve">obveščanje iz nadzornega centra, v primeru izjemnih dogodkov pa tudi dnevno </w:t>
      </w:r>
      <w:r>
        <w:rPr>
          <w:rFonts w:ascii="Trebuchet MS" w:hAnsi="Trebuchet MS"/>
        </w:rPr>
        <w:t xml:space="preserve">pisno </w:t>
      </w:r>
      <w:r w:rsidRPr="000539D5">
        <w:rPr>
          <w:rFonts w:ascii="Trebuchet MS" w:hAnsi="Trebuchet MS"/>
        </w:rPr>
        <w:t>poročanje,</w:t>
      </w:r>
    </w:p>
    <w:p w14:paraId="3D1A4FFC" w14:textId="77777777" w:rsidR="00A53193" w:rsidRDefault="00A53193" w:rsidP="00A53193">
      <w:pPr>
        <w:numPr>
          <w:ilvl w:val="0"/>
          <w:numId w:val="31"/>
        </w:numPr>
        <w:jc w:val="both"/>
        <w:rPr>
          <w:rFonts w:ascii="Trebuchet MS" w:hAnsi="Trebuchet MS"/>
        </w:rPr>
      </w:pPr>
      <w:r>
        <w:rPr>
          <w:rFonts w:ascii="Trebuchet MS" w:hAnsi="Trebuchet MS"/>
        </w:rPr>
        <w:t>vodenje dnevnega seznama strank in obiskovalcev,</w:t>
      </w:r>
    </w:p>
    <w:p w14:paraId="357B5675" w14:textId="77777777" w:rsidR="00A53193" w:rsidRPr="000539D5" w:rsidRDefault="00A53193" w:rsidP="00A53193">
      <w:pPr>
        <w:numPr>
          <w:ilvl w:val="0"/>
          <w:numId w:val="31"/>
        </w:numPr>
        <w:jc w:val="both"/>
        <w:rPr>
          <w:rFonts w:ascii="Trebuchet MS" w:hAnsi="Trebuchet MS"/>
        </w:rPr>
      </w:pPr>
      <w:r>
        <w:rPr>
          <w:rFonts w:ascii="Trebuchet MS" w:hAnsi="Trebuchet MS"/>
        </w:rPr>
        <w:t>evidentiranje izvajalcev del v objektih,</w:t>
      </w:r>
    </w:p>
    <w:p w14:paraId="57B08D29" w14:textId="5D92B391" w:rsidR="00A53193" w:rsidRPr="000539D5" w:rsidRDefault="00A53193" w:rsidP="00A53193">
      <w:pPr>
        <w:numPr>
          <w:ilvl w:val="0"/>
          <w:numId w:val="31"/>
        </w:numPr>
        <w:jc w:val="both"/>
        <w:rPr>
          <w:rFonts w:ascii="Trebuchet MS" w:hAnsi="Trebuchet MS"/>
        </w:rPr>
      </w:pPr>
      <w:r w:rsidRPr="000539D5">
        <w:rPr>
          <w:rFonts w:ascii="Trebuchet MS" w:hAnsi="Trebuchet MS"/>
        </w:rPr>
        <w:t>zagotoviti posnetke nadzornih kamer v primeru izjemnih dogodkov v roku 24 ur na prenosnem mediju (USB ključ</w:t>
      </w:r>
      <w:r w:rsidR="008358AB">
        <w:rPr>
          <w:rFonts w:ascii="Trebuchet MS" w:hAnsi="Trebuchet MS"/>
        </w:rPr>
        <w:t>,</w:t>
      </w:r>
      <w:r w:rsidRPr="000539D5">
        <w:rPr>
          <w:rFonts w:ascii="Trebuchet MS" w:hAnsi="Trebuchet MS"/>
        </w:rPr>
        <w:t>…),</w:t>
      </w:r>
    </w:p>
    <w:p w14:paraId="2B2442C0"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lastRenderedPageBreak/>
        <w:t>zagotoviti seznam oseb, ki bodo opravljale receptorsko službo, vključno z zamenjavo in bodo opravljale pobiranje in predajo gotovine  in ga predati naročniku;</w:t>
      </w:r>
    </w:p>
    <w:p w14:paraId="292185F6"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voditi mesečno evidenco o številu odjemov za odjemno mesto;</w:t>
      </w:r>
    </w:p>
    <w:p w14:paraId="061CE96A"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voditi dnevno evidenco števila prevzetih medijev za shranjevanje gotovine (vrečke, kasete, …) z evidenčnimi številkami proti podpisu naročnika;</w:t>
      </w:r>
    </w:p>
    <w:p w14:paraId="1E334015"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zagotoviti pobiranje ter predajo gotovine v skladu z zahtevami in normativi ZZasV-1;</w:t>
      </w:r>
    </w:p>
    <w:p w14:paraId="2F2E1E6D"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 xml:space="preserve">zavarovati predmet prenosa (denar, vrednostni papirji in ostale dragocenosti) najmanj do višine vrednosti predmeta prenosa za ves čas trajanja prenosa od trenutka, ko izvajalec prevzame predmet prenosa od naročnika na mestu prevzema do predaje predmeta prenosa  na dogovorjen kraj dostave. </w:t>
      </w:r>
    </w:p>
    <w:p w14:paraId="1752094D"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kot poslovno tajnost najvišje stopnje varovati vse podatke o poslovanju in osebju naročnika;</w:t>
      </w:r>
    </w:p>
    <w:p w14:paraId="413B904F"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v primeru onemogočene predaje medija za shranjevanje gotovine naročniku zagotoviti varno hrambo le-tega do možnosti predaje na dostavno mesto.</w:t>
      </w:r>
    </w:p>
    <w:p w14:paraId="251C0F87"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prenos alarmnega signala sistema tehničnega protivlomnega varovanja v varnostno-nadzorni center preko delujoče analogne telefonske linije naročnika;</w:t>
      </w:r>
    </w:p>
    <w:p w14:paraId="408C65F1"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stalno pripravljenost operaterja v varnostno-nadzornem centru za sprejem alarmnega signala in posredovanje;</w:t>
      </w:r>
    </w:p>
    <w:p w14:paraId="652F955B"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 xml:space="preserve">fizični del varovanja, ki obsega prihod </w:t>
      </w:r>
      <w:proofErr w:type="spellStart"/>
      <w:r w:rsidRPr="000539D5">
        <w:rPr>
          <w:rFonts w:ascii="Trebuchet MS" w:hAnsi="Trebuchet MS"/>
        </w:rPr>
        <w:t>interventa</w:t>
      </w:r>
      <w:proofErr w:type="spellEnd"/>
      <w:r w:rsidRPr="000539D5">
        <w:rPr>
          <w:rFonts w:ascii="Trebuchet MS" w:hAnsi="Trebuchet MS"/>
        </w:rPr>
        <w:t xml:space="preserve"> na objekt in ustrezno posredovanje </w:t>
      </w:r>
      <w:proofErr w:type="spellStart"/>
      <w:r w:rsidRPr="000539D5">
        <w:rPr>
          <w:rFonts w:ascii="Trebuchet MS" w:hAnsi="Trebuchet MS"/>
        </w:rPr>
        <w:t>interventa</w:t>
      </w:r>
      <w:proofErr w:type="spellEnd"/>
      <w:r w:rsidRPr="000539D5">
        <w:rPr>
          <w:rFonts w:ascii="Trebuchet MS" w:hAnsi="Trebuchet MS"/>
        </w:rPr>
        <w:t xml:space="preserve"> na objektu v primeru sprožitve alarma;</w:t>
      </w:r>
    </w:p>
    <w:p w14:paraId="6D81B6D9"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prenos alarmnih sporočil na varnostno-nadzorni center izvajalca v skladu z zahtevami veljavnega standarda SIST EN 50136 po razredih, in sicer:</w:t>
      </w:r>
    </w:p>
    <w:p w14:paraId="2450872A" w14:textId="77777777" w:rsidR="00A53193" w:rsidRPr="000539D5" w:rsidRDefault="00A53193" w:rsidP="00A53193">
      <w:pPr>
        <w:jc w:val="both"/>
        <w:rPr>
          <w:rFonts w:ascii="Trebuchet MS" w:hAnsi="Trebuchet MS"/>
        </w:rPr>
      </w:pPr>
      <w:r w:rsidRPr="000539D5">
        <w:rPr>
          <w:rFonts w:ascii="Trebuchet MS" w:hAnsi="Trebuchet MS"/>
        </w:rPr>
        <w:t>D(3) po času prenosa alarmnih sporočil,</w:t>
      </w:r>
    </w:p>
    <w:p w14:paraId="405E1220" w14:textId="77777777" w:rsidR="00A53193" w:rsidRPr="000539D5" w:rsidRDefault="00A53193" w:rsidP="00A53193">
      <w:pPr>
        <w:jc w:val="both"/>
        <w:rPr>
          <w:rFonts w:ascii="Trebuchet MS" w:hAnsi="Trebuchet MS"/>
        </w:rPr>
      </w:pPr>
      <w:r w:rsidRPr="000539D5">
        <w:rPr>
          <w:rFonts w:ascii="Trebuchet MS" w:hAnsi="Trebuchet MS"/>
        </w:rPr>
        <w:t>M(2) po največjem dovoljenem času alarmnih sporočil,</w:t>
      </w:r>
    </w:p>
    <w:p w14:paraId="73EA347B" w14:textId="77777777" w:rsidR="00A53193" w:rsidRPr="000539D5" w:rsidRDefault="00A53193" w:rsidP="00A53193">
      <w:pPr>
        <w:jc w:val="both"/>
        <w:rPr>
          <w:rFonts w:ascii="Trebuchet MS" w:hAnsi="Trebuchet MS"/>
        </w:rPr>
      </w:pPr>
      <w:r w:rsidRPr="000539D5">
        <w:rPr>
          <w:rFonts w:ascii="Trebuchet MS" w:hAnsi="Trebuchet MS"/>
        </w:rPr>
        <w:t>T(2) po času zaznave napake in prenosa sporočila o napaki,</w:t>
      </w:r>
    </w:p>
    <w:p w14:paraId="7AEC513C" w14:textId="77777777" w:rsidR="00A53193" w:rsidRPr="000539D5" w:rsidRDefault="00A53193" w:rsidP="00A53193">
      <w:pPr>
        <w:jc w:val="both"/>
        <w:rPr>
          <w:rFonts w:ascii="Trebuchet MS" w:hAnsi="Trebuchet MS"/>
        </w:rPr>
      </w:pPr>
      <w:r w:rsidRPr="000539D5">
        <w:rPr>
          <w:rFonts w:ascii="Trebuchet MS" w:hAnsi="Trebuchet MS"/>
        </w:rPr>
        <w:t>A(4) po razpoložljivosti varnostno-nadzornega centra za sprejem alarmnih sporočil;</w:t>
      </w:r>
    </w:p>
    <w:p w14:paraId="56F5630E" w14:textId="77777777" w:rsidR="00A53193" w:rsidRPr="000539D5" w:rsidRDefault="00A53193" w:rsidP="00A53193">
      <w:pPr>
        <w:numPr>
          <w:ilvl w:val="0"/>
          <w:numId w:val="32"/>
        </w:numPr>
        <w:jc w:val="both"/>
        <w:rPr>
          <w:rFonts w:ascii="Trebuchet MS" w:hAnsi="Trebuchet MS"/>
        </w:rPr>
      </w:pPr>
      <w:r w:rsidRPr="000539D5">
        <w:rPr>
          <w:rFonts w:ascii="Trebuchet MS" w:hAnsi="Trebuchet MS"/>
        </w:rPr>
        <w:t>zagotoviti redno mesečno vzdrževanje tehnične opreme;</w:t>
      </w:r>
    </w:p>
    <w:p w14:paraId="1EE5FE75" w14:textId="77777777" w:rsidR="00A53193" w:rsidRPr="000539D5" w:rsidRDefault="00A53193" w:rsidP="00A53193">
      <w:pPr>
        <w:numPr>
          <w:ilvl w:val="0"/>
          <w:numId w:val="32"/>
        </w:numPr>
        <w:jc w:val="both"/>
        <w:rPr>
          <w:rFonts w:ascii="Trebuchet MS" w:hAnsi="Trebuchet MS"/>
        </w:rPr>
      </w:pPr>
      <w:r w:rsidRPr="000539D5">
        <w:rPr>
          <w:rFonts w:ascii="Trebuchet MS" w:hAnsi="Trebuchet MS"/>
        </w:rPr>
        <w:t>zagotoviti izvajanje vseh ukrepov in nalog hišnega reda Mestne občine Celje;</w:t>
      </w:r>
    </w:p>
    <w:p w14:paraId="785F9755" w14:textId="77777777" w:rsidR="00A53193" w:rsidRPr="000539D5" w:rsidRDefault="00A53193" w:rsidP="00A53193">
      <w:pPr>
        <w:numPr>
          <w:ilvl w:val="0"/>
          <w:numId w:val="32"/>
        </w:numPr>
        <w:jc w:val="both"/>
        <w:rPr>
          <w:rFonts w:ascii="Trebuchet MS" w:hAnsi="Trebuchet MS"/>
        </w:rPr>
      </w:pPr>
      <w:r w:rsidRPr="000539D5">
        <w:rPr>
          <w:rFonts w:ascii="Trebuchet MS" w:hAnsi="Trebuchet MS"/>
        </w:rPr>
        <w:t>varovanje z obhodi izven objekta;</w:t>
      </w:r>
    </w:p>
    <w:p w14:paraId="063D8700" w14:textId="77777777" w:rsidR="00A53193" w:rsidRPr="000539D5" w:rsidRDefault="00A53193" w:rsidP="00A53193">
      <w:pPr>
        <w:numPr>
          <w:ilvl w:val="0"/>
          <w:numId w:val="32"/>
        </w:numPr>
        <w:jc w:val="both"/>
        <w:rPr>
          <w:rFonts w:ascii="Trebuchet MS" w:hAnsi="Trebuchet MS"/>
        </w:rPr>
      </w:pPr>
      <w:r w:rsidRPr="000539D5">
        <w:rPr>
          <w:rFonts w:ascii="Trebuchet MS" w:hAnsi="Trebuchet MS"/>
        </w:rPr>
        <w:t>da bo zagotovil brezhibno delovanje sistema tehničnega protivlomnega varovanja, opisanega v 1. členu te pogodbe;</w:t>
      </w:r>
    </w:p>
    <w:p w14:paraId="0170CCDE" w14:textId="77777777" w:rsidR="00A53193" w:rsidRPr="000539D5" w:rsidRDefault="00A53193" w:rsidP="00A53193">
      <w:pPr>
        <w:numPr>
          <w:ilvl w:val="0"/>
          <w:numId w:val="32"/>
        </w:numPr>
        <w:jc w:val="both"/>
        <w:rPr>
          <w:rFonts w:ascii="Trebuchet MS" w:hAnsi="Trebuchet MS"/>
        </w:rPr>
      </w:pPr>
      <w:r w:rsidRPr="000539D5">
        <w:rPr>
          <w:rFonts w:ascii="Trebuchet MS" w:hAnsi="Trebuchet MS"/>
        </w:rPr>
        <w:t>naročniku povrniti vso škodo, nastalo v primeru, da prenosi in prevozi denarja in ostalih vrednosti ne bodo opravljene na način, opredeljen v Klavzuli o zavarovanju prevoza denarja k polici št. 12869, ki je priloga tej pogodbi.</w:t>
      </w:r>
    </w:p>
    <w:p w14:paraId="5F700729" w14:textId="77777777" w:rsidR="00A53193" w:rsidRDefault="00A53193" w:rsidP="00A53193">
      <w:pPr>
        <w:ind w:left="720"/>
        <w:jc w:val="both"/>
        <w:rPr>
          <w:rFonts w:ascii="Trebuchet MS" w:hAnsi="Trebuchet MS"/>
        </w:rPr>
      </w:pPr>
    </w:p>
    <w:p w14:paraId="67CF97AB" w14:textId="77777777" w:rsidR="00A53193" w:rsidRDefault="00A53193" w:rsidP="00A53193">
      <w:pPr>
        <w:ind w:left="720"/>
        <w:jc w:val="both"/>
        <w:rPr>
          <w:rFonts w:ascii="Trebuchet MS" w:hAnsi="Trebuchet MS"/>
        </w:rPr>
      </w:pPr>
    </w:p>
    <w:p w14:paraId="21FA7661" w14:textId="77777777" w:rsidR="00A53193" w:rsidRPr="000539D5" w:rsidRDefault="00A53193" w:rsidP="00A53193">
      <w:pPr>
        <w:ind w:left="720"/>
        <w:rPr>
          <w:rFonts w:ascii="Trebuchet MS" w:hAnsi="Trebuchet MS"/>
        </w:rPr>
      </w:pPr>
    </w:p>
    <w:p w14:paraId="209C395D" w14:textId="77777777" w:rsidR="00A53193" w:rsidRPr="000539D5" w:rsidRDefault="00A53193" w:rsidP="00A53193">
      <w:pPr>
        <w:pStyle w:val="Odstavekseznama"/>
        <w:numPr>
          <w:ilvl w:val="0"/>
          <w:numId w:val="35"/>
        </w:numPr>
        <w:contextualSpacing/>
        <w:jc w:val="center"/>
        <w:rPr>
          <w:rFonts w:ascii="Trebuchet MS" w:hAnsi="Trebuchet MS"/>
          <w:b/>
        </w:rPr>
      </w:pPr>
      <w:r w:rsidRPr="000539D5">
        <w:rPr>
          <w:rFonts w:ascii="Trebuchet MS" w:hAnsi="Trebuchet MS"/>
          <w:b/>
        </w:rPr>
        <w:t>člen</w:t>
      </w:r>
    </w:p>
    <w:p w14:paraId="24515B43" w14:textId="77777777" w:rsidR="00A53193" w:rsidRPr="000539D5" w:rsidRDefault="00A53193" w:rsidP="00A53193">
      <w:pPr>
        <w:jc w:val="center"/>
        <w:rPr>
          <w:rFonts w:ascii="Trebuchet MS" w:hAnsi="Trebuchet MS"/>
          <w:b/>
        </w:rPr>
      </w:pPr>
      <w:r w:rsidRPr="000539D5">
        <w:rPr>
          <w:rFonts w:ascii="Trebuchet MS" w:hAnsi="Trebuchet MS"/>
          <w:b/>
        </w:rPr>
        <w:t>(obveznosti naročnika)</w:t>
      </w:r>
    </w:p>
    <w:p w14:paraId="6026CED6" w14:textId="77777777" w:rsidR="00A53193" w:rsidRPr="000539D5" w:rsidRDefault="00A53193" w:rsidP="00A53193">
      <w:pPr>
        <w:jc w:val="center"/>
        <w:rPr>
          <w:rFonts w:ascii="Trebuchet MS" w:hAnsi="Trebuchet MS"/>
          <w:b/>
        </w:rPr>
      </w:pPr>
    </w:p>
    <w:p w14:paraId="4BD9DC1B" w14:textId="77777777" w:rsidR="00A53193" w:rsidRPr="000539D5" w:rsidRDefault="00A53193" w:rsidP="00A53193">
      <w:pPr>
        <w:rPr>
          <w:rFonts w:ascii="Trebuchet MS" w:hAnsi="Trebuchet MS"/>
        </w:rPr>
      </w:pPr>
      <w:r w:rsidRPr="000539D5">
        <w:rPr>
          <w:rFonts w:ascii="Trebuchet MS" w:hAnsi="Trebuchet MS"/>
        </w:rPr>
        <w:t>Naročnik se zavezuje:</w:t>
      </w:r>
    </w:p>
    <w:p w14:paraId="7FDDD504"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 xml:space="preserve">da bo redno in pravočasno posredoval izvajalcu v pisni obliki vse spremembe, ki vplivajo na izvajanje načrta fizičnega varovanja; </w:t>
      </w:r>
    </w:p>
    <w:p w14:paraId="7C41F927"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lastRenderedPageBreak/>
        <w:t>da bo izvajalcu zagotovil materialne in tehnične pogoje (prostor za varnostnike, telefon, voda, sanitarije), ki so potrebni za izvajanje načrta fizičnega varovanja;</w:t>
      </w:r>
    </w:p>
    <w:p w14:paraId="0A00535E"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da bo sam izvajal vse naloge s področja varstva pri delu in varstva pred požarom;</w:t>
      </w:r>
    </w:p>
    <w:p w14:paraId="498AFCEA"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da bo izpolnjeval obveznosti iz te pogodbe;</w:t>
      </w:r>
    </w:p>
    <w:p w14:paraId="74156696"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da bo vse dodatne storitve, ki niso v naprej predvidene in opredeljene v predračunu,  dodatno naročil izvajalcu v pisni obliki ter poravnal vse stroške dodatnega varovanja, v izjemnih primerih lahko tudi ustno,</w:t>
      </w:r>
    </w:p>
    <w:p w14:paraId="740D7091"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da bo za delavce izvajalca zagotovil usposabljanje za rokovanje z napravami, s katerimi rokuje na objektu v skladu z načrtom varovanja;</w:t>
      </w:r>
    </w:p>
    <w:p w14:paraId="42A4500E"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izvajalcu zagotoviti in predati ustrezen medij za dostop izvajalca do dostavnega mesta (kartica, ključ, koda, …), ki je določen v 1. členu te pogodbe;</w:t>
      </w:r>
    </w:p>
    <w:p w14:paraId="349FF9C9"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v roku najmanj 24 ur pred katerokoli spremembo, ki vpliva na izvajanje storitve, opisane v 1. členu te pogodbe, o spremembi v pisni ali ustni obliki obvestiti izvajalca;</w:t>
      </w:r>
    </w:p>
    <w:p w14:paraId="783E5F8B"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zagotoviti ustrezen medij za shranjevanje gotovine, ki izvajalcu onemogoča vpogled v vsebino le-tega in v primeru vpogleda to jasno izkazuje;</w:t>
      </w:r>
    </w:p>
    <w:p w14:paraId="0BE45B4C"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izročiti ustrezen medij z gotovino le osebi s seznama izvajalca in na odjemnem mestu naročnika;</w:t>
      </w:r>
    </w:p>
    <w:p w14:paraId="528F3991"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da bo nudil prostor za namestitev pozivne enote sistema tehničnega protivlomnega varovanja;</w:t>
      </w:r>
    </w:p>
    <w:p w14:paraId="5BA04A0A"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 xml:space="preserve">da bo nudil prostor za namestitev pozivne enote v lasti izvajalca in da bo s pozivno enoto sistema tehničnega protivlomnega in protipožarnega varovanja ravnal kot dober gospodar; </w:t>
      </w:r>
    </w:p>
    <w:p w14:paraId="2F453DB9"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da bo v primernem roku po izteku odpovednega roka izvajalcu omogočil odklop in demontažo pozivne enote sistema tehničnega protivlomnega varovanja, ki je v lasti izvajalca;</w:t>
      </w:r>
    </w:p>
    <w:p w14:paraId="0E5D9EC1"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da bo izvajalcu sporočil vsak nameravani poseg v tehnično varovanih prostorih (adaptacije in prostorske preureditve, premiki večjih kosov pohištva itd.), ki bi lahko vplival na učinkovitost delovanja sistema tehničnega protivlomnega varovanja;</w:t>
      </w:r>
    </w:p>
    <w:p w14:paraId="389FFC99"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 xml:space="preserve">da bo izvajalcu javil vsako spremembo dejavnosti, ki bi lahko vplivala na </w:t>
      </w:r>
      <w:proofErr w:type="spellStart"/>
      <w:r w:rsidRPr="000539D5">
        <w:rPr>
          <w:rFonts w:ascii="Trebuchet MS" w:hAnsi="Trebuchet MS"/>
        </w:rPr>
        <w:t>rizičnost</w:t>
      </w:r>
      <w:proofErr w:type="spellEnd"/>
      <w:r w:rsidRPr="000539D5">
        <w:rPr>
          <w:rFonts w:ascii="Trebuchet MS" w:hAnsi="Trebuchet MS"/>
        </w:rPr>
        <w:t xml:space="preserve"> objekta;</w:t>
      </w:r>
    </w:p>
    <w:p w14:paraId="6CAA530B" w14:textId="77777777" w:rsidR="00A53193" w:rsidRDefault="00A53193" w:rsidP="00A53193">
      <w:pPr>
        <w:numPr>
          <w:ilvl w:val="0"/>
          <w:numId w:val="33"/>
        </w:numPr>
        <w:jc w:val="both"/>
        <w:rPr>
          <w:rFonts w:ascii="Trebuchet MS" w:hAnsi="Trebuchet MS"/>
        </w:rPr>
      </w:pPr>
      <w:r w:rsidRPr="000539D5">
        <w:rPr>
          <w:rFonts w:ascii="Trebuchet MS" w:hAnsi="Trebuchet MS"/>
        </w:rPr>
        <w:t>da bo za nemoten prenos signalov alarma protivlomnega sistema zagotovil delujočo analogno telefonsko linijo stacionarnega operaterja.</w:t>
      </w:r>
    </w:p>
    <w:p w14:paraId="5D40C88D" w14:textId="77777777" w:rsidR="00A53193" w:rsidRDefault="00A53193" w:rsidP="00A53193">
      <w:pPr>
        <w:jc w:val="both"/>
        <w:rPr>
          <w:rFonts w:ascii="Trebuchet MS" w:hAnsi="Trebuchet MS"/>
        </w:rPr>
      </w:pPr>
    </w:p>
    <w:p w14:paraId="195AB74C" w14:textId="77777777" w:rsidR="00A53193" w:rsidRPr="000539D5" w:rsidRDefault="00A53193" w:rsidP="00A53193">
      <w:pPr>
        <w:rPr>
          <w:rFonts w:ascii="Trebuchet MS" w:hAnsi="Trebuchet MS"/>
        </w:rPr>
      </w:pPr>
    </w:p>
    <w:p w14:paraId="48368B91" w14:textId="77777777" w:rsidR="00A53193" w:rsidRPr="000539D5" w:rsidRDefault="00A53193" w:rsidP="00A53193">
      <w:pPr>
        <w:ind w:left="720"/>
        <w:rPr>
          <w:rFonts w:ascii="Trebuchet MS" w:hAnsi="Trebuchet MS"/>
        </w:rPr>
      </w:pPr>
    </w:p>
    <w:p w14:paraId="6F9512EA" w14:textId="77777777" w:rsidR="00A53193" w:rsidRPr="000539D5" w:rsidRDefault="00A53193" w:rsidP="00A53193">
      <w:pPr>
        <w:pStyle w:val="Odstavekseznama"/>
        <w:numPr>
          <w:ilvl w:val="0"/>
          <w:numId w:val="35"/>
        </w:numPr>
        <w:contextualSpacing/>
        <w:jc w:val="center"/>
        <w:rPr>
          <w:rFonts w:ascii="Trebuchet MS" w:hAnsi="Trebuchet MS"/>
          <w:b/>
        </w:rPr>
      </w:pPr>
      <w:r w:rsidRPr="000539D5">
        <w:rPr>
          <w:rFonts w:ascii="Trebuchet MS" w:hAnsi="Trebuchet MS"/>
          <w:b/>
        </w:rPr>
        <w:t>člen</w:t>
      </w:r>
    </w:p>
    <w:p w14:paraId="450381A9" w14:textId="77777777" w:rsidR="00A53193" w:rsidRPr="000539D5" w:rsidRDefault="00A53193" w:rsidP="00A53193">
      <w:pPr>
        <w:jc w:val="center"/>
        <w:rPr>
          <w:rFonts w:ascii="Trebuchet MS" w:hAnsi="Trebuchet MS"/>
          <w:b/>
        </w:rPr>
      </w:pPr>
      <w:r w:rsidRPr="000539D5">
        <w:rPr>
          <w:rFonts w:ascii="Trebuchet MS" w:hAnsi="Trebuchet MS"/>
          <w:b/>
        </w:rPr>
        <w:t>(Kontaktne in odgovorne osebe)</w:t>
      </w:r>
    </w:p>
    <w:p w14:paraId="3292048A" w14:textId="77777777" w:rsidR="00A53193" w:rsidRPr="000539D5" w:rsidRDefault="00A53193" w:rsidP="00A53193">
      <w:pPr>
        <w:jc w:val="both"/>
        <w:rPr>
          <w:rFonts w:ascii="Trebuchet MS" w:hAnsi="Trebuchet MS"/>
          <w:b/>
        </w:rPr>
      </w:pPr>
    </w:p>
    <w:p w14:paraId="26C4FB4D" w14:textId="77777777" w:rsidR="00A53193" w:rsidRPr="000539D5" w:rsidRDefault="00A53193" w:rsidP="00A53193">
      <w:pPr>
        <w:jc w:val="both"/>
        <w:rPr>
          <w:rFonts w:ascii="Trebuchet MS" w:hAnsi="Trebuchet MS"/>
        </w:rPr>
      </w:pPr>
      <w:r w:rsidRPr="000539D5">
        <w:rPr>
          <w:rFonts w:ascii="Trebuchet MS" w:hAnsi="Trebuchet MS"/>
        </w:rPr>
        <w:t xml:space="preserve">Naročnik bo ob podpisu te pogodbe navedel vsaj dve kontaktni osebi, ki jih izvajalec vpiše v obrazec ob priklopu tehničnega sistema protivlomnega in protipožarnega varovanja na varnostno-nadzorni center. Kontaktna oseba naročnika je oseba, ki se </w:t>
      </w:r>
      <w:r w:rsidRPr="000539D5">
        <w:rPr>
          <w:rFonts w:ascii="Trebuchet MS" w:hAnsi="Trebuchet MS"/>
        </w:rPr>
        <w:lastRenderedPageBreak/>
        <w:t>jo obvešča ob varnostno pomembnih dogodkih, kot to izhaja iz popisa del razpisne dokumentacije.</w:t>
      </w:r>
    </w:p>
    <w:p w14:paraId="6DE9724A" w14:textId="77777777" w:rsidR="00A53193" w:rsidRPr="000539D5" w:rsidRDefault="00A53193" w:rsidP="00A53193">
      <w:pPr>
        <w:rPr>
          <w:rFonts w:ascii="Trebuchet MS" w:hAnsi="Trebuchet MS"/>
        </w:rPr>
      </w:pPr>
    </w:p>
    <w:p w14:paraId="2FD27F5D" w14:textId="77777777" w:rsidR="00A53193" w:rsidRPr="000539D5" w:rsidRDefault="00A53193" w:rsidP="00A53193">
      <w:pPr>
        <w:rPr>
          <w:rFonts w:ascii="Trebuchet MS" w:hAnsi="Trebuchet MS"/>
        </w:rPr>
      </w:pPr>
    </w:p>
    <w:p w14:paraId="396CDDA4" w14:textId="77777777" w:rsidR="00A53193" w:rsidRPr="000539D5" w:rsidRDefault="00A53193" w:rsidP="00A53193">
      <w:pPr>
        <w:rPr>
          <w:rFonts w:ascii="Trebuchet MS" w:hAnsi="Trebuchet MS"/>
        </w:rPr>
      </w:pPr>
      <w:r w:rsidRPr="000539D5">
        <w:rPr>
          <w:rFonts w:ascii="Trebuchet MS" w:hAnsi="Trebuchet MS"/>
        </w:rPr>
        <w:t>Kontaktni osebi naročnika sta:</w:t>
      </w:r>
    </w:p>
    <w:p w14:paraId="207FA1AA" w14:textId="77777777" w:rsidR="00A53193" w:rsidRPr="00795FF9" w:rsidRDefault="00A53193" w:rsidP="00A53193">
      <w:pPr>
        <w:rPr>
          <w:rFonts w:ascii="Trebuchet MS" w:hAnsi="Trebuchet MS"/>
        </w:rPr>
      </w:pPr>
    </w:p>
    <w:p w14:paraId="5B69BC5D" w14:textId="77777777" w:rsidR="00A53193" w:rsidRPr="00795FF9" w:rsidRDefault="00A53193" w:rsidP="00A53193">
      <w:pPr>
        <w:pStyle w:val="Odstavekseznama"/>
        <w:numPr>
          <w:ilvl w:val="0"/>
          <w:numId w:val="39"/>
        </w:numPr>
        <w:rPr>
          <w:rFonts w:ascii="Trebuchet MS" w:hAnsi="Trebuchet MS"/>
        </w:rPr>
      </w:pPr>
      <w:r w:rsidRPr="00795FF9">
        <w:rPr>
          <w:rFonts w:ascii="Trebuchet MS" w:hAnsi="Trebuchet MS"/>
        </w:rPr>
        <w:t xml:space="preserve">Uroš Štorman, tel. št. 03 4265 670, e-naslov: </w:t>
      </w:r>
      <w:hyperlink r:id="rId25" w:history="1">
        <w:r w:rsidRPr="00795FF9">
          <w:rPr>
            <w:rStyle w:val="Hiperpovezava"/>
            <w:rFonts w:ascii="Trebuchet MS" w:hAnsi="Trebuchet MS"/>
          </w:rPr>
          <w:t>uros.storman@celje.si</w:t>
        </w:r>
      </w:hyperlink>
    </w:p>
    <w:p w14:paraId="026C322D" w14:textId="77777777" w:rsidR="00A53193" w:rsidRPr="00795FF9" w:rsidRDefault="00A53193" w:rsidP="00A53193">
      <w:pPr>
        <w:pStyle w:val="Odstavekseznama"/>
        <w:ind w:left="720"/>
        <w:rPr>
          <w:rFonts w:ascii="Trebuchet MS" w:hAnsi="Trebuchet MS"/>
        </w:rPr>
      </w:pPr>
    </w:p>
    <w:p w14:paraId="0BCD9B87" w14:textId="77777777" w:rsidR="00A53193" w:rsidRPr="000539D5" w:rsidRDefault="00A53193" w:rsidP="00A53193">
      <w:pPr>
        <w:rPr>
          <w:rFonts w:ascii="Trebuchet MS" w:hAnsi="Trebuchet MS"/>
        </w:rPr>
      </w:pPr>
    </w:p>
    <w:p w14:paraId="69D43FD7" w14:textId="77777777" w:rsidR="00A53193" w:rsidRPr="000539D5" w:rsidRDefault="00A53193" w:rsidP="00A53193">
      <w:pPr>
        <w:rPr>
          <w:rFonts w:ascii="Trebuchet MS" w:hAnsi="Trebuchet MS"/>
        </w:rPr>
      </w:pPr>
      <w:r w:rsidRPr="000539D5">
        <w:rPr>
          <w:rFonts w:ascii="Trebuchet MS" w:hAnsi="Trebuchet MS"/>
        </w:rPr>
        <w:t xml:space="preserve">2. </w:t>
      </w:r>
      <w:r>
        <w:rPr>
          <w:rFonts w:ascii="Trebuchet MS" w:hAnsi="Trebuchet MS"/>
        </w:rPr>
        <w:t xml:space="preserve">Matjaž Pozeb, tel. št. 03 4265 704, </w:t>
      </w:r>
      <w:r w:rsidRPr="000539D5">
        <w:rPr>
          <w:rFonts w:ascii="Trebuchet MS" w:hAnsi="Trebuchet MS"/>
        </w:rPr>
        <w:t>e-naslov</w:t>
      </w:r>
      <w:r>
        <w:rPr>
          <w:rFonts w:ascii="Trebuchet MS" w:hAnsi="Trebuchet MS"/>
        </w:rPr>
        <w:t xml:space="preserve">: </w:t>
      </w:r>
      <w:hyperlink r:id="rId26" w:history="1">
        <w:r w:rsidRPr="0018010F">
          <w:rPr>
            <w:rStyle w:val="Hiperpovezava"/>
            <w:rFonts w:ascii="Trebuchet MS" w:hAnsi="Trebuchet MS"/>
          </w:rPr>
          <w:t>matjaz.pozeb@celje.si</w:t>
        </w:r>
      </w:hyperlink>
      <w:r>
        <w:rPr>
          <w:rFonts w:ascii="Trebuchet MS" w:hAnsi="Trebuchet MS"/>
        </w:rPr>
        <w:t xml:space="preserve"> </w:t>
      </w:r>
    </w:p>
    <w:p w14:paraId="0EA21BFA" w14:textId="77777777" w:rsidR="00A53193" w:rsidRPr="000539D5" w:rsidRDefault="00A53193" w:rsidP="00A53193">
      <w:pPr>
        <w:rPr>
          <w:rFonts w:ascii="Trebuchet MS" w:hAnsi="Trebuchet MS"/>
        </w:rPr>
      </w:pPr>
    </w:p>
    <w:p w14:paraId="7C17FA31" w14:textId="77777777" w:rsidR="00A53193" w:rsidRPr="000539D5" w:rsidRDefault="00A53193" w:rsidP="00A53193">
      <w:pPr>
        <w:rPr>
          <w:rFonts w:ascii="Trebuchet MS" w:hAnsi="Trebuchet MS"/>
        </w:rPr>
      </w:pPr>
    </w:p>
    <w:p w14:paraId="3EE628BB" w14:textId="77777777" w:rsidR="00A53193" w:rsidRDefault="00A53193" w:rsidP="00A53193">
      <w:pPr>
        <w:rPr>
          <w:rFonts w:ascii="Trebuchet MS" w:hAnsi="Trebuchet MS"/>
        </w:rPr>
      </w:pPr>
      <w:r w:rsidRPr="000539D5">
        <w:rPr>
          <w:rFonts w:ascii="Trebuchet MS" w:hAnsi="Trebuchet MS"/>
        </w:rPr>
        <w:t xml:space="preserve">Odgovorna oseba naročnika </w:t>
      </w:r>
      <w:r>
        <w:rPr>
          <w:rFonts w:ascii="Trebuchet MS" w:hAnsi="Trebuchet MS"/>
        </w:rPr>
        <w:t xml:space="preserve">po tej pogodbi </w:t>
      </w:r>
      <w:r w:rsidRPr="000539D5">
        <w:rPr>
          <w:rFonts w:ascii="Trebuchet MS" w:hAnsi="Trebuchet MS"/>
        </w:rPr>
        <w:t>je</w:t>
      </w:r>
      <w:r>
        <w:rPr>
          <w:rFonts w:ascii="Trebuchet MS" w:hAnsi="Trebuchet MS"/>
        </w:rPr>
        <w:t xml:space="preserve"> Uroš Štorman,</w:t>
      </w:r>
      <w:r w:rsidRPr="000539D5">
        <w:rPr>
          <w:rFonts w:ascii="Trebuchet MS" w:hAnsi="Trebuchet MS"/>
        </w:rPr>
        <w:t xml:space="preserve"> tel. št.</w:t>
      </w:r>
      <w:r>
        <w:rPr>
          <w:rFonts w:ascii="Trebuchet MS" w:hAnsi="Trebuchet MS"/>
        </w:rPr>
        <w:t xml:space="preserve"> 03 4265 670</w:t>
      </w:r>
      <w:r w:rsidRPr="000539D5">
        <w:rPr>
          <w:rFonts w:ascii="Trebuchet MS" w:hAnsi="Trebuchet MS"/>
        </w:rPr>
        <w:t>, e-</w:t>
      </w:r>
      <w:r>
        <w:rPr>
          <w:rFonts w:ascii="Trebuchet MS" w:hAnsi="Trebuchet MS"/>
        </w:rPr>
        <w:t>naslov:</w:t>
      </w:r>
    </w:p>
    <w:p w14:paraId="1EB55C63" w14:textId="77777777" w:rsidR="00A53193" w:rsidRDefault="00A53193" w:rsidP="00A53193">
      <w:pPr>
        <w:rPr>
          <w:rFonts w:ascii="Trebuchet MS" w:hAnsi="Trebuchet MS"/>
        </w:rPr>
      </w:pPr>
    </w:p>
    <w:p w14:paraId="2EA5FC43" w14:textId="77777777" w:rsidR="00A53193" w:rsidRDefault="00000000" w:rsidP="00A53193">
      <w:pPr>
        <w:rPr>
          <w:rFonts w:ascii="Trebuchet MS" w:hAnsi="Trebuchet MS"/>
        </w:rPr>
      </w:pPr>
      <w:hyperlink r:id="rId27" w:history="1">
        <w:r w:rsidR="00A53193">
          <w:rPr>
            <w:rStyle w:val="Hiperpovezava"/>
            <w:rFonts w:ascii="Trebuchet MS" w:hAnsi="Trebuchet MS"/>
          </w:rPr>
          <w:t>uros.storman@celje.s</w:t>
        </w:r>
        <w:r w:rsidR="00A53193" w:rsidRPr="00C70BD8">
          <w:rPr>
            <w:rStyle w:val="Hiperpovezava"/>
            <w:rFonts w:ascii="Trebuchet MS" w:hAnsi="Trebuchet MS"/>
          </w:rPr>
          <w:t>i</w:t>
        </w:r>
      </w:hyperlink>
      <w:r w:rsidR="00A53193">
        <w:rPr>
          <w:rFonts w:ascii="Trebuchet MS" w:hAnsi="Trebuchet MS"/>
        </w:rPr>
        <w:t xml:space="preserve"> , njegov namestnik pa Matjaž Pozeb, </w:t>
      </w:r>
      <w:proofErr w:type="spellStart"/>
      <w:r w:rsidR="00A53193">
        <w:rPr>
          <w:rFonts w:ascii="Trebuchet MS" w:hAnsi="Trebuchet MS"/>
        </w:rPr>
        <w:t>tel.št</w:t>
      </w:r>
      <w:proofErr w:type="spellEnd"/>
      <w:r w:rsidR="00A53193">
        <w:rPr>
          <w:rFonts w:ascii="Trebuchet MS" w:hAnsi="Trebuchet MS"/>
        </w:rPr>
        <w:t xml:space="preserve">. 03 4265 704, e-naslov: </w:t>
      </w:r>
    </w:p>
    <w:p w14:paraId="30CB55F5" w14:textId="77777777" w:rsidR="00A53193" w:rsidRDefault="00A53193" w:rsidP="00A53193">
      <w:pPr>
        <w:rPr>
          <w:rFonts w:ascii="Trebuchet MS" w:hAnsi="Trebuchet MS"/>
        </w:rPr>
      </w:pPr>
    </w:p>
    <w:p w14:paraId="03AD53A7" w14:textId="77777777" w:rsidR="00A53193" w:rsidRDefault="00000000" w:rsidP="00A53193">
      <w:pPr>
        <w:rPr>
          <w:rFonts w:ascii="Trebuchet MS" w:hAnsi="Trebuchet MS"/>
        </w:rPr>
      </w:pPr>
      <w:hyperlink r:id="rId28" w:history="1">
        <w:r w:rsidR="00A53193">
          <w:rPr>
            <w:rStyle w:val="Hiperpovezava"/>
            <w:rFonts w:ascii="Trebuchet MS" w:hAnsi="Trebuchet MS"/>
          </w:rPr>
          <w:t>matjaz.pozeb</w:t>
        </w:r>
        <w:r w:rsidR="00A53193" w:rsidRPr="0018010F">
          <w:rPr>
            <w:rStyle w:val="Hiperpovezava"/>
            <w:rFonts w:ascii="Trebuchet MS" w:hAnsi="Trebuchet MS"/>
          </w:rPr>
          <w:t>@celje.si</w:t>
        </w:r>
      </w:hyperlink>
      <w:r w:rsidR="00A53193">
        <w:rPr>
          <w:rFonts w:ascii="Trebuchet MS" w:hAnsi="Trebuchet MS"/>
        </w:rPr>
        <w:t xml:space="preserve"> </w:t>
      </w:r>
      <w:r w:rsidR="00A53193" w:rsidRPr="000539D5">
        <w:rPr>
          <w:rFonts w:ascii="Trebuchet MS" w:hAnsi="Trebuchet MS"/>
        </w:rPr>
        <w:t xml:space="preserve">, ki ima pooblastilo naročnika, da ga zastopa pri izvajanju storitev iz </w:t>
      </w:r>
    </w:p>
    <w:p w14:paraId="2B6ED143" w14:textId="77777777" w:rsidR="00A53193" w:rsidRDefault="00A53193" w:rsidP="00A53193">
      <w:pPr>
        <w:rPr>
          <w:rFonts w:ascii="Trebuchet MS" w:hAnsi="Trebuchet MS"/>
        </w:rPr>
      </w:pPr>
    </w:p>
    <w:p w14:paraId="555EB588" w14:textId="77777777" w:rsidR="00A53193" w:rsidRPr="000539D5" w:rsidRDefault="00A53193" w:rsidP="00A53193">
      <w:pPr>
        <w:rPr>
          <w:rFonts w:ascii="Trebuchet MS" w:hAnsi="Trebuchet MS"/>
        </w:rPr>
      </w:pPr>
      <w:r w:rsidRPr="000539D5">
        <w:rPr>
          <w:rFonts w:ascii="Trebuchet MS" w:hAnsi="Trebuchet MS"/>
        </w:rPr>
        <w:t>te pogodbe.</w:t>
      </w:r>
    </w:p>
    <w:p w14:paraId="2D66F31B" w14:textId="77777777" w:rsidR="00A53193" w:rsidRDefault="00A53193" w:rsidP="00A53193">
      <w:pPr>
        <w:rPr>
          <w:rFonts w:ascii="Trebuchet MS" w:hAnsi="Trebuchet MS"/>
        </w:rPr>
      </w:pPr>
    </w:p>
    <w:p w14:paraId="61891E56" w14:textId="77777777" w:rsidR="00A53193" w:rsidRDefault="00A53193" w:rsidP="00A53193">
      <w:pPr>
        <w:rPr>
          <w:rFonts w:ascii="Trebuchet MS" w:hAnsi="Trebuchet MS"/>
        </w:rPr>
      </w:pPr>
      <w:r w:rsidRPr="000539D5">
        <w:rPr>
          <w:rFonts w:ascii="Trebuchet MS" w:hAnsi="Trebuchet MS"/>
        </w:rPr>
        <w:t xml:space="preserve">Naročnik se zavezuje, da bo vsako spremembo odgovornih oseb takoj pisno javil na sedež </w:t>
      </w:r>
    </w:p>
    <w:p w14:paraId="645DA6AD" w14:textId="77777777" w:rsidR="00A53193" w:rsidRDefault="00A53193" w:rsidP="00A53193">
      <w:pPr>
        <w:rPr>
          <w:rFonts w:ascii="Trebuchet MS" w:hAnsi="Trebuchet MS"/>
        </w:rPr>
      </w:pPr>
    </w:p>
    <w:p w14:paraId="77D02817" w14:textId="77777777" w:rsidR="00A53193" w:rsidRPr="000539D5" w:rsidRDefault="00A53193" w:rsidP="00A53193">
      <w:pPr>
        <w:rPr>
          <w:rFonts w:ascii="Trebuchet MS" w:hAnsi="Trebuchet MS"/>
        </w:rPr>
      </w:pPr>
      <w:r w:rsidRPr="000539D5">
        <w:rPr>
          <w:rFonts w:ascii="Trebuchet MS" w:hAnsi="Trebuchet MS"/>
        </w:rPr>
        <w:t>podjetja ____________________.</w:t>
      </w:r>
    </w:p>
    <w:p w14:paraId="079EF41E" w14:textId="77777777" w:rsidR="00A53193" w:rsidRPr="000539D5" w:rsidRDefault="00A53193" w:rsidP="00A53193">
      <w:pPr>
        <w:rPr>
          <w:rFonts w:ascii="Trebuchet MS" w:hAnsi="Trebuchet MS"/>
        </w:rPr>
      </w:pPr>
    </w:p>
    <w:p w14:paraId="7807DCD1" w14:textId="77777777" w:rsidR="00A53193" w:rsidRDefault="00A53193" w:rsidP="00A53193">
      <w:pPr>
        <w:rPr>
          <w:rFonts w:ascii="Trebuchet MS" w:hAnsi="Trebuchet MS"/>
        </w:rPr>
      </w:pPr>
      <w:r w:rsidRPr="000539D5">
        <w:rPr>
          <w:rFonts w:ascii="Trebuchet MS" w:hAnsi="Trebuchet MS"/>
        </w:rPr>
        <w:t>Odgovorna oseba izvajalca je________________, tel. št.____________, e-</w:t>
      </w:r>
      <w:r>
        <w:rPr>
          <w:rFonts w:ascii="Trebuchet MS" w:hAnsi="Trebuchet MS"/>
        </w:rPr>
        <w:t xml:space="preserve">naslov: </w:t>
      </w:r>
    </w:p>
    <w:p w14:paraId="60AF276C" w14:textId="77777777" w:rsidR="00A53193" w:rsidRDefault="00A53193" w:rsidP="00A53193">
      <w:pPr>
        <w:rPr>
          <w:rFonts w:ascii="Trebuchet MS" w:hAnsi="Trebuchet MS"/>
        </w:rPr>
      </w:pPr>
    </w:p>
    <w:p w14:paraId="3A8850D9" w14:textId="77777777" w:rsidR="00A53193" w:rsidRDefault="00A53193" w:rsidP="00A53193">
      <w:pPr>
        <w:rPr>
          <w:rFonts w:ascii="Trebuchet MS" w:hAnsi="Trebuchet MS"/>
        </w:rPr>
      </w:pPr>
      <w:r w:rsidRPr="000539D5">
        <w:rPr>
          <w:rFonts w:ascii="Trebuchet MS" w:hAnsi="Trebuchet MS"/>
        </w:rPr>
        <w:t xml:space="preserve">___________________, njegov namestnik pa_______________________, tel. </w:t>
      </w:r>
      <w:r>
        <w:rPr>
          <w:rFonts w:ascii="Trebuchet MS" w:hAnsi="Trebuchet MS"/>
        </w:rPr>
        <w:t>št.</w:t>
      </w:r>
    </w:p>
    <w:p w14:paraId="1A925CEA" w14:textId="77777777" w:rsidR="00A53193" w:rsidRDefault="00A53193" w:rsidP="00A53193">
      <w:pPr>
        <w:rPr>
          <w:rFonts w:ascii="Trebuchet MS" w:hAnsi="Trebuchet MS"/>
        </w:rPr>
      </w:pPr>
    </w:p>
    <w:p w14:paraId="7C034CCE" w14:textId="77777777" w:rsidR="00A53193" w:rsidRDefault="00A53193" w:rsidP="00A53193">
      <w:pPr>
        <w:rPr>
          <w:rFonts w:ascii="Trebuchet MS" w:hAnsi="Trebuchet MS"/>
        </w:rPr>
      </w:pPr>
      <w:r>
        <w:rPr>
          <w:rFonts w:ascii="Trebuchet MS" w:hAnsi="Trebuchet MS"/>
        </w:rPr>
        <w:t>________</w:t>
      </w:r>
      <w:r w:rsidRPr="000539D5">
        <w:rPr>
          <w:rFonts w:ascii="Trebuchet MS" w:hAnsi="Trebuchet MS"/>
        </w:rPr>
        <w:t>____________, e-naslov</w:t>
      </w:r>
      <w:r>
        <w:rPr>
          <w:rFonts w:ascii="Trebuchet MS" w:hAnsi="Trebuchet MS"/>
        </w:rPr>
        <w:t xml:space="preserve"> </w:t>
      </w:r>
      <w:r w:rsidRPr="000539D5">
        <w:rPr>
          <w:rFonts w:ascii="Trebuchet MS" w:hAnsi="Trebuchet MS"/>
        </w:rPr>
        <w:t>_________________</w:t>
      </w:r>
      <w:r>
        <w:rPr>
          <w:rFonts w:ascii="Trebuchet MS" w:hAnsi="Trebuchet MS"/>
        </w:rPr>
        <w:t>_______</w:t>
      </w:r>
      <w:r w:rsidRPr="000539D5">
        <w:rPr>
          <w:rFonts w:ascii="Trebuchet MS" w:hAnsi="Trebuchet MS"/>
        </w:rPr>
        <w:t>ki ima pooblastilo izvajalca, da ga zastopa pri izvajanju storitev iz te pogodbe.</w:t>
      </w:r>
    </w:p>
    <w:p w14:paraId="25A665D6" w14:textId="77777777" w:rsidR="00A53193" w:rsidRPr="000539D5" w:rsidRDefault="00A53193" w:rsidP="00A53193">
      <w:pPr>
        <w:rPr>
          <w:rFonts w:ascii="Trebuchet MS" w:hAnsi="Trebuchet MS"/>
        </w:rPr>
      </w:pPr>
    </w:p>
    <w:p w14:paraId="7B9D84E7" w14:textId="77777777" w:rsidR="00A53193" w:rsidRPr="000539D5" w:rsidRDefault="00A53193" w:rsidP="00A53193">
      <w:pPr>
        <w:rPr>
          <w:rFonts w:ascii="Trebuchet MS" w:hAnsi="Trebuchet MS"/>
        </w:rPr>
      </w:pPr>
      <w:r w:rsidRPr="000539D5">
        <w:rPr>
          <w:rFonts w:ascii="Trebuchet MS" w:hAnsi="Trebuchet MS"/>
        </w:rPr>
        <w:t>Izvajalec se zavezuje, da bo vsako spremembo odgovornih oseb takoj pisno javil na sedež naročnika.</w:t>
      </w:r>
    </w:p>
    <w:p w14:paraId="65007AAA" w14:textId="77777777" w:rsidR="00A53193" w:rsidRPr="000539D5" w:rsidRDefault="00A53193" w:rsidP="00A53193">
      <w:pPr>
        <w:rPr>
          <w:rFonts w:ascii="Trebuchet MS" w:hAnsi="Trebuchet MS"/>
        </w:rPr>
      </w:pPr>
    </w:p>
    <w:p w14:paraId="5E6EC990" w14:textId="77777777" w:rsidR="00A53193" w:rsidRPr="000539D5" w:rsidRDefault="00A53193" w:rsidP="00A53193">
      <w:pPr>
        <w:pStyle w:val="Odstavekseznama"/>
        <w:numPr>
          <w:ilvl w:val="0"/>
          <w:numId w:val="35"/>
        </w:numPr>
        <w:contextualSpacing/>
        <w:jc w:val="center"/>
        <w:rPr>
          <w:rFonts w:ascii="Trebuchet MS" w:hAnsi="Trebuchet MS"/>
          <w:b/>
        </w:rPr>
      </w:pPr>
      <w:r w:rsidRPr="000539D5">
        <w:rPr>
          <w:rFonts w:ascii="Trebuchet MS" w:hAnsi="Trebuchet MS"/>
          <w:b/>
        </w:rPr>
        <w:t>člen</w:t>
      </w:r>
    </w:p>
    <w:p w14:paraId="5B37722D" w14:textId="77777777" w:rsidR="00A53193" w:rsidRDefault="00A53193" w:rsidP="00A53193">
      <w:pPr>
        <w:jc w:val="center"/>
        <w:rPr>
          <w:rFonts w:ascii="Trebuchet MS" w:hAnsi="Trebuchet MS"/>
          <w:b/>
        </w:rPr>
      </w:pPr>
      <w:r w:rsidRPr="000539D5">
        <w:rPr>
          <w:rFonts w:ascii="Trebuchet MS" w:hAnsi="Trebuchet MS"/>
          <w:b/>
        </w:rPr>
        <w:t>(cena)</w:t>
      </w:r>
    </w:p>
    <w:p w14:paraId="79241285" w14:textId="77777777" w:rsidR="00A53193" w:rsidRPr="000539D5" w:rsidRDefault="00A53193" w:rsidP="00A53193">
      <w:pPr>
        <w:jc w:val="center"/>
        <w:rPr>
          <w:rFonts w:ascii="Trebuchet MS" w:hAnsi="Trebuchet MS"/>
          <w:b/>
        </w:rPr>
      </w:pPr>
    </w:p>
    <w:p w14:paraId="77E760EA" w14:textId="77777777" w:rsidR="00A53193" w:rsidRDefault="00A53193" w:rsidP="00A53193">
      <w:pPr>
        <w:jc w:val="both"/>
        <w:rPr>
          <w:rFonts w:ascii="Trebuchet MS" w:hAnsi="Trebuchet MS"/>
        </w:rPr>
      </w:pPr>
      <w:r w:rsidRPr="000539D5">
        <w:rPr>
          <w:rFonts w:ascii="Trebuchet MS" w:hAnsi="Trebuchet MS"/>
        </w:rPr>
        <w:t xml:space="preserve">Izvajalec in naročnik varovanja se sporazumeta, da so cene, navedene v predračunu fiksne ves čas trajanja pogodbe ter znašajo: </w:t>
      </w:r>
    </w:p>
    <w:p w14:paraId="027DE0BB" w14:textId="77777777" w:rsidR="00A53193" w:rsidRDefault="00A53193" w:rsidP="00A53193">
      <w:pPr>
        <w:jc w:val="both"/>
        <w:rPr>
          <w:rFonts w:ascii="Trebuchet MS" w:hAnsi="Trebuchet MS"/>
        </w:rPr>
      </w:pPr>
    </w:p>
    <w:p w14:paraId="322312D1" w14:textId="77777777" w:rsidR="00A53193" w:rsidRPr="000539D5" w:rsidRDefault="00A53193" w:rsidP="00A53193">
      <w:pPr>
        <w:jc w:val="both"/>
        <w:rPr>
          <w:rFonts w:ascii="Trebuchet MS" w:hAnsi="Trebuchet MS"/>
        </w:rPr>
      </w:pPr>
    </w:p>
    <w:p w14:paraId="0695AE34" w14:textId="77777777" w:rsidR="00A53193" w:rsidRDefault="00A53193" w:rsidP="00A53193">
      <w:pPr>
        <w:jc w:val="both"/>
        <w:rPr>
          <w:rFonts w:ascii="Trebuchet MS" w:hAnsi="Trebuchet MS"/>
        </w:rPr>
      </w:pPr>
    </w:p>
    <w:tbl>
      <w:tblPr>
        <w:tblpPr w:leftFromText="141" w:rightFromText="141" w:vertAnchor="page" w:horzAnchor="margin" w:tblpXSpec="center" w:tblpY="1471"/>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
        <w:gridCol w:w="3270"/>
        <w:gridCol w:w="752"/>
        <w:gridCol w:w="1064"/>
        <w:gridCol w:w="1423"/>
        <w:gridCol w:w="1111"/>
        <w:gridCol w:w="919"/>
        <w:gridCol w:w="1070"/>
        <w:gridCol w:w="1130"/>
      </w:tblGrid>
      <w:tr w:rsidR="00A53193" w14:paraId="1C833BC3" w14:textId="77777777" w:rsidTr="002D499B">
        <w:trPr>
          <w:trHeight w:val="300"/>
        </w:trPr>
        <w:tc>
          <w:tcPr>
            <w:tcW w:w="455" w:type="dxa"/>
            <w:tcBorders>
              <w:top w:val="single" w:sz="4" w:space="0" w:color="auto"/>
              <w:left w:val="single" w:sz="4" w:space="0" w:color="auto"/>
              <w:bottom w:val="single" w:sz="4" w:space="0" w:color="auto"/>
              <w:right w:val="single" w:sz="4" w:space="0" w:color="auto"/>
            </w:tcBorders>
            <w:noWrap/>
            <w:hideMark/>
          </w:tcPr>
          <w:p w14:paraId="3748B5F1" w14:textId="77777777" w:rsidR="00A53193" w:rsidRDefault="00A53193" w:rsidP="002D499B">
            <w:pPr>
              <w:rPr>
                <w:rFonts w:ascii="Trebuchet MS" w:hAnsi="Trebuchet MS"/>
                <w:b/>
                <w:bCs/>
                <w:sz w:val="16"/>
                <w:szCs w:val="16"/>
              </w:rPr>
            </w:pPr>
            <w:r>
              <w:rPr>
                <w:rFonts w:ascii="Trebuchet MS" w:hAnsi="Trebuchet MS"/>
                <w:b/>
                <w:bCs/>
                <w:sz w:val="16"/>
                <w:szCs w:val="16"/>
              </w:rPr>
              <w:lastRenderedPageBreak/>
              <w:t>Št.</w:t>
            </w:r>
          </w:p>
        </w:tc>
        <w:tc>
          <w:tcPr>
            <w:tcW w:w="3270" w:type="dxa"/>
            <w:vMerge w:val="restart"/>
            <w:tcBorders>
              <w:top w:val="single" w:sz="4" w:space="0" w:color="auto"/>
              <w:left w:val="single" w:sz="4" w:space="0" w:color="auto"/>
              <w:bottom w:val="single" w:sz="4" w:space="0" w:color="auto"/>
              <w:right w:val="single" w:sz="4" w:space="0" w:color="auto"/>
            </w:tcBorders>
            <w:noWrap/>
            <w:hideMark/>
          </w:tcPr>
          <w:p w14:paraId="7B78A91A" w14:textId="77777777" w:rsidR="00A53193" w:rsidRDefault="00A53193" w:rsidP="002D499B">
            <w:pPr>
              <w:rPr>
                <w:rFonts w:ascii="Trebuchet MS" w:hAnsi="Trebuchet MS"/>
                <w:b/>
                <w:bCs/>
                <w:sz w:val="16"/>
                <w:szCs w:val="16"/>
              </w:rPr>
            </w:pPr>
            <w:r>
              <w:rPr>
                <w:rFonts w:ascii="Trebuchet MS" w:hAnsi="Trebuchet MS"/>
                <w:b/>
                <w:bCs/>
                <w:sz w:val="16"/>
                <w:szCs w:val="16"/>
              </w:rPr>
              <w:t>Predmet</w:t>
            </w:r>
          </w:p>
          <w:p w14:paraId="5EFC4062"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0E3EC5D9" w14:textId="77777777" w:rsidR="00A53193" w:rsidRDefault="00A53193" w:rsidP="002D499B">
            <w:pPr>
              <w:rPr>
                <w:rFonts w:ascii="Trebuchet MS" w:hAnsi="Trebuchet MS"/>
                <w:b/>
                <w:bCs/>
                <w:sz w:val="16"/>
                <w:szCs w:val="16"/>
              </w:rPr>
            </w:pPr>
            <w:r>
              <w:rPr>
                <w:rFonts w:ascii="Trebuchet MS" w:hAnsi="Trebuchet MS"/>
                <w:b/>
                <w:bCs/>
                <w:sz w:val="16"/>
                <w:szCs w:val="16"/>
              </w:rPr>
              <w:t> </w:t>
            </w:r>
          </w:p>
        </w:tc>
        <w:tc>
          <w:tcPr>
            <w:tcW w:w="752" w:type="dxa"/>
            <w:vMerge w:val="restart"/>
            <w:tcBorders>
              <w:top w:val="single" w:sz="4" w:space="0" w:color="auto"/>
              <w:left w:val="single" w:sz="4" w:space="0" w:color="auto"/>
              <w:bottom w:val="single" w:sz="4" w:space="0" w:color="auto"/>
              <w:right w:val="single" w:sz="4" w:space="0" w:color="auto"/>
            </w:tcBorders>
            <w:noWrap/>
            <w:hideMark/>
          </w:tcPr>
          <w:p w14:paraId="1938CBEF" w14:textId="77777777" w:rsidR="00A53193" w:rsidRDefault="00A53193" w:rsidP="002D499B">
            <w:pPr>
              <w:rPr>
                <w:rFonts w:ascii="Trebuchet MS" w:hAnsi="Trebuchet MS"/>
                <w:b/>
                <w:bCs/>
                <w:sz w:val="16"/>
                <w:szCs w:val="16"/>
              </w:rPr>
            </w:pPr>
            <w:r>
              <w:rPr>
                <w:rFonts w:ascii="Trebuchet MS" w:hAnsi="Trebuchet MS"/>
                <w:b/>
                <w:bCs/>
                <w:sz w:val="16"/>
                <w:szCs w:val="16"/>
              </w:rPr>
              <w:t>Enota</w:t>
            </w:r>
          </w:p>
          <w:p w14:paraId="32F448D9"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609B6913" w14:textId="77777777" w:rsidR="00A53193" w:rsidRDefault="00A53193" w:rsidP="002D499B">
            <w:pPr>
              <w:rPr>
                <w:rFonts w:ascii="Trebuchet MS" w:hAnsi="Trebuchet MS"/>
                <w:b/>
                <w:bCs/>
                <w:sz w:val="16"/>
                <w:szCs w:val="16"/>
              </w:rPr>
            </w:pPr>
            <w:r>
              <w:rPr>
                <w:rFonts w:ascii="Trebuchet MS" w:hAnsi="Trebuchet MS"/>
                <w:b/>
                <w:bCs/>
                <w:sz w:val="16"/>
                <w:szCs w:val="16"/>
              </w:rPr>
              <w:t> </w:t>
            </w:r>
          </w:p>
        </w:tc>
        <w:tc>
          <w:tcPr>
            <w:tcW w:w="1064" w:type="dxa"/>
            <w:vMerge w:val="restart"/>
            <w:tcBorders>
              <w:top w:val="single" w:sz="4" w:space="0" w:color="auto"/>
              <w:left w:val="single" w:sz="4" w:space="0" w:color="auto"/>
              <w:bottom w:val="single" w:sz="4" w:space="0" w:color="auto"/>
              <w:right w:val="single" w:sz="4" w:space="0" w:color="auto"/>
            </w:tcBorders>
            <w:noWrap/>
            <w:hideMark/>
          </w:tcPr>
          <w:p w14:paraId="451AD93D" w14:textId="77777777" w:rsidR="00A53193" w:rsidRDefault="00A53193" w:rsidP="002D499B">
            <w:pPr>
              <w:rPr>
                <w:rFonts w:ascii="Trebuchet MS" w:hAnsi="Trebuchet MS"/>
                <w:b/>
                <w:bCs/>
                <w:sz w:val="16"/>
                <w:szCs w:val="16"/>
              </w:rPr>
            </w:pPr>
            <w:r>
              <w:rPr>
                <w:rFonts w:ascii="Trebuchet MS" w:hAnsi="Trebuchet MS"/>
                <w:b/>
                <w:bCs/>
                <w:sz w:val="16"/>
                <w:szCs w:val="16"/>
              </w:rPr>
              <w:t>Cena na enoto v</w:t>
            </w:r>
          </w:p>
          <w:p w14:paraId="320CE31C" w14:textId="77777777" w:rsidR="00A53193" w:rsidRDefault="00A53193" w:rsidP="002D499B">
            <w:pPr>
              <w:rPr>
                <w:rFonts w:ascii="Trebuchet MS" w:hAnsi="Trebuchet MS"/>
                <w:b/>
                <w:bCs/>
                <w:sz w:val="16"/>
                <w:szCs w:val="16"/>
              </w:rPr>
            </w:pPr>
            <w:r>
              <w:rPr>
                <w:rFonts w:ascii="Trebuchet MS" w:hAnsi="Trebuchet MS"/>
                <w:b/>
                <w:bCs/>
                <w:sz w:val="16"/>
                <w:szCs w:val="16"/>
              </w:rPr>
              <w:t>EUR brez DDV</w:t>
            </w:r>
          </w:p>
          <w:p w14:paraId="33717CDE" w14:textId="77777777" w:rsidR="00A53193" w:rsidRDefault="00A53193" w:rsidP="002D499B">
            <w:pPr>
              <w:rPr>
                <w:rFonts w:ascii="Trebuchet MS" w:hAnsi="Trebuchet MS"/>
                <w:b/>
                <w:bCs/>
                <w:sz w:val="16"/>
                <w:szCs w:val="16"/>
              </w:rPr>
            </w:pPr>
            <w:r>
              <w:rPr>
                <w:rFonts w:ascii="Trebuchet MS" w:hAnsi="Trebuchet MS"/>
                <w:b/>
                <w:bCs/>
                <w:sz w:val="16"/>
                <w:szCs w:val="16"/>
              </w:rPr>
              <w:t> </w:t>
            </w:r>
          </w:p>
        </w:tc>
        <w:tc>
          <w:tcPr>
            <w:tcW w:w="1423" w:type="dxa"/>
            <w:vMerge w:val="restart"/>
            <w:tcBorders>
              <w:top w:val="single" w:sz="4" w:space="0" w:color="auto"/>
              <w:left w:val="single" w:sz="4" w:space="0" w:color="auto"/>
              <w:bottom w:val="single" w:sz="4" w:space="0" w:color="auto"/>
              <w:right w:val="single" w:sz="4" w:space="0" w:color="auto"/>
            </w:tcBorders>
            <w:noWrap/>
            <w:hideMark/>
          </w:tcPr>
          <w:p w14:paraId="23D0265E" w14:textId="77777777" w:rsidR="00A53193" w:rsidRDefault="00A53193" w:rsidP="002D499B">
            <w:pPr>
              <w:rPr>
                <w:rFonts w:ascii="Trebuchet MS" w:hAnsi="Trebuchet MS"/>
                <w:b/>
                <w:bCs/>
                <w:sz w:val="16"/>
                <w:szCs w:val="16"/>
              </w:rPr>
            </w:pPr>
            <w:r>
              <w:rPr>
                <w:rFonts w:ascii="Trebuchet MS" w:hAnsi="Trebuchet MS"/>
                <w:b/>
                <w:bCs/>
                <w:sz w:val="16"/>
                <w:szCs w:val="16"/>
              </w:rPr>
              <w:t>Okvirna količina</w:t>
            </w:r>
          </w:p>
          <w:p w14:paraId="035CB633" w14:textId="77777777" w:rsidR="00A53193" w:rsidRDefault="00A53193" w:rsidP="002D499B">
            <w:pPr>
              <w:rPr>
                <w:rFonts w:ascii="Trebuchet MS" w:hAnsi="Trebuchet MS"/>
                <w:b/>
                <w:bCs/>
                <w:sz w:val="16"/>
                <w:szCs w:val="16"/>
              </w:rPr>
            </w:pPr>
            <w:r>
              <w:rPr>
                <w:rFonts w:ascii="Trebuchet MS" w:hAnsi="Trebuchet MS"/>
                <w:b/>
                <w:bCs/>
                <w:sz w:val="16"/>
                <w:szCs w:val="16"/>
              </w:rPr>
              <w:t>za obdobje :</w:t>
            </w:r>
          </w:p>
          <w:p w14:paraId="16C67209" w14:textId="77777777" w:rsidR="00A53193" w:rsidRDefault="00A53193" w:rsidP="002D499B">
            <w:pPr>
              <w:rPr>
                <w:rFonts w:ascii="Trebuchet MS" w:hAnsi="Trebuchet MS"/>
                <w:b/>
                <w:bCs/>
                <w:sz w:val="16"/>
                <w:szCs w:val="16"/>
              </w:rPr>
            </w:pPr>
            <w:r>
              <w:rPr>
                <w:rFonts w:ascii="Trebuchet MS" w:hAnsi="Trebuchet MS"/>
                <w:b/>
                <w:bCs/>
                <w:sz w:val="16"/>
                <w:szCs w:val="16"/>
              </w:rPr>
              <w:t>1 leto</w:t>
            </w:r>
          </w:p>
        </w:tc>
        <w:tc>
          <w:tcPr>
            <w:tcW w:w="1111" w:type="dxa"/>
            <w:vMerge w:val="restart"/>
            <w:tcBorders>
              <w:top w:val="single" w:sz="4" w:space="0" w:color="auto"/>
              <w:left w:val="single" w:sz="4" w:space="0" w:color="auto"/>
              <w:bottom w:val="single" w:sz="4" w:space="0" w:color="auto"/>
              <w:right w:val="single" w:sz="4" w:space="0" w:color="auto"/>
            </w:tcBorders>
            <w:noWrap/>
            <w:hideMark/>
          </w:tcPr>
          <w:p w14:paraId="56117CE3" w14:textId="77777777" w:rsidR="00A53193" w:rsidRDefault="00A53193" w:rsidP="002D499B">
            <w:pPr>
              <w:rPr>
                <w:rFonts w:ascii="Trebuchet MS" w:hAnsi="Trebuchet MS"/>
                <w:b/>
                <w:bCs/>
                <w:sz w:val="16"/>
                <w:szCs w:val="16"/>
              </w:rPr>
            </w:pPr>
            <w:r>
              <w:rPr>
                <w:rFonts w:ascii="Trebuchet MS" w:hAnsi="Trebuchet MS"/>
                <w:b/>
                <w:bCs/>
                <w:sz w:val="16"/>
                <w:szCs w:val="16"/>
              </w:rPr>
              <w:t>Varovanje v EUR brez</w:t>
            </w:r>
          </w:p>
          <w:p w14:paraId="77F10473" w14:textId="77777777" w:rsidR="00A53193" w:rsidRDefault="00A53193" w:rsidP="002D499B">
            <w:pPr>
              <w:rPr>
                <w:rFonts w:ascii="Trebuchet MS" w:hAnsi="Trebuchet MS"/>
                <w:b/>
                <w:bCs/>
                <w:sz w:val="16"/>
                <w:szCs w:val="16"/>
              </w:rPr>
            </w:pPr>
            <w:r>
              <w:rPr>
                <w:rFonts w:ascii="Trebuchet MS" w:hAnsi="Trebuchet MS"/>
                <w:b/>
                <w:bCs/>
                <w:sz w:val="16"/>
                <w:szCs w:val="16"/>
              </w:rPr>
              <w:t xml:space="preserve">DDV za obdobje: </w:t>
            </w:r>
          </w:p>
          <w:p w14:paraId="7444B6DF" w14:textId="77777777" w:rsidR="00A53193" w:rsidRDefault="00A53193" w:rsidP="002D499B">
            <w:pPr>
              <w:rPr>
                <w:rFonts w:ascii="Trebuchet MS" w:hAnsi="Trebuchet MS"/>
                <w:b/>
                <w:bCs/>
                <w:sz w:val="16"/>
                <w:szCs w:val="16"/>
              </w:rPr>
            </w:pPr>
            <w:r>
              <w:rPr>
                <w:rFonts w:ascii="Trebuchet MS" w:hAnsi="Trebuchet MS"/>
                <w:b/>
                <w:bCs/>
                <w:sz w:val="16"/>
                <w:szCs w:val="16"/>
              </w:rPr>
              <w:t>-1 leto-</w:t>
            </w:r>
          </w:p>
        </w:tc>
        <w:tc>
          <w:tcPr>
            <w:tcW w:w="919" w:type="dxa"/>
            <w:vMerge w:val="restart"/>
            <w:tcBorders>
              <w:top w:val="single" w:sz="4" w:space="0" w:color="auto"/>
              <w:left w:val="single" w:sz="4" w:space="0" w:color="auto"/>
              <w:bottom w:val="single" w:sz="4" w:space="0" w:color="auto"/>
              <w:right w:val="single" w:sz="4" w:space="0" w:color="auto"/>
            </w:tcBorders>
            <w:noWrap/>
            <w:hideMark/>
          </w:tcPr>
          <w:p w14:paraId="0B287609" w14:textId="77777777" w:rsidR="00A53193" w:rsidRDefault="00A53193" w:rsidP="002D499B">
            <w:pPr>
              <w:rPr>
                <w:rFonts w:ascii="Trebuchet MS" w:hAnsi="Trebuchet MS"/>
                <w:b/>
                <w:bCs/>
                <w:sz w:val="16"/>
                <w:szCs w:val="16"/>
              </w:rPr>
            </w:pPr>
            <w:r>
              <w:rPr>
                <w:rFonts w:ascii="Trebuchet MS" w:hAnsi="Trebuchet MS"/>
                <w:b/>
                <w:bCs/>
                <w:sz w:val="16"/>
                <w:szCs w:val="16"/>
              </w:rPr>
              <w:t>Popust v %</w:t>
            </w:r>
          </w:p>
          <w:p w14:paraId="2A44F5D6" w14:textId="77777777" w:rsidR="00A53193" w:rsidRDefault="00A53193" w:rsidP="002D499B">
            <w:pPr>
              <w:rPr>
                <w:rFonts w:ascii="Trebuchet MS" w:hAnsi="Trebuchet MS"/>
                <w:b/>
                <w:bCs/>
                <w:sz w:val="16"/>
                <w:szCs w:val="16"/>
              </w:rPr>
            </w:pPr>
            <w:r>
              <w:rPr>
                <w:rFonts w:ascii="Trebuchet MS" w:hAnsi="Trebuchet MS"/>
                <w:sz w:val="16"/>
                <w:szCs w:val="16"/>
              </w:rPr>
              <w:t> </w:t>
            </w:r>
          </w:p>
        </w:tc>
        <w:tc>
          <w:tcPr>
            <w:tcW w:w="1070" w:type="dxa"/>
            <w:vMerge w:val="restart"/>
            <w:tcBorders>
              <w:top w:val="single" w:sz="4" w:space="0" w:color="auto"/>
              <w:left w:val="single" w:sz="4" w:space="0" w:color="auto"/>
              <w:bottom w:val="single" w:sz="4" w:space="0" w:color="auto"/>
              <w:right w:val="single" w:sz="4" w:space="0" w:color="auto"/>
            </w:tcBorders>
            <w:noWrap/>
            <w:hideMark/>
          </w:tcPr>
          <w:p w14:paraId="3297DFEB" w14:textId="77777777" w:rsidR="00A53193" w:rsidRDefault="00A53193" w:rsidP="002D499B">
            <w:pPr>
              <w:rPr>
                <w:rFonts w:ascii="Trebuchet MS" w:hAnsi="Trebuchet MS"/>
                <w:b/>
                <w:bCs/>
                <w:sz w:val="16"/>
                <w:szCs w:val="16"/>
              </w:rPr>
            </w:pPr>
            <w:r>
              <w:rPr>
                <w:rFonts w:ascii="Trebuchet MS" w:hAnsi="Trebuchet MS"/>
                <w:b/>
                <w:bCs/>
                <w:sz w:val="16"/>
                <w:szCs w:val="16"/>
              </w:rPr>
              <w:t>Varovanje skupaj v</w:t>
            </w:r>
          </w:p>
          <w:p w14:paraId="077617A9" w14:textId="77777777" w:rsidR="00A53193" w:rsidRDefault="00A53193" w:rsidP="002D499B">
            <w:pPr>
              <w:rPr>
                <w:rFonts w:ascii="Trebuchet MS" w:hAnsi="Trebuchet MS"/>
                <w:b/>
                <w:bCs/>
                <w:sz w:val="16"/>
                <w:szCs w:val="16"/>
              </w:rPr>
            </w:pPr>
            <w:r>
              <w:rPr>
                <w:rFonts w:ascii="Trebuchet MS" w:hAnsi="Trebuchet MS"/>
                <w:b/>
                <w:bCs/>
                <w:sz w:val="16"/>
                <w:szCs w:val="16"/>
              </w:rPr>
              <w:t>EUR z DDV za obdobje:</w:t>
            </w:r>
          </w:p>
          <w:p w14:paraId="58766757" w14:textId="77777777" w:rsidR="00A53193" w:rsidRDefault="00A53193" w:rsidP="002D499B">
            <w:pPr>
              <w:rPr>
                <w:rFonts w:ascii="Trebuchet MS" w:hAnsi="Trebuchet MS"/>
                <w:b/>
                <w:bCs/>
                <w:sz w:val="16"/>
                <w:szCs w:val="16"/>
              </w:rPr>
            </w:pPr>
            <w:r>
              <w:rPr>
                <w:rFonts w:ascii="Trebuchet MS" w:hAnsi="Trebuchet MS"/>
                <w:b/>
                <w:bCs/>
                <w:sz w:val="16"/>
                <w:szCs w:val="16"/>
              </w:rPr>
              <w:t>-1 leto-</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5167503E" w14:textId="77777777" w:rsidR="00A53193" w:rsidRDefault="00A53193" w:rsidP="002D499B">
            <w:pPr>
              <w:rPr>
                <w:rFonts w:ascii="Trebuchet MS" w:hAnsi="Trebuchet MS"/>
                <w:b/>
                <w:bCs/>
                <w:sz w:val="16"/>
                <w:szCs w:val="16"/>
              </w:rPr>
            </w:pPr>
            <w:r>
              <w:rPr>
                <w:rFonts w:ascii="Trebuchet MS" w:hAnsi="Trebuchet MS"/>
                <w:b/>
                <w:bCs/>
                <w:sz w:val="16"/>
                <w:szCs w:val="16"/>
              </w:rPr>
              <w:t>Varovanje skupaj v EUR  brez DDV za obdobje trajanja pogodbe</w:t>
            </w:r>
          </w:p>
          <w:p w14:paraId="037E39FC" w14:textId="77777777" w:rsidR="00A53193" w:rsidRDefault="00A53193" w:rsidP="002D499B">
            <w:pPr>
              <w:rPr>
                <w:rFonts w:ascii="Trebuchet MS" w:hAnsi="Trebuchet MS"/>
                <w:b/>
                <w:bCs/>
                <w:sz w:val="16"/>
                <w:szCs w:val="16"/>
              </w:rPr>
            </w:pPr>
            <w:r>
              <w:rPr>
                <w:rFonts w:ascii="Trebuchet MS" w:hAnsi="Trebuchet MS"/>
                <w:b/>
                <w:bCs/>
                <w:sz w:val="16"/>
                <w:szCs w:val="16"/>
              </w:rPr>
              <w:t>-4 leta-</w:t>
            </w:r>
          </w:p>
        </w:tc>
      </w:tr>
      <w:tr w:rsidR="00A53193" w14:paraId="01D1CD3B" w14:textId="77777777" w:rsidTr="002D499B">
        <w:trPr>
          <w:trHeight w:val="624"/>
        </w:trPr>
        <w:tc>
          <w:tcPr>
            <w:tcW w:w="455" w:type="dxa"/>
            <w:vMerge w:val="restart"/>
            <w:tcBorders>
              <w:top w:val="single" w:sz="4" w:space="0" w:color="auto"/>
              <w:left w:val="single" w:sz="4" w:space="0" w:color="auto"/>
              <w:bottom w:val="single" w:sz="4" w:space="0" w:color="auto"/>
              <w:right w:val="single" w:sz="4" w:space="0" w:color="auto"/>
            </w:tcBorders>
            <w:noWrap/>
            <w:hideMark/>
          </w:tcPr>
          <w:p w14:paraId="719858B1"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7C8F689F"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24AD9260" w14:textId="77777777" w:rsidR="00A53193" w:rsidRDefault="00A53193" w:rsidP="002D499B">
            <w:pPr>
              <w:rPr>
                <w:rFonts w:ascii="Trebuchet MS" w:hAnsi="Trebuchet MS"/>
                <w:b/>
                <w:bCs/>
                <w:sz w:val="16"/>
                <w:szCs w:val="16"/>
              </w:rPr>
            </w:pPr>
            <w:r>
              <w:rPr>
                <w:rFonts w:ascii="Trebuchet MS" w:hAnsi="Trebuchet MS"/>
                <w:b/>
                <w:bCs/>
                <w:sz w:val="16"/>
                <w:szCs w:val="16"/>
              </w:rPr>
              <w:t>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53508" w14:textId="77777777" w:rsidR="00A53193"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04AAC" w14:textId="77777777" w:rsidR="00A53193"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D8F5D" w14:textId="77777777" w:rsidR="00A53193" w:rsidRDefault="00A53193" w:rsidP="002D499B">
            <w:pPr>
              <w:rPr>
                <w:rFonts w:ascii="Trebuchet MS" w:hAnsi="Trebuchet MS"/>
                <w:b/>
                <w:bCs/>
                <w:sz w:val="16"/>
                <w:szCs w:val="16"/>
              </w:rPr>
            </w:pPr>
          </w:p>
        </w:tc>
        <w:tc>
          <w:tcPr>
            <w:tcW w:w="1423" w:type="dxa"/>
            <w:vMerge/>
            <w:tcBorders>
              <w:top w:val="single" w:sz="4" w:space="0" w:color="auto"/>
              <w:left w:val="single" w:sz="4" w:space="0" w:color="auto"/>
              <w:bottom w:val="single" w:sz="4" w:space="0" w:color="auto"/>
              <w:right w:val="single" w:sz="4" w:space="0" w:color="auto"/>
            </w:tcBorders>
            <w:vAlign w:val="center"/>
            <w:hideMark/>
          </w:tcPr>
          <w:p w14:paraId="4111A552" w14:textId="77777777" w:rsidR="00A53193" w:rsidRDefault="00A53193" w:rsidP="002D499B">
            <w:pPr>
              <w:rPr>
                <w:rFonts w:ascii="Trebuchet MS" w:hAnsi="Trebuchet MS"/>
                <w:b/>
                <w:bCs/>
                <w:sz w:val="16"/>
                <w:szCs w:val="16"/>
              </w:rPr>
            </w:pPr>
          </w:p>
        </w:tc>
        <w:tc>
          <w:tcPr>
            <w:tcW w:w="1111" w:type="dxa"/>
            <w:vMerge/>
            <w:tcBorders>
              <w:top w:val="single" w:sz="4" w:space="0" w:color="auto"/>
              <w:left w:val="single" w:sz="4" w:space="0" w:color="auto"/>
              <w:bottom w:val="single" w:sz="4" w:space="0" w:color="auto"/>
              <w:right w:val="single" w:sz="4" w:space="0" w:color="auto"/>
            </w:tcBorders>
            <w:vAlign w:val="center"/>
            <w:hideMark/>
          </w:tcPr>
          <w:p w14:paraId="5D002004" w14:textId="77777777" w:rsidR="00A53193" w:rsidRDefault="00A53193" w:rsidP="002D499B">
            <w:pPr>
              <w:rPr>
                <w:rFonts w:ascii="Trebuchet MS" w:hAnsi="Trebuchet MS"/>
                <w:b/>
                <w:bCs/>
                <w:sz w:val="16"/>
                <w:szCs w:val="16"/>
              </w:rPr>
            </w:pPr>
          </w:p>
        </w:tc>
        <w:tc>
          <w:tcPr>
            <w:tcW w:w="919" w:type="dxa"/>
            <w:vMerge/>
            <w:tcBorders>
              <w:top w:val="single" w:sz="4" w:space="0" w:color="auto"/>
              <w:left w:val="single" w:sz="4" w:space="0" w:color="auto"/>
              <w:bottom w:val="single" w:sz="4" w:space="0" w:color="auto"/>
              <w:right w:val="single" w:sz="4" w:space="0" w:color="auto"/>
            </w:tcBorders>
            <w:vAlign w:val="center"/>
            <w:hideMark/>
          </w:tcPr>
          <w:p w14:paraId="68D92280" w14:textId="77777777" w:rsidR="00A53193"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D7BAA" w14:textId="77777777" w:rsidR="00A53193" w:rsidRDefault="00A53193" w:rsidP="002D499B">
            <w:pPr>
              <w:rPr>
                <w:rFonts w:ascii="Trebuchet MS" w:hAnsi="Trebuchet MS"/>
                <w:b/>
                <w:bCs/>
                <w:sz w:val="16"/>
                <w:szCs w:val="16"/>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94E0991" w14:textId="77777777" w:rsidR="00A53193" w:rsidRDefault="00A53193" w:rsidP="002D499B">
            <w:pPr>
              <w:rPr>
                <w:rFonts w:ascii="Trebuchet MS" w:hAnsi="Trebuchet MS"/>
                <w:b/>
                <w:bCs/>
                <w:sz w:val="16"/>
                <w:szCs w:val="16"/>
              </w:rPr>
            </w:pPr>
          </w:p>
        </w:tc>
      </w:tr>
      <w:tr w:rsidR="00A53193" w14:paraId="36752870" w14:textId="77777777" w:rsidTr="002D499B">
        <w:trPr>
          <w:trHeight w:val="31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B03D5" w14:textId="77777777" w:rsidR="00A53193" w:rsidRDefault="00A53193" w:rsidP="002D499B">
            <w:pPr>
              <w:rPr>
                <w:rFonts w:ascii="Trebuchet MS" w:hAnsi="Trebuchet MS"/>
                <w:b/>
                <w:bCs/>
                <w:sz w:val="16"/>
                <w:szCs w:val="16"/>
              </w:rPr>
            </w:pPr>
          </w:p>
        </w:tc>
        <w:tc>
          <w:tcPr>
            <w:tcW w:w="3270" w:type="dxa"/>
            <w:tcBorders>
              <w:top w:val="single" w:sz="4" w:space="0" w:color="auto"/>
              <w:left w:val="single" w:sz="4" w:space="0" w:color="auto"/>
              <w:bottom w:val="single" w:sz="4" w:space="0" w:color="auto"/>
              <w:right w:val="single" w:sz="4" w:space="0" w:color="auto"/>
            </w:tcBorders>
            <w:noWrap/>
            <w:hideMark/>
          </w:tcPr>
          <w:p w14:paraId="698EF372" w14:textId="77777777" w:rsidR="00A53193" w:rsidRDefault="00A53193" w:rsidP="002D499B">
            <w:pPr>
              <w:rPr>
                <w:rFonts w:ascii="Trebuchet MS" w:hAnsi="Trebuchet MS"/>
                <w:b/>
                <w:bCs/>
                <w:sz w:val="16"/>
                <w:szCs w:val="16"/>
              </w:rPr>
            </w:pPr>
            <w:r>
              <w:rPr>
                <w:rFonts w:ascii="Trebuchet MS" w:hAnsi="Trebuchet MS"/>
                <w:b/>
                <w:bCs/>
                <w:sz w:val="16"/>
                <w:szCs w:val="16"/>
              </w:rPr>
              <w:t>2</w:t>
            </w:r>
          </w:p>
        </w:tc>
        <w:tc>
          <w:tcPr>
            <w:tcW w:w="752" w:type="dxa"/>
            <w:tcBorders>
              <w:top w:val="single" w:sz="4" w:space="0" w:color="auto"/>
              <w:left w:val="single" w:sz="4" w:space="0" w:color="auto"/>
              <w:bottom w:val="single" w:sz="4" w:space="0" w:color="auto"/>
              <w:right w:val="single" w:sz="4" w:space="0" w:color="auto"/>
            </w:tcBorders>
            <w:noWrap/>
            <w:hideMark/>
          </w:tcPr>
          <w:p w14:paraId="2C1E50EE" w14:textId="77777777" w:rsidR="00A53193" w:rsidRDefault="00A53193" w:rsidP="002D499B">
            <w:pPr>
              <w:rPr>
                <w:rFonts w:ascii="Trebuchet MS" w:hAnsi="Trebuchet MS"/>
                <w:b/>
                <w:bCs/>
                <w:sz w:val="16"/>
                <w:szCs w:val="16"/>
              </w:rPr>
            </w:pPr>
            <w:r>
              <w:rPr>
                <w:rFonts w:ascii="Trebuchet MS" w:hAnsi="Trebuchet MS"/>
                <w:b/>
                <w:bCs/>
                <w:sz w:val="16"/>
                <w:szCs w:val="16"/>
              </w:rPr>
              <w:t>3</w:t>
            </w:r>
          </w:p>
        </w:tc>
        <w:tc>
          <w:tcPr>
            <w:tcW w:w="1064" w:type="dxa"/>
            <w:tcBorders>
              <w:top w:val="single" w:sz="4" w:space="0" w:color="auto"/>
              <w:left w:val="single" w:sz="4" w:space="0" w:color="auto"/>
              <w:bottom w:val="single" w:sz="4" w:space="0" w:color="auto"/>
              <w:right w:val="single" w:sz="4" w:space="0" w:color="auto"/>
            </w:tcBorders>
            <w:noWrap/>
            <w:hideMark/>
          </w:tcPr>
          <w:p w14:paraId="22137F3F" w14:textId="77777777" w:rsidR="00A53193" w:rsidRDefault="00A53193" w:rsidP="002D499B">
            <w:pPr>
              <w:rPr>
                <w:rFonts w:ascii="Trebuchet MS" w:hAnsi="Trebuchet MS"/>
                <w:b/>
                <w:bCs/>
                <w:sz w:val="16"/>
                <w:szCs w:val="16"/>
              </w:rPr>
            </w:pPr>
            <w:r>
              <w:rPr>
                <w:rFonts w:ascii="Trebuchet MS" w:hAnsi="Trebuchet MS"/>
                <w:b/>
                <w:bCs/>
                <w:sz w:val="16"/>
                <w:szCs w:val="16"/>
              </w:rPr>
              <w:t>4</w:t>
            </w:r>
          </w:p>
        </w:tc>
        <w:tc>
          <w:tcPr>
            <w:tcW w:w="1423" w:type="dxa"/>
            <w:tcBorders>
              <w:top w:val="single" w:sz="4" w:space="0" w:color="auto"/>
              <w:left w:val="single" w:sz="4" w:space="0" w:color="auto"/>
              <w:bottom w:val="single" w:sz="4" w:space="0" w:color="auto"/>
              <w:right w:val="single" w:sz="4" w:space="0" w:color="auto"/>
            </w:tcBorders>
            <w:noWrap/>
            <w:hideMark/>
          </w:tcPr>
          <w:p w14:paraId="610563FC" w14:textId="77777777" w:rsidR="00A53193" w:rsidRDefault="00A53193" w:rsidP="002D499B">
            <w:pPr>
              <w:rPr>
                <w:rFonts w:ascii="Trebuchet MS" w:hAnsi="Trebuchet MS"/>
                <w:b/>
                <w:bCs/>
                <w:sz w:val="16"/>
                <w:szCs w:val="16"/>
              </w:rPr>
            </w:pPr>
            <w:r>
              <w:rPr>
                <w:rFonts w:ascii="Trebuchet MS" w:hAnsi="Trebuchet MS"/>
                <w:b/>
                <w:bCs/>
                <w:sz w:val="16"/>
                <w:szCs w:val="16"/>
              </w:rPr>
              <w:t>5</w:t>
            </w:r>
          </w:p>
        </w:tc>
        <w:tc>
          <w:tcPr>
            <w:tcW w:w="1111" w:type="dxa"/>
            <w:tcBorders>
              <w:top w:val="single" w:sz="4" w:space="0" w:color="auto"/>
              <w:left w:val="single" w:sz="4" w:space="0" w:color="auto"/>
              <w:bottom w:val="single" w:sz="4" w:space="0" w:color="auto"/>
              <w:right w:val="single" w:sz="4" w:space="0" w:color="auto"/>
            </w:tcBorders>
            <w:noWrap/>
            <w:hideMark/>
          </w:tcPr>
          <w:p w14:paraId="26D99B0E" w14:textId="77777777" w:rsidR="00A53193" w:rsidRDefault="00A53193" w:rsidP="002D499B">
            <w:pPr>
              <w:rPr>
                <w:rFonts w:ascii="Trebuchet MS" w:hAnsi="Trebuchet MS"/>
                <w:b/>
                <w:bCs/>
                <w:sz w:val="16"/>
                <w:szCs w:val="16"/>
              </w:rPr>
            </w:pPr>
            <w:r>
              <w:rPr>
                <w:rFonts w:ascii="Trebuchet MS" w:hAnsi="Trebuchet MS"/>
                <w:b/>
                <w:bCs/>
                <w:sz w:val="16"/>
                <w:szCs w:val="16"/>
              </w:rPr>
              <w:t>6=5*4</w:t>
            </w:r>
          </w:p>
        </w:tc>
        <w:tc>
          <w:tcPr>
            <w:tcW w:w="919" w:type="dxa"/>
            <w:tcBorders>
              <w:top w:val="single" w:sz="4" w:space="0" w:color="auto"/>
              <w:left w:val="single" w:sz="4" w:space="0" w:color="auto"/>
              <w:bottom w:val="single" w:sz="4" w:space="0" w:color="auto"/>
              <w:right w:val="single" w:sz="4" w:space="0" w:color="auto"/>
            </w:tcBorders>
            <w:noWrap/>
            <w:hideMark/>
          </w:tcPr>
          <w:p w14:paraId="051E4021" w14:textId="77777777" w:rsidR="00A53193" w:rsidRDefault="00A53193" w:rsidP="002D499B">
            <w:pPr>
              <w:rPr>
                <w:rFonts w:ascii="Trebuchet MS" w:hAnsi="Trebuchet MS"/>
                <w:b/>
                <w:bCs/>
                <w:sz w:val="16"/>
                <w:szCs w:val="16"/>
              </w:rPr>
            </w:pPr>
            <w:r>
              <w:rPr>
                <w:rFonts w:ascii="Trebuchet MS" w:hAnsi="Trebuchet MS"/>
                <w:b/>
                <w:bCs/>
                <w:sz w:val="16"/>
                <w:szCs w:val="16"/>
              </w:rPr>
              <w:t>7</w:t>
            </w:r>
          </w:p>
        </w:tc>
        <w:tc>
          <w:tcPr>
            <w:tcW w:w="1070" w:type="dxa"/>
            <w:tcBorders>
              <w:top w:val="single" w:sz="4" w:space="0" w:color="auto"/>
              <w:left w:val="single" w:sz="4" w:space="0" w:color="auto"/>
              <w:bottom w:val="single" w:sz="4" w:space="0" w:color="auto"/>
              <w:right w:val="single" w:sz="4" w:space="0" w:color="auto"/>
            </w:tcBorders>
            <w:noWrap/>
            <w:hideMark/>
          </w:tcPr>
          <w:p w14:paraId="748EF5DF" w14:textId="77777777" w:rsidR="00A53193" w:rsidRDefault="00A53193" w:rsidP="002D499B">
            <w:pPr>
              <w:rPr>
                <w:rFonts w:ascii="Trebuchet MS" w:hAnsi="Trebuchet MS"/>
                <w:b/>
                <w:bCs/>
                <w:sz w:val="16"/>
                <w:szCs w:val="16"/>
              </w:rPr>
            </w:pPr>
            <w:r>
              <w:rPr>
                <w:rFonts w:ascii="Trebuchet MS" w:hAnsi="Trebuchet MS"/>
                <w:b/>
                <w:bCs/>
                <w:sz w:val="16"/>
                <w:szCs w:val="16"/>
              </w:rPr>
              <w:t>8</w:t>
            </w:r>
          </w:p>
        </w:tc>
        <w:tc>
          <w:tcPr>
            <w:tcW w:w="1130" w:type="dxa"/>
            <w:tcBorders>
              <w:top w:val="single" w:sz="4" w:space="0" w:color="auto"/>
              <w:left w:val="single" w:sz="4" w:space="0" w:color="auto"/>
              <w:bottom w:val="single" w:sz="4" w:space="0" w:color="auto"/>
              <w:right w:val="single" w:sz="4" w:space="0" w:color="auto"/>
            </w:tcBorders>
            <w:hideMark/>
          </w:tcPr>
          <w:p w14:paraId="2B7B5B95" w14:textId="77777777" w:rsidR="00A53193" w:rsidRDefault="00A53193" w:rsidP="002D499B">
            <w:pPr>
              <w:rPr>
                <w:rFonts w:ascii="Trebuchet MS" w:hAnsi="Trebuchet MS"/>
                <w:b/>
                <w:bCs/>
                <w:sz w:val="16"/>
                <w:szCs w:val="16"/>
              </w:rPr>
            </w:pPr>
            <w:r>
              <w:rPr>
                <w:rFonts w:ascii="Trebuchet MS" w:hAnsi="Trebuchet MS"/>
                <w:b/>
                <w:bCs/>
                <w:sz w:val="16"/>
                <w:szCs w:val="16"/>
              </w:rPr>
              <w:t>9</w:t>
            </w:r>
          </w:p>
        </w:tc>
      </w:tr>
      <w:tr w:rsidR="00A53193" w14:paraId="046C5A37" w14:textId="77777777" w:rsidTr="002D499B">
        <w:trPr>
          <w:trHeight w:val="314"/>
        </w:trPr>
        <w:tc>
          <w:tcPr>
            <w:tcW w:w="455" w:type="dxa"/>
            <w:tcBorders>
              <w:top w:val="single" w:sz="4" w:space="0" w:color="auto"/>
              <w:left w:val="single" w:sz="4" w:space="0" w:color="auto"/>
              <w:bottom w:val="single" w:sz="4" w:space="0" w:color="auto"/>
              <w:right w:val="single" w:sz="4" w:space="0" w:color="auto"/>
            </w:tcBorders>
            <w:noWrap/>
            <w:hideMark/>
          </w:tcPr>
          <w:p w14:paraId="479D2B33" w14:textId="77777777" w:rsidR="00A53193" w:rsidRDefault="00A53193" w:rsidP="002D499B">
            <w:pPr>
              <w:rPr>
                <w:rFonts w:ascii="Trebuchet MS" w:hAnsi="Trebuchet MS"/>
                <w:b/>
                <w:bCs/>
                <w:sz w:val="16"/>
                <w:szCs w:val="16"/>
              </w:rPr>
            </w:pPr>
            <w:r>
              <w:rPr>
                <w:rFonts w:ascii="Trebuchet MS" w:hAnsi="Trebuchet MS"/>
                <w:b/>
                <w:bCs/>
                <w:sz w:val="16"/>
                <w:szCs w:val="16"/>
              </w:rPr>
              <w:t>1</w:t>
            </w:r>
          </w:p>
        </w:tc>
        <w:tc>
          <w:tcPr>
            <w:tcW w:w="9609" w:type="dxa"/>
            <w:gridSpan w:val="7"/>
            <w:tcBorders>
              <w:top w:val="single" w:sz="4" w:space="0" w:color="auto"/>
              <w:left w:val="single" w:sz="4" w:space="0" w:color="auto"/>
              <w:bottom w:val="single" w:sz="4" w:space="0" w:color="auto"/>
              <w:right w:val="single" w:sz="4" w:space="0" w:color="auto"/>
            </w:tcBorders>
            <w:noWrap/>
            <w:hideMark/>
          </w:tcPr>
          <w:p w14:paraId="738F2D8C" w14:textId="77777777" w:rsidR="00A53193" w:rsidRDefault="00A53193" w:rsidP="002D499B">
            <w:pPr>
              <w:rPr>
                <w:rFonts w:ascii="Trebuchet MS" w:hAnsi="Trebuchet MS"/>
                <w:b/>
                <w:bCs/>
                <w:sz w:val="16"/>
                <w:szCs w:val="16"/>
              </w:rPr>
            </w:pPr>
            <w:r>
              <w:rPr>
                <w:rFonts w:ascii="Trebuchet MS" w:hAnsi="Trebuchet MS"/>
                <w:b/>
                <w:bCs/>
                <w:sz w:val="16"/>
                <w:szCs w:val="16"/>
              </w:rPr>
              <w:t xml:space="preserve">Fizično varovanje </w:t>
            </w:r>
          </w:p>
        </w:tc>
        <w:tc>
          <w:tcPr>
            <w:tcW w:w="1130" w:type="dxa"/>
            <w:tcBorders>
              <w:top w:val="single" w:sz="4" w:space="0" w:color="auto"/>
              <w:left w:val="single" w:sz="4" w:space="0" w:color="auto"/>
              <w:bottom w:val="single" w:sz="4" w:space="0" w:color="auto"/>
              <w:right w:val="single" w:sz="4" w:space="0" w:color="auto"/>
            </w:tcBorders>
          </w:tcPr>
          <w:p w14:paraId="56D354E3" w14:textId="77777777" w:rsidR="00A53193" w:rsidRDefault="00A53193" w:rsidP="002D499B">
            <w:pPr>
              <w:rPr>
                <w:rFonts w:ascii="Trebuchet MS" w:hAnsi="Trebuchet MS"/>
                <w:b/>
                <w:bCs/>
                <w:sz w:val="16"/>
                <w:szCs w:val="16"/>
              </w:rPr>
            </w:pPr>
          </w:p>
        </w:tc>
      </w:tr>
      <w:tr w:rsidR="00A53193" w14:paraId="17D0CCB0" w14:textId="77777777" w:rsidTr="002D499B">
        <w:trPr>
          <w:trHeight w:val="1640"/>
        </w:trPr>
        <w:tc>
          <w:tcPr>
            <w:tcW w:w="455" w:type="dxa"/>
            <w:tcBorders>
              <w:top w:val="single" w:sz="4" w:space="0" w:color="auto"/>
              <w:left w:val="single" w:sz="4" w:space="0" w:color="auto"/>
              <w:bottom w:val="single" w:sz="4" w:space="0" w:color="auto"/>
              <w:right w:val="single" w:sz="4" w:space="0" w:color="auto"/>
            </w:tcBorders>
            <w:noWrap/>
            <w:hideMark/>
          </w:tcPr>
          <w:p w14:paraId="4BCDA9F9" w14:textId="77777777" w:rsidR="00A53193" w:rsidRDefault="00A53193" w:rsidP="002D499B">
            <w:pPr>
              <w:rPr>
                <w:rFonts w:ascii="Trebuchet MS" w:hAnsi="Trebuchet MS"/>
                <w:b/>
                <w:bCs/>
                <w:sz w:val="16"/>
                <w:szCs w:val="16"/>
              </w:rPr>
            </w:pPr>
            <w:r>
              <w:rPr>
                <w:rFonts w:ascii="Trebuchet MS" w:hAnsi="Trebuchet MS"/>
                <w:b/>
                <w:bCs/>
                <w:sz w:val="16"/>
                <w:szCs w:val="16"/>
              </w:rPr>
              <w:t>1A</w:t>
            </w:r>
          </w:p>
          <w:p w14:paraId="2BFEA5ED" w14:textId="77777777" w:rsidR="00A53193" w:rsidRDefault="00A53193" w:rsidP="002D499B">
            <w:pPr>
              <w:rPr>
                <w:rFonts w:ascii="Trebuchet MS" w:hAnsi="Trebuchet MS"/>
                <w:sz w:val="16"/>
                <w:szCs w:val="16"/>
              </w:rPr>
            </w:pPr>
            <w:r>
              <w:rPr>
                <w:rFonts w:ascii="Trebuchet MS" w:hAnsi="Trebuchet MS"/>
                <w:sz w:val="16"/>
                <w:szCs w:val="16"/>
              </w:rPr>
              <w:t> </w:t>
            </w:r>
          </w:p>
          <w:p w14:paraId="63304139" w14:textId="77777777" w:rsidR="00A53193" w:rsidRDefault="00A53193" w:rsidP="002D499B">
            <w:pPr>
              <w:rPr>
                <w:rFonts w:ascii="Trebuchet MS" w:hAnsi="Trebuchet MS"/>
                <w:sz w:val="16"/>
                <w:szCs w:val="16"/>
              </w:rPr>
            </w:pPr>
            <w:r>
              <w:rPr>
                <w:rFonts w:ascii="Trebuchet MS" w:hAnsi="Trebuchet MS"/>
                <w:sz w:val="16"/>
                <w:szCs w:val="16"/>
              </w:rPr>
              <w:t> </w:t>
            </w:r>
          </w:p>
          <w:p w14:paraId="4D431687" w14:textId="77777777" w:rsidR="00A53193" w:rsidRDefault="00A53193" w:rsidP="002D499B">
            <w:pPr>
              <w:rPr>
                <w:rFonts w:ascii="Trebuchet MS" w:hAnsi="Trebuchet MS"/>
                <w:sz w:val="16"/>
                <w:szCs w:val="16"/>
              </w:rPr>
            </w:pPr>
            <w:r>
              <w:rPr>
                <w:rFonts w:ascii="Trebuchet MS" w:hAnsi="Trebuchet MS"/>
                <w:sz w:val="16"/>
                <w:szCs w:val="16"/>
              </w:rPr>
              <w:t> </w:t>
            </w:r>
          </w:p>
          <w:p w14:paraId="21C40552"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780CF12E"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238D5C1C" w14:textId="77777777" w:rsidR="00A53193" w:rsidRDefault="00A53193" w:rsidP="002D499B">
            <w:pPr>
              <w:rPr>
                <w:rFonts w:ascii="Trebuchet MS" w:hAnsi="Trebuchet MS"/>
                <w:b/>
                <w:bCs/>
                <w:sz w:val="16"/>
                <w:szCs w:val="16"/>
              </w:rPr>
            </w:pPr>
            <w:r>
              <w:rPr>
                <w:rFonts w:ascii="Trebuchet MS" w:hAnsi="Trebuchet M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01137551" w14:textId="77777777" w:rsidR="00A53193" w:rsidRDefault="00A53193" w:rsidP="002D499B">
            <w:pPr>
              <w:rPr>
                <w:rFonts w:ascii="Trebuchet MS" w:hAnsi="Trebuchet MS"/>
                <w:b/>
                <w:bCs/>
                <w:sz w:val="16"/>
                <w:szCs w:val="16"/>
              </w:rPr>
            </w:pPr>
            <w:r>
              <w:rPr>
                <w:rFonts w:ascii="Trebuchet MS" w:hAnsi="Trebuchet MS"/>
                <w:b/>
                <w:bCs/>
                <w:sz w:val="16"/>
                <w:szCs w:val="16"/>
              </w:rPr>
              <w:t xml:space="preserve">Redno </w:t>
            </w:r>
            <w:r w:rsidRPr="0040531D">
              <w:rPr>
                <w:rFonts w:ascii="Trebuchet MS" w:hAnsi="Trebuchet MS"/>
                <w:b/>
                <w:bCs/>
                <w:sz w:val="16"/>
                <w:szCs w:val="16"/>
              </w:rPr>
              <w:t>varovanje z enim</w:t>
            </w:r>
            <w:r>
              <w:rPr>
                <w:rFonts w:ascii="Trebuchet MS" w:hAnsi="Trebuchet MS"/>
                <w:b/>
                <w:bCs/>
                <w:sz w:val="16"/>
                <w:szCs w:val="16"/>
              </w:rPr>
              <w:t xml:space="preserve"> varnostnikoma/informatorjema na naslovu:</w:t>
            </w:r>
          </w:p>
          <w:p w14:paraId="6288616A" w14:textId="77777777" w:rsidR="00A53193" w:rsidRDefault="00A53193" w:rsidP="002D499B">
            <w:pPr>
              <w:rPr>
                <w:rFonts w:ascii="Trebuchet MS" w:hAnsi="Trebuchet MS"/>
                <w:sz w:val="16"/>
                <w:szCs w:val="16"/>
              </w:rPr>
            </w:pPr>
            <w:r>
              <w:rPr>
                <w:rFonts w:ascii="Trebuchet MS" w:hAnsi="Trebuchet MS"/>
                <w:sz w:val="16"/>
                <w:szCs w:val="16"/>
              </w:rPr>
              <w:t>Trg celjskih knezov 9, 3000 Celje (MOC 1 varnostnik)</w:t>
            </w:r>
          </w:p>
          <w:p w14:paraId="250E1A2B" w14:textId="77777777" w:rsidR="00A53193" w:rsidRDefault="00A53193" w:rsidP="002D499B">
            <w:pPr>
              <w:rPr>
                <w:rFonts w:ascii="Trebuchet MS" w:hAnsi="Trebuchet MS"/>
                <w:sz w:val="16"/>
                <w:szCs w:val="16"/>
              </w:rPr>
            </w:pPr>
            <w:r>
              <w:rPr>
                <w:rFonts w:ascii="Trebuchet MS" w:hAnsi="Trebuchet MS"/>
                <w:sz w:val="16"/>
                <w:szCs w:val="16"/>
              </w:rPr>
              <w:t xml:space="preserve">Ljubljanska cesta 1a, 3000 Celje  </w:t>
            </w:r>
          </w:p>
          <w:p w14:paraId="290EAFD3" w14:textId="77777777" w:rsidR="00A53193" w:rsidRDefault="00A53193" w:rsidP="002D499B">
            <w:pPr>
              <w:rPr>
                <w:rFonts w:ascii="Trebuchet MS" w:hAnsi="Trebuchet MS"/>
                <w:sz w:val="16"/>
                <w:szCs w:val="16"/>
              </w:rPr>
            </w:pPr>
          </w:p>
          <w:p w14:paraId="337C0114" w14:textId="77777777" w:rsidR="00A53193" w:rsidRPr="0040531D" w:rsidRDefault="00A53193" w:rsidP="002D499B">
            <w:pPr>
              <w:rPr>
                <w:rFonts w:ascii="Trebuchet MS" w:hAnsi="Trebuchet MS"/>
                <w:sz w:val="16"/>
                <w:szCs w:val="16"/>
              </w:rPr>
            </w:pPr>
          </w:p>
        </w:tc>
        <w:tc>
          <w:tcPr>
            <w:tcW w:w="752" w:type="dxa"/>
            <w:tcBorders>
              <w:top w:val="single" w:sz="4" w:space="0" w:color="auto"/>
              <w:left w:val="single" w:sz="4" w:space="0" w:color="auto"/>
              <w:bottom w:val="single" w:sz="4" w:space="0" w:color="auto"/>
              <w:right w:val="single" w:sz="4" w:space="0" w:color="auto"/>
            </w:tcBorders>
            <w:noWrap/>
            <w:hideMark/>
          </w:tcPr>
          <w:p w14:paraId="3742246C" w14:textId="77777777" w:rsidR="00A53193" w:rsidRDefault="00A53193" w:rsidP="002D499B">
            <w:pPr>
              <w:rPr>
                <w:rFonts w:ascii="Trebuchet MS" w:hAnsi="Trebuchet MS"/>
                <w:sz w:val="16"/>
                <w:szCs w:val="16"/>
              </w:rPr>
            </w:pPr>
            <w:r>
              <w:rPr>
                <w:rFonts w:ascii="Trebuchet MS" w:hAnsi="Trebuchet MS"/>
                <w:sz w:val="16"/>
                <w:szCs w:val="16"/>
              </w:rPr>
              <w:t> </w:t>
            </w:r>
          </w:p>
          <w:p w14:paraId="7F7C19FF" w14:textId="77777777" w:rsidR="00A53193" w:rsidRDefault="00A53193" w:rsidP="002D499B">
            <w:pPr>
              <w:rPr>
                <w:rFonts w:ascii="Trebuchet MS" w:hAnsi="Trebuchet MS"/>
                <w:sz w:val="16"/>
                <w:szCs w:val="16"/>
              </w:rPr>
            </w:pPr>
            <w:r>
              <w:rPr>
                <w:rFonts w:ascii="Trebuchet MS" w:hAnsi="Trebuchet MS"/>
                <w:sz w:val="16"/>
                <w:szCs w:val="16"/>
              </w:rPr>
              <w:t> </w:t>
            </w:r>
          </w:p>
          <w:p w14:paraId="56FE58E0" w14:textId="77777777" w:rsidR="00A53193" w:rsidRDefault="00A53193" w:rsidP="002D499B">
            <w:pPr>
              <w:rPr>
                <w:rFonts w:ascii="Trebuchet MS" w:hAnsi="Trebuchet MS"/>
                <w:sz w:val="16"/>
                <w:szCs w:val="16"/>
              </w:rPr>
            </w:pPr>
            <w:r>
              <w:rPr>
                <w:rFonts w:ascii="Trebuchet MS" w:hAnsi="Trebuchet MS"/>
                <w:sz w:val="16"/>
                <w:szCs w:val="16"/>
              </w:rPr>
              <w:t> </w:t>
            </w:r>
          </w:p>
          <w:p w14:paraId="76A47259" w14:textId="77777777" w:rsidR="00A53193" w:rsidRDefault="00A53193" w:rsidP="002D499B">
            <w:pPr>
              <w:rPr>
                <w:rFonts w:ascii="Trebuchet MS" w:hAnsi="Trebuchet MS"/>
                <w:sz w:val="16"/>
                <w:szCs w:val="16"/>
              </w:rPr>
            </w:pPr>
            <w:r>
              <w:rPr>
                <w:rFonts w:ascii="Trebuchet MS" w:hAnsi="Trebuchet MS"/>
                <w:sz w:val="16"/>
                <w:szCs w:val="16"/>
              </w:rPr>
              <w:t>Ura</w:t>
            </w:r>
          </w:p>
          <w:p w14:paraId="1DC3AC88" w14:textId="77777777" w:rsidR="00A53193" w:rsidRDefault="00A53193" w:rsidP="002D499B">
            <w:pPr>
              <w:rPr>
                <w:rFonts w:ascii="Trebuchet MS" w:hAnsi="Trebuchet MS"/>
                <w:sz w:val="16"/>
                <w:szCs w:val="16"/>
              </w:rPr>
            </w:pPr>
            <w:r>
              <w:rPr>
                <w:rFonts w:ascii="Trebuchet MS" w:hAnsi="Trebuchet MS"/>
                <w:sz w:val="16"/>
                <w:szCs w:val="16"/>
              </w:rPr>
              <w:t> </w:t>
            </w:r>
          </w:p>
          <w:p w14:paraId="76BE9BF8" w14:textId="77777777" w:rsidR="00A53193" w:rsidRDefault="00A53193" w:rsidP="002D499B">
            <w:pPr>
              <w:rPr>
                <w:rFonts w:ascii="Trebuchet MS" w:hAnsi="Trebuchet MS"/>
                <w:sz w:val="16"/>
                <w:szCs w:val="16"/>
              </w:rPr>
            </w:pPr>
            <w:r>
              <w:rPr>
                <w:rFonts w:ascii="Trebuchet MS" w:hAnsi="Trebuchet MS"/>
                <w:sz w:val="16"/>
                <w:szCs w:val="16"/>
              </w:rPr>
              <w:t> </w:t>
            </w:r>
          </w:p>
          <w:p w14:paraId="09726CA3" w14:textId="77777777" w:rsidR="00A53193" w:rsidRDefault="00A53193" w:rsidP="002D499B">
            <w:pPr>
              <w:rPr>
                <w:rFonts w:ascii="Trebuchet MS" w:hAnsi="Trebuchet MS"/>
                <w:sz w:val="16"/>
                <w:szCs w:val="16"/>
              </w:rPr>
            </w:pPr>
            <w:r>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05BE604B" w14:textId="77777777" w:rsidR="00A53193" w:rsidRDefault="00A53193" w:rsidP="002D499B">
            <w:pPr>
              <w:rPr>
                <w:rFonts w:ascii="Trebuchet MS" w:hAnsi="Trebuchet MS"/>
                <w:sz w:val="16"/>
                <w:szCs w:val="16"/>
              </w:rPr>
            </w:pPr>
            <w:r>
              <w:rPr>
                <w:rFonts w:ascii="Trebuchet MS" w:hAnsi="Trebuchet MS"/>
                <w:sz w:val="16"/>
                <w:szCs w:val="16"/>
              </w:rPr>
              <w:t> </w:t>
            </w:r>
          </w:p>
          <w:p w14:paraId="7380BDC3" w14:textId="77777777" w:rsidR="00A53193" w:rsidRDefault="00A53193" w:rsidP="002D499B">
            <w:pPr>
              <w:rPr>
                <w:rFonts w:ascii="Trebuchet MS" w:hAnsi="Trebuchet MS"/>
                <w:sz w:val="16"/>
                <w:szCs w:val="16"/>
              </w:rPr>
            </w:pPr>
            <w:r>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2CFCDB9A" w14:textId="77777777" w:rsidR="00A53193" w:rsidRDefault="00A53193" w:rsidP="002D499B">
            <w:pPr>
              <w:rPr>
                <w:rFonts w:ascii="Trebuchet MS" w:hAnsi="Trebuchet MS"/>
                <w:sz w:val="16"/>
                <w:szCs w:val="16"/>
              </w:rPr>
            </w:pPr>
            <w:r>
              <w:rPr>
                <w:rFonts w:ascii="Trebuchet MS" w:hAnsi="Trebuchet MS"/>
                <w:sz w:val="16"/>
                <w:szCs w:val="16"/>
              </w:rPr>
              <w:t> </w:t>
            </w:r>
          </w:p>
          <w:p w14:paraId="7B815CDD" w14:textId="77777777" w:rsidR="00A53193" w:rsidRDefault="00A53193" w:rsidP="002D499B">
            <w:pPr>
              <w:rPr>
                <w:rFonts w:ascii="Trebuchet MS" w:hAnsi="Trebuchet MS"/>
                <w:sz w:val="16"/>
                <w:szCs w:val="16"/>
              </w:rPr>
            </w:pPr>
            <w:r>
              <w:rPr>
                <w:rFonts w:ascii="Trebuchet MS" w:hAnsi="Trebuchet MS"/>
                <w:sz w:val="16"/>
                <w:szCs w:val="16"/>
              </w:rPr>
              <w:t> </w:t>
            </w:r>
          </w:p>
          <w:p w14:paraId="2CD473C9" w14:textId="77777777" w:rsidR="00A53193" w:rsidRDefault="00A53193" w:rsidP="002D499B">
            <w:pPr>
              <w:rPr>
                <w:rFonts w:ascii="Trebuchet MS" w:hAnsi="Trebuchet MS"/>
                <w:sz w:val="16"/>
                <w:szCs w:val="16"/>
              </w:rPr>
            </w:pPr>
            <w:r>
              <w:rPr>
                <w:rFonts w:ascii="Trebuchet MS" w:hAnsi="Trebuchet MS"/>
                <w:sz w:val="16"/>
                <w:szCs w:val="16"/>
              </w:rPr>
              <w:t> </w:t>
            </w:r>
          </w:p>
          <w:p w14:paraId="6D6AB644" w14:textId="77777777" w:rsidR="00A53193" w:rsidRDefault="00A53193" w:rsidP="002D499B">
            <w:pPr>
              <w:rPr>
                <w:rFonts w:ascii="Trebuchet MS" w:hAnsi="Trebuchet MS"/>
                <w:sz w:val="16"/>
                <w:szCs w:val="16"/>
              </w:rPr>
            </w:pPr>
            <w:r>
              <w:rPr>
                <w:rFonts w:ascii="Trebuchet MS" w:hAnsi="Trebuchet MS"/>
                <w:sz w:val="16"/>
                <w:szCs w:val="16"/>
              </w:rPr>
              <w:t> </w:t>
            </w:r>
          </w:p>
          <w:p w14:paraId="31DF3D26" w14:textId="77777777" w:rsidR="00A53193" w:rsidRDefault="00A53193" w:rsidP="002D499B">
            <w:pPr>
              <w:rPr>
                <w:rFonts w:ascii="Trebuchet MS" w:hAnsi="Trebuchet MS"/>
                <w:sz w:val="16"/>
                <w:szCs w:val="16"/>
              </w:rPr>
            </w:pPr>
            <w:r>
              <w:rPr>
                <w:rFonts w:ascii="Trebuchet MS" w:hAnsi="Trebuchet MS"/>
                <w:sz w:val="16"/>
                <w:szCs w:val="16"/>
              </w:rPr>
              <w:t> </w:t>
            </w:r>
          </w:p>
          <w:p w14:paraId="5C39AAC0" w14:textId="77777777" w:rsidR="00A53193" w:rsidRDefault="00A53193" w:rsidP="002D499B">
            <w:pPr>
              <w:rPr>
                <w:rFonts w:ascii="Trebuchet MS" w:hAnsi="Trebuchet MS"/>
                <w:b/>
                <w:bCs/>
                <w:sz w:val="16"/>
                <w:szCs w:val="16"/>
              </w:rPr>
            </w:pPr>
            <w:r>
              <w:rPr>
                <w:rFonts w:ascii="Trebuchet MS" w:hAnsi="Trebuchet MS"/>
                <w:b/>
                <w:bCs/>
                <w:sz w:val="16"/>
                <w:szCs w:val="16"/>
              </w:rPr>
              <w:t xml:space="preserve">    </w:t>
            </w:r>
            <w:r w:rsidRPr="0040531D">
              <w:rPr>
                <w:rFonts w:ascii="Trebuchet MS" w:hAnsi="Trebuchet MS"/>
                <w:b/>
                <w:bCs/>
                <w:sz w:val="16"/>
                <w:szCs w:val="16"/>
              </w:rPr>
              <w:t>∑ =*2800 ur</w:t>
            </w:r>
          </w:p>
          <w:p w14:paraId="2B5880B0" w14:textId="77777777" w:rsidR="00A53193" w:rsidRDefault="00A53193" w:rsidP="002D499B">
            <w:pPr>
              <w:rPr>
                <w:rFonts w:ascii="Trebuchet MS" w:hAnsi="Trebuchet MS"/>
                <w:sz w:val="16"/>
                <w:szCs w:val="16"/>
              </w:rPr>
            </w:pPr>
            <w:r>
              <w:rPr>
                <w:rFonts w:ascii="Trebuchet MS" w:hAnsi="Trebuchet MS"/>
                <w:sz w:val="16"/>
                <w:szCs w:val="16"/>
              </w:rPr>
              <w:t> </w:t>
            </w:r>
          </w:p>
        </w:tc>
        <w:tc>
          <w:tcPr>
            <w:tcW w:w="1111" w:type="dxa"/>
            <w:tcBorders>
              <w:top w:val="single" w:sz="4" w:space="0" w:color="auto"/>
              <w:left w:val="single" w:sz="4" w:space="0" w:color="auto"/>
              <w:bottom w:val="single" w:sz="4" w:space="0" w:color="auto"/>
              <w:right w:val="single" w:sz="4" w:space="0" w:color="auto"/>
            </w:tcBorders>
            <w:noWrap/>
            <w:hideMark/>
          </w:tcPr>
          <w:p w14:paraId="7D4D99DB" w14:textId="77777777" w:rsidR="00A53193" w:rsidRDefault="00A53193" w:rsidP="002D499B">
            <w:pPr>
              <w:rPr>
                <w:rFonts w:ascii="Trebuchet MS" w:hAnsi="Trebuchet MS"/>
                <w:sz w:val="16"/>
                <w:szCs w:val="16"/>
              </w:rPr>
            </w:pPr>
            <w:r>
              <w:rPr>
                <w:rFonts w:ascii="Trebuchet MS" w:hAnsi="Trebuchet MS"/>
                <w:sz w:val="16"/>
                <w:szCs w:val="16"/>
              </w:rPr>
              <w:t> </w:t>
            </w:r>
          </w:p>
          <w:p w14:paraId="2514500F" w14:textId="77777777" w:rsidR="00A53193" w:rsidRDefault="00A53193" w:rsidP="002D499B">
            <w:pPr>
              <w:rPr>
                <w:rFonts w:ascii="Trebuchet MS" w:hAnsi="Trebuchet MS"/>
                <w:sz w:val="16"/>
                <w:szCs w:val="16"/>
              </w:rPr>
            </w:pPr>
            <w:r>
              <w:rPr>
                <w:rFonts w:ascii="Trebuchet MS" w:hAnsi="Trebuchet MS"/>
                <w:sz w:val="16"/>
                <w:szCs w:val="16"/>
              </w:rPr>
              <w:t> </w:t>
            </w:r>
          </w:p>
        </w:tc>
        <w:tc>
          <w:tcPr>
            <w:tcW w:w="919" w:type="dxa"/>
            <w:tcBorders>
              <w:top w:val="single" w:sz="4" w:space="0" w:color="auto"/>
              <w:left w:val="single" w:sz="4" w:space="0" w:color="auto"/>
              <w:bottom w:val="single" w:sz="4" w:space="0" w:color="auto"/>
              <w:right w:val="single" w:sz="4" w:space="0" w:color="auto"/>
            </w:tcBorders>
            <w:noWrap/>
            <w:hideMark/>
          </w:tcPr>
          <w:p w14:paraId="17501FB3" w14:textId="77777777" w:rsidR="00A53193" w:rsidRDefault="00A53193" w:rsidP="002D499B">
            <w:pPr>
              <w:rPr>
                <w:rFonts w:ascii="Trebuchet MS" w:hAnsi="Trebuchet MS"/>
                <w:sz w:val="16"/>
                <w:szCs w:val="16"/>
              </w:rPr>
            </w:pPr>
            <w:r>
              <w:rPr>
                <w:rFonts w:ascii="Trebuchet MS" w:hAnsi="Trebuchet MS"/>
                <w:sz w:val="16"/>
                <w:szCs w:val="16"/>
              </w:rPr>
              <w:t> </w:t>
            </w:r>
          </w:p>
          <w:p w14:paraId="77DCDE1B" w14:textId="77777777" w:rsidR="00A53193" w:rsidRDefault="00A53193" w:rsidP="002D499B">
            <w:pPr>
              <w:rPr>
                <w:rFonts w:ascii="Trebuchet MS" w:hAnsi="Trebuchet MS"/>
                <w:sz w:val="16"/>
                <w:szCs w:val="16"/>
              </w:rPr>
            </w:pPr>
            <w:r>
              <w:rPr>
                <w:rFonts w:ascii="Trebuchet MS" w:hAnsi="Trebuchet MS"/>
                <w:sz w:val="16"/>
                <w:szCs w:val="16"/>
              </w:rPr>
              <w:t> </w:t>
            </w:r>
          </w:p>
          <w:p w14:paraId="6F41A7F8" w14:textId="77777777" w:rsidR="00A53193" w:rsidRDefault="00A53193" w:rsidP="002D499B">
            <w:pPr>
              <w:rPr>
                <w:rFonts w:ascii="Trebuchet MS" w:hAnsi="Trebuchet MS"/>
                <w:sz w:val="16"/>
                <w:szCs w:val="16"/>
              </w:rPr>
            </w:pPr>
            <w:r>
              <w:rPr>
                <w:rFonts w:ascii="Trebuchet MS" w:hAnsi="Trebuchet MS"/>
                <w:sz w:val="16"/>
                <w:szCs w:val="16"/>
              </w:rPr>
              <w:t> </w:t>
            </w:r>
          </w:p>
          <w:p w14:paraId="44D5C02B" w14:textId="77777777" w:rsidR="00A53193" w:rsidRDefault="00A53193" w:rsidP="002D499B">
            <w:pPr>
              <w:rPr>
                <w:rFonts w:ascii="Trebuchet MS" w:hAnsi="Trebuchet MS"/>
                <w:sz w:val="16"/>
                <w:szCs w:val="16"/>
              </w:rPr>
            </w:pPr>
            <w:r>
              <w:rPr>
                <w:rFonts w:ascii="Trebuchet MS" w:hAnsi="Trebuchet MS"/>
                <w:sz w:val="16"/>
                <w:szCs w:val="16"/>
              </w:rPr>
              <w:t> </w:t>
            </w:r>
          </w:p>
          <w:p w14:paraId="5739FAD3" w14:textId="77777777" w:rsidR="00A53193" w:rsidRDefault="00A53193" w:rsidP="002D499B">
            <w:pPr>
              <w:rPr>
                <w:rFonts w:ascii="Trebuchet MS" w:hAnsi="Trebuchet MS"/>
                <w:sz w:val="16"/>
                <w:szCs w:val="16"/>
              </w:rPr>
            </w:pPr>
            <w:r>
              <w:rPr>
                <w:rFonts w:ascii="Trebuchet MS" w:hAnsi="Trebuchet MS"/>
                <w:sz w:val="16"/>
                <w:szCs w:val="16"/>
              </w:rPr>
              <w:t> </w:t>
            </w:r>
          </w:p>
          <w:p w14:paraId="66585C3F" w14:textId="77777777" w:rsidR="00A53193" w:rsidRDefault="00A53193" w:rsidP="002D499B">
            <w:pPr>
              <w:rPr>
                <w:rFonts w:ascii="Trebuchet MS" w:hAnsi="Trebuchet MS"/>
                <w:sz w:val="16"/>
                <w:szCs w:val="16"/>
              </w:rPr>
            </w:pPr>
            <w:r>
              <w:rPr>
                <w:rFonts w:ascii="Trebuchet MS" w:hAnsi="Trebuchet MS"/>
                <w:sz w:val="16"/>
                <w:szCs w:val="16"/>
              </w:rPr>
              <w:t> </w:t>
            </w:r>
          </w:p>
          <w:p w14:paraId="66D7D6CB" w14:textId="77777777" w:rsidR="00A53193" w:rsidRDefault="00A53193" w:rsidP="002D499B">
            <w:pPr>
              <w:rPr>
                <w:rFonts w:ascii="Trebuchet MS" w:hAnsi="Trebuchet MS"/>
                <w:sz w:val="16"/>
                <w:szCs w:val="16"/>
              </w:rPr>
            </w:pPr>
            <w:r>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015817E5" w14:textId="77777777" w:rsidR="00A53193" w:rsidRDefault="00A53193" w:rsidP="002D499B">
            <w:pPr>
              <w:rPr>
                <w:rFonts w:ascii="Trebuchet MS" w:hAnsi="Trebuchet MS"/>
                <w:sz w:val="16"/>
                <w:szCs w:val="16"/>
              </w:rPr>
            </w:pPr>
            <w:r>
              <w:rPr>
                <w:rFonts w:ascii="Trebuchet MS" w:hAnsi="Trebuchet MS"/>
                <w:sz w:val="16"/>
                <w:szCs w:val="16"/>
              </w:rPr>
              <w:t> </w:t>
            </w:r>
          </w:p>
          <w:p w14:paraId="2B99601E" w14:textId="77777777" w:rsidR="00A53193" w:rsidRDefault="00A53193" w:rsidP="002D499B">
            <w:pPr>
              <w:rPr>
                <w:rFonts w:ascii="Trebuchet MS" w:hAnsi="Trebuchet MS"/>
                <w:sz w:val="16"/>
                <w:szCs w:val="16"/>
              </w:rPr>
            </w:pPr>
            <w:r>
              <w:rPr>
                <w:rFonts w:ascii="Trebuchet MS" w:hAnsi="Trebuchet MS"/>
                <w:sz w:val="16"/>
                <w:szCs w:val="16"/>
              </w:rPr>
              <w:t> </w:t>
            </w:r>
          </w:p>
          <w:p w14:paraId="36093405" w14:textId="77777777" w:rsidR="00A53193" w:rsidRDefault="00A53193" w:rsidP="002D499B">
            <w:pPr>
              <w:rPr>
                <w:rFonts w:ascii="Trebuchet MS" w:hAnsi="Trebuchet MS"/>
                <w:sz w:val="16"/>
                <w:szCs w:val="16"/>
              </w:rPr>
            </w:pPr>
            <w:r>
              <w:rPr>
                <w:rFonts w:ascii="Trebuchet MS" w:hAnsi="Trebuchet MS"/>
                <w:sz w:val="16"/>
                <w:szCs w:val="16"/>
              </w:rPr>
              <w:t> </w:t>
            </w:r>
          </w:p>
          <w:p w14:paraId="1A1D6FFC" w14:textId="77777777" w:rsidR="00A53193" w:rsidRDefault="00A53193" w:rsidP="002D499B">
            <w:pPr>
              <w:rPr>
                <w:rFonts w:ascii="Trebuchet MS" w:hAnsi="Trebuchet MS"/>
                <w:sz w:val="16"/>
                <w:szCs w:val="16"/>
              </w:rPr>
            </w:pPr>
            <w:r>
              <w:rPr>
                <w:rFonts w:ascii="Trebuchet MS" w:hAnsi="Trebuchet MS"/>
                <w:sz w:val="16"/>
                <w:szCs w:val="16"/>
              </w:rPr>
              <w:t> </w:t>
            </w:r>
          </w:p>
          <w:p w14:paraId="765DCF57" w14:textId="77777777" w:rsidR="00A53193" w:rsidRDefault="00A53193" w:rsidP="002D499B">
            <w:pPr>
              <w:rPr>
                <w:rFonts w:ascii="Trebuchet MS" w:hAnsi="Trebuchet MS"/>
                <w:sz w:val="16"/>
                <w:szCs w:val="16"/>
              </w:rPr>
            </w:pPr>
            <w:r>
              <w:rPr>
                <w:rFonts w:ascii="Trebuchet MS" w:hAnsi="Trebuchet MS"/>
                <w:sz w:val="16"/>
                <w:szCs w:val="16"/>
              </w:rPr>
              <w:t> </w:t>
            </w:r>
          </w:p>
          <w:p w14:paraId="07E830AC" w14:textId="77777777" w:rsidR="00A53193" w:rsidRDefault="00A53193" w:rsidP="002D499B">
            <w:pPr>
              <w:rPr>
                <w:rFonts w:ascii="Trebuchet MS" w:hAnsi="Trebuchet MS"/>
                <w:sz w:val="16"/>
                <w:szCs w:val="16"/>
              </w:rPr>
            </w:pPr>
            <w:r>
              <w:rPr>
                <w:rFonts w:ascii="Trebuchet MS" w:hAnsi="Trebuchet MS"/>
                <w:sz w:val="16"/>
                <w:szCs w:val="16"/>
              </w:rPr>
              <w:t> </w:t>
            </w:r>
          </w:p>
          <w:p w14:paraId="719FF7E5" w14:textId="77777777" w:rsidR="00A53193" w:rsidRDefault="00A53193" w:rsidP="002D499B">
            <w:pPr>
              <w:rPr>
                <w:rFonts w:ascii="Trebuchet MS" w:hAnsi="Trebuchet MS"/>
                <w:sz w:val="16"/>
                <w:szCs w:val="16"/>
              </w:rPr>
            </w:pPr>
            <w:r>
              <w:rPr>
                <w:rFonts w:ascii="Trebuchet MS" w:hAnsi="Trebuchet MS"/>
                <w:sz w:val="16"/>
                <w:szCs w:val="16"/>
              </w:rPr>
              <w:t> </w:t>
            </w:r>
          </w:p>
        </w:tc>
        <w:tc>
          <w:tcPr>
            <w:tcW w:w="1130" w:type="dxa"/>
            <w:tcBorders>
              <w:top w:val="single" w:sz="4" w:space="0" w:color="auto"/>
              <w:left w:val="single" w:sz="4" w:space="0" w:color="auto"/>
              <w:bottom w:val="single" w:sz="4" w:space="0" w:color="auto"/>
              <w:right w:val="single" w:sz="4" w:space="0" w:color="auto"/>
            </w:tcBorders>
          </w:tcPr>
          <w:p w14:paraId="20F5FBFD" w14:textId="77777777" w:rsidR="00A53193" w:rsidRDefault="00A53193" w:rsidP="002D499B">
            <w:pPr>
              <w:rPr>
                <w:rFonts w:ascii="Trebuchet MS" w:hAnsi="Trebuchet MS"/>
                <w:sz w:val="16"/>
                <w:szCs w:val="16"/>
              </w:rPr>
            </w:pPr>
          </w:p>
        </w:tc>
      </w:tr>
      <w:tr w:rsidR="00A53193" w14:paraId="265F0131" w14:textId="77777777" w:rsidTr="002D499B">
        <w:trPr>
          <w:trHeight w:val="875"/>
        </w:trPr>
        <w:tc>
          <w:tcPr>
            <w:tcW w:w="455" w:type="dxa"/>
            <w:tcBorders>
              <w:top w:val="single" w:sz="4" w:space="0" w:color="auto"/>
              <w:left w:val="single" w:sz="4" w:space="0" w:color="auto"/>
              <w:bottom w:val="single" w:sz="4" w:space="0" w:color="auto"/>
              <w:right w:val="single" w:sz="4" w:space="0" w:color="auto"/>
            </w:tcBorders>
            <w:noWrap/>
            <w:hideMark/>
          </w:tcPr>
          <w:p w14:paraId="4049431F" w14:textId="77777777" w:rsidR="00A53193" w:rsidRDefault="00A53193" w:rsidP="002D499B">
            <w:pPr>
              <w:rPr>
                <w:rFonts w:ascii="Trebuchet MS" w:hAnsi="Trebuchet MS"/>
                <w:b/>
                <w:bCs/>
                <w:sz w:val="16"/>
                <w:szCs w:val="16"/>
              </w:rPr>
            </w:pPr>
            <w:r>
              <w:rPr>
                <w:rFonts w:ascii="Trebuchet MS" w:hAnsi="Trebuchet MS"/>
                <w:b/>
                <w:bCs/>
                <w:sz w:val="16"/>
                <w:szCs w:val="16"/>
              </w:rPr>
              <w:t>1B</w:t>
            </w:r>
          </w:p>
          <w:p w14:paraId="55A0C52A" w14:textId="77777777" w:rsidR="00A53193" w:rsidRDefault="00A53193" w:rsidP="002D499B">
            <w:pPr>
              <w:rPr>
                <w:rFonts w:ascii="Trebuchet MS" w:hAnsi="Trebuchet MS"/>
                <w:sz w:val="16"/>
                <w:szCs w:val="16"/>
              </w:rPr>
            </w:pPr>
            <w:r>
              <w:rPr>
                <w:rFonts w:ascii="Trebuchet MS" w:hAnsi="Trebuchet MS"/>
                <w:sz w:val="16"/>
                <w:szCs w:val="16"/>
              </w:rPr>
              <w:t> </w:t>
            </w:r>
          </w:p>
          <w:p w14:paraId="13B8D259" w14:textId="77777777" w:rsidR="00A53193" w:rsidRDefault="00A53193" w:rsidP="002D499B">
            <w:pPr>
              <w:rPr>
                <w:rFonts w:ascii="Trebuchet MS" w:hAnsi="Trebuchet MS"/>
                <w:sz w:val="16"/>
                <w:szCs w:val="16"/>
              </w:rPr>
            </w:pPr>
            <w:r>
              <w:rPr>
                <w:rFonts w:ascii="Trebuchet MS" w:hAnsi="Trebuchet MS"/>
                <w:sz w:val="16"/>
                <w:szCs w:val="16"/>
              </w:rPr>
              <w:t> </w:t>
            </w:r>
          </w:p>
          <w:p w14:paraId="346A5E00" w14:textId="77777777" w:rsidR="00A53193" w:rsidRDefault="00A53193" w:rsidP="002D499B">
            <w:pPr>
              <w:rPr>
                <w:rFonts w:ascii="Trebuchet MS" w:hAnsi="Trebuchet MS"/>
                <w:sz w:val="16"/>
                <w:szCs w:val="16"/>
              </w:rPr>
            </w:pPr>
            <w:r>
              <w:rPr>
                <w:rFonts w:ascii="Trebuchet MS" w:hAnsi="Trebuchet MS"/>
                <w:sz w:val="16"/>
                <w:szCs w:val="16"/>
              </w:rPr>
              <w:t> </w:t>
            </w:r>
          </w:p>
          <w:p w14:paraId="6FA4EC48" w14:textId="77777777" w:rsidR="00A53193" w:rsidRDefault="00A53193" w:rsidP="002D499B">
            <w:pPr>
              <w:rPr>
                <w:rFonts w:ascii="Trebuchet MS" w:hAnsi="Trebuchet MS"/>
                <w:sz w:val="16"/>
                <w:szCs w:val="16"/>
              </w:rPr>
            </w:pPr>
            <w:r>
              <w:rPr>
                <w:rFonts w:ascii="Trebuchet MS" w:hAnsi="Trebuchet MS"/>
                <w:sz w:val="16"/>
                <w:szCs w:val="16"/>
              </w:rPr>
              <w:t> </w:t>
            </w:r>
          </w:p>
          <w:p w14:paraId="25096E89" w14:textId="77777777" w:rsidR="00A53193" w:rsidRDefault="00A53193" w:rsidP="002D499B">
            <w:pPr>
              <w:rPr>
                <w:rFonts w:ascii="Trebuchet MS" w:hAnsi="Trebuchet MS"/>
                <w:b/>
                <w:bCs/>
                <w:sz w:val="16"/>
                <w:szCs w:val="16"/>
              </w:rPr>
            </w:pPr>
            <w:r>
              <w:rPr>
                <w:rFonts w:ascii="Trebuchet MS" w:hAnsi="Trebuchet M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75E2324B" w14:textId="77777777" w:rsidR="00A53193" w:rsidRDefault="00A53193" w:rsidP="002D499B">
            <w:pPr>
              <w:rPr>
                <w:rFonts w:ascii="Trebuchet MS" w:hAnsi="Trebuchet MS"/>
                <w:b/>
                <w:bCs/>
                <w:sz w:val="16"/>
                <w:szCs w:val="16"/>
              </w:rPr>
            </w:pPr>
            <w:r>
              <w:rPr>
                <w:rFonts w:ascii="Trebuchet MS" w:hAnsi="Trebuchet MS"/>
                <w:b/>
                <w:bCs/>
                <w:sz w:val="16"/>
                <w:szCs w:val="16"/>
              </w:rPr>
              <w:t>Dodatno fizično varovanje po predhodnem naročilu</w:t>
            </w:r>
          </w:p>
          <w:p w14:paraId="01B04DC1"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63A384CE" w14:textId="77777777" w:rsidR="00A53193" w:rsidRDefault="00A53193" w:rsidP="002D499B">
            <w:pPr>
              <w:rPr>
                <w:rFonts w:ascii="Trebuchet MS" w:hAnsi="Trebuchet MS"/>
                <w:sz w:val="16"/>
                <w:szCs w:val="16"/>
              </w:rPr>
            </w:pPr>
            <w:r>
              <w:rPr>
                <w:rFonts w:ascii="Trebuchet MS" w:hAnsi="Trebuchet MS"/>
                <w:sz w:val="16"/>
                <w:szCs w:val="16"/>
              </w:rPr>
              <w:t>Mestna občina Celje</w:t>
            </w:r>
          </w:p>
          <w:p w14:paraId="132ACCAD" w14:textId="77777777" w:rsidR="00A53193" w:rsidRDefault="00A53193" w:rsidP="002D499B">
            <w:pPr>
              <w:rPr>
                <w:rFonts w:ascii="Trebuchet MS" w:hAnsi="Trebuchet MS"/>
                <w:b/>
                <w:bCs/>
                <w:sz w:val="16"/>
                <w:szCs w:val="16"/>
              </w:rPr>
            </w:pPr>
            <w:r>
              <w:rPr>
                <w:rFonts w:ascii="Trebuchet MS" w:hAnsi="Trebuchet MS"/>
                <w:sz w:val="16"/>
                <w:szCs w:val="16"/>
              </w:rPr>
              <w:t> </w:t>
            </w:r>
          </w:p>
        </w:tc>
        <w:tc>
          <w:tcPr>
            <w:tcW w:w="752" w:type="dxa"/>
            <w:tcBorders>
              <w:top w:val="single" w:sz="4" w:space="0" w:color="auto"/>
              <w:left w:val="single" w:sz="4" w:space="0" w:color="auto"/>
              <w:bottom w:val="single" w:sz="4" w:space="0" w:color="auto"/>
              <w:right w:val="single" w:sz="4" w:space="0" w:color="auto"/>
            </w:tcBorders>
            <w:noWrap/>
            <w:hideMark/>
          </w:tcPr>
          <w:p w14:paraId="6BFABA4C" w14:textId="77777777" w:rsidR="00A53193" w:rsidRDefault="00A53193" w:rsidP="002D499B">
            <w:pPr>
              <w:rPr>
                <w:rFonts w:ascii="Trebuchet MS" w:hAnsi="Trebuchet MS"/>
                <w:sz w:val="16"/>
                <w:szCs w:val="16"/>
              </w:rPr>
            </w:pPr>
            <w:r>
              <w:rPr>
                <w:rFonts w:ascii="Trebuchet MS" w:hAnsi="Trebuchet MS"/>
                <w:sz w:val="16"/>
                <w:szCs w:val="16"/>
              </w:rPr>
              <w:t> </w:t>
            </w:r>
          </w:p>
          <w:p w14:paraId="0CC9F152" w14:textId="77777777" w:rsidR="00A53193" w:rsidRDefault="00A53193" w:rsidP="002D499B">
            <w:pPr>
              <w:rPr>
                <w:rFonts w:ascii="Trebuchet MS" w:hAnsi="Trebuchet MS"/>
                <w:sz w:val="16"/>
                <w:szCs w:val="16"/>
              </w:rPr>
            </w:pPr>
            <w:r>
              <w:rPr>
                <w:rFonts w:ascii="Trebuchet MS" w:hAnsi="Trebuchet MS"/>
                <w:sz w:val="16"/>
                <w:szCs w:val="16"/>
              </w:rPr>
              <w:t> </w:t>
            </w:r>
          </w:p>
          <w:p w14:paraId="3A3B8612" w14:textId="77777777" w:rsidR="00A53193" w:rsidRDefault="00A53193" w:rsidP="002D499B">
            <w:pPr>
              <w:rPr>
                <w:rFonts w:ascii="Trebuchet MS" w:hAnsi="Trebuchet MS"/>
                <w:sz w:val="16"/>
                <w:szCs w:val="16"/>
              </w:rPr>
            </w:pPr>
            <w:r>
              <w:rPr>
                <w:rFonts w:ascii="Trebuchet MS" w:hAnsi="Trebuchet MS"/>
                <w:sz w:val="16"/>
                <w:szCs w:val="16"/>
              </w:rPr>
              <w:t>  </w:t>
            </w:r>
          </w:p>
          <w:p w14:paraId="18932B9F" w14:textId="77777777" w:rsidR="00A53193" w:rsidRDefault="00A53193" w:rsidP="002D499B">
            <w:pPr>
              <w:rPr>
                <w:rFonts w:ascii="Trebuchet MS" w:hAnsi="Trebuchet MS"/>
                <w:sz w:val="16"/>
                <w:szCs w:val="16"/>
              </w:rPr>
            </w:pPr>
            <w:r>
              <w:rPr>
                <w:rFonts w:ascii="Trebuchet MS" w:hAnsi="Trebuchet MS"/>
                <w:sz w:val="16"/>
                <w:szCs w:val="16"/>
              </w:rPr>
              <w:t>Ura</w:t>
            </w:r>
          </w:p>
          <w:p w14:paraId="60FD2663" w14:textId="77777777" w:rsidR="00A53193" w:rsidRDefault="00A53193" w:rsidP="002D499B">
            <w:pPr>
              <w:rPr>
                <w:rFonts w:ascii="Trebuchet MS" w:hAnsi="Trebuchet MS"/>
                <w:sz w:val="16"/>
                <w:szCs w:val="16"/>
              </w:rPr>
            </w:pPr>
            <w:r>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6AB68392" w14:textId="77777777" w:rsidR="00A53193" w:rsidRDefault="00A53193" w:rsidP="002D499B">
            <w:pPr>
              <w:rPr>
                <w:rFonts w:ascii="Trebuchet MS" w:hAnsi="Trebuchet MS"/>
                <w:sz w:val="16"/>
                <w:szCs w:val="16"/>
              </w:rPr>
            </w:pPr>
            <w:r>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76E26F8C" w14:textId="77777777" w:rsidR="00A53193" w:rsidRDefault="00A53193" w:rsidP="002D499B">
            <w:pPr>
              <w:rPr>
                <w:rFonts w:ascii="Trebuchet MS" w:hAnsi="Trebuchet MS"/>
                <w:sz w:val="16"/>
                <w:szCs w:val="16"/>
              </w:rPr>
            </w:pPr>
            <w:r>
              <w:rPr>
                <w:rFonts w:ascii="Trebuchet MS" w:hAnsi="Trebuchet MS"/>
                <w:sz w:val="16"/>
                <w:szCs w:val="16"/>
              </w:rPr>
              <w:t> </w:t>
            </w:r>
          </w:p>
          <w:p w14:paraId="67DE4332" w14:textId="77777777" w:rsidR="00A53193" w:rsidRDefault="00A53193" w:rsidP="002D499B">
            <w:pPr>
              <w:rPr>
                <w:rFonts w:ascii="Trebuchet MS" w:hAnsi="Trebuchet MS"/>
                <w:sz w:val="16"/>
                <w:szCs w:val="16"/>
              </w:rPr>
            </w:pPr>
            <w:r>
              <w:rPr>
                <w:rFonts w:ascii="Trebuchet MS" w:hAnsi="Trebuchet MS"/>
                <w:sz w:val="16"/>
                <w:szCs w:val="16"/>
              </w:rPr>
              <w:t>  </w:t>
            </w:r>
          </w:p>
          <w:p w14:paraId="54C4C063" w14:textId="77777777" w:rsidR="00A53193" w:rsidRDefault="00A53193" w:rsidP="002D499B">
            <w:pPr>
              <w:rPr>
                <w:rFonts w:ascii="Trebuchet MS" w:hAnsi="Trebuchet MS"/>
                <w:sz w:val="16"/>
                <w:szCs w:val="16"/>
              </w:rPr>
            </w:pPr>
            <w:r>
              <w:rPr>
                <w:rFonts w:ascii="Trebuchet MS" w:hAnsi="Trebuchet MS"/>
                <w:sz w:val="16"/>
                <w:szCs w:val="16"/>
              </w:rPr>
              <w:t> </w:t>
            </w:r>
          </w:p>
          <w:p w14:paraId="1B156D09" w14:textId="77777777" w:rsidR="00A53193" w:rsidRDefault="00A53193" w:rsidP="002D499B">
            <w:pPr>
              <w:rPr>
                <w:rFonts w:ascii="Trebuchet MS" w:hAnsi="Trebuchet MS"/>
                <w:sz w:val="16"/>
                <w:szCs w:val="16"/>
              </w:rPr>
            </w:pPr>
            <w:r>
              <w:rPr>
                <w:rFonts w:ascii="Trebuchet MS" w:hAnsi="Trebuchet MS"/>
                <w:b/>
                <w:bCs/>
                <w:sz w:val="16"/>
                <w:szCs w:val="16"/>
              </w:rPr>
              <w:t xml:space="preserve">    ∑ =*1000 ur</w:t>
            </w:r>
          </w:p>
        </w:tc>
        <w:tc>
          <w:tcPr>
            <w:tcW w:w="1111" w:type="dxa"/>
            <w:tcBorders>
              <w:top w:val="single" w:sz="4" w:space="0" w:color="auto"/>
              <w:left w:val="single" w:sz="4" w:space="0" w:color="auto"/>
              <w:bottom w:val="single" w:sz="4" w:space="0" w:color="auto"/>
              <w:right w:val="single" w:sz="4" w:space="0" w:color="auto"/>
            </w:tcBorders>
            <w:noWrap/>
            <w:hideMark/>
          </w:tcPr>
          <w:p w14:paraId="2004A84C" w14:textId="77777777" w:rsidR="00A53193" w:rsidRDefault="00A53193" w:rsidP="002D499B">
            <w:pPr>
              <w:rPr>
                <w:rFonts w:ascii="Trebuchet MS" w:hAnsi="Trebuchet MS"/>
                <w:sz w:val="16"/>
                <w:szCs w:val="16"/>
              </w:rPr>
            </w:pPr>
            <w:r>
              <w:rPr>
                <w:rFonts w:ascii="Trebuchet MS" w:hAnsi="Trebuchet MS"/>
                <w:sz w:val="16"/>
                <w:szCs w:val="16"/>
              </w:rPr>
              <w:t> </w:t>
            </w:r>
          </w:p>
        </w:tc>
        <w:tc>
          <w:tcPr>
            <w:tcW w:w="919" w:type="dxa"/>
            <w:tcBorders>
              <w:top w:val="single" w:sz="4" w:space="0" w:color="auto"/>
              <w:left w:val="single" w:sz="4" w:space="0" w:color="auto"/>
              <w:bottom w:val="single" w:sz="4" w:space="0" w:color="auto"/>
              <w:right w:val="single" w:sz="4" w:space="0" w:color="auto"/>
            </w:tcBorders>
            <w:noWrap/>
            <w:hideMark/>
          </w:tcPr>
          <w:p w14:paraId="6DB91DA9" w14:textId="77777777" w:rsidR="00A53193" w:rsidRDefault="00A53193" w:rsidP="002D499B">
            <w:pPr>
              <w:rPr>
                <w:rFonts w:ascii="Trebuchet MS" w:hAnsi="Trebuchet MS"/>
                <w:sz w:val="16"/>
                <w:szCs w:val="16"/>
              </w:rPr>
            </w:pPr>
            <w:r>
              <w:rPr>
                <w:rFonts w:ascii="Trebuchet MS" w:hAnsi="Trebuchet MS"/>
                <w:sz w:val="16"/>
                <w:szCs w:val="16"/>
              </w:rPr>
              <w:t> </w:t>
            </w:r>
          </w:p>
          <w:p w14:paraId="71B3C31E" w14:textId="77777777" w:rsidR="00A53193" w:rsidRDefault="00A53193" w:rsidP="002D499B">
            <w:pPr>
              <w:rPr>
                <w:rFonts w:ascii="Trebuchet MS" w:hAnsi="Trebuchet MS"/>
                <w:sz w:val="16"/>
                <w:szCs w:val="16"/>
              </w:rPr>
            </w:pPr>
            <w:r>
              <w:rPr>
                <w:rFonts w:ascii="Trebuchet MS" w:hAnsi="Trebuchet MS"/>
                <w:sz w:val="16"/>
                <w:szCs w:val="16"/>
              </w:rPr>
              <w:t> </w:t>
            </w:r>
          </w:p>
          <w:p w14:paraId="1851574D" w14:textId="77777777" w:rsidR="00A53193" w:rsidRDefault="00A53193" w:rsidP="002D499B">
            <w:pPr>
              <w:rPr>
                <w:rFonts w:ascii="Trebuchet MS" w:hAnsi="Trebuchet MS"/>
                <w:sz w:val="16"/>
                <w:szCs w:val="16"/>
              </w:rPr>
            </w:pPr>
            <w:r>
              <w:rPr>
                <w:rFonts w:ascii="Trebuchet MS" w:hAnsi="Trebuchet MS"/>
                <w:sz w:val="16"/>
                <w:szCs w:val="16"/>
              </w:rPr>
              <w:t> </w:t>
            </w:r>
          </w:p>
          <w:p w14:paraId="038EF320" w14:textId="77777777" w:rsidR="00A53193" w:rsidRDefault="00A53193" w:rsidP="002D499B">
            <w:pPr>
              <w:rPr>
                <w:rFonts w:ascii="Trebuchet MS" w:hAnsi="Trebuchet MS"/>
                <w:sz w:val="16"/>
                <w:szCs w:val="16"/>
              </w:rPr>
            </w:pPr>
            <w:r>
              <w:rPr>
                <w:rFonts w:ascii="Trebuchet MS" w:hAnsi="Trebuchet MS"/>
                <w:sz w:val="16"/>
                <w:szCs w:val="16"/>
              </w:rPr>
              <w:t> </w:t>
            </w:r>
          </w:p>
          <w:p w14:paraId="1E11D769" w14:textId="77777777" w:rsidR="00A53193" w:rsidRDefault="00A53193" w:rsidP="002D499B">
            <w:pPr>
              <w:rPr>
                <w:rFonts w:ascii="Trebuchet MS" w:hAnsi="Trebuchet MS"/>
                <w:sz w:val="16"/>
                <w:szCs w:val="16"/>
              </w:rPr>
            </w:pPr>
            <w:r>
              <w:rPr>
                <w:rFonts w:ascii="Trebuchet MS" w:hAnsi="Trebuchet MS"/>
                <w:sz w:val="16"/>
                <w:szCs w:val="16"/>
              </w:rPr>
              <w:t> </w:t>
            </w:r>
          </w:p>
          <w:p w14:paraId="2D81A73F" w14:textId="77777777" w:rsidR="00A53193" w:rsidRDefault="00A53193" w:rsidP="002D499B">
            <w:pPr>
              <w:rPr>
                <w:rFonts w:ascii="Trebuchet MS" w:hAnsi="Trebuchet MS"/>
                <w:sz w:val="16"/>
                <w:szCs w:val="16"/>
              </w:rPr>
            </w:pPr>
            <w:r>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61F9D608" w14:textId="77777777" w:rsidR="00A53193" w:rsidRDefault="00A53193" w:rsidP="002D499B">
            <w:pPr>
              <w:rPr>
                <w:rFonts w:ascii="Trebuchet MS" w:hAnsi="Trebuchet MS"/>
                <w:sz w:val="16"/>
                <w:szCs w:val="16"/>
              </w:rPr>
            </w:pPr>
            <w:r>
              <w:rPr>
                <w:rFonts w:ascii="Trebuchet MS" w:hAnsi="Trebuchet MS"/>
                <w:sz w:val="16"/>
                <w:szCs w:val="16"/>
              </w:rPr>
              <w:t> </w:t>
            </w:r>
          </w:p>
          <w:p w14:paraId="4894C8F2" w14:textId="77777777" w:rsidR="00A53193" w:rsidRDefault="00A53193" w:rsidP="002D499B">
            <w:pPr>
              <w:rPr>
                <w:rFonts w:ascii="Trebuchet MS" w:hAnsi="Trebuchet MS"/>
                <w:sz w:val="16"/>
                <w:szCs w:val="16"/>
              </w:rPr>
            </w:pPr>
            <w:r>
              <w:rPr>
                <w:rFonts w:ascii="Trebuchet MS" w:hAnsi="Trebuchet MS"/>
                <w:sz w:val="16"/>
                <w:szCs w:val="16"/>
              </w:rPr>
              <w:t> </w:t>
            </w:r>
          </w:p>
          <w:p w14:paraId="0EEDD62A" w14:textId="77777777" w:rsidR="00A53193" w:rsidRDefault="00A53193" w:rsidP="002D499B">
            <w:pPr>
              <w:rPr>
                <w:rFonts w:ascii="Trebuchet MS" w:hAnsi="Trebuchet MS"/>
                <w:sz w:val="16"/>
                <w:szCs w:val="16"/>
              </w:rPr>
            </w:pPr>
            <w:r>
              <w:rPr>
                <w:rFonts w:ascii="Trebuchet MS" w:hAnsi="Trebuchet MS"/>
                <w:sz w:val="16"/>
                <w:szCs w:val="16"/>
              </w:rPr>
              <w:t> </w:t>
            </w:r>
          </w:p>
          <w:p w14:paraId="553DD276" w14:textId="77777777" w:rsidR="00A53193" w:rsidRDefault="00A53193" w:rsidP="002D499B">
            <w:pPr>
              <w:rPr>
                <w:rFonts w:ascii="Trebuchet MS" w:hAnsi="Trebuchet MS"/>
                <w:sz w:val="16"/>
                <w:szCs w:val="16"/>
              </w:rPr>
            </w:pPr>
            <w:r>
              <w:rPr>
                <w:rFonts w:ascii="Trebuchet MS" w:hAnsi="Trebuchet MS"/>
                <w:sz w:val="16"/>
                <w:szCs w:val="16"/>
              </w:rPr>
              <w:t> </w:t>
            </w:r>
          </w:p>
          <w:p w14:paraId="3FBFE477" w14:textId="77777777" w:rsidR="00A53193" w:rsidRDefault="00A53193" w:rsidP="002D499B">
            <w:pPr>
              <w:rPr>
                <w:rFonts w:ascii="Trebuchet MS" w:hAnsi="Trebuchet MS"/>
                <w:sz w:val="16"/>
                <w:szCs w:val="16"/>
              </w:rPr>
            </w:pPr>
            <w:r>
              <w:rPr>
                <w:rFonts w:ascii="Trebuchet MS" w:hAnsi="Trebuchet MS"/>
                <w:sz w:val="16"/>
                <w:szCs w:val="16"/>
              </w:rPr>
              <w:t> </w:t>
            </w:r>
          </w:p>
          <w:p w14:paraId="3FAC7CC7" w14:textId="77777777" w:rsidR="00A53193" w:rsidRDefault="00A53193" w:rsidP="002D499B">
            <w:pPr>
              <w:rPr>
                <w:rFonts w:ascii="Trebuchet MS" w:hAnsi="Trebuchet MS"/>
                <w:sz w:val="16"/>
                <w:szCs w:val="16"/>
              </w:rPr>
            </w:pPr>
            <w:r>
              <w:rPr>
                <w:rFonts w:ascii="Trebuchet MS" w:hAnsi="Trebuchet MS"/>
                <w:sz w:val="16"/>
                <w:szCs w:val="16"/>
              </w:rPr>
              <w:t> </w:t>
            </w:r>
          </w:p>
        </w:tc>
        <w:tc>
          <w:tcPr>
            <w:tcW w:w="1130" w:type="dxa"/>
            <w:tcBorders>
              <w:top w:val="single" w:sz="4" w:space="0" w:color="auto"/>
              <w:left w:val="single" w:sz="4" w:space="0" w:color="auto"/>
              <w:bottom w:val="single" w:sz="4" w:space="0" w:color="auto"/>
              <w:right w:val="single" w:sz="4" w:space="0" w:color="auto"/>
            </w:tcBorders>
          </w:tcPr>
          <w:p w14:paraId="573BA613" w14:textId="77777777" w:rsidR="00A53193" w:rsidRDefault="00A53193" w:rsidP="002D499B">
            <w:pPr>
              <w:rPr>
                <w:rFonts w:ascii="Trebuchet MS" w:hAnsi="Trebuchet MS"/>
                <w:sz w:val="16"/>
                <w:szCs w:val="16"/>
              </w:rPr>
            </w:pPr>
          </w:p>
        </w:tc>
      </w:tr>
      <w:tr w:rsidR="00A53193" w14:paraId="29135C15" w14:textId="77777777" w:rsidTr="002D499B">
        <w:trPr>
          <w:trHeight w:val="3601"/>
        </w:trPr>
        <w:tc>
          <w:tcPr>
            <w:tcW w:w="455" w:type="dxa"/>
            <w:tcBorders>
              <w:top w:val="single" w:sz="4" w:space="0" w:color="auto"/>
              <w:left w:val="single" w:sz="4" w:space="0" w:color="auto"/>
              <w:bottom w:val="single" w:sz="4" w:space="0" w:color="auto"/>
              <w:right w:val="single" w:sz="4" w:space="0" w:color="auto"/>
            </w:tcBorders>
            <w:noWrap/>
            <w:hideMark/>
          </w:tcPr>
          <w:p w14:paraId="25BD89EC" w14:textId="77777777" w:rsidR="00A53193" w:rsidRDefault="00A53193" w:rsidP="002D499B">
            <w:pPr>
              <w:rPr>
                <w:rFonts w:ascii="Trebuchet MS" w:hAnsi="Trebuchet MS"/>
                <w:sz w:val="16"/>
                <w:szCs w:val="16"/>
              </w:rPr>
            </w:pPr>
            <w:r>
              <w:rPr>
                <w:rFonts w:ascii="Trebuchet MS" w:hAnsi="Trebuchet MS"/>
                <w:sz w:val="16"/>
                <w:szCs w:val="16"/>
              </w:rPr>
              <w:t> </w:t>
            </w:r>
          </w:p>
          <w:p w14:paraId="7360E365" w14:textId="77777777" w:rsidR="00A53193" w:rsidRDefault="00A53193" w:rsidP="002D499B">
            <w:pPr>
              <w:rPr>
                <w:rFonts w:ascii="Trebuchet MS" w:hAnsi="Trebuchet MS"/>
                <w:sz w:val="16"/>
                <w:szCs w:val="16"/>
              </w:rPr>
            </w:pPr>
            <w:r>
              <w:rPr>
                <w:rFonts w:ascii="Trebuchet MS" w:hAnsi="Trebuchet MS"/>
                <w:sz w:val="16"/>
                <w:szCs w:val="16"/>
              </w:rPr>
              <w:t> </w:t>
            </w:r>
          </w:p>
          <w:p w14:paraId="67009087" w14:textId="77777777" w:rsidR="00A53193" w:rsidRDefault="00A53193" w:rsidP="002D499B">
            <w:pPr>
              <w:rPr>
                <w:rFonts w:ascii="Trebuchet MS" w:hAnsi="Trebuchet MS"/>
                <w:sz w:val="16"/>
                <w:szCs w:val="16"/>
              </w:rPr>
            </w:pPr>
            <w:r>
              <w:rPr>
                <w:rFonts w:ascii="Trebuchet MS" w:hAnsi="Trebuchet MS"/>
                <w:sz w:val="16"/>
                <w:szCs w:val="16"/>
              </w:rPr>
              <w:t> </w:t>
            </w:r>
          </w:p>
          <w:p w14:paraId="1BB5682E" w14:textId="77777777" w:rsidR="00A53193" w:rsidRDefault="00A53193" w:rsidP="002D499B">
            <w:pPr>
              <w:rPr>
                <w:rFonts w:ascii="Trebuchet MS" w:hAnsi="Trebuchet MS"/>
                <w:sz w:val="16"/>
                <w:szCs w:val="16"/>
              </w:rPr>
            </w:pPr>
            <w:r>
              <w:rPr>
                <w:rFonts w:ascii="Trebuchet MS" w:hAnsi="Trebuchet MS"/>
                <w:sz w:val="16"/>
                <w:szCs w:val="16"/>
              </w:rPr>
              <w:t> </w:t>
            </w:r>
          </w:p>
          <w:p w14:paraId="196A7E16" w14:textId="77777777" w:rsidR="00A53193" w:rsidRDefault="00A53193" w:rsidP="002D499B">
            <w:pPr>
              <w:rPr>
                <w:rFonts w:ascii="Trebuchet MS" w:hAnsi="Trebuchet MS"/>
                <w:sz w:val="16"/>
                <w:szCs w:val="16"/>
              </w:rPr>
            </w:pPr>
            <w:r>
              <w:rPr>
                <w:rFonts w:ascii="Trebuchet MS" w:hAnsi="Trebuchet MS"/>
                <w:sz w:val="16"/>
                <w:szCs w:val="16"/>
              </w:rPr>
              <w:t> </w:t>
            </w:r>
          </w:p>
          <w:p w14:paraId="2573CF83" w14:textId="77777777" w:rsidR="00A53193" w:rsidRDefault="00A53193" w:rsidP="002D499B">
            <w:pPr>
              <w:rPr>
                <w:rFonts w:ascii="Trebuchet MS" w:hAnsi="Trebuchet MS"/>
                <w:sz w:val="16"/>
                <w:szCs w:val="16"/>
              </w:rPr>
            </w:pPr>
            <w:r>
              <w:rPr>
                <w:rFonts w:ascii="Trebuchet MS" w:hAnsi="Trebuchet MS"/>
                <w:sz w:val="16"/>
                <w:szCs w:val="16"/>
              </w:rPr>
              <w:t> </w:t>
            </w:r>
          </w:p>
          <w:p w14:paraId="66EC8CEF" w14:textId="77777777" w:rsidR="00A53193" w:rsidRDefault="00A53193" w:rsidP="002D499B">
            <w:pPr>
              <w:rPr>
                <w:rFonts w:ascii="Trebuchet MS" w:hAnsi="Trebuchet MS"/>
                <w:b/>
                <w:bCs/>
                <w:sz w:val="16"/>
                <w:szCs w:val="16"/>
              </w:rPr>
            </w:pPr>
            <w:r>
              <w:rPr>
                <w:rFonts w:ascii="Trebuchet MS" w:hAnsi="Trebuchet MS"/>
                <w:b/>
                <w:bCs/>
                <w:sz w:val="16"/>
                <w:szCs w:val="16"/>
              </w:rPr>
              <w:t>2</w:t>
            </w:r>
          </w:p>
          <w:p w14:paraId="1BE79D72" w14:textId="77777777" w:rsidR="00A53193" w:rsidRDefault="00A53193" w:rsidP="002D499B">
            <w:pPr>
              <w:rPr>
                <w:rFonts w:ascii="Trebuchet MS" w:hAnsi="Trebuchet MS"/>
                <w:sz w:val="16"/>
                <w:szCs w:val="16"/>
              </w:rPr>
            </w:pPr>
            <w:r>
              <w:rPr>
                <w:rFonts w:ascii="Trebuchet MS" w:hAnsi="Trebuchet MS"/>
                <w:sz w:val="16"/>
                <w:szCs w:val="16"/>
              </w:rPr>
              <w:t> </w:t>
            </w:r>
          </w:p>
          <w:p w14:paraId="1F8FD21E" w14:textId="77777777" w:rsidR="00A53193" w:rsidRDefault="00A53193" w:rsidP="002D499B">
            <w:pPr>
              <w:rPr>
                <w:rFonts w:ascii="Trebuchet MS" w:hAnsi="Trebuchet MS"/>
                <w:sz w:val="16"/>
                <w:szCs w:val="16"/>
              </w:rPr>
            </w:pPr>
            <w:r>
              <w:rPr>
                <w:rFonts w:ascii="Trebuchet MS" w:hAnsi="Trebuchet MS"/>
                <w:sz w:val="16"/>
                <w:szCs w:val="16"/>
              </w:rPr>
              <w:t> </w:t>
            </w:r>
          </w:p>
          <w:p w14:paraId="6B7C891C" w14:textId="77777777" w:rsidR="00A53193" w:rsidRDefault="00A53193" w:rsidP="002D499B">
            <w:pPr>
              <w:rPr>
                <w:rFonts w:ascii="Trebuchet MS" w:hAnsi="Trebuchet MS"/>
                <w:sz w:val="16"/>
                <w:szCs w:val="16"/>
              </w:rPr>
            </w:pPr>
            <w:r>
              <w:rPr>
                <w:rFonts w:ascii="Trebuchet MS" w:hAnsi="Trebuchet MS"/>
                <w:sz w:val="16"/>
                <w:szCs w:val="16"/>
              </w:rPr>
              <w:t> </w:t>
            </w:r>
          </w:p>
          <w:p w14:paraId="23A4EA90" w14:textId="77777777" w:rsidR="00A53193" w:rsidRDefault="00A53193" w:rsidP="002D499B">
            <w:pPr>
              <w:rPr>
                <w:rFonts w:ascii="Trebuchet MS" w:hAnsi="Trebuchet MS"/>
                <w:sz w:val="16"/>
                <w:szCs w:val="16"/>
              </w:rPr>
            </w:pPr>
            <w:r>
              <w:rPr>
                <w:rFonts w:ascii="Trebuchet MS" w:hAnsi="Trebuchet MS"/>
                <w:sz w:val="16"/>
                <w:szCs w:val="16"/>
              </w:rPr>
              <w:t> </w:t>
            </w:r>
          </w:p>
          <w:p w14:paraId="08C765AA" w14:textId="77777777" w:rsidR="00A53193" w:rsidRDefault="00A53193" w:rsidP="002D499B">
            <w:pPr>
              <w:rPr>
                <w:rFonts w:ascii="Trebuchet MS" w:hAnsi="Trebuchet MS"/>
                <w:sz w:val="16"/>
                <w:szCs w:val="16"/>
              </w:rPr>
            </w:pPr>
            <w:r>
              <w:rPr>
                <w:rFonts w:ascii="Trebuchet MS" w:hAnsi="Trebuchet M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6493EBF2" w14:textId="77777777" w:rsidR="00A53193" w:rsidRDefault="00A53193" w:rsidP="002D499B">
            <w:pPr>
              <w:rPr>
                <w:rFonts w:ascii="Trebuchet MS" w:hAnsi="Trebuchet MS"/>
                <w:b/>
                <w:bCs/>
                <w:sz w:val="16"/>
                <w:szCs w:val="16"/>
              </w:rPr>
            </w:pPr>
            <w:r>
              <w:rPr>
                <w:rFonts w:ascii="Trebuchet MS" w:hAnsi="Trebuchet MS"/>
                <w:b/>
                <w:bCs/>
                <w:sz w:val="16"/>
                <w:szCs w:val="16"/>
              </w:rPr>
              <w:t>TEHNIČNO IN INTERVENTNO</w:t>
            </w:r>
          </w:p>
          <w:p w14:paraId="19CF7DCE" w14:textId="77777777" w:rsidR="00A53193" w:rsidRDefault="00A53193" w:rsidP="002D499B">
            <w:pPr>
              <w:rPr>
                <w:rFonts w:ascii="Trebuchet MS" w:hAnsi="Trebuchet MS"/>
                <w:b/>
                <w:bCs/>
                <w:sz w:val="16"/>
                <w:szCs w:val="16"/>
              </w:rPr>
            </w:pPr>
            <w:r>
              <w:rPr>
                <w:rFonts w:ascii="Trebuchet MS" w:hAnsi="Trebuchet MS"/>
                <w:b/>
                <w:bCs/>
                <w:sz w:val="16"/>
                <w:szCs w:val="16"/>
              </w:rPr>
              <w:t>VAROVANJE, KI ZAJEMA:</w:t>
            </w:r>
          </w:p>
          <w:p w14:paraId="481A07F9" w14:textId="77777777" w:rsidR="00A53193" w:rsidRDefault="00A53193" w:rsidP="002D499B">
            <w:pPr>
              <w:rPr>
                <w:rFonts w:ascii="Trebuchet MS" w:hAnsi="Trebuchet MS"/>
                <w:sz w:val="16"/>
                <w:szCs w:val="16"/>
              </w:rPr>
            </w:pPr>
            <w:r>
              <w:rPr>
                <w:rFonts w:ascii="Trebuchet MS" w:hAnsi="Trebuchet MS"/>
                <w:sz w:val="16"/>
                <w:szCs w:val="16"/>
              </w:rPr>
              <w:t>-Pristopno kontrolo</w:t>
            </w:r>
          </w:p>
          <w:p w14:paraId="29B0C7E1" w14:textId="77777777" w:rsidR="00A53193" w:rsidRDefault="00A53193" w:rsidP="002D499B">
            <w:pPr>
              <w:rPr>
                <w:rFonts w:ascii="Trebuchet MS" w:hAnsi="Trebuchet MS"/>
                <w:sz w:val="16"/>
                <w:szCs w:val="16"/>
              </w:rPr>
            </w:pPr>
            <w:r>
              <w:rPr>
                <w:rFonts w:ascii="Trebuchet MS" w:hAnsi="Trebuchet MS"/>
                <w:sz w:val="16"/>
                <w:szCs w:val="16"/>
              </w:rPr>
              <w:t>-Video nadzor z obdelavo podatkov</w:t>
            </w:r>
          </w:p>
          <w:p w14:paraId="7DF0D634" w14:textId="77777777" w:rsidR="00A53193" w:rsidRDefault="00A53193" w:rsidP="002D499B">
            <w:pPr>
              <w:rPr>
                <w:rFonts w:ascii="Trebuchet MS" w:hAnsi="Trebuchet MS"/>
                <w:sz w:val="16"/>
                <w:szCs w:val="16"/>
              </w:rPr>
            </w:pPr>
            <w:r>
              <w:rPr>
                <w:rFonts w:ascii="Trebuchet MS" w:hAnsi="Trebuchet MS"/>
                <w:sz w:val="16"/>
                <w:szCs w:val="16"/>
              </w:rPr>
              <w:t>-24 urno priključitev proti vlomnega varovanja na nadzorni</w:t>
            </w:r>
          </w:p>
          <w:p w14:paraId="1B56966F" w14:textId="77777777" w:rsidR="00A53193" w:rsidRDefault="00A53193" w:rsidP="002D499B">
            <w:pPr>
              <w:rPr>
                <w:rFonts w:ascii="Trebuchet MS" w:hAnsi="Trebuchet MS"/>
                <w:b/>
                <w:bCs/>
                <w:sz w:val="16"/>
                <w:szCs w:val="16"/>
              </w:rPr>
            </w:pPr>
            <w:r>
              <w:rPr>
                <w:rFonts w:ascii="Trebuchet MS" w:hAnsi="Trebuchet MS"/>
                <w:sz w:val="16"/>
                <w:szCs w:val="16"/>
              </w:rPr>
              <w:t>center izvajalca</w:t>
            </w:r>
          </w:p>
          <w:p w14:paraId="63D5D872" w14:textId="77777777" w:rsidR="00A53193" w:rsidRDefault="00A53193" w:rsidP="002D499B">
            <w:pPr>
              <w:rPr>
                <w:rFonts w:ascii="Trebuchet MS" w:hAnsi="Trebuchet MS"/>
                <w:sz w:val="16"/>
                <w:szCs w:val="16"/>
              </w:rPr>
            </w:pPr>
            <w:r>
              <w:rPr>
                <w:rFonts w:ascii="Trebuchet MS" w:hAnsi="Trebuchet MS"/>
                <w:sz w:val="16"/>
                <w:szCs w:val="16"/>
              </w:rPr>
              <w:t>-24 urno pripravljenost intervencijske skupine in interventni obhodi, zagotavljanje intervencije ob sprožitvi alarma in takojšnje fizično ukrepanje v roku 10 minut , na objektih:</w:t>
            </w:r>
          </w:p>
          <w:p w14:paraId="1DDD6921" w14:textId="77777777" w:rsidR="00A53193" w:rsidRDefault="00A53193" w:rsidP="002D499B">
            <w:pPr>
              <w:rPr>
                <w:rFonts w:ascii="Trebuchet MS" w:hAnsi="Trebuchet MS"/>
                <w:sz w:val="16"/>
                <w:szCs w:val="16"/>
              </w:rPr>
            </w:pPr>
            <w:r>
              <w:rPr>
                <w:rFonts w:ascii="Trebuchet MS" w:hAnsi="Trebuchet MS"/>
                <w:sz w:val="16"/>
                <w:szCs w:val="16"/>
              </w:rPr>
              <w:t>MOC -Trg celjskih knezov 9,</w:t>
            </w:r>
          </w:p>
          <w:p w14:paraId="5216D70D" w14:textId="77777777" w:rsidR="00A53193" w:rsidRDefault="00A53193" w:rsidP="002D499B">
            <w:pPr>
              <w:rPr>
                <w:rFonts w:ascii="Trebuchet MS" w:hAnsi="Trebuchet MS"/>
                <w:sz w:val="16"/>
                <w:szCs w:val="16"/>
              </w:rPr>
            </w:pPr>
            <w:r>
              <w:rPr>
                <w:rFonts w:ascii="Trebuchet MS" w:hAnsi="Trebuchet MS"/>
                <w:sz w:val="16"/>
                <w:szCs w:val="16"/>
              </w:rPr>
              <w:t xml:space="preserve">MOC- Ljubljanska cesta 1, </w:t>
            </w:r>
          </w:p>
          <w:p w14:paraId="5144F32D" w14:textId="77777777" w:rsidR="00A53193" w:rsidRDefault="00A53193" w:rsidP="002D499B">
            <w:pPr>
              <w:rPr>
                <w:rFonts w:ascii="Trebuchet MS" w:hAnsi="Trebuchet MS"/>
                <w:sz w:val="16"/>
                <w:szCs w:val="16"/>
              </w:rPr>
            </w:pPr>
            <w:r>
              <w:rPr>
                <w:rFonts w:ascii="Trebuchet MS" w:hAnsi="Trebuchet MS"/>
                <w:sz w:val="16"/>
                <w:szCs w:val="16"/>
              </w:rPr>
              <w:t>MOC- Poročna dvorana, Trg celjskih knezov 10,</w:t>
            </w:r>
          </w:p>
          <w:p w14:paraId="5D31DCF0" w14:textId="77777777" w:rsidR="00A53193" w:rsidRDefault="00A53193" w:rsidP="002D499B">
            <w:pPr>
              <w:rPr>
                <w:rFonts w:ascii="Trebuchet MS" w:hAnsi="Trebuchet MS"/>
                <w:sz w:val="16"/>
                <w:szCs w:val="16"/>
              </w:rPr>
            </w:pPr>
            <w:r>
              <w:rPr>
                <w:rFonts w:ascii="Trebuchet MS" w:hAnsi="Trebuchet MS"/>
                <w:sz w:val="16"/>
                <w:szCs w:val="16"/>
              </w:rPr>
              <w:t>MOC – drevesna hiša – Mestni park,</w:t>
            </w:r>
          </w:p>
          <w:p w14:paraId="5CF5C9FD" w14:textId="77777777" w:rsidR="00A53193" w:rsidRDefault="00A53193" w:rsidP="002D499B">
            <w:pPr>
              <w:rPr>
                <w:rFonts w:ascii="Trebuchet MS" w:hAnsi="Trebuchet MS"/>
                <w:sz w:val="16"/>
                <w:szCs w:val="16"/>
              </w:rPr>
            </w:pPr>
            <w:r>
              <w:rPr>
                <w:rFonts w:ascii="Trebuchet MS" w:hAnsi="Trebuchet MS"/>
                <w:sz w:val="16"/>
                <w:szCs w:val="16"/>
              </w:rPr>
              <w:t>MOC – avtomatska merilna postaja Gaji,</w:t>
            </w:r>
          </w:p>
          <w:p w14:paraId="5C52D0D7" w14:textId="77777777" w:rsidR="00A53193" w:rsidRDefault="00A53193" w:rsidP="002D499B">
            <w:pPr>
              <w:rPr>
                <w:rFonts w:ascii="Trebuchet MS" w:hAnsi="Trebuchet MS"/>
                <w:b/>
                <w:bCs/>
                <w:sz w:val="16"/>
                <w:szCs w:val="16"/>
              </w:rPr>
            </w:pPr>
            <w:r>
              <w:rPr>
                <w:rFonts w:ascii="Trebuchet MS" w:hAnsi="Trebuchet MS"/>
                <w:sz w:val="16"/>
                <w:szCs w:val="16"/>
              </w:rPr>
              <w:t>garaže – Trubarjeva ulica 1a</w:t>
            </w:r>
          </w:p>
        </w:tc>
        <w:tc>
          <w:tcPr>
            <w:tcW w:w="752" w:type="dxa"/>
            <w:tcBorders>
              <w:top w:val="single" w:sz="4" w:space="0" w:color="auto"/>
              <w:left w:val="single" w:sz="4" w:space="0" w:color="auto"/>
              <w:bottom w:val="single" w:sz="4" w:space="0" w:color="auto"/>
              <w:right w:val="single" w:sz="4" w:space="0" w:color="auto"/>
            </w:tcBorders>
            <w:noWrap/>
            <w:hideMark/>
          </w:tcPr>
          <w:p w14:paraId="7022B174" w14:textId="77777777" w:rsidR="00A53193" w:rsidRDefault="00A53193" w:rsidP="002D499B">
            <w:pPr>
              <w:rPr>
                <w:rFonts w:ascii="Trebuchet MS" w:hAnsi="Trebuchet MS"/>
                <w:sz w:val="16"/>
                <w:szCs w:val="16"/>
              </w:rPr>
            </w:pPr>
            <w:r>
              <w:rPr>
                <w:rFonts w:ascii="Trebuchet MS" w:hAnsi="Trebuchet MS"/>
                <w:sz w:val="16"/>
                <w:szCs w:val="16"/>
              </w:rPr>
              <w:t> </w:t>
            </w:r>
          </w:p>
          <w:p w14:paraId="7DFE97D0" w14:textId="77777777" w:rsidR="00A53193" w:rsidRDefault="00A53193" w:rsidP="002D499B">
            <w:pPr>
              <w:rPr>
                <w:rFonts w:ascii="Trebuchet MS" w:hAnsi="Trebuchet MS"/>
                <w:sz w:val="16"/>
                <w:szCs w:val="16"/>
              </w:rPr>
            </w:pPr>
            <w:r>
              <w:rPr>
                <w:rFonts w:ascii="Trebuchet MS" w:hAnsi="Trebuchet MS"/>
                <w:sz w:val="16"/>
                <w:szCs w:val="16"/>
              </w:rPr>
              <w:t> </w:t>
            </w:r>
          </w:p>
          <w:p w14:paraId="2B12FD53" w14:textId="77777777" w:rsidR="00A53193" w:rsidRDefault="00A53193" w:rsidP="002D499B">
            <w:pPr>
              <w:rPr>
                <w:rFonts w:ascii="Trebuchet MS" w:hAnsi="Trebuchet MS"/>
                <w:sz w:val="16"/>
                <w:szCs w:val="16"/>
              </w:rPr>
            </w:pPr>
            <w:r>
              <w:rPr>
                <w:rFonts w:ascii="Trebuchet MS" w:hAnsi="Trebuchet MS"/>
                <w:sz w:val="16"/>
                <w:szCs w:val="16"/>
              </w:rPr>
              <w:t> </w:t>
            </w:r>
          </w:p>
          <w:p w14:paraId="128D2F40" w14:textId="77777777" w:rsidR="00A53193" w:rsidRDefault="00A53193" w:rsidP="002D499B">
            <w:pPr>
              <w:rPr>
                <w:rFonts w:ascii="Trebuchet MS" w:hAnsi="Trebuchet MS"/>
                <w:sz w:val="16"/>
                <w:szCs w:val="16"/>
              </w:rPr>
            </w:pPr>
            <w:r>
              <w:rPr>
                <w:rFonts w:ascii="Trebuchet MS" w:hAnsi="Trebuchet MS"/>
                <w:sz w:val="16"/>
                <w:szCs w:val="16"/>
              </w:rPr>
              <w:t> </w:t>
            </w:r>
          </w:p>
          <w:p w14:paraId="4D5A5269" w14:textId="77777777" w:rsidR="00A53193" w:rsidRDefault="00A53193" w:rsidP="002D499B">
            <w:pPr>
              <w:rPr>
                <w:rFonts w:ascii="Trebuchet MS" w:hAnsi="Trebuchet MS"/>
                <w:sz w:val="16"/>
                <w:szCs w:val="16"/>
              </w:rPr>
            </w:pPr>
            <w:r>
              <w:rPr>
                <w:rFonts w:ascii="Trebuchet MS" w:hAnsi="Trebuchet MS"/>
                <w:sz w:val="16"/>
                <w:szCs w:val="16"/>
              </w:rPr>
              <w:t> </w:t>
            </w:r>
          </w:p>
          <w:p w14:paraId="1D186DC6" w14:textId="77777777" w:rsidR="00A53193" w:rsidRDefault="00A53193" w:rsidP="002D499B">
            <w:pPr>
              <w:rPr>
                <w:rFonts w:ascii="Trebuchet MS" w:hAnsi="Trebuchet MS"/>
                <w:sz w:val="16"/>
                <w:szCs w:val="16"/>
              </w:rPr>
            </w:pPr>
            <w:r>
              <w:rPr>
                <w:rFonts w:ascii="Trebuchet MS" w:hAnsi="Trebuchet MS"/>
                <w:sz w:val="16"/>
                <w:szCs w:val="16"/>
              </w:rPr>
              <w:t> </w:t>
            </w:r>
          </w:p>
          <w:p w14:paraId="4D38006C" w14:textId="77777777" w:rsidR="00A53193" w:rsidRDefault="00A53193" w:rsidP="002D499B">
            <w:pPr>
              <w:rPr>
                <w:rFonts w:ascii="Trebuchet MS" w:hAnsi="Trebuchet MS"/>
                <w:sz w:val="16"/>
                <w:szCs w:val="16"/>
              </w:rPr>
            </w:pPr>
            <w:r>
              <w:rPr>
                <w:rFonts w:ascii="Trebuchet MS" w:hAnsi="Trebuchet MS"/>
                <w:sz w:val="16"/>
                <w:szCs w:val="16"/>
              </w:rPr>
              <w:t>24 ur</w:t>
            </w:r>
          </w:p>
          <w:p w14:paraId="7875119D" w14:textId="77777777" w:rsidR="00A53193" w:rsidRDefault="00A53193" w:rsidP="002D499B">
            <w:pPr>
              <w:rPr>
                <w:rFonts w:ascii="Trebuchet MS" w:hAnsi="Trebuchet MS"/>
                <w:sz w:val="16"/>
                <w:szCs w:val="16"/>
              </w:rPr>
            </w:pPr>
            <w:r>
              <w:rPr>
                <w:rFonts w:ascii="Trebuchet MS" w:hAnsi="Trebuchet MS"/>
                <w:sz w:val="16"/>
                <w:szCs w:val="16"/>
              </w:rPr>
              <w:t> </w:t>
            </w:r>
          </w:p>
          <w:p w14:paraId="3E31A0D5" w14:textId="77777777" w:rsidR="00A53193" w:rsidRDefault="00A53193" w:rsidP="002D499B">
            <w:pPr>
              <w:rPr>
                <w:rFonts w:ascii="Trebuchet MS" w:hAnsi="Trebuchet MS"/>
                <w:sz w:val="16"/>
                <w:szCs w:val="16"/>
              </w:rPr>
            </w:pPr>
            <w:r>
              <w:rPr>
                <w:rFonts w:ascii="Trebuchet MS" w:hAnsi="Trebuchet MS"/>
                <w:sz w:val="16"/>
                <w:szCs w:val="16"/>
              </w:rPr>
              <w:t> </w:t>
            </w:r>
          </w:p>
          <w:p w14:paraId="10F3DB55" w14:textId="77777777" w:rsidR="00A53193" w:rsidRDefault="00A53193" w:rsidP="002D499B">
            <w:pPr>
              <w:rPr>
                <w:rFonts w:ascii="Trebuchet MS" w:hAnsi="Trebuchet MS"/>
                <w:sz w:val="16"/>
                <w:szCs w:val="16"/>
              </w:rPr>
            </w:pPr>
            <w:r>
              <w:rPr>
                <w:rFonts w:ascii="Trebuchet MS" w:hAnsi="Trebuchet MS"/>
                <w:sz w:val="16"/>
                <w:szCs w:val="16"/>
              </w:rPr>
              <w:t> </w:t>
            </w:r>
          </w:p>
          <w:p w14:paraId="7631F815" w14:textId="77777777" w:rsidR="00A53193" w:rsidRDefault="00A53193" w:rsidP="002D499B">
            <w:pPr>
              <w:rPr>
                <w:rFonts w:ascii="Trebuchet MS" w:hAnsi="Trebuchet MS"/>
                <w:sz w:val="16"/>
                <w:szCs w:val="16"/>
              </w:rPr>
            </w:pPr>
            <w:r>
              <w:rPr>
                <w:rFonts w:ascii="Trebuchet MS" w:hAnsi="Trebuchet MS"/>
                <w:sz w:val="16"/>
                <w:szCs w:val="16"/>
              </w:rPr>
              <w:t> </w:t>
            </w:r>
          </w:p>
          <w:p w14:paraId="76074446" w14:textId="77777777" w:rsidR="00A53193" w:rsidRDefault="00A53193" w:rsidP="002D499B">
            <w:pPr>
              <w:rPr>
                <w:rFonts w:ascii="Trebuchet MS" w:hAnsi="Trebuchet MS"/>
                <w:sz w:val="16"/>
                <w:szCs w:val="16"/>
              </w:rPr>
            </w:pPr>
            <w:r>
              <w:rPr>
                <w:rFonts w:ascii="Trebuchet MS" w:hAnsi="Trebuchet MS"/>
                <w:sz w:val="16"/>
                <w:szCs w:val="16"/>
              </w:rPr>
              <w:t> </w:t>
            </w:r>
          </w:p>
          <w:p w14:paraId="0FD31B02" w14:textId="77777777" w:rsidR="00A53193" w:rsidRDefault="00A53193" w:rsidP="002D499B">
            <w:pPr>
              <w:rPr>
                <w:rFonts w:ascii="Trebuchet MS" w:hAnsi="Trebuchet MS"/>
                <w:sz w:val="16"/>
                <w:szCs w:val="16"/>
              </w:rPr>
            </w:pPr>
            <w:r>
              <w:rPr>
                <w:rFonts w:ascii="Trebuchet MS" w:hAnsi="Trebuchet MS"/>
                <w:sz w:val="16"/>
                <w:szCs w:val="16"/>
              </w:rPr>
              <w:t> </w:t>
            </w:r>
          </w:p>
          <w:p w14:paraId="30BFCCA8" w14:textId="77777777" w:rsidR="00A53193" w:rsidRDefault="00A53193" w:rsidP="002D499B">
            <w:pPr>
              <w:rPr>
                <w:rFonts w:ascii="Trebuchet MS" w:hAnsi="Trebuchet MS"/>
                <w:sz w:val="16"/>
                <w:szCs w:val="16"/>
              </w:rPr>
            </w:pPr>
            <w:r>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491B13F6" w14:textId="77777777" w:rsidR="00A53193" w:rsidRDefault="00A53193" w:rsidP="002D499B">
            <w:pPr>
              <w:rPr>
                <w:rFonts w:ascii="Trebuchet MS" w:hAnsi="Trebuchet MS"/>
                <w:sz w:val="16"/>
                <w:szCs w:val="16"/>
              </w:rPr>
            </w:pPr>
            <w:r>
              <w:rPr>
                <w:rFonts w:ascii="Trebuchet MS" w:hAnsi="Trebuchet MS"/>
                <w:sz w:val="16"/>
                <w:szCs w:val="16"/>
              </w:rPr>
              <w:t> </w:t>
            </w:r>
          </w:p>
          <w:p w14:paraId="2ED9906C" w14:textId="77777777" w:rsidR="00A53193" w:rsidRDefault="00A53193" w:rsidP="002D499B">
            <w:pPr>
              <w:rPr>
                <w:rFonts w:ascii="Trebuchet MS" w:hAnsi="Trebuchet MS"/>
                <w:sz w:val="16"/>
                <w:szCs w:val="16"/>
              </w:rPr>
            </w:pPr>
            <w:r>
              <w:rPr>
                <w:rFonts w:ascii="Trebuchet MS" w:hAnsi="Trebuchet MS"/>
                <w:sz w:val="16"/>
                <w:szCs w:val="16"/>
              </w:rPr>
              <w:t> </w:t>
            </w:r>
          </w:p>
          <w:p w14:paraId="6B8640B8" w14:textId="77777777" w:rsidR="00A53193" w:rsidRDefault="00A53193" w:rsidP="002D499B">
            <w:pPr>
              <w:rPr>
                <w:rFonts w:ascii="Trebuchet MS" w:hAnsi="Trebuchet MS"/>
                <w:sz w:val="16"/>
                <w:szCs w:val="16"/>
              </w:rPr>
            </w:pPr>
            <w:r>
              <w:rPr>
                <w:rFonts w:ascii="Trebuchet MS" w:hAnsi="Trebuchet MS"/>
                <w:sz w:val="16"/>
                <w:szCs w:val="16"/>
              </w:rPr>
              <w:t> </w:t>
            </w:r>
          </w:p>
          <w:p w14:paraId="186DC99C" w14:textId="77777777" w:rsidR="00A53193" w:rsidRDefault="00A53193" w:rsidP="002D499B">
            <w:pPr>
              <w:rPr>
                <w:rFonts w:ascii="Trebuchet MS" w:hAnsi="Trebuchet MS"/>
                <w:sz w:val="16"/>
                <w:szCs w:val="16"/>
              </w:rPr>
            </w:pPr>
            <w:r>
              <w:rPr>
                <w:rFonts w:ascii="Trebuchet MS" w:hAnsi="Trebuchet MS"/>
                <w:sz w:val="16"/>
                <w:szCs w:val="16"/>
              </w:rPr>
              <w:t> </w:t>
            </w:r>
          </w:p>
          <w:p w14:paraId="46DC1567" w14:textId="77777777" w:rsidR="00A53193" w:rsidRDefault="00A53193" w:rsidP="002D499B">
            <w:pPr>
              <w:rPr>
                <w:rFonts w:ascii="Trebuchet MS" w:hAnsi="Trebuchet MS"/>
                <w:sz w:val="16"/>
                <w:szCs w:val="16"/>
              </w:rPr>
            </w:pPr>
            <w:r>
              <w:rPr>
                <w:rFonts w:ascii="Trebuchet MS" w:hAnsi="Trebuchet MS"/>
                <w:sz w:val="16"/>
                <w:szCs w:val="16"/>
              </w:rPr>
              <w:t> </w:t>
            </w:r>
          </w:p>
          <w:p w14:paraId="042DDEF2" w14:textId="77777777" w:rsidR="00A53193" w:rsidRDefault="00A53193" w:rsidP="002D499B">
            <w:pPr>
              <w:rPr>
                <w:rFonts w:ascii="Trebuchet MS" w:hAnsi="Trebuchet MS"/>
                <w:sz w:val="16"/>
                <w:szCs w:val="16"/>
              </w:rPr>
            </w:pPr>
            <w:r>
              <w:rPr>
                <w:rFonts w:ascii="Trebuchet MS" w:hAnsi="Trebuchet MS"/>
                <w:sz w:val="16"/>
                <w:szCs w:val="16"/>
              </w:rPr>
              <w:t> </w:t>
            </w:r>
          </w:p>
          <w:p w14:paraId="6ECEAB2D" w14:textId="77777777" w:rsidR="00A53193" w:rsidRDefault="00A53193" w:rsidP="002D499B">
            <w:pPr>
              <w:rPr>
                <w:rFonts w:ascii="Trebuchet MS" w:hAnsi="Trebuchet MS"/>
                <w:sz w:val="16"/>
                <w:szCs w:val="16"/>
              </w:rPr>
            </w:pPr>
            <w:r>
              <w:rPr>
                <w:rFonts w:ascii="Trebuchet MS" w:hAnsi="Trebuchet MS"/>
                <w:sz w:val="16"/>
                <w:szCs w:val="16"/>
              </w:rPr>
              <w:t> </w:t>
            </w:r>
          </w:p>
          <w:p w14:paraId="0989BF35" w14:textId="77777777" w:rsidR="00A53193" w:rsidRDefault="00A53193" w:rsidP="002D499B">
            <w:pPr>
              <w:rPr>
                <w:rFonts w:ascii="Trebuchet MS" w:hAnsi="Trebuchet MS"/>
                <w:sz w:val="16"/>
                <w:szCs w:val="16"/>
              </w:rPr>
            </w:pPr>
            <w:r>
              <w:rPr>
                <w:rFonts w:ascii="Trebuchet MS" w:hAnsi="Trebuchet MS"/>
                <w:sz w:val="16"/>
                <w:szCs w:val="16"/>
              </w:rPr>
              <w:t> </w:t>
            </w:r>
          </w:p>
          <w:p w14:paraId="0479106D" w14:textId="77777777" w:rsidR="00A53193" w:rsidRDefault="00A53193" w:rsidP="002D499B">
            <w:pPr>
              <w:rPr>
                <w:rFonts w:ascii="Trebuchet MS" w:hAnsi="Trebuchet MS"/>
                <w:sz w:val="16"/>
                <w:szCs w:val="16"/>
              </w:rPr>
            </w:pPr>
            <w:r>
              <w:rPr>
                <w:rFonts w:ascii="Trebuchet MS" w:hAnsi="Trebuchet MS"/>
                <w:sz w:val="16"/>
                <w:szCs w:val="16"/>
              </w:rPr>
              <w:t> </w:t>
            </w:r>
          </w:p>
          <w:p w14:paraId="3377D39B" w14:textId="77777777" w:rsidR="00A53193" w:rsidRDefault="00A53193" w:rsidP="002D499B">
            <w:pPr>
              <w:rPr>
                <w:rFonts w:ascii="Trebuchet MS" w:hAnsi="Trebuchet MS"/>
                <w:sz w:val="16"/>
                <w:szCs w:val="16"/>
              </w:rPr>
            </w:pPr>
            <w:r>
              <w:rPr>
                <w:rFonts w:ascii="Trebuchet MS" w:hAnsi="Trebuchet MS"/>
                <w:sz w:val="16"/>
                <w:szCs w:val="16"/>
              </w:rPr>
              <w:t> </w:t>
            </w:r>
          </w:p>
          <w:p w14:paraId="16FDA905" w14:textId="77777777" w:rsidR="00A53193" w:rsidRDefault="00A53193" w:rsidP="002D499B">
            <w:pPr>
              <w:rPr>
                <w:rFonts w:ascii="Trebuchet MS" w:hAnsi="Trebuchet MS"/>
                <w:sz w:val="16"/>
                <w:szCs w:val="16"/>
              </w:rPr>
            </w:pPr>
            <w:r>
              <w:rPr>
                <w:rFonts w:ascii="Trebuchet MS" w:hAnsi="Trebuchet MS"/>
                <w:sz w:val="16"/>
                <w:szCs w:val="16"/>
              </w:rPr>
              <w:t> </w:t>
            </w:r>
          </w:p>
          <w:p w14:paraId="1C49D1C7" w14:textId="77777777" w:rsidR="00A53193" w:rsidRDefault="00A53193" w:rsidP="002D499B">
            <w:pPr>
              <w:rPr>
                <w:rFonts w:ascii="Trebuchet MS" w:hAnsi="Trebuchet MS"/>
                <w:sz w:val="16"/>
                <w:szCs w:val="16"/>
              </w:rPr>
            </w:pPr>
            <w:r>
              <w:rPr>
                <w:rFonts w:ascii="Trebuchet MS" w:hAnsi="Trebuchet MS"/>
                <w:sz w:val="16"/>
                <w:szCs w:val="16"/>
              </w:rPr>
              <w:t> </w:t>
            </w:r>
          </w:p>
          <w:p w14:paraId="5701722B" w14:textId="77777777" w:rsidR="00A53193" w:rsidRDefault="00A53193" w:rsidP="002D499B">
            <w:pPr>
              <w:rPr>
                <w:rFonts w:ascii="Trebuchet MS" w:hAnsi="Trebuchet MS"/>
                <w:sz w:val="16"/>
                <w:szCs w:val="16"/>
              </w:rPr>
            </w:pPr>
            <w:r>
              <w:rPr>
                <w:rFonts w:ascii="Trebuchet MS" w:hAnsi="Trebuchet MS"/>
                <w:sz w:val="16"/>
                <w:szCs w:val="16"/>
              </w:rPr>
              <w:t> </w:t>
            </w:r>
          </w:p>
          <w:p w14:paraId="6D85C245" w14:textId="77777777" w:rsidR="00A53193" w:rsidRDefault="00A53193" w:rsidP="002D499B">
            <w:pPr>
              <w:rPr>
                <w:rFonts w:ascii="Trebuchet MS" w:hAnsi="Trebuchet MS"/>
                <w:sz w:val="16"/>
                <w:szCs w:val="16"/>
              </w:rPr>
            </w:pPr>
            <w:r>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3F7ACB6D" w14:textId="77777777" w:rsidR="00A53193" w:rsidRDefault="00A53193" w:rsidP="002D499B">
            <w:pPr>
              <w:rPr>
                <w:rFonts w:ascii="Trebuchet MS" w:hAnsi="Trebuchet MS"/>
                <w:sz w:val="16"/>
                <w:szCs w:val="16"/>
              </w:rPr>
            </w:pPr>
            <w:r>
              <w:rPr>
                <w:rFonts w:ascii="Trebuchet MS" w:hAnsi="Trebuchet MS"/>
                <w:sz w:val="16"/>
                <w:szCs w:val="16"/>
              </w:rPr>
              <w:t> </w:t>
            </w:r>
          </w:p>
          <w:p w14:paraId="64DADFE6" w14:textId="77777777" w:rsidR="00A53193" w:rsidRDefault="00A53193" w:rsidP="002D499B">
            <w:pPr>
              <w:rPr>
                <w:rFonts w:ascii="Trebuchet MS" w:hAnsi="Trebuchet MS"/>
                <w:sz w:val="16"/>
                <w:szCs w:val="16"/>
              </w:rPr>
            </w:pPr>
            <w:r>
              <w:rPr>
                <w:rFonts w:ascii="Trebuchet MS" w:hAnsi="Trebuchet MS"/>
                <w:sz w:val="16"/>
                <w:szCs w:val="16"/>
              </w:rPr>
              <w:t> </w:t>
            </w:r>
          </w:p>
          <w:p w14:paraId="3BCC6973" w14:textId="77777777" w:rsidR="00A53193" w:rsidRDefault="00A53193" w:rsidP="002D499B">
            <w:pPr>
              <w:rPr>
                <w:rFonts w:ascii="Trebuchet MS" w:hAnsi="Trebuchet MS"/>
                <w:sz w:val="16"/>
                <w:szCs w:val="16"/>
              </w:rPr>
            </w:pPr>
            <w:r>
              <w:rPr>
                <w:rFonts w:ascii="Trebuchet MS" w:hAnsi="Trebuchet MS"/>
                <w:sz w:val="16"/>
                <w:szCs w:val="16"/>
              </w:rPr>
              <w:t> </w:t>
            </w:r>
          </w:p>
          <w:p w14:paraId="2BF63406" w14:textId="77777777" w:rsidR="00A53193" w:rsidRDefault="00A53193" w:rsidP="002D499B">
            <w:pPr>
              <w:rPr>
                <w:rFonts w:ascii="Trebuchet MS" w:hAnsi="Trebuchet MS"/>
                <w:sz w:val="16"/>
                <w:szCs w:val="16"/>
              </w:rPr>
            </w:pPr>
            <w:r>
              <w:rPr>
                <w:rFonts w:ascii="Trebuchet MS" w:hAnsi="Trebuchet MS"/>
                <w:sz w:val="16"/>
                <w:szCs w:val="16"/>
              </w:rPr>
              <w:t> </w:t>
            </w:r>
          </w:p>
          <w:p w14:paraId="1F369C74" w14:textId="77777777" w:rsidR="00A53193" w:rsidRDefault="00A53193" w:rsidP="002D499B">
            <w:pPr>
              <w:rPr>
                <w:rFonts w:ascii="Trebuchet MS" w:hAnsi="Trebuchet MS"/>
                <w:sz w:val="16"/>
                <w:szCs w:val="16"/>
              </w:rPr>
            </w:pPr>
            <w:r>
              <w:rPr>
                <w:rFonts w:ascii="Trebuchet MS" w:hAnsi="Trebuchet MS"/>
                <w:sz w:val="16"/>
                <w:szCs w:val="16"/>
              </w:rPr>
              <w:t> </w:t>
            </w:r>
          </w:p>
          <w:p w14:paraId="0D1CD28E" w14:textId="77777777" w:rsidR="00A53193" w:rsidRDefault="00A53193" w:rsidP="002D499B">
            <w:pPr>
              <w:rPr>
                <w:rFonts w:ascii="Trebuchet MS" w:hAnsi="Trebuchet MS"/>
                <w:sz w:val="16"/>
                <w:szCs w:val="16"/>
              </w:rPr>
            </w:pPr>
            <w:r>
              <w:rPr>
                <w:rFonts w:ascii="Trebuchet MS" w:hAnsi="Trebuchet MS"/>
                <w:sz w:val="16"/>
                <w:szCs w:val="16"/>
              </w:rPr>
              <w:t> </w:t>
            </w:r>
          </w:p>
          <w:p w14:paraId="25C63ED8" w14:textId="77777777" w:rsidR="00A53193" w:rsidRDefault="00A53193" w:rsidP="002D499B">
            <w:pPr>
              <w:rPr>
                <w:rFonts w:ascii="Trebuchet MS" w:hAnsi="Trebuchet MS"/>
                <w:sz w:val="16"/>
                <w:szCs w:val="16"/>
              </w:rPr>
            </w:pPr>
            <w:r>
              <w:rPr>
                <w:rFonts w:ascii="Trebuchet MS" w:hAnsi="Trebuchet MS"/>
                <w:sz w:val="16"/>
                <w:szCs w:val="16"/>
              </w:rPr>
              <w:t>365 dni</w:t>
            </w:r>
          </w:p>
          <w:p w14:paraId="4165B338" w14:textId="77777777" w:rsidR="00A53193" w:rsidRDefault="00A53193" w:rsidP="002D499B">
            <w:pPr>
              <w:rPr>
                <w:rFonts w:ascii="Trebuchet MS" w:hAnsi="Trebuchet MS"/>
                <w:sz w:val="16"/>
                <w:szCs w:val="16"/>
              </w:rPr>
            </w:pPr>
            <w:r>
              <w:rPr>
                <w:rFonts w:ascii="Trebuchet MS" w:hAnsi="Trebuchet MS"/>
                <w:sz w:val="16"/>
                <w:szCs w:val="16"/>
              </w:rPr>
              <w:t> </w:t>
            </w:r>
          </w:p>
          <w:p w14:paraId="75994182" w14:textId="77777777" w:rsidR="00A53193" w:rsidRDefault="00A53193" w:rsidP="002D499B">
            <w:pPr>
              <w:rPr>
                <w:rFonts w:ascii="Trebuchet MS" w:hAnsi="Trebuchet MS"/>
                <w:sz w:val="16"/>
                <w:szCs w:val="16"/>
              </w:rPr>
            </w:pPr>
            <w:r>
              <w:rPr>
                <w:rFonts w:ascii="Trebuchet MS" w:hAnsi="Trebuchet MS"/>
                <w:sz w:val="16"/>
                <w:szCs w:val="16"/>
              </w:rPr>
              <w:t>znesek varovanja se deli na polovico za vsakega naročnika. Sistem tehničnega varovanja je skupen za MOC in UE.</w:t>
            </w:r>
          </w:p>
          <w:p w14:paraId="13731416" w14:textId="77777777" w:rsidR="00A53193" w:rsidRDefault="00A53193" w:rsidP="002D499B">
            <w:pPr>
              <w:rPr>
                <w:rFonts w:ascii="Trebuchet MS" w:hAnsi="Trebuchet MS"/>
                <w:sz w:val="16"/>
                <w:szCs w:val="16"/>
              </w:rPr>
            </w:pPr>
            <w:r>
              <w:rPr>
                <w:rFonts w:ascii="Trebuchet MS" w:hAnsi="Trebuchet MS"/>
                <w:sz w:val="16"/>
                <w:szCs w:val="16"/>
              </w:rPr>
              <w:t> </w:t>
            </w:r>
          </w:p>
          <w:p w14:paraId="40D64D35" w14:textId="77777777" w:rsidR="00A53193" w:rsidRDefault="00A53193" w:rsidP="002D499B">
            <w:pPr>
              <w:rPr>
                <w:rFonts w:ascii="Trebuchet MS" w:hAnsi="Trebuchet MS"/>
                <w:sz w:val="16"/>
                <w:szCs w:val="16"/>
              </w:rPr>
            </w:pPr>
            <w:r>
              <w:rPr>
                <w:rFonts w:ascii="Trebuchet MS" w:hAnsi="Trebuchet MS"/>
                <w:sz w:val="16"/>
                <w:szCs w:val="16"/>
              </w:rPr>
              <w:t> </w:t>
            </w:r>
          </w:p>
          <w:p w14:paraId="785CD373" w14:textId="77777777" w:rsidR="00A53193" w:rsidRDefault="00A53193" w:rsidP="002D499B">
            <w:pPr>
              <w:rPr>
                <w:rFonts w:ascii="Trebuchet MS" w:hAnsi="Trebuchet MS"/>
                <w:sz w:val="16"/>
                <w:szCs w:val="16"/>
              </w:rPr>
            </w:pPr>
            <w:r>
              <w:rPr>
                <w:rFonts w:ascii="Trebuchet MS" w:hAnsi="Trebuchet MS"/>
                <w:sz w:val="16"/>
                <w:szCs w:val="16"/>
              </w:rPr>
              <w:t> </w:t>
            </w:r>
          </w:p>
          <w:p w14:paraId="1C28E3E2" w14:textId="77777777" w:rsidR="00A53193" w:rsidRDefault="00A53193" w:rsidP="002D499B">
            <w:pPr>
              <w:rPr>
                <w:rFonts w:ascii="Trebuchet MS" w:hAnsi="Trebuchet MS"/>
                <w:sz w:val="16"/>
                <w:szCs w:val="16"/>
              </w:rPr>
            </w:pPr>
            <w:r>
              <w:rPr>
                <w:rFonts w:ascii="Trebuchet MS" w:hAnsi="Trebuchet MS"/>
                <w:sz w:val="16"/>
                <w:szCs w:val="16"/>
              </w:rPr>
              <w:t> </w:t>
            </w:r>
          </w:p>
          <w:p w14:paraId="67BB0760" w14:textId="77777777" w:rsidR="00A53193" w:rsidRDefault="00A53193" w:rsidP="002D499B">
            <w:pPr>
              <w:rPr>
                <w:rFonts w:ascii="Trebuchet MS" w:hAnsi="Trebuchet MS"/>
                <w:sz w:val="16"/>
                <w:szCs w:val="16"/>
              </w:rPr>
            </w:pPr>
            <w:r>
              <w:rPr>
                <w:rFonts w:ascii="Trebuchet MS" w:hAnsi="Trebuchet MS"/>
                <w:sz w:val="16"/>
                <w:szCs w:val="16"/>
              </w:rPr>
              <w:t> </w:t>
            </w:r>
          </w:p>
        </w:tc>
        <w:tc>
          <w:tcPr>
            <w:tcW w:w="1111" w:type="dxa"/>
            <w:tcBorders>
              <w:top w:val="single" w:sz="4" w:space="0" w:color="auto"/>
              <w:left w:val="single" w:sz="4" w:space="0" w:color="auto"/>
              <w:bottom w:val="single" w:sz="4" w:space="0" w:color="auto"/>
              <w:right w:val="single" w:sz="4" w:space="0" w:color="auto"/>
            </w:tcBorders>
            <w:noWrap/>
            <w:hideMark/>
          </w:tcPr>
          <w:p w14:paraId="0D16E983" w14:textId="77777777" w:rsidR="00A53193" w:rsidRDefault="00A53193" w:rsidP="002D499B">
            <w:pPr>
              <w:rPr>
                <w:rFonts w:ascii="Trebuchet MS" w:hAnsi="Trebuchet MS"/>
                <w:sz w:val="16"/>
                <w:szCs w:val="16"/>
              </w:rPr>
            </w:pPr>
            <w:r>
              <w:rPr>
                <w:rFonts w:ascii="Trebuchet MS" w:hAnsi="Trebuchet MS"/>
                <w:sz w:val="16"/>
                <w:szCs w:val="16"/>
              </w:rPr>
              <w:t> </w:t>
            </w:r>
          </w:p>
          <w:p w14:paraId="4308EED4" w14:textId="77777777" w:rsidR="00A53193" w:rsidRDefault="00A53193" w:rsidP="002D499B">
            <w:pPr>
              <w:rPr>
                <w:rFonts w:ascii="Trebuchet MS" w:hAnsi="Trebuchet MS"/>
                <w:sz w:val="16"/>
                <w:szCs w:val="16"/>
              </w:rPr>
            </w:pPr>
            <w:r>
              <w:rPr>
                <w:rFonts w:ascii="Trebuchet MS" w:hAnsi="Trebuchet MS"/>
                <w:sz w:val="16"/>
                <w:szCs w:val="16"/>
              </w:rPr>
              <w:t> </w:t>
            </w:r>
          </w:p>
          <w:p w14:paraId="48BF033F" w14:textId="77777777" w:rsidR="00A53193" w:rsidRDefault="00A53193" w:rsidP="002D499B">
            <w:pPr>
              <w:rPr>
                <w:rFonts w:ascii="Trebuchet MS" w:hAnsi="Trebuchet MS"/>
                <w:sz w:val="16"/>
                <w:szCs w:val="16"/>
              </w:rPr>
            </w:pPr>
            <w:r>
              <w:rPr>
                <w:rFonts w:ascii="Trebuchet MS" w:hAnsi="Trebuchet MS"/>
                <w:sz w:val="16"/>
                <w:szCs w:val="16"/>
              </w:rPr>
              <w:t> </w:t>
            </w:r>
          </w:p>
          <w:p w14:paraId="62EC659F" w14:textId="77777777" w:rsidR="00A53193" w:rsidRDefault="00A53193" w:rsidP="002D499B">
            <w:pPr>
              <w:rPr>
                <w:rFonts w:ascii="Trebuchet MS" w:hAnsi="Trebuchet MS"/>
                <w:sz w:val="16"/>
                <w:szCs w:val="16"/>
              </w:rPr>
            </w:pPr>
            <w:r>
              <w:rPr>
                <w:rFonts w:ascii="Trebuchet MS" w:hAnsi="Trebuchet MS"/>
                <w:sz w:val="16"/>
                <w:szCs w:val="16"/>
              </w:rPr>
              <w:t> </w:t>
            </w:r>
          </w:p>
          <w:p w14:paraId="22036785" w14:textId="77777777" w:rsidR="00A53193" w:rsidRDefault="00A53193" w:rsidP="002D499B">
            <w:pPr>
              <w:rPr>
                <w:rFonts w:ascii="Trebuchet MS" w:hAnsi="Trebuchet MS"/>
                <w:sz w:val="16"/>
                <w:szCs w:val="16"/>
              </w:rPr>
            </w:pPr>
            <w:r>
              <w:rPr>
                <w:rFonts w:ascii="Trebuchet MS" w:hAnsi="Trebuchet MS"/>
                <w:sz w:val="16"/>
                <w:szCs w:val="16"/>
              </w:rPr>
              <w:t> </w:t>
            </w:r>
          </w:p>
          <w:p w14:paraId="77A71C39" w14:textId="77777777" w:rsidR="00A53193" w:rsidRDefault="00A53193" w:rsidP="002D499B">
            <w:pPr>
              <w:rPr>
                <w:rFonts w:ascii="Trebuchet MS" w:hAnsi="Trebuchet MS"/>
                <w:sz w:val="16"/>
                <w:szCs w:val="16"/>
              </w:rPr>
            </w:pPr>
            <w:r>
              <w:rPr>
                <w:rFonts w:ascii="Trebuchet MS" w:hAnsi="Trebuchet MS"/>
                <w:sz w:val="16"/>
                <w:szCs w:val="16"/>
              </w:rPr>
              <w:t> </w:t>
            </w:r>
          </w:p>
          <w:p w14:paraId="60F2BEC6" w14:textId="77777777" w:rsidR="00A53193" w:rsidRDefault="00A53193" w:rsidP="002D499B">
            <w:pPr>
              <w:rPr>
                <w:rFonts w:ascii="Trebuchet MS" w:hAnsi="Trebuchet MS"/>
                <w:sz w:val="16"/>
                <w:szCs w:val="16"/>
              </w:rPr>
            </w:pPr>
            <w:r>
              <w:rPr>
                <w:rFonts w:ascii="Trebuchet MS" w:hAnsi="Trebuchet MS"/>
                <w:sz w:val="16"/>
                <w:szCs w:val="16"/>
              </w:rPr>
              <w:t> </w:t>
            </w:r>
          </w:p>
          <w:p w14:paraId="5B8DACBC" w14:textId="77777777" w:rsidR="00A53193" w:rsidRDefault="00A53193" w:rsidP="002D499B">
            <w:pPr>
              <w:rPr>
                <w:rFonts w:ascii="Trebuchet MS" w:hAnsi="Trebuchet MS"/>
                <w:sz w:val="16"/>
                <w:szCs w:val="16"/>
              </w:rPr>
            </w:pPr>
            <w:r>
              <w:rPr>
                <w:rFonts w:ascii="Trebuchet MS" w:hAnsi="Trebuchet MS"/>
                <w:sz w:val="16"/>
                <w:szCs w:val="16"/>
              </w:rPr>
              <w:t> </w:t>
            </w:r>
          </w:p>
          <w:p w14:paraId="65289D55" w14:textId="77777777" w:rsidR="00A53193" w:rsidRDefault="00A53193" w:rsidP="002D499B">
            <w:pPr>
              <w:rPr>
                <w:rFonts w:ascii="Trebuchet MS" w:hAnsi="Trebuchet MS"/>
                <w:sz w:val="16"/>
                <w:szCs w:val="16"/>
              </w:rPr>
            </w:pPr>
            <w:r>
              <w:rPr>
                <w:rFonts w:ascii="Trebuchet MS" w:hAnsi="Trebuchet MS"/>
                <w:sz w:val="16"/>
                <w:szCs w:val="16"/>
              </w:rPr>
              <w:t> </w:t>
            </w:r>
          </w:p>
          <w:p w14:paraId="6228BB71" w14:textId="77777777" w:rsidR="00A53193" w:rsidRDefault="00A53193" w:rsidP="002D499B">
            <w:pPr>
              <w:rPr>
                <w:rFonts w:ascii="Trebuchet MS" w:hAnsi="Trebuchet MS"/>
                <w:sz w:val="16"/>
                <w:szCs w:val="16"/>
              </w:rPr>
            </w:pPr>
            <w:r>
              <w:rPr>
                <w:rFonts w:ascii="Trebuchet MS" w:hAnsi="Trebuchet MS"/>
                <w:sz w:val="16"/>
                <w:szCs w:val="16"/>
              </w:rPr>
              <w:t> </w:t>
            </w:r>
          </w:p>
          <w:p w14:paraId="4FABB7AA" w14:textId="77777777" w:rsidR="00A53193" w:rsidRDefault="00A53193" w:rsidP="002D499B">
            <w:pPr>
              <w:rPr>
                <w:rFonts w:ascii="Trebuchet MS" w:hAnsi="Trebuchet MS"/>
                <w:sz w:val="16"/>
                <w:szCs w:val="16"/>
              </w:rPr>
            </w:pPr>
            <w:r>
              <w:rPr>
                <w:rFonts w:ascii="Trebuchet MS" w:hAnsi="Trebuchet MS"/>
                <w:sz w:val="16"/>
                <w:szCs w:val="16"/>
              </w:rPr>
              <w:t> </w:t>
            </w:r>
          </w:p>
          <w:p w14:paraId="09B1D7E4" w14:textId="77777777" w:rsidR="00A53193" w:rsidRDefault="00A53193" w:rsidP="002D499B">
            <w:pPr>
              <w:rPr>
                <w:rFonts w:ascii="Trebuchet MS" w:hAnsi="Trebuchet MS"/>
                <w:sz w:val="16"/>
                <w:szCs w:val="16"/>
              </w:rPr>
            </w:pPr>
            <w:r>
              <w:rPr>
                <w:rFonts w:ascii="Trebuchet MS" w:hAnsi="Trebuchet MS"/>
                <w:sz w:val="16"/>
                <w:szCs w:val="16"/>
              </w:rPr>
              <w:t> </w:t>
            </w:r>
          </w:p>
          <w:p w14:paraId="06B40539" w14:textId="77777777" w:rsidR="00A53193" w:rsidRDefault="00A53193" w:rsidP="002D499B">
            <w:pPr>
              <w:rPr>
                <w:rFonts w:ascii="Trebuchet MS" w:hAnsi="Trebuchet MS"/>
                <w:sz w:val="16"/>
                <w:szCs w:val="16"/>
              </w:rPr>
            </w:pPr>
            <w:r>
              <w:rPr>
                <w:rFonts w:ascii="Trebuchet MS" w:hAnsi="Trebuchet MS"/>
                <w:sz w:val="16"/>
                <w:szCs w:val="16"/>
              </w:rPr>
              <w:t> </w:t>
            </w:r>
          </w:p>
          <w:p w14:paraId="43390272" w14:textId="77777777" w:rsidR="00A53193" w:rsidRDefault="00A53193" w:rsidP="002D499B">
            <w:pPr>
              <w:rPr>
                <w:rFonts w:ascii="Trebuchet MS" w:hAnsi="Trebuchet MS"/>
                <w:sz w:val="16"/>
                <w:szCs w:val="16"/>
              </w:rPr>
            </w:pPr>
            <w:r>
              <w:rPr>
                <w:rFonts w:ascii="Trebuchet MS" w:hAnsi="Trebuchet MS"/>
                <w:sz w:val="16"/>
                <w:szCs w:val="16"/>
              </w:rPr>
              <w:t> </w:t>
            </w:r>
          </w:p>
        </w:tc>
        <w:tc>
          <w:tcPr>
            <w:tcW w:w="919" w:type="dxa"/>
            <w:tcBorders>
              <w:top w:val="single" w:sz="4" w:space="0" w:color="auto"/>
              <w:left w:val="single" w:sz="4" w:space="0" w:color="auto"/>
              <w:bottom w:val="single" w:sz="4" w:space="0" w:color="auto"/>
              <w:right w:val="single" w:sz="4" w:space="0" w:color="auto"/>
            </w:tcBorders>
            <w:noWrap/>
            <w:hideMark/>
          </w:tcPr>
          <w:p w14:paraId="7D1FA5BA" w14:textId="77777777" w:rsidR="00A53193" w:rsidRDefault="00A53193" w:rsidP="002D499B">
            <w:pPr>
              <w:rPr>
                <w:rFonts w:ascii="Trebuchet MS" w:hAnsi="Trebuchet MS"/>
                <w:sz w:val="16"/>
                <w:szCs w:val="16"/>
              </w:rPr>
            </w:pPr>
            <w:r>
              <w:rPr>
                <w:rFonts w:ascii="Trebuchet MS" w:hAnsi="Trebuchet MS"/>
                <w:sz w:val="16"/>
                <w:szCs w:val="16"/>
              </w:rPr>
              <w:t> </w:t>
            </w:r>
          </w:p>
          <w:p w14:paraId="4225DA5D" w14:textId="77777777" w:rsidR="00A53193" w:rsidRDefault="00A53193" w:rsidP="002D499B">
            <w:pPr>
              <w:rPr>
                <w:rFonts w:ascii="Trebuchet MS" w:hAnsi="Trebuchet MS"/>
                <w:sz w:val="16"/>
                <w:szCs w:val="16"/>
              </w:rPr>
            </w:pPr>
            <w:r>
              <w:rPr>
                <w:rFonts w:ascii="Trebuchet MS" w:hAnsi="Trebuchet MS"/>
                <w:sz w:val="16"/>
                <w:szCs w:val="16"/>
              </w:rPr>
              <w:t> </w:t>
            </w:r>
          </w:p>
          <w:p w14:paraId="4136FD1F" w14:textId="77777777" w:rsidR="00A53193" w:rsidRDefault="00A53193" w:rsidP="002D499B">
            <w:pPr>
              <w:rPr>
                <w:rFonts w:ascii="Trebuchet MS" w:hAnsi="Trebuchet MS"/>
                <w:sz w:val="16"/>
                <w:szCs w:val="16"/>
              </w:rPr>
            </w:pPr>
            <w:r>
              <w:rPr>
                <w:rFonts w:ascii="Trebuchet MS" w:hAnsi="Trebuchet MS"/>
                <w:sz w:val="16"/>
                <w:szCs w:val="16"/>
              </w:rPr>
              <w:t> </w:t>
            </w:r>
          </w:p>
          <w:p w14:paraId="75997835" w14:textId="77777777" w:rsidR="00A53193" w:rsidRDefault="00A53193" w:rsidP="002D499B">
            <w:pPr>
              <w:rPr>
                <w:rFonts w:ascii="Trebuchet MS" w:hAnsi="Trebuchet MS"/>
                <w:sz w:val="16"/>
                <w:szCs w:val="16"/>
              </w:rPr>
            </w:pPr>
            <w:r>
              <w:rPr>
                <w:rFonts w:ascii="Trebuchet MS" w:hAnsi="Trebuchet MS"/>
                <w:sz w:val="16"/>
                <w:szCs w:val="16"/>
              </w:rPr>
              <w:t> </w:t>
            </w:r>
          </w:p>
          <w:p w14:paraId="1BA58351" w14:textId="77777777" w:rsidR="00A53193" w:rsidRDefault="00A53193" w:rsidP="002D499B">
            <w:pPr>
              <w:rPr>
                <w:rFonts w:ascii="Trebuchet MS" w:hAnsi="Trebuchet MS"/>
                <w:sz w:val="16"/>
                <w:szCs w:val="16"/>
              </w:rPr>
            </w:pPr>
            <w:r>
              <w:rPr>
                <w:rFonts w:ascii="Trebuchet MS" w:hAnsi="Trebuchet MS"/>
                <w:sz w:val="16"/>
                <w:szCs w:val="16"/>
              </w:rPr>
              <w:t> </w:t>
            </w:r>
          </w:p>
          <w:p w14:paraId="37AB69DB" w14:textId="77777777" w:rsidR="00A53193" w:rsidRDefault="00A53193" w:rsidP="002D499B">
            <w:pPr>
              <w:rPr>
                <w:rFonts w:ascii="Trebuchet MS" w:hAnsi="Trebuchet MS"/>
                <w:sz w:val="16"/>
                <w:szCs w:val="16"/>
              </w:rPr>
            </w:pPr>
            <w:r>
              <w:rPr>
                <w:rFonts w:ascii="Trebuchet MS" w:hAnsi="Trebuchet MS"/>
                <w:sz w:val="16"/>
                <w:szCs w:val="16"/>
              </w:rPr>
              <w:t> </w:t>
            </w:r>
          </w:p>
          <w:p w14:paraId="4608CF93" w14:textId="77777777" w:rsidR="00A53193" w:rsidRDefault="00A53193" w:rsidP="002D499B">
            <w:pPr>
              <w:rPr>
                <w:rFonts w:ascii="Trebuchet MS" w:hAnsi="Trebuchet MS"/>
                <w:sz w:val="16"/>
                <w:szCs w:val="16"/>
              </w:rPr>
            </w:pPr>
            <w:r>
              <w:rPr>
                <w:rFonts w:ascii="Trebuchet MS" w:hAnsi="Trebuchet MS"/>
                <w:sz w:val="16"/>
                <w:szCs w:val="16"/>
              </w:rPr>
              <w:t> </w:t>
            </w:r>
          </w:p>
          <w:p w14:paraId="5B100C26" w14:textId="77777777" w:rsidR="00A53193" w:rsidRDefault="00A53193" w:rsidP="002D499B">
            <w:pPr>
              <w:rPr>
                <w:rFonts w:ascii="Trebuchet MS" w:hAnsi="Trebuchet MS"/>
                <w:sz w:val="16"/>
                <w:szCs w:val="16"/>
              </w:rPr>
            </w:pPr>
            <w:r>
              <w:rPr>
                <w:rFonts w:ascii="Trebuchet MS" w:hAnsi="Trebuchet MS"/>
                <w:sz w:val="16"/>
                <w:szCs w:val="16"/>
              </w:rPr>
              <w:t> </w:t>
            </w:r>
          </w:p>
          <w:p w14:paraId="11AEEE2A" w14:textId="77777777" w:rsidR="00A53193" w:rsidRDefault="00A53193" w:rsidP="002D499B">
            <w:pPr>
              <w:rPr>
                <w:rFonts w:ascii="Trebuchet MS" w:hAnsi="Trebuchet MS"/>
                <w:sz w:val="16"/>
                <w:szCs w:val="16"/>
              </w:rPr>
            </w:pPr>
            <w:r>
              <w:rPr>
                <w:rFonts w:ascii="Trebuchet MS" w:hAnsi="Trebuchet MS"/>
                <w:sz w:val="16"/>
                <w:szCs w:val="16"/>
              </w:rPr>
              <w:t> </w:t>
            </w:r>
          </w:p>
          <w:p w14:paraId="7EF38B5C" w14:textId="77777777" w:rsidR="00A53193" w:rsidRDefault="00A53193" w:rsidP="002D499B">
            <w:pPr>
              <w:rPr>
                <w:rFonts w:ascii="Trebuchet MS" w:hAnsi="Trebuchet MS"/>
                <w:sz w:val="16"/>
                <w:szCs w:val="16"/>
              </w:rPr>
            </w:pPr>
            <w:r>
              <w:rPr>
                <w:rFonts w:ascii="Trebuchet MS" w:hAnsi="Trebuchet MS"/>
                <w:sz w:val="16"/>
                <w:szCs w:val="16"/>
              </w:rPr>
              <w:t> </w:t>
            </w:r>
          </w:p>
          <w:p w14:paraId="60363AE9" w14:textId="77777777" w:rsidR="00A53193" w:rsidRDefault="00A53193" w:rsidP="002D499B">
            <w:pPr>
              <w:rPr>
                <w:rFonts w:ascii="Trebuchet MS" w:hAnsi="Trebuchet MS"/>
                <w:sz w:val="16"/>
                <w:szCs w:val="16"/>
              </w:rPr>
            </w:pPr>
            <w:r>
              <w:rPr>
                <w:rFonts w:ascii="Trebuchet MS" w:hAnsi="Trebuchet MS"/>
                <w:sz w:val="16"/>
                <w:szCs w:val="16"/>
              </w:rPr>
              <w:t> </w:t>
            </w:r>
          </w:p>
          <w:p w14:paraId="1B7EEB77" w14:textId="77777777" w:rsidR="00A53193" w:rsidRDefault="00A53193" w:rsidP="002D499B">
            <w:pPr>
              <w:rPr>
                <w:rFonts w:ascii="Trebuchet MS" w:hAnsi="Trebuchet MS"/>
                <w:sz w:val="16"/>
                <w:szCs w:val="16"/>
              </w:rPr>
            </w:pPr>
            <w:r>
              <w:rPr>
                <w:rFonts w:ascii="Trebuchet MS" w:hAnsi="Trebuchet MS"/>
                <w:sz w:val="16"/>
                <w:szCs w:val="16"/>
              </w:rPr>
              <w:t> </w:t>
            </w:r>
          </w:p>
          <w:p w14:paraId="6F1C0081" w14:textId="77777777" w:rsidR="00A53193" w:rsidRDefault="00A53193" w:rsidP="002D499B">
            <w:pPr>
              <w:rPr>
                <w:rFonts w:ascii="Trebuchet MS" w:hAnsi="Trebuchet MS"/>
                <w:sz w:val="16"/>
                <w:szCs w:val="16"/>
              </w:rPr>
            </w:pPr>
            <w:r>
              <w:rPr>
                <w:rFonts w:ascii="Trebuchet MS" w:hAnsi="Trebuchet MS"/>
                <w:sz w:val="16"/>
                <w:szCs w:val="16"/>
              </w:rPr>
              <w:t> </w:t>
            </w:r>
          </w:p>
          <w:p w14:paraId="204C519F" w14:textId="77777777" w:rsidR="00A53193" w:rsidRDefault="00A53193" w:rsidP="002D499B">
            <w:pPr>
              <w:rPr>
                <w:rFonts w:ascii="Trebuchet MS" w:hAnsi="Trebuchet MS"/>
                <w:sz w:val="16"/>
                <w:szCs w:val="16"/>
              </w:rPr>
            </w:pPr>
            <w:r>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2AE404E0" w14:textId="77777777" w:rsidR="00A53193" w:rsidRDefault="00A53193" w:rsidP="002D499B">
            <w:pPr>
              <w:rPr>
                <w:rFonts w:ascii="Trebuchet MS" w:hAnsi="Trebuchet MS"/>
                <w:sz w:val="16"/>
                <w:szCs w:val="16"/>
              </w:rPr>
            </w:pPr>
            <w:r>
              <w:rPr>
                <w:rFonts w:ascii="Trebuchet MS" w:hAnsi="Trebuchet MS"/>
                <w:sz w:val="16"/>
                <w:szCs w:val="16"/>
              </w:rPr>
              <w:t> </w:t>
            </w:r>
          </w:p>
          <w:p w14:paraId="089BBD20" w14:textId="77777777" w:rsidR="00A53193" w:rsidRDefault="00A53193" w:rsidP="002D499B">
            <w:pPr>
              <w:rPr>
                <w:rFonts w:ascii="Trebuchet MS" w:hAnsi="Trebuchet MS"/>
                <w:sz w:val="16"/>
                <w:szCs w:val="16"/>
              </w:rPr>
            </w:pPr>
            <w:r>
              <w:rPr>
                <w:rFonts w:ascii="Trebuchet MS" w:hAnsi="Trebuchet MS"/>
                <w:sz w:val="16"/>
                <w:szCs w:val="16"/>
              </w:rPr>
              <w:t> </w:t>
            </w:r>
          </w:p>
          <w:p w14:paraId="59B32D7F" w14:textId="77777777" w:rsidR="00A53193" w:rsidRDefault="00A53193" w:rsidP="002D499B">
            <w:pPr>
              <w:rPr>
                <w:rFonts w:ascii="Trebuchet MS" w:hAnsi="Trebuchet MS"/>
                <w:sz w:val="16"/>
                <w:szCs w:val="16"/>
              </w:rPr>
            </w:pPr>
            <w:r>
              <w:rPr>
                <w:rFonts w:ascii="Trebuchet MS" w:hAnsi="Trebuchet MS"/>
                <w:sz w:val="16"/>
                <w:szCs w:val="16"/>
              </w:rPr>
              <w:t> </w:t>
            </w:r>
          </w:p>
          <w:p w14:paraId="49E535CE" w14:textId="77777777" w:rsidR="00A53193" w:rsidRDefault="00A53193" w:rsidP="002D499B">
            <w:pPr>
              <w:rPr>
                <w:rFonts w:ascii="Trebuchet MS" w:hAnsi="Trebuchet MS"/>
                <w:sz w:val="16"/>
                <w:szCs w:val="16"/>
              </w:rPr>
            </w:pPr>
            <w:r>
              <w:rPr>
                <w:rFonts w:ascii="Trebuchet MS" w:hAnsi="Trebuchet MS"/>
                <w:sz w:val="16"/>
                <w:szCs w:val="16"/>
              </w:rPr>
              <w:t> </w:t>
            </w:r>
          </w:p>
          <w:p w14:paraId="794E036A" w14:textId="77777777" w:rsidR="00A53193" w:rsidRDefault="00A53193" w:rsidP="002D499B">
            <w:pPr>
              <w:rPr>
                <w:rFonts w:ascii="Trebuchet MS" w:hAnsi="Trebuchet MS"/>
                <w:sz w:val="16"/>
                <w:szCs w:val="16"/>
              </w:rPr>
            </w:pPr>
            <w:r>
              <w:rPr>
                <w:rFonts w:ascii="Trebuchet MS" w:hAnsi="Trebuchet MS"/>
                <w:sz w:val="16"/>
                <w:szCs w:val="16"/>
              </w:rPr>
              <w:t> </w:t>
            </w:r>
          </w:p>
          <w:p w14:paraId="40E5E2B5" w14:textId="77777777" w:rsidR="00A53193" w:rsidRDefault="00A53193" w:rsidP="002D499B">
            <w:pPr>
              <w:rPr>
                <w:rFonts w:ascii="Trebuchet MS" w:hAnsi="Trebuchet MS"/>
                <w:sz w:val="16"/>
                <w:szCs w:val="16"/>
              </w:rPr>
            </w:pPr>
            <w:r>
              <w:rPr>
                <w:rFonts w:ascii="Trebuchet MS" w:hAnsi="Trebuchet MS"/>
                <w:sz w:val="16"/>
                <w:szCs w:val="16"/>
              </w:rPr>
              <w:t> </w:t>
            </w:r>
          </w:p>
          <w:p w14:paraId="4E37147E" w14:textId="77777777" w:rsidR="00A53193" w:rsidRDefault="00A53193" w:rsidP="002D499B">
            <w:pPr>
              <w:rPr>
                <w:rFonts w:ascii="Trebuchet MS" w:hAnsi="Trebuchet MS"/>
                <w:sz w:val="16"/>
                <w:szCs w:val="16"/>
              </w:rPr>
            </w:pPr>
            <w:r>
              <w:rPr>
                <w:rFonts w:ascii="Trebuchet MS" w:hAnsi="Trebuchet MS"/>
                <w:sz w:val="16"/>
                <w:szCs w:val="16"/>
              </w:rPr>
              <w:t> </w:t>
            </w:r>
          </w:p>
          <w:p w14:paraId="3219FE57" w14:textId="77777777" w:rsidR="00A53193" w:rsidRDefault="00A53193" w:rsidP="002D499B">
            <w:pPr>
              <w:rPr>
                <w:rFonts w:ascii="Trebuchet MS" w:hAnsi="Trebuchet MS"/>
                <w:sz w:val="16"/>
                <w:szCs w:val="16"/>
              </w:rPr>
            </w:pPr>
            <w:r>
              <w:rPr>
                <w:rFonts w:ascii="Trebuchet MS" w:hAnsi="Trebuchet MS"/>
                <w:sz w:val="16"/>
                <w:szCs w:val="16"/>
              </w:rPr>
              <w:t> </w:t>
            </w:r>
          </w:p>
          <w:p w14:paraId="2A3F1DE8" w14:textId="77777777" w:rsidR="00A53193" w:rsidRDefault="00A53193" w:rsidP="002D499B">
            <w:pPr>
              <w:rPr>
                <w:rFonts w:ascii="Trebuchet MS" w:hAnsi="Trebuchet MS"/>
                <w:sz w:val="16"/>
                <w:szCs w:val="16"/>
              </w:rPr>
            </w:pPr>
            <w:r>
              <w:rPr>
                <w:rFonts w:ascii="Trebuchet MS" w:hAnsi="Trebuchet MS"/>
                <w:sz w:val="16"/>
                <w:szCs w:val="16"/>
              </w:rPr>
              <w:t> </w:t>
            </w:r>
          </w:p>
          <w:p w14:paraId="526B2000" w14:textId="77777777" w:rsidR="00A53193" w:rsidRDefault="00A53193" w:rsidP="002D499B">
            <w:pPr>
              <w:rPr>
                <w:rFonts w:ascii="Trebuchet MS" w:hAnsi="Trebuchet MS"/>
                <w:sz w:val="16"/>
                <w:szCs w:val="16"/>
              </w:rPr>
            </w:pPr>
            <w:r>
              <w:rPr>
                <w:rFonts w:ascii="Trebuchet MS" w:hAnsi="Trebuchet MS"/>
                <w:sz w:val="16"/>
                <w:szCs w:val="16"/>
              </w:rPr>
              <w:t> </w:t>
            </w:r>
          </w:p>
          <w:p w14:paraId="72B78E37" w14:textId="77777777" w:rsidR="00A53193" w:rsidRDefault="00A53193" w:rsidP="002D499B">
            <w:pPr>
              <w:rPr>
                <w:rFonts w:ascii="Trebuchet MS" w:hAnsi="Trebuchet MS"/>
                <w:sz w:val="16"/>
                <w:szCs w:val="16"/>
              </w:rPr>
            </w:pPr>
            <w:r>
              <w:rPr>
                <w:rFonts w:ascii="Trebuchet MS" w:hAnsi="Trebuchet MS"/>
                <w:sz w:val="16"/>
                <w:szCs w:val="16"/>
              </w:rPr>
              <w:t> </w:t>
            </w:r>
          </w:p>
          <w:p w14:paraId="06D7DB9B" w14:textId="77777777" w:rsidR="00A53193" w:rsidRDefault="00A53193" w:rsidP="002D499B">
            <w:pPr>
              <w:rPr>
                <w:rFonts w:ascii="Trebuchet MS" w:hAnsi="Trebuchet MS"/>
                <w:sz w:val="16"/>
                <w:szCs w:val="16"/>
              </w:rPr>
            </w:pPr>
            <w:r>
              <w:rPr>
                <w:rFonts w:ascii="Trebuchet MS" w:hAnsi="Trebuchet MS"/>
                <w:sz w:val="16"/>
                <w:szCs w:val="16"/>
              </w:rPr>
              <w:t> </w:t>
            </w:r>
          </w:p>
          <w:p w14:paraId="22107418" w14:textId="77777777" w:rsidR="00A53193" w:rsidRDefault="00A53193" w:rsidP="002D499B">
            <w:pPr>
              <w:rPr>
                <w:rFonts w:ascii="Trebuchet MS" w:hAnsi="Trebuchet MS"/>
                <w:sz w:val="16"/>
                <w:szCs w:val="16"/>
              </w:rPr>
            </w:pPr>
            <w:r>
              <w:rPr>
                <w:rFonts w:ascii="Trebuchet MS" w:hAnsi="Trebuchet MS"/>
                <w:sz w:val="16"/>
                <w:szCs w:val="16"/>
              </w:rPr>
              <w:t> </w:t>
            </w:r>
          </w:p>
          <w:p w14:paraId="6C428BB1" w14:textId="77777777" w:rsidR="00A53193" w:rsidRDefault="00A53193" w:rsidP="002D499B">
            <w:pPr>
              <w:rPr>
                <w:rFonts w:ascii="Trebuchet MS" w:hAnsi="Trebuchet MS"/>
                <w:sz w:val="16"/>
                <w:szCs w:val="16"/>
              </w:rPr>
            </w:pPr>
            <w:r>
              <w:rPr>
                <w:rFonts w:ascii="Trebuchet MS" w:hAnsi="Trebuchet MS"/>
                <w:sz w:val="16"/>
                <w:szCs w:val="16"/>
              </w:rPr>
              <w:t> </w:t>
            </w:r>
          </w:p>
        </w:tc>
        <w:tc>
          <w:tcPr>
            <w:tcW w:w="1130" w:type="dxa"/>
            <w:tcBorders>
              <w:top w:val="single" w:sz="4" w:space="0" w:color="auto"/>
              <w:left w:val="single" w:sz="4" w:space="0" w:color="auto"/>
              <w:bottom w:val="single" w:sz="4" w:space="0" w:color="auto"/>
              <w:right w:val="single" w:sz="4" w:space="0" w:color="auto"/>
            </w:tcBorders>
          </w:tcPr>
          <w:p w14:paraId="4FF5F05F" w14:textId="77777777" w:rsidR="00A53193" w:rsidRDefault="00A53193" w:rsidP="002D499B">
            <w:pPr>
              <w:rPr>
                <w:rFonts w:ascii="Trebuchet MS" w:hAnsi="Trebuchet MS"/>
                <w:sz w:val="16"/>
                <w:szCs w:val="16"/>
              </w:rPr>
            </w:pPr>
          </w:p>
        </w:tc>
      </w:tr>
      <w:tr w:rsidR="00A53193" w14:paraId="24EB3B2A" w14:textId="77777777" w:rsidTr="002D499B">
        <w:trPr>
          <w:trHeight w:val="933"/>
        </w:trPr>
        <w:tc>
          <w:tcPr>
            <w:tcW w:w="455" w:type="dxa"/>
            <w:tcBorders>
              <w:top w:val="single" w:sz="4" w:space="0" w:color="auto"/>
              <w:left w:val="single" w:sz="4" w:space="0" w:color="auto"/>
              <w:bottom w:val="single" w:sz="4" w:space="0" w:color="auto"/>
              <w:right w:val="single" w:sz="4" w:space="0" w:color="auto"/>
            </w:tcBorders>
            <w:noWrap/>
            <w:hideMark/>
          </w:tcPr>
          <w:p w14:paraId="66C056DC" w14:textId="77777777" w:rsidR="00A53193" w:rsidRDefault="00A53193" w:rsidP="002D499B">
            <w:pPr>
              <w:rPr>
                <w:rFonts w:ascii="Trebuchet MS" w:hAnsi="Trebuchet MS"/>
                <w:sz w:val="16"/>
                <w:szCs w:val="16"/>
              </w:rPr>
            </w:pPr>
            <w:r>
              <w:rPr>
                <w:rFonts w:ascii="Trebuchet MS" w:hAnsi="Trebuchet MS"/>
                <w:sz w:val="16"/>
                <w:szCs w:val="16"/>
              </w:rPr>
              <w:t> </w:t>
            </w:r>
          </w:p>
          <w:p w14:paraId="7BD12FD4" w14:textId="77777777" w:rsidR="00A53193" w:rsidRDefault="00A53193" w:rsidP="002D499B">
            <w:pPr>
              <w:rPr>
                <w:rFonts w:ascii="Trebuchet MS" w:hAnsi="Trebuchet MS"/>
                <w:b/>
                <w:bCs/>
                <w:sz w:val="16"/>
                <w:szCs w:val="16"/>
              </w:rPr>
            </w:pPr>
            <w:r>
              <w:rPr>
                <w:rFonts w:ascii="Trebuchet MS" w:hAnsi="Trebuchet MS"/>
                <w:b/>
                <w:bCs/>
                <w:sz w:val="16"/>
                <w:szCs w:val="16"/>
              </w:rPr>
              <w:t>3</w:t>
            </w:r>
          </w:p>
          <w:p w14:paraId="2324C62A" w14:textId="77777777" w:rsidR="00A53193" w:rsidRDefault="00A53193" w:rsidP="002D499B">
            <w:pPr>
              <w:rPr>
                <w:rFonts w:ascii="Trebuchet MS" w:hAnsi="Trebuchet MS"/>
                <w:sz w:val="16"/>
                <w:szCs w:val="16"/>
              </w:rPr>
            </w:pPr>
            <w:r>
              <w:rPr>
                <w:rFonts w:ascii="Trebuchet MS" w:hAnsi="Trebuchet MS"/>
                <w:b/>
                <w:bC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54D2ED55" w14:textId="77777777" w:rsidR="00A53193" w:rsidRDefault="00A53193" w:rsidP="002D499B">
            <w:pPr>
              <w:rPr>
                <w:rFonts w:ascii="Trebuchet MS" w:hAnsi="Trebuchet MS"/>
                <w:sz w:val="16"/>
                <w:szCs w:val="16"/>
              </w:rPr>
            </w:pPr>
            <w:r>
              <w:rPr>
                <w:rFonts w:ascii="Trebuchet MS" w:hAnsi="Trebuchet MS"/>
                <w:sz w:val="16"/>
                <w:szCs w:val="16"/>
              </w:rPr>
              <w:t>Servisiranje sistema tehničnega varovanja v primeru</w:t>
            </w:r>
          </w:p>
          <w:p w14:paraId="3AE7B8EF" w14:textId="77777777" w:rsidR="00A53193" w:rsidRDefault="00A53193" w:rsidP="002D499B">
            <w:pPr>
              <w:rPr>
                <w:rFonts w:ascii="Trebuchet MS" w:hAnsi="Trebuchet MS"/>
                <w:sz w:val="16"/>
                <w:szCs w:val="16"/>
              </w:rPr>
            </w:pPr>
            <w:r>
              <w:rPr>
                <w:rFonts w:ascii="Trebuchet MS" w:hAnsi="Trebuchet MS"/>
                <w:sz w:val="16"/>
                <w:szCs w:val="16"/>
              </w:rPr>
              <w:t xml:space="preserve">okvar sistema, servisni material ni vključen v ceno in se </w:t>
            </w:r>
          </w:p>
          <w:p w14:paraId="66AE879B" w14:textId="77777777" w:rsidR="00A53193" w:rsidRDefault="00A53193" w:rsidP="002D499B">
            <w:pPr>
              <w:rPr>
                <w:rFonts w:ascii="Trebuchet MS" w:hAnsi="Trebuchet MS"/>
                <w:sz w:val="16"/>
                <w:szCs w:val="16"/>
              </w:rPr>
            </w:pPr>
            <w:r>
              <w:rPr>
                <w:rFonts w:ascii="Trebuchet MS" w:hAnsi="Trebuchet MS"/>
                <w:sz w:val="16"/>
                <w:szCs w:val="16"/>
              </w:rPr>
              <w:t>obračunava po dejanski porabi</w:t>
            </w:r>
          </w:p>
        </w:tc>
        <w:tc>
          <w:tcPr>
            <w:tcW w:w="752" w:type="dxa"/>
            <w:tcBorders>
              <w:top w:val="single" w:sz="4" w:space="0" w:color="auto"/>
              <w:left w:val="single" w:sz="4" w:space="0" w:color="auto"/>
              <w:bottom w:val="single" w:sz="4" w:space="0" w:color="auto"/>
              <w:right w:val="single" w:sz="4" w:space="0" w:color="auto"/>
            </w:tcBorders>
            <w:noWrap/>
            <w:hideMark/>
          </w:tcPr>
          <w:p w14:paraId="50953CE5" w14:textId="77777777" w:rsidR="00A53193" w:rsidRDefault="00A53193" w:rsidP="002D499B">
            <w:pPr>
              <w:rPr>
                <w:rFonts w:ascii="Trebuchet MS" w:hAnsi="Trebuchet MS"/>
                <w:sz w:val="16"/>
                <w:szCs w:val="16"/>
              </w:rPr>
            </w:pPr>
            <w:r>
              <w:rPr>
                <w:rFonts w:ascii="Trebuchet MS" w:hAnsi="Trebuchet MS"/>
                <w:sz w:val="16"/>
                <w:szCs w:val="16"/>
              </w:rPr>
              <w:t> </w:t>
            </w:r>
          </w:p>
          <w:p w14:paraId="084DF323" w14:textId="77777777" w:rsidR="00A53193" w:rsidRDefault="00A53193" w:rsidP="002D499B">
            <w:pPr>
              <w:rPr>
                <w:rFonts w:ascii="Trebuchet MS" w:hAnsi="Trebuchet MS"/>
                <w:sz w:val="16"/>
                <w:szCs w:val="16"/>
              </w:rPr>
            </w:pPr>
            <w:r>
              <w:rPr>
                <w:rFonts w:ascii="Trebuchet MS" w:hAnsi="Trebuchet MS"/>
                <w:sz w:val="16"/>
                <w:szCs w:val="16"/>
              </w:rPr>
              <w:t>Ura</w:t>
            </w:r>
          </w:p>
          <w:p w14:paraId="3175464E" w14:textId="77777777" w:rsidR="00A53193" w:rsidRDefault="00A53193" w:rsidP="002D499B">
            <w:pPr>
              <w:rPr>
                <w:rFonts w:ascii="Trebuchet MS" w:hAnsi="Trebuchet MS"/>
                <w:sz w:val="16"/>
                <w:szCs w:val="16"/>
              </w:rPr>
            </w:pPr>
            <w:r>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7B16E7D6" w14:textId="77777777" w:rsidR="00A53193" w:rsidRDefault="00A53193" w:rsidP="002D499B">
            <w:pPr>
              <w:rPr>
                <w:rFonts w:ascii="Trebuchet MS" w:hAnsi="Trebuchet MS"/>
                <w:sz w:val="16"/>
                <w:szCs w:val="16"/>
              </w:rPr>
            </w:pPr>
            <w:r>
              <w:rPr>
                <w:rFonts w:ascii="Trebuchet MS" w:hAnsi="Trebuchet MS"/>
                <w:sz w:val="16"/>
                <w:szCs w:val="16"/>
              </w:rPr>
              <w:t> </w:t>
            </w:r>
          </w:p>
          <w:p w14:paraId="38C90437" w14:textId="77777777" w:rsidR="00A53193" w:rsidRDefault="00A53193" w:rsidP="002D499B">
            <w:pPr>
              <w:rPr>
                <w:rFonts w:ascii="Trebuchet MS" w:hAnsi="Trebuchet MS"/>
                <w:sz w:val="16"/>
                <w:szCs w:val="16"/>
              </w:rPr>
            </w:pPr>
            <w:r>
              <w:rPr>
                <w:rFonts w:ascii="Trebuchet MS" w:hAnsi="Trebuchet MS"/>
                <w:sz w:val="16"/>
                <w:szCs w:val="16"/>
              </w:rPr>
              <w:t> </w:t>
            </w:r>
          </w:p>
          <w:p w14:paraId="12B3750B" w14:textId="77777777" w:rsidR="00A53193" w:rsidRDefault="00A53193" w:rsidP="002D499B">
            <w:pPr>
              <w:rPr>
                <w:rFonts w:ascii="Trebuchet MS" w:hAnsi="Trebuchet MS"/>
                <w:sz w:val="16"/>
                <w:szCs w:val="16"/>
              </w:rPr>
            </w:pPr>
            <w:r>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099DF048" w14:textId="77777777" w:rsidR="00A53193" w:rsidRDefault="00A53193" w:rsidP="002D499B">
            <w:pPr>
              <w:rPr>
                <w:rFonts w:ascii="Trebuchet MS" w:hAnsi="Trebuchet MS"/>
                <w:sz w:val="16"/>
                <w:szCs w:val="16"/>
              </w:rPr>
            </w:pPr>
            <w:r>
              <w:rPr>
                <w:rFonts w:ascii="Trebuchet MS" w:hAnsi="Trebuchet MS"/>
                <w:sz w:val="16"/>
                <w:szCs w:val="16"/>
              </w:rPr>
              <w:t> </w:t>
            </w:r>
          </w:p>
          <w:p w14:paraId="0B17A000" w14:textId="77777777" w:rsidR="00A53193" w:rsidRDefault="00A53193" w:rsidP="002D499B">
            <w:pPr>
              <w:rPr>
                <w:rFonts w:ascii="Trebuchet MS" w:hAnsi="Trebuchet MS"/>
                <w:sz w:val="16"/>
                <w:szCs w:val="16"/>
              </w:rPr>
            </w:pPr>
            <w:r>
              <w:rPr>
                <w:rFonts w:ascii="Trebuchet MS" w:hAnsi="Trebuchet MS"/>
                <w:b/>
                <w:bCs/>
                <w:sz w:val="16"/>
                <w:szCs w:val="16"/>
              </w:rPr>
              <w:t xml:space="preserve">∑ </w:t>
            </w:r>
            <w:r>
              <w:rPr>
                <w:rFonts w:ascii="Trebuchet MS" w:hAnsi="Trebuchet MS"/>
                <w:sz w:val="16"/>
                <w:szCs w:val="16"/>
              </w:rPr>
              <w:t>*40 ur</w:t>
            </w:r>
          </w:p>
          <w:p w14:paraId="2461C910" w14:textId="77777777" w:rsidR="00A53193" w:rsidRDefault="00A53193" w:rsidP="002D499B">
            <w:pPr>
              <w:rPr>
                <w:rFonts w:ascii="Trebuchet MS" w:hAnsi="Trebuchet MS"/>
                <w:sz w:val="16"/>
                <w:szCs w:val="16"/>
              </w:rPr>
            </w:pPr>
            <w:r>
              <w:rPr>
                <w:rFonts w:ascii="Trebuchet MS" w:hAnsi="Trebuchet MS"/>
                <w:sz w:val="16"/>
                <w:szCs w:val="16"/>
              </w:rPr>
              <w:t> </w:t>
            </w:r>
          </w:p>
        </w:tc>
        <w:tc>
          <w:tcPr>
            <w:tcW w:w="1111" w:type="dxa"/>
            <w:tcBorders>
              <w:top w:val="single" w:sz="4" w:space="0" w:color="auto"/>
              <w:left w:val="single" w:sz="4" w:space="0" w:color="auto"/>
              <w:bottom w:val="single" w:sz="4" w:space="0" w:color="auto"/>
              <w:right w:val="single" w:sz="4" w:space="0" w:color="auto"/>
            </w:tcBorders>
            <w:noWrap/>
            <w:hideMark/>
          </w:tcPr>
          <w:p w14:paraId="566B32F8" w14:textId="77777777" w:rsidR="00A53193" w:rsidRDefault="00A53193" w:rsidP="002D499B">
            <w:pPr>
              <w:rPr>
                <w:rFonts w:ascii="Trebuchet MS" w:hAnsi="Trebuchet MS"/>
                <w:sz w:val="16"/>
                <w:szCs w:val="16"/>
              </w:rPr>
            </w:pPr>
            <w:r>
              <w:rPr>
                <w:rFonts w:ascii="Trebuchet MS" w:hAnsi="Trebuchet MS"/>
                <w:sz w:val="16"/>
                <w:szCs w:val="16"/>
              </w:rPr>
              <w:t> </w:t>
            </w:r>
          </w:p>
          <w:p w14:paraId="698F2ADC" w14:textId="77777777" w:rsidR="00A53193" w:rsidRDefault="00A53193" w:rsidP="002D499B">
            <w:pPr>
              <w:rPr>
                <w:rFonts w:ascii="Trebuchet MS" w:hAnsi="Trebuchet MS"/>
                <w:sz w:val="16"/>
                <w:szCs w:val="16"/>
              </w:rPr>
            </w:pPr>
            <w:r>
              <w:rPr>
                <w:rFonts w:ascii="Trebuchet MS" w:hAnsi="Trebuchet MS"/>
                <w:sz w:val="16"/>
                <w:szCs w:val="16"/>
              </w:rPr>
              <w:t> </w:t>
            </w:r>
          </w:p>
          <w:p w14:paraId="346C20CD" w14:textId="77777777" w:rsidR="00A53193" w:rsidRDefault="00A53193" w:rsidP="002D499B">
            <w:pPr>
              <w:rPr>
                <w:rFonts w:ascii="Trebuchet MS" w:hAnsi="Trebuchet MS"/>
                <w:sz w:val="16"/>
                <w:szCs w:val="16"/>
              </w:rPr>
            </w:pPr>
            <w:r>
              <w:rPr>
                <w:rFonts w:ascii="Trebuchet MS" w:hAnsi="Trebuchet MS"/>
                <w:sz w:val="16"/>
                <w:szCs w:val="16"/>
              </w:rPr>
              <w:t> </w:t>
            </w:r>
          </w:p>
        </w:tc>
        <w:tc>
          <w:tcPr>
            <w:tcW w:w="919" w:type="dxa"/>
            <w:tcBorders>
              <w:top w:val="single" w:sz="4" w:space="0" w:color="auto"/>
              <w:left w:val="single" w:sz="4" w:space="0" w:color="auto"/>
              <w:bottom w:val="single" w:sz="4" w:space="0" w:color="auto"/>
              <w:right w:val="single" w:sz="4" w:space="0" w:color="auto"/>
            </w:tcBorders>
            <w:noWrap/>
            <w:hideMark/>
          </w:tcPr>
          <w:p w14:paraId="33331B03" w14:textId="77777777" w:rsidR="00A53193" w:rsidRDefault="00A53193" w:rsidP="002D499B">
            <w:pPr>
              <w:rPr>
                <w:rFonts w:ascii="Trebuchet MS" w:hAnsi="Trebuchet MS"/>
                <w:sz w:val="16"/>
                <w:szCs w:val="16"/>
              </w:rPr>
            </w:pPr>
            <w:r>
              <w:rPr>
                <w:rFonts w:ascii="Trebuchet MS" w:hAnsi="Trebuchet MS"/>
                <w:sz w:val="16"/>
                <w:szCs w:val="16"/>
              </w:rPr>
              <w:t> </w:t>
            </w:r>
          </w:p>
          <w:p w14:paraId="4AA000F4" w14:textId="77777777" w:rsidR="00A53193" w:rsidRDefault="00A53193" w:rsidP="002D499B">
            <w:pPr>
              <w:rPr>
                <w:rFonts w:ascii="Trebuchet MS" w:hAnsi="Trebuchet MS"/>
                <w:sz w:val="16"/>
                <w:szCs w:val="16"/>
              </w:rPr>
            </w:pPr>
            <w:r>
              <w:rPr>
                <w:rFonts w:ascii="Trebuchet MS" w:hAnsi="Trebuchet MS"/>
                <w:sz w:val="16"/>
                <w:szCs w:val="16"/>
              </w:rPr>
              <w:t> </w:t>
            </w:r>
          </w:p>
          <w:p w14:paraId="775179B0" w14:textId="77777777" w:rsidR="00A53193" w:rsidRDefault="00A53193" w:rsidP="002D499B">
            <w:pPr>
              <w:rPr>
                <w:rFonts w:ascii="Trebuchet MS" w:hAnsi="Trebuchet MS"/>
                <w:sz w:val="16"/>
                <w:szCs w:val="16"/>
              </w:rPr>
            </w:pPr>
            <w:r>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0BB6481B" w14:textId="77777777" w:rsidR="00A53193" w:rsidRDefault="00A53193" w:rsidP="002D499B">
            <w:pPr>
              <w:rPr>
                <w:rFonts w:ascii="Trebuchet MS" w:hAnsi="Trebuchet MS"/>
                <w:sz w:val="16"/>
                <w:szCs w:val="16"/>
              </w:rPr>
            </w:pPr>
            <w:r>
              <w:rPr>
                <w:rFonts w:ascii="Trebuchet MS" w:hAnsi="Trebuchet MS"/>
                <w:sz w:val="16"/>
                <w:szCs w:val="16"/>
              </w:rPr>
              <w:t> </w:t>
            </w:r>
          </w:p>
          <w:p w14:paraId="6AF8EE53" w14:textId="77777777" w:rsidR="00A53193" w:rsidRDefault="00A53193" w:rsidP="002D499B">
            <w:pPr>
              <w:rPr>
                <w:rFonts w:ascii="Trebuchet MS" w:hAnsi="Trebuchet MS"/>
                <w:sz w:val="16"/>
                <w:szCs w:val="16"/>
              </w:rPr>
            </w:pPr>
            <w:r>
              <w:rPr>
                <w:rFonts w:ascii="Trebuchet MS" w:hAnsi="Trebuchet MS"/>
                <w:sz w:val="16"/>
                <w:szCs w:val="16"/>
              </w:rPr>
              <w:t> </w:t>
            </w:r>
          </w:p>
          <w:p w14:paraId="6ADBE108" w14:textId="77777777" w:rsidR="00A53193" w:rsidRDefault="00A53193" w:rsidP="002D499B">
            <w:pPr>
              <w:rPr>
                <w:rFonts w:ascii="Trebuchet MS" w:hAnsi="Trebuchet MS"/>
                <w:sz w:val="16"/>
                <w:szCs w:val="16"/>
              </w:rPr>
            </w:pPr>
            <w:r>
              <w:rPr>
                <w:rFonts w:ascii="Trebuchet MS" w:hAnsi="Trebuchet MS"/>
                <w:sz w:val="16"/>
                <w:szCs w:val="16"/>
              </w:rPr>
              <w:t> </w:t>
            </w:r>
          </w:p>
        </w:tc>
        <w:tc>
          <w:tcPr>
            <w:tcW w:w="1130" w:type="dxa"/>
            <w:tcBorders>
              <w:top w:val="single" w:sz="4" w:space="0" w:color="auto"/>
              <w:left w:val="single" w:sz="4" w:space="0" w:color="auto"/>
              <w:bottom w:val="single" w:sz="4" w:space="0" w:color="auto"/>
              <w:right w:val="single" w:sz="4" w:space="0" w:color="auto"/>
            </w:tcBorders>
          </w:tcPr>
          <w:p w14:paraId="1054EBEA" w14:textId="77777777" w:rsidR="00A53193" w:rsidRDefault="00A53193" w:rsidP="002D499B">
            <w:pPr>
              <w:rPr>
                <w:rFonts w:ascii="Trebuchet MS" w:hAnsi="Trebuchet MS"/>
                <w:sz w:val="16"/>
                <w:szCs w:val="16"/>
              </w:rPr>
            </w:pPr>
          </w:p>
        </w:tc>
      </w:tr>
      <w:tr w:rsidR="00A53193" w14:paraId="444DD7E3" w14:textId="77777777" w:rsidTr="002D499B">
        <w:trPr>
          <w:trHeight w:val="1328"/>
        </w:trPr>
        <w:tc>
          <w:tcPr>
            <w:tcW w:w="455" w:type="dxa"/>
            <w:tcBorders>
              <w:top w:val="single" w:sz="4" w:space="0" w:color="auto"/>
              <w:left w:val="single" w:sz="4" w:space="0" w:color="auto"/>
              <w:bottom w:val="single" w:sz="4" w:space="0" w:color="auto"/>
              <w:right w:val="single" w:sz="4" w:space="0" w:color="auto"/>
            </w:tcBorders>
            <w:noWrap/>
            <w:hideMark/>
          </w:tcPr>
          <w:p w14:paraId="6F4974D9" w14:textId="77777777" w:rsidR="00A53193" w:rsidRDefault="00A53193" w:rsidP="002D499B">
            <w:pPr>
              <w:rPr>
                <w:rFonts w:ascii="Trebuchet MS" w:hAnsi="Trebuchet MS"/>
                <w:sz w:val="16"/>
                <w:szCs w:val="16"/>
              </w:rPr>
            </w:pPr>
            <w:r>
              <w:rPr>
                <w:rFonts w:ascii="Trebuchet MS" w:hAnsi="Trebuchet MS"/>
                <w:sz w:val="16"/>
                <w:szCs w:val="16"/>
              </w:rPr>
              <w:t> </w:t>
            </w:r>
          </w:p>
          <w:p w14:paraId="7014AAAE" w14:textId="77777777" w:rsidR="00A53193" w:rsidRDefault="00A53193" w:rsidP="002D499B">
            <w:pPr>
              <w:rPr>
                <w:rFonts w:ascii="Trebuchet MS" w:hAnsi="Trebuchet MS"/>
                <w:b/>
                <w:bCs/>
                <w:sz w:val="16"/>
                <w:szCs w:val="16"/>
              </w:rPr>
            </w:pPr>
            <w:r>
              <w:rPr>
                <w:rFonts w:ascii="Trebuchet MS" w:hAnsi="Trebuchet MS"/>
                <w:b/>
                <w:bCs/>
                <w:sz w:val="16"/>
                <w:szCs w:val="16"/>
              </w:rPr>
              <w:t>4</w:t>
            </w:r>
          </w:p>
          <w:p w14:paraId="63E4CD2B" w14:textId="77777777" w:rsidR="00A53193" w:rsidRDefault="00A53193" w:rsidP="002D499B">
            <w:pPr>
              <w:rPr>
                <w:rFonts w:ascii="Trebuchet MS" w:hAnsi="Trebuchet MS"/>
                <w:sz w:val="16"/>
                <w:szCs w:val="16"/>
              </w:rPr>
            </w:pPr>
            <w:r>
              <w:rPr>
                <w:rFonts w:ascii="Trebuchet MS" w:hAnsi="Trebuchet M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5B9FE37B" w14:textId="77777777" w:rsidR="00A53193" w:rsidRDefault="00A53193" w:rsidP="002D499B">
            <w:pPr>
              <w:rPr>
                <w:rFonts w:ascii="Trebuchet MS" w:hAnsi="Trebuchet MS"/>
                <w:sz w:val="16"/>
                <w:szCs w:val="16"/>
              </w:rPr>
            </w:pPr>
            <w:r>
              <w:rPr>
                <w:rFonts w:ascii="Trebuchet MS" w:hAnsi="Trebuchet MS"/>
                <w:sz w:val="16"/>
                <w:szCs w:val="16"/>
              </w:rPr>
              <w:t xml:space="preserve">Pobiranje in prevoz ter predaja gotovine z odjemnih </w:t>
            </w:r>
          </w:p>
          <w:p w14:paraId="1FE6BF00" w14:textId="77777777" w:rsidR="00A53193" w:rsidRDefault="00A53193" w:rsidP="002D499B">
            <w:pPr>
              <w:rPr>
                <w:rFonts w:ascii="Trebuchet MS" w:hAnsi="Trebuchet MS"/>
                <w:sz w:val="16"/>
                <w:szCs w:val="16"/>
              </w:rPr>
            </w:pPr>
            <w:r>
              <w:rPr>
                <w:rFonts w:ascii="Trebuchet MS" w:hAnsi="Trebuchet MS"/>
                <w:sz w:val="16"/>
                <w:szCs w:val="16"/>
              </w:rPr>
              <w:t>mest naročnikov na dogovorjeno mesto, enkrat dnevno v</w:t>
            </w:r>
          </w:p>
          <w:p w14:paraId="723A2A41" w14:textId="77777777" w:rsidR="00A53193" w:rsidRDefault="00A53193" w:rsidP="002D499B">
            <w:pPr>
              <w:rPr>
                <w:rFonts w:ascii="Trebuchet MS" w:hAnsi="Trebuchet MS"/>
                <w:sz w:val="16"/>
                <w:szCs w:val="16"/>
              </w:rPr>
            </w:pPr>
            <w:r>
              <w:rPr>
                <w:rFonts w:ascii="Trebuchet MS" w:hAnsi="Trebuchet MS"/>
                <w:sz w:val="16"/>
                <w:szCs w:val="16"/>
              </w:rPr>
              <w:t xml:space="preserve">času delovnih dni naročnik </w:t>
            </w:r>
          </w:p>
          <w:p w14:paraId="3C73F5DA" w14:textId="77777777" w:rsidR="00A53193" w:rsidRDefault="00A53193" w:rsidP="002D499B">
            <w:pPr>
              <w:rPr>
                <w:rFonts w:ascii="Trebuchet MS" w:hAnsi="Trebuchet MS"/>
                <w:sz w:val="16"/>
                <w:szCs w:val="16"/>
              </w:rPr>
            </w:pPr>
            <w:r>
              <w:rPr>
                <w:rFonts w:ascii="Trebuchet MS" w:hAnsi="Trebuchet MS"/>
                <w:sz w:val="16"/>
                <w:szCs w:val="16"/>
              </w:rPr>
              <w:t>(predvidoma pet dni v tednu)</w:t>
            </w:r>
          </w:p>
        </w:tc>
        <w:tc>
          <w:tcPr>
            <w:tcW w:w="752" w:type="dxa"/>
            <w:tcBorders>
              <w:top w:val="single" w:sz="4" w:space="0" w:color="auto"/>
              <w:left w:val="single" w:sz="4" w:space="0" w:color="auto"/>
              <w:bottom w:val="single" w:sz="4" w:space="0" w:color="auto"/>
              <w:right w:val="single" w:sz="4" w:space="0" w:color="auto"/>
            </w:tcBorders>
            <w:noWrap/>
            <w:hideMark/>
          </w:tcPr>
          <w:p w14:paraId="47AB77F3" w14:textId="77777777" w:rsidR="00A53193" w:rsidRDefault="00A53193" w:rsidP="002D499B">
            <w:pPr>
              <w:rPr>
                <w:rFonts w:ascii="Trebuchet MS" w:hAnsi="Trebuchet MS"/>
                <w:sz w:val="16"/>
                <w:szCs w:val="16"/>
              </w:rPr>
            </w:pPr>
            <w:r>
              <w:rPr>
                <w:rFonts w:ascii="Trebuchet MS" w:hAnsi="Trebuchet MS"/>
                <w:sz w:val="16"/>
                <w:szCs w:val="16"/>
              </w:rPr>
              <w:t> </w:t>
            </w:r>
          </w:p>
          <w:p w14:paraId="18257142" w14:textId="77777777" w:rsidR="00A53193" w:rsidRDefault="00A53193" w:rsidP="002D499B">
            <w:pPr>
              <w:rPr>
                <w:rFonts w:ascii="Trebuchet MS" w:hAnsi="Trebuchet MS"/>
                <w:sz w:val="16"/>
                <w:szCs w:val="16"/>
              </w:rPr>
            </w:pPr>
            <w:r>
              <w:rPr>
                <w:rFonts w:ascii="Trebuchet MS" w:hAnsi="Trebuchet MS"/>
                <w:sz w:val="16"/>
                <w:szCs w:val="16"/>
              </w:rPr>
              <w:t>1X Odjem</w:t>
            </w:r>
          </w:p>
          <w:p w14:paraId="6F76AB7E" w14:textId="77777777" w:rsidR="00A53193" w:rsidRDefault="00A53193" w:rsidP="002D499B">
            <w:pPr>
              <w:rPr>
                <w:rFonts w:ascii="Trebuchet MS" w:hAnsi="Trebuchet MS"/>
                <w:sz w:val="16"/>
                <w:szCs w:val="16"/>
              </w:rPr>
            </w:pPr>
            <w:r>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369DFBA8" w14:textId="77777777" w:rsidR="00A53193" w:rsidRDefault="00A53193" w:rsidP="002D499B">
            <w:pPr>
              <w:rPr>
                <w:rFonts w:ascii="Trebuchet MS" w:hAnsi="Trebuchet MS"/>
                <w:sz w:val="16"/>
                <w:szCs w:val="16"/>
              </w:rPr>
            </w:pPr>
            <w:r>
              <w:rPr>
                <w:rFonts w:ascii="Trebuchet MS" w:hAnsi="Trebuchet MS"/>
                <w:sz w:val="16"/>
                <w:szCs w:val="16"/>
              </w:rPr>
              <w:t> </w:t>
            </w:r>
          </w:p>
          <w:p w14:paraId="65CC31AC" w14:textId="77777777" w:rsidR="00A53193" w:rsidRDefault="00A53193" w:rsidP="002D499B">
            <w:pPr>
              <w:rPr>
                <w:rFonts w:ascii="Trebuchet MS" w:hAnsi="Trebuchet MS"/>
                <w:sz w:val="16"/>
                <w:szCs w:val="16"/>
              </w:rPr>
            </w:pPr>
            <w:r>
              <w:rPr>
                <w:rFonts w:ascii="Trebuchet MS" w:hAnsi="Trebuchet MS"/>
                <w:sz w:val="16"/>
                <w:szCs w:val="16"/>
              </w:rPr>
              <w:t> </w:t>
            </w:r>
          </w:p>
          <w:p w14:paraId="659A84ED" w14:textId="77777777" w:rsidR="00A53193" w:rsidRDefault="00A53193" w:rsidP="002D499B">
            <w:pPr>
              <w:rPr>
                <w:rFonts w:ascii="Trebuchet MS" w:hAnsi="Trebuchet MS"/>
                <w:sz w:val="16"/>
                <w:szCs w:val="16"/>
              </w:rPr>
            </w:pPr>
            <w:r>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73EA5215" w14:textId="77777777" w:rsidR="00A53193" w:rsidRDefault="00A53193" w:rsidP="002D499B">
            <w:pPr>
              <w:rPr>
                <w:rFonts w:ascii="Trebuchet MS" w:hAnsi="Trebuchet MS"/>
                <w:sz w:val="16"/>
                <w:szCs w:val="16"/>
              </w:rPr>
            </w:pPr>
            <w:r>
              <w:rPr>
                <w:rFonts w:ascii="Trebuchet MS" w:hAnsi="Trebuchet MS"/>
                <w:sz w:val="16"/>
                <w:szCs w:val="16"/>
              </w:rPr>
              <w:t> </w:t>
            </w:r>
          </w:p>
          <w:p w14:paraId="7F5BF599" w14:textId="77777777" w:rsidR="00A53193" w:rsidRDefault="00A53193" w:rsidP="002D499B">
            <w:pPr>
              <w:rPr>
                <w:rFonts w:ascii="Trebuchet MS" w:hAnsi="Trebuchet MS"/>
                <w:sz w:val="16"/>
                <w:szCs w:val="16"/>
              </w:rPr>
            </w:pPr>
            <w:r>
              <w:rPr>
                <w:rFonts w:ascii="Trebuchet MS" w:hAnsi="Trebuchet MS"/>
                <w:sz w:val="16"/>
                <w:szCs w:val="16"/>
              </w:rPr>
              <w:t> </w:t>
            </w:r>
          </w:p>
          <w:p w14:paraId="05E9E619" w14:textId="77777777" w:rsidR="00A53193" w:rsidRDefault="00A53193" w:rsidP="002D499B">
            <w:pPr>
              <w:rPr>
                <w:rFonts w:ascii="Trebuchet MS" w:hAnsi="Trebuchet MS"/>
                <w:sz w:val="16"/>
                <w:szCs w:val="16"/>
              </w:rPr>
            </w:pPr>
            <w:r>
              <w:rPr>
                <w:rFonts w:ascii="Trebuchet MS" w:hAnsi="Trebuchet MS"/>
                <w:sz w:val="16"/>
                <w:szCs w:val="16"/>
              </w:rPr>
              <w:t>∑ =*330 odjemov</w:t>
            </w:r>
          </w:p>
        </w:tc>
        <w:tc>
          <w:tcPr>
            <w:tcW w:w="1111" w:type="dxa"/>
            <w:tcBorders>
              <w:top w:val="single" w:sz="4" w:space="0" w:color="auto"/>
              <w:left w:val="single" w:sz="4" w:space="0" w:color="auto"/>
              <w:bottom w:val="single" w:sz="4" w:space="0" w:color="auto"/>
              <w:right w:val="single" w:sz="4" w:space="0" w:color="auto"/>
            </w:tcBorders>
            <w:noWrap/>
            <w:hideMark/>
          </w:tcPr>
          <w:p w14:paraId="792CF5C4" w14:textId="77777777" w:rsidR="00A53193" w:rsidRDefault="00A53193" w:rsidP="002D499B">
            <w:pPr>
              <w:rPr>
                <w:rFonts w:ascii="Trebuchet MS" w:hAnsi="Trebuchet MS"/>
                <w:sz w:val="16"/>
                <w:szCs w:val="16"/>
              </w:rPr>
            </w:pPr>
            <w:r>
              <w:rPr>
                <w:rFonts w:ascii="Trebuchet MS" w:hAnsi="Trebuchet MS"/>
                <w:sz w:val="16"/>
                <w:szCs w:val="16"/>
              </w:rPr>
              <w:t> </w:t>
            </w:r>
          </w:p>
          <w:p w14:paraId="4CDD523E" w14:textId="77777777" w:rsidR="00A53193" w:rsidRDefault="00A53193" w:rsidP="002D499B">
            <w:pPr>
              <w:rPr>
                <w:rFonts w:ascii="Trebuchet MS" w:hAnsi="Trebuchet MS"/>
                <w:sz w:val="16"/>
                <w:szCs w:val="16"/>
              </w:rPr>
            </w:pPr>
            <w:r>
              <w:rPr>
                <w:rFonts w:ascii="Trebuchet MS" w:hAnsi="Trebuchet MS"/>
                <w:sz w:val="16"/>
                <w:szCs w:val="16"/>
              </w:rPr>
              <w:t> </w:t>
            </w:r>
          </w:p>
        </w:tc>
        <w:tc>
          <w:tcPr>
            <w:tcW w:w="919" w:type="dxa"/>
            <w:tcBorders>
              <w:top w:val="single" w:sz="4" w:space="0" w:color="auto"/>
              <w:left w:val="single" w:sz="4" w:space="0" w:color="auto"/>
              <w:bottom w:val="single" w:sz="4" w:space="0" w:color="auto"/>
              <w:right w:val="single" w:sz="4" w:space="0" w:color="auto"/>
            </w:tcBorders>
            <w:noWrap/>
            <w:hideMark/>
          </w:tcPr>
          <w:p w14:paraId="61A9000B" w14:textId="77777777" w:rsidR="00A53193" w:rsidRDefault="00A53193" w:rsidP="002D499B">
            <w:pPr>
              <w:rPr>
                <w:rFonts w:ascii="Trebuchet MS" w:hAnsi="Trebuchet MS"/>
                <w:sz w:val="16"/>
                <w:szCs w:val="16"/>
              </w:rPr>
            </w:pPr>
            <w:r>
              <w:rPr>
                <w:rFonts w:ascii="Trebuchet MS" w:hAnsi="Trebuchet MS"/>
                <w:sz w:val="16"/>
                <w:szCs w:val="16"/>
              </w:rPr>
              <w:t> </w:t>
            </w:r>
          </w:p>
          <w:p w14:paraId="2B7398F0" w14:textId="77777777" w:rsidR="00A53193" w:rsidRDefault="00A53193" w:rsidP="002D499B">
            <w:pPr>
              <w:rPr>
                <w:rFonts w:ascii="Trebuchet MS" w:hAnsi="Trebuchet MS"/>
                <w:sz w:val="16"/>
                <w:szCs w:val="16"/>
              </w:rPr>
            </w:pPr>
            <w:r>
              <w:rPr>
                <w:rFonts w:ascii="Trebuchet MS" w:hAnsi="Trebuchet MS"/>
                <w:sz w:val="16"/>
                <w:szCs w:val="16"/>
              </w:rPr>
              <w:t> </w:t>
            </w:r>
          </w:p>
          <w:p w14:paraId="0CBEFB18" w14:textId="77777777" w:rsidR="00A53193" w:rsidRDefault="00A53193" w:rsidP="002D499B">
            <w:pPr>
              <w:rPr>
                <w:rFonts w:ascii="Trebuchet MS" w:hAnsi="Trebuchet MS"/>
                <w:sz w:val="16"/>
                <w:szCs w:val="16"/>
              </w:rPr>
            </w:pPr>
            <w:r>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15B37B46" w14:textId="77777777" w:rsidR="00A53193" w:rsidRDefault="00A53193" w:rsidP="002D499B">
            <w:pPr>
              <w:rPr>
                <w:rFonts w:ascii="Trebuchet MS" w:hAnsi="Trebuchet MS"/>
                <w:sz w:val="16"/>
                <w:szCs w:val="16"/>
              </w:rPr>
            </w:pPr>
            <w:r>
              <w:rPr>
                <w:rFonts w:ascii="Trebuchet MS" w:hAnsi="Trebuchet MS"/>
                <w:sz w:val="16"/>
                <w:szCs w:val="16"/>
              </w:rPr>
              <w:t> </w:t>
            </w:r>
          </w:p>
          <w:p w14:paraId="218CDEB5" w14:textId="77777777" w:rsidR="00A53193" w:rsidRDefault="00A53193" w:rsidP="002D499B">
            <w:pPr>
              <w:rPr>
                <w:rFonts w:ascii="Trebuchet MS" w:hAnsi="Trebuchet MS"/>
                <w:sz w:val="16"/>
                <w:szCs w:val="16"/>
              </w:rPr>
            </w:pPr>
            <w:r>
              <w:rPr>
                <w:rFonts w:ascii="Trebuchet MS" w:hAnsi="Trebuchet MS"/>
                <w:sz w:val="16"/>
                <w:szCs w:val="16"/>
              </w:rPr>
              <w:t> </w:t>
            </w:r>
          </w:p>
          <w:p w14:paraId="34489B06" w14:textId="77777777" w:rsidR="00A53193" w:rsidRDefault="00A53193" w:rsidP="002D499B">
            <w:pPr>
              <w:rPr>
                <w:rFonts w:ascii="Trebuchet MS" w:hAnsi="Trebuchet MS"/>
                <w:sz w:val="16"/>
                <w:szCs w:val="16"/>
              </w:rPr>
            </w:pPr>
            <w:r>
              <w:rPr>
                <w:rFonts w:ascii="Trebuchet MS" w:hAnsi="Trebuchet MS"/>
                <w:sz w:val="16"/>
                <w:szCs w:val="16"/>
              </w:rPr>
              <w:t> </w:t>
            </w:r>
          </w:p>
        </w:tc>
        <w:tc>
          <w:tcPr>
            <w:tcW w:w="1130" w:type="dxa"/>
            <w:tcBorders>
              <w:top w:val="single" w:sz="4" w:space="0" w:color="auto"/>
              <w:left w:val="single" w:sz="4" w:space="0" w:color="auto"/>
              <w:bottom w:val="single" w:sz="4" w:space="0" w:color="auto"/>
              <w:right w:val="single" w:sz="4" w:space="0" w:color="auto"/>
            </w:tcBorders>
          </w:tcPr>
          <w:p w14:paraId="607003C7" w14:textId="77777777" w:rsidR="00A53193" w:rsidRDefault="00A53193" w:rsidP="002D499B">
            <w:pPr>
              <w:rPr>
                <w:rFonts w:ascii="Trebuchet MS" w:hAnsi="Trebuchet MS"/>
                <w:sz w:val="16"/>
                <w:szCs w:val="16"/>
              </w:rPr>
            </w:pPr>
          </w:p>
        </w:tc>
      </w:tr>
      <w:tr w:rsidR="00A53193" w14:paraId="72152ACC" w14:textId="77777777" w:rsidTr="002D499B">
        <w:trPr>
          <w:trHeight w:val="539"/>
        </w:trPr>
        <w:tc>
          <w:tcPr>
            <w:tcW w:w="455" w:type="dxa"/>
            <w:tcBorders>
              <w:top w:val="single" w:sz="4" w:space="0" w:color="auto"/>
              <w:left w:val="single" w:sz="4" w:space="0" w:color="auto"/>
              <w:bottom w:val="single" w:sz="4" w:space="0" w:color="auto"/>
              <w:right w:val="single" w:sz="4" w:space="0" w:color="auto"/>
            </w:tcBorders>
            <w:noWrap/>
          </w:tcPr>
          <w:p w14:paraId="795FFD32" w14:textId="77777777" w:rsidR="00A53193" w:rsidRDefault="00A53193" w:rsidP="002D499B">
            <w:pPr>
              <w:rPr>
                <w:rFonts w:ascii="Trebuchet MS" w:hAnsi="Trebuchet MS"/>
                <w:b/>
                <w:bCs/>
                <w:sz w:val="16"/>
                <w:szCs w:val="16"/>
              </w:rPr>
            </w:pPr>
          </w:p>
        </w:tc>
        <w:tc>
          <w:tcPr>
            <w:tcW w:w="6509" w:type="dxa"/>
            <w:gridSpan w:val="4"/>
            <w:tcBorders>
              <w:top w:val="single" w:sz="4" w:space="0" w:color="auto"/>
              <w:left w:val="single" w:sz="4" w:space="0" w:color="auto"/>
              <w:bottom w:val="single" w:sz="4" w:space="0" w:color="auto"/>
              <w:right w:val="single" w:sz="4" w:space="0" w:color="auto"/>
            </w:tcBorders>
            <w:noWrap/>
          </w:tcPr>
          <w:p w14:paraId="72817048" w14:textId="77777777" w:rsidR="00A53193" w:rsidRDefault="00A53193" w:rsidP="002D499B">
            <w:pPr>
              <w:rPr>
                <w:rFonts w:ascii="Trebuchet MS" w:hAnsi="Trebuchet MS"/>
                <w:b/>
                <w:bCs/>
                <w:sz w:val="16"/>
                <w:szCs w:val="16"/>
              </w:rPr>
            </w:pPr>
            <w:r>
              <w:rPr>
                <w:rFonts w:ascii="Trebuchet MS" w:hAnsi="Trebuchet MS"/>
                <w:b/>
                <w:bCs/>
                <w:sz w:val="16"/>
                <w:szCs w:val="16"/>
              </w:rPr>
              <w:t>SKUPAJ</w:t>
            </w:r>
          </w:p>
          <w:p w14:paraId="6ABD6394" w14:textId="77777777" w:rsidR="00A53193" w:rsidRDefault="00A53193" w:rsidP="002D499B">
            <w:pPr>
              <w:rPr>
                <w:rFonts w:ascii="Trebuchet MS" w:hAnsi="Trebuchet MS"/>
                <w:b/>
                <w:bCs/>
                <w:sz w:val="16"/>
                <w:szCs w:val="16"/>
              </w:rPr>
            </w:pPr>
          </w:p>
          <w:p w14:paraId="7EA2147B" w14:textId="77777777" w:rsidR="00A53193" w:rsidRDefault="00A53193" w:rsidP="002D499B">
            <w:pPr>
              <w:rPr>
                <w:rFonts w:ascii="Trebuchet MS" w:hAnsi="Trebuchet MS"/>
                <w:b/>
                <w:bCs/>
                <w:sz w:val="16"/>
                <w:szCs w:val="16"/>
              </w:rPr>
            </w:pPr>
          </w:p>
        </w:tc>
        <w:tc>
          <w:tcPr>
            <w:tcW w:w="1111" w:type="dxa"/>
            <w:tcBorders>
              <w:top w:val="single" w:sz="4" w:space="0" w:color="auto"/>
              <w:left w:val="single" w:sz="4" w:space="0" w:color="auto"/>
              <w:bottom w:val="single" w:sz="4" w:space="0" w:color="auto"/>
              <w:right w:val="single" w:sz="4" w:space="0" w:color="auto"/>
            </w:tcBorders>
          </w:tcPr>
          <w:p w14:paraId="2AF8AC38" w14:textId="77777777" w:rsidR="00A53193" w:rsidRDefault="00A53193" w:rsidP="002D499B">
            <w:pPr>
              <w:rPr>
                <w:rFonts w:ascii="Trebuchet MS" w:hAnsi="Trebuchet MS"/>
                <w:sz w:val="16"/>
                <w:szCs w:val="16"/>
              </w:rPr>
            </w:pPr>
          </w:p>
          <w:p w14:paraId="20F3ABCC" w14:textId="77777777" w:rsidR="00A53193" w:rsidRDefault="00A53193" w:rsidP="002D499B">
            <w:pPr>
              <w:rPr>
                <w:rFonts w:ascii="Trebuchet MS" w:hAnsi="Trebuchet MS"/>
                <w:sz w:val="16"/>
                <w:szCs w:val="16"/>
              </w:rPr>
            </w:pPr>
          </w:p>
          <w:p w14:paraId="3F128794" w14:textId="77777777" w:rsidR="00A53193" w:rsidRDefault="00A53193" w:rsidP="002D499B">
            <w:pPr>
              <w:rPr>
                <w:rFonts w:ascii="Trebuchet MS" w:hAnsi="Trebuchet MS"/>
                <w:sz w:val="16"/>
                <w:szCs w:val="16"/>
              </w:rPr>
            </w:pPr>
          </w:p>
        </w:tc>
        <w:tc>
          <w:tcPr>
            <w:tcW w:w="919" w:type="dxa"/>
            <w:tcBorders>
              <w:top w:val="single" w:sz="4" w:space="0" w:color="auto"/>
              <w:left w:val="single" w:sz="4" w:space="0" w:color="auto"/>
              <w:bottom w:val="single" w:sz="4" w:space="0" w:color="auto"/>
              <w:right w:val="single" w:sz="4" w:space="0" w:color="auto"/>
            </w:tcBorders>
          </w:tcPr>
          <w:p w14:paraId="44E803C5" w14:textId="77777777" w:rsidR="00A53193" w:rsidRDefault="00A53193" w:rsidP="002D499B">
            <w:pPr>
              <w:rPr>
                <w:rFonts w:ascii="Trebuchet MS" w:hAnsi="Trebuchet MS"/>
                <w:sz w:val="16"/>
                <w:szCs w:val="16"/>
              </w:rPr>
            </w:pPr>
          </w:p>
          <w:p w14:paraId="13E56F97" w14:textId="77777777" w:rsidR="00A53193" w:rsidRDefault="00A53193" w:rsidP="002D499B">
            <w:pPr>
              <w:rPr>
                <w:rFonts w:ascii="Trebuchet MS" w:hAnsi="Trebuchet MS"/>
                <w:sz w:val="16"/>
                <w:szCs w:val="16"/>
              </w:rPr>
            </w:pPr>
          </w:p>
          <w:p w14:paraId="63F6B138" w14:textId="77777777" w:rsidR="00A53193" w:rsidRDefault="00A53193" w:rsidP="002D499B">
            <w:pPr>
              <w:rPr>
                <w:rFonts w:ascii="Trebuchet MS" w:hAnsi="Trebuchet MS"/>
                <w:sz w:val="16"/>
                <w:szCs w:val="16"/>
              </w:rPr>
            </w:pPr>
          </w:p>
        </w:tc>
        <w:tc>
          <w:tcPr>
            <w:tcW w:w="1070" w:type="dxa"/>
            <w:tcBorders>
              <w:top w:val="single" w:sz="4" w:space="0" w:color="auto"/>
              <w:left w:val="single" w:sz="4" w:space="0" w:color="auto"/>
              <w:bottom w:val="single" w:sz="4" w:space="0" w:color="auto"/>
              <w:right w:val="single" w:sz="4" w:space="0" w:color="auto"/>
            </w:tcBorders>
            <w:noWrap/>
            <w:hideMark/>
          </w:tcPr>
          <w:p w14:paraId="09F9A87C" w14:textId="77777777" w:rsidR="00A53193" w:rsidRDefault="00A53193" w:rsidP="002D499B">
            <w:pPr>
              <w:rPr>
                <w:rFonts w:ascii="Trebuchet MS" w:hAnsi="Trebuchet MS"/>
                <w:sz w:val="16"/>
                <w:szCs w:val="16"/>
              </w:rPr>
            </w:pPr>
            <w:r>
              <w:rPr>
                <w:rFonts w:ascii="Trebuchet MS" w:hAnsi="Trebuchet MS"/>
                <w:sz w:val="16"/>
                <w:szCs w:val="16"/>
              </w:rPr>
              <w:t> </w:t>
            </w:r>
          </w:p>
          <w:p w14:paraId="49C1492E" w14:textId="77777777" w:rsidR="00A53193" w:rsidRDefault="00A53193" w:rsidP="002D499B">
            <w:pPr>
              <w:rPr>
                <w:rFonts w:ascii="Trebuchet MS" w:hAnsi="Trebuchet MS"/>
                <w:sz w:val="16"/>
                <w:szCs w:val="16"/>
              </w:rPr>
            </w:pPr>
            <w:r>
              <w:rPr>
                <w:rFonts w:ascii="Trebuchet MS" w:hAnsi="Trebuchet MS"/>
                <w:sz w:val="16"/>
                <w:szCs w:val="16"/>
              </w:rPr>
              <w:t> </w:t>
            </w:r>
          </w:p>
        </w:tc>
        <w:tc>
          <w:tcPr>
            <w:tcW w:w="1130" w:type="dxa"/>
            <w:tcBorders>
              <w:top w:val="single" w:sz="4" w:space="0" w:color="auto"/>
              <w:left w:val="single" w:sz="4" w:space="0" w:color="auto"/>
              <w:bottom w:val="single" w:sz="4" w:space="0" w:color="auto"/>
              <w:right w:val="single" w:sz="4" w:space="0" w:color="auto"/>
            </w:tcBorders>
          </w:tcPr>
          <w:p w14:paraId="17214307" w14:textId="77777777" w:rsidR="00A53193" w:rsidRDefault="00A53193" w:rsidP="002D499B">
            <w:pPr>
              <w:rPr>
                <w:rFonts w:ascii="Trebuchet MS" w:hAnsi="Trebuchet MS"/>
                <w:sz w:val="16"/>
                <w:szCs w:val="16"/>
              </w:rPr>
            </w:pPr>
          </w:p>
        </w:tc>
      </w:tr>
    </w:tbl>
    <w:p w14:paraId="3117CA59" w14:textId="77777777" w:rsidR="00A53193" w:rsidRDefault="00A53193" w:rsidP="00A53193">
      <w:pPr>
        <w:jc w:val="both"/>
        <w:rPr>
          <w:rFonts w:ascii="Trebuchet MS" w:hAnsi="Trebuchet MS"/>
        </w:rPr>
      </w:pPr>
    </w:p>
    <w:p w14:paraId="78BA8415" w14:textId="77777777" w:rsidR="00A53193" w:rsidRDefault="00A53193" w:rsidP="00A53193">
      <w:pPr>
        <w:jc w:val="both"/>
        <w:rPr>
          <w:rFonts w:ascii="Trebuchet MS" w:hAnsi="Trebuchet MS"/>
        </w:rPr>
      </w:pPr>
    </w:p>
    <w:p w14:paraId="266A0BF9" w14:textId="77777777" w:rsidR="00A53193" w:rsidRDefault="00A53193" w:rsidP="00A53193">
      <w:pPr>
        <w:jc w:val="both"/>
        <w:rPr>
          <w:rFonts w:ascii="Trebuchet MS" w:hAnsi="Trebuchet MS"/>
        </w:rPr>
      </w:pPr>
    </w:p>
    <w:p w14:paraId="4D5A0A20" w14:textId="77777777" w:rsidR="00A53193" w:rsidRPr="000539D5" w:rsidRDefault="00A53193" w:rsidP="00A53193">
      <w:pPr>
        <w:rPr>
          <w:rFonts w:ascii="Trebuchet MS" w:hAnsi="Trebuchet MS"/>
        </w:rPr>
      </w:pPr>
      <w:r w:rsidRPr="000539D5">
        <w:rPr>
          <w:rFonts w:ascii="Trebuchet MS" w:hAnsi="Trebuchet MS"/>
        </w:rPr>
        <w:t>Vrednost storitev po tej pogodbi ne sme presegati planiranih sredstev v proračunu za leto 201</w:t>
      </w:r>
      <w:r>
        <w:rPr>
          <w:rFonts w:ascii="Trebuchet MS" w:hAnsi="Trebuchet MS"/>
        </w:rPr>
        <w:t>6</w:t>
      </w:r>
      <w:r w:rsidRPr="000539D5">
        <w:rPr>
          <w:rFonts w:ascii="Trebuchet MS" w:hAnsi="Trebuchet MS"/>
        </w:rPr>
        <w:t>, 201</w:t>
      </w:r>
      <w:r>
        <w:rPr>
          <w:rFonts w:ascii="Trebuchet MS" w:hAnsi="Trebuchet MS"/>
        </w:rPr>
        <w:t>7</w:t>
      </w:r>
      <w:r w:rsidRPr="000539D5">
        <w:rPr>
          <w:rFonts w:ascii="Trebuchet MS" w:hAnsi="Trebuchet MS"/>
        </w:rPr>
        <w:t>, 201</w:t>
      </w:r>
      <w:r>
        <w:rPr>
          <w:rFonts w:ascii="Trebuchet MS" w:hAnsi="Trebuchet MS"/>
        </w:rPr>
        <w:t>8 in 2019</w:t>
      </w:r>
      <w:r w:rsidRPr="000539D5">
        <w:rPr>
          <w:rFonts w:ascii="Trebuchet MS" w:hAnsi="Trebuchet MS"/>
        </w:rPr>
        <w:t>.</w:t>
      </w:r>
    </w:p>
    <w:p w14:paraId="12435015" w14:textId="77777777" w:rsidR="00A53193" w:rsidRPr="000539D5" w:rsidRDefault="00A53193" w:rsidP="00A53193">
      <w:pPr>
        <w:jc w:val="both"/>
        <w:rPr>
          <w:rFonts w:ascii="Trebuchet MS" w:hAnsi="Trebuchet MS"/>
        </w:rPr>
      </w:pPr>
    </w:p>
    <w:p w14:paraId="3B640308" w14:textId="77777777" w:rsidR="00A53193" w:rsidRPr="000539D5" w:rsidRDefault="00A53193" w:rsidP="00A53193">
      <w:pPr>
        <w:rPr>
          <w:rFonts w:ascii="Trebuchet MS" w:hAnsi="Trebuchet MS"/>
        </w:rPr>
      </w:pPr>
    </w:p>
    <w:p w14:paraId="06D515BD" w14:textId="77777777" w:rsidR="00A53193" w:rsidRPr="000539D5" w:rsidRDefault="00A53193" w:rsidP="00A53193">
      <w:pPr>
        <w:pStyle w:val="Odstavekseznama"/>
        <w:numPr>
          <w:ilvl w:val="0"/>
          <w:numId w:val="35"/>
        </w:numPr>
        <w:contextualSpacing/>
        <w:jc w:val="center"/>
        <w:rPr>
          <w:rFonts w:ascii="Trebuchet MS" w:hAnsi="Trebuchet MS"/>
          <w:b/>
        </w:rPr>
      </w:pPr>
      <w:r w:rsidRPr="000539D5">
        <w:rPr>
          <w:rFonts w:ascii="Trebuchet MS" w:hAnsi="Trebuchet MS"/>
          <w:b/>
        </w:rPr>
        <w:t>člen</w:t>
      </w:r>
    </w:p>
    <w:p w14:paraId="37AFA03E" w14:textId="77777777" w:rsidR="00A53193" w:rsidRPr="000539D5" w:rsidRDefault="00A53193" w:rsidP="00A53193">
      <w:pPr>
        <w:jc w:val="center"/>
        <w:rPr>
          <w:rFonts w:ascii="Trebuchet MS" w:hAnsi="Trebuchet MS"/>
          <w:b/>
        </w:rPr>
      </w:pPr>
      <w:r w:rsidRPr="000539D5">
        <w:rPr>
          <w:rFonts w:ascii="Trebuchet MS" w:hAnsi="Trebuchet MS"/>
          <w:b/>
        </w:rPr>
        <w:t>roki in način plačila)</w:t>
      </w:r>
    </w:p>
    <w:p w14:paraId="67A34748" w14:textId="77777777" w:rsidR="00A53193" w:rsidRPr="000539D5" w:rsidRDefault="00A53193" w:rsidP="00A53193">
      <w:pPr>
        <w:rPr>
          <w:rFonts w:ascii="Trebuchet MS" w:hAnsi="Trebuchet MS"/>
        </w:rPr>
      </w:pPr>
    </w:p>
    <w:p w14:paraId="7DF29069" w14:textId="77777777" w:rsidR="00A53193" w:rsidRPr="000539D5" w:rsidRDefault="00A53193" w:rsidP="00A53193">
      <w:pPr>
        <w:jc w:val="both"/>
        <w:rPr>
          <w:rFonts w:ascii="Trebuchet MS" w:hAnsi="Trebuchet MS"/>
        </w:rPr>
      </w:pPr>
      <w:r w:rsidRPr="000539D5">
        <w:rPr>
          <w:rFonts w:ascii="Trebuchet MS" w:hAnsi="Trebuchet MS"/>
        </w:rPr>
        <w:t>Naročnik se obvezuje, da bo storitve plačeval mesečno in jih poravnal v  30-ih dneh po prejemu in potrditvi računa s strani odgovorne osebe na transakcijski račun izvajalca št. …………………………</w:t>
      </w:r>
      <w:r>
        <w:rPr>
          <w:rFonts w:ascii="Trebuchet MS" w:hAnsi="Trebuchet MS"/>
        </w:rPr>
        <w:t>………………………..</w:t>
      </w:r>
      <w:r w:rsidRPr="000539D5">
        <w:rPr>
          <w:rFonts w:ascii="Trebuchet MS" w:hAnsi="Trebuchet MS"/>
        </w:rPr>
        <w:t>. Plačilni rok prične teči naslednji dan po potrditvi računa s strani odgovorne osebe. Če zadnji dan roka sovpada z dnem, ko je po zakonu dela prost dan oziroma ni opredeljen kot plačilni dan, se za zadnji dan roka šteje naslednji delavnik. Račun mora imeti priloženo specifikacijo dejansko opravljenih storitev ter mesečno poročilo o varnostno pomembnih dogodkih.</w:t>
      </w:r>
    </w:p>
    <w:p w14:paraId="5D9B04A1" w14:textId="77777777" w:rsidR="00A53193" w:rsidRPr="000539D5" w:rsidRDefault="00A53193" w:rsidP="00A53193">
      <w:pPr>
        <w:rPr>
          <w:rFonts w:ascii="Trebuchet MS" w:hAnsi="Trebuchet MS"/>
        </w:rPr>
      </w:pPr>
    </w:p>
    <w:p w14:paraId="1F0D7154" w14:textId="77777777" w:rsidR="00A53193" w:rsidRPr="000539D5" w:rsidRDefault="00A53193" w:rsidP="00A53193">
      <w:pPr>
        <w:pStyle w:val="Odstavekseznama"/>
        <w:numPr>
          <w:ilvl w:val="0"/>
          <w:numId w:val="35"/>
        </w:numPr>
        <w:contextualSpacing/>
        <w:jc w:val="center"/>
        <w:rPr>
          <w:rFonts w:ascii="Trebuchet MS" w:hAnsi="Trebuchet MS"/>
          <w:b/>
        </w:rPr>
      </w:pPr>
      <w:r w:rsidRPr="000539D5">
        <w:rPr>
          <w:rFonts w:ascii="Trebuchet MS" w:hAnsi="Trebuchet MS"/>
          <w:b/>
        </w:rPr>
        <w:t>člen</w:t>
      </w:r>
    </w:p>
    <w:p w14:paraId="61C15903" w14:textId="77777777" w:rsidR="00A53193" w:rsidRPr="000539D5" w:rsidRDefault="00A53193" w:rsidP="00A53193">
      <w:pPr>
        <w:jc w:val="center"/>
        <w:rPr>
          <w:rFonts w:ascii="Trebuchet MS" w:hAnsi="Trebuchet MS"/>
          <w:b/>
        </w:rPr>
      </w:pPr>
      <w:r w:rsidRPr="000539D5">
        <w:rPr>
          <w:rFonts w:ascii="Trebuchet MS" w:hAnsi="Trebuchet MS"/>
          <w:b/>
        </w:rPr>
        <w:t>(protikorupcijska klavzula)</w:t>
      </w:r>
    </w:p>
    <w:p w14:paraId="5180BC74" w14:textId="77777777" w:rsidR="00A53193" w:rsidRPr="000539D5" w:rsidRDefault="00A53193" w:rsidP="00A53193">
      <w:pPr>
        <w:jc w:val="both"/>
        <w:rPr>
          <w:rFonts w:ascii="Trebuchet MS" w:hAnsi="Trebuchet MS"/>
        </w:rPr>
      </w:pPr>
    </w:p>
    <w:p w14:paraId="52CA8B5A" w14:textId="77777777" w:rsidR="00A53193" w:rsidRPr="000539D5" w:rsidRDefault="00A53193" w:rsidP="00A53193">
      <w:pPr>
        <w:jc w:val="both"/>
        <w:rPr>
          <w:rFonts w:ascii="Trebuchet MS" w:hAnsi="Trebuchet MS"/>
        </w:rPr>
      </w:pPr>
      <w:r w:rsidRPr="000539D5">
        <w:rPr>
          <w:rFonts w:ascii="Trebuchet MS" w:hAnsi="Trebuchet MS"/>
        </w:rPr>
        <w:t xml:space="preserve">Pogodbeni stranki soglašata, da je na podlagi 14. člena </w:t>
      </w:r>
      <w:proofErr w:type="spellStart"/>
      <w:r w:rsidRPr="000539D5">
        <w:rPr>
          <w:rFonts w:ascii="Trebuchet MS" w:hAnsi="Trebuchet MS"/>
        </w:rPr>
        <w:t>ZIntPK</w:t>
      </w:r>
      <w:proofErr w:type="spellEnd"/>
      <w:r w:rsidRPr="000539D5">
        <w:rPr>
          <w:rFonts w:ascii="Trebuchet MS" w:hAnsi="Trebuchet MS"/>
        </w:rPr>
        <w:t xml:space="preserve"> (Ur. list RS št. 45/10, 26/2011, 30/2011 - Skl. US, 43/2011) obvezna sestavina pogodbe protikorupcijska klavzula.</w:t>
      </w:r>
    </w:p>
    <w:p w14:paraId="3F50D409" w14:textId="77777777" w:rsidR="00A53193" w:rsidRPr="000539D5" w:rsidRDefault="00A53193" w:rsidP="00A53193">
      <w:pPr>
        <w:rPr>
          <w:rFonts w:ascii="Trebuchet MS" w:hAnsi="Trebuchet MS"/>
        </w:rPr>
      </w:pPr>
    </w:p>
    <w:p w14:paraId="1AE33D08" w14:textId="77777777" w:rsidR="00A53193" w:rsidRPr="000539D5" w:rsidRDefault="00A53193" w:rsidP="00A53193">
      <w:pPr>
        <w:rPr>
          <w:rFonts w:ascii="Trebuchet MS" w:hAnsi="Trebuchet MS"/>
        </w:rPr>
      </w:pPr>
      <w:r w:rsidRPr="000539D5">
        <w:rPr>
          <w:rFonts w:ascii="Trebuchet MS" w:hAnsi="Trebuchet MS"/>
        </w:rPr>
        <w:t xml:space="preserve">Pogodbeni stranki se izrecno dogovorita, da je pogodba, pri kateri kdo v imenu ali na račun druge pogodbene stranke, predstavniku ali posredniku organa ali organizacije iz javnega sektorja obljubi, ponudi ali da kakšno nedovoljeno korist za: </w:t>
      </w:r>
    </w:p>
    <w:p w14:paraId="1AA914A1" w14:textId="77777777" w:rsidR="00A53193" w:rsidRPr="000539D5" w:rsidRDefault="00A53193" w:rsidP="00A53193">
      <w:pPr>
        <w:numPr>
          <w:ilvl w:val="0"/>
          <w:numId w:val="34"/>
        </w:numPr>
        <w:rPr>
          <w:rFonts w:ascii="Trebuchet MS" w:hAnsi="Trebuchet MS"/>
        </w:rPr>
      </w:pPr>
      <w:r w:rsidRPr="000539D5">
        <w:rPr>
          <w:rFonts w:ascii="Trebuchet MS" w:hAnsi="Trebuchet MS"/>
        </w:rPr>
        <w:t xml:space="preserve">pridobitev posla ali </w:t>
      </w:r>
    </w:p>
    <w:p w14:paraId="63892B38" w14:textId="77777777" w:rsidR="00A53193" w:rsidRPr="000539D5" w:rsidRDefault="00A53193" w:rsidP="00A53193">
      <w:pPr>
        <w:numPr>
          <w:ilvl w:val="0"/>
          <w:numId w:val="34"/>
        </w:numPr>
        <w:rPr>
          <w:rFonts w:ascii="Trebuchet MS" w:hAnsi="Trebuchet MS"/>
        </w:rPr>
      </w:pPr>
      <w:r w:rsidRPr="000539D5">
        <w:rPr>
          <w:rFonts w:ascii="Trebuchet MS" w:hAnsi="Trebuchet MS"/>
        </w:rPr>
        <w:t xml:space="preserve">za sklenitev posla pod ugodnejšimi pogoji ali </w:t>
      </w:r>
    </w:p>
    <w:p w14:paraId="204BEF2B" w14:textId="77777777" w:rsidR="00A53193" w:rsidRPr="000539D5" w:rsidRDefault="00A53193" w:rsidP="00A53193">
      <w:pPr>
        <w:numPr>
          <w:ilvl w:val="0"/>
          <w:numId w:val="34"/>
        </w:numPr>
        <w:rPr>
          <w:rFonts w:ascii="Trebuchet MS" w:hAnsi="Trebuchet MS"/>
        </w:rPr>
      </w:pPr>
      <w:r w:rsidRPr="000539D5">
        <w:rPr>
          <w:rFonts w:ascii="Trebuchet MS" w:hAnsi="Trebuchet MS"/>
        </w:rPr>
        <w:t xml:space="preserve">za opustitev dolžnega nadzora nad izvajanjem pogodbenih obveznosti ali </w:t>
      </w:r>
    </w:p>
    <w:p w14:paraId="1C2306B6" w14:textId="77777777" w:rsidR="00A53193" w:rsidRPr="000539D5" w:rsidRDefault="00A53193" w:rsidP="00A53193">
      <w:pPr>
        <w:numPr>
          <w:ilvl w:val="0"/>
          <w:numId w:val="34"/>
        </w:numPr>
        <w:rPr>
          <w:rFonts w:ascii="Trebuchet MS" w:hAnsi="Trebuchet MS"/>
        </w:rPr>
      </w:pPr>
      <w:r w:rsidRPr="000539D5">
        <w:rPr>
          <w:rFonts w:ascii="Trebuchet MS" w:hAnsi="Trebuchet M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6C52F8A" w14:textId="77777777" w:rsidR="00A53193" w:rsidRPr="000539D5" w:rsidRDefault="00A53193" w:rsidP="00A53193">
      <w:pPr>
        <w:rPr>
          <w:rFonts w:ascii="Trebuchet MS" w:hAnsi="Trebuchet MS"/>
          <w:b/>
        </w:rPr>
      </w:pPr>
      <w:r w:rsidRPr="000539D5">
        <w:rPr>
          <w:rFonts w:ascii="Trebuchet MS" w:hAnsi="Trebuchet MS"/>
        </w:rPr>
        <w:t xml:space="preserve"> nična</w:t>
      </w:r>
      <w:r w:rsidRPr="000539D5">
        <w:rPr>
          <w:rFonts w:ascii="Trebuchet MS" w:hAnsi="Trebuchet MS"/>
          <w:b/>
        </w:rPr>
        <w:t xml:space="preserve">.  </w:t>
      </w:r>
    </w:p>
    <w:p w14:paraId="55BD762E" w14:textId="77777777" w:rsidR="00A53193" w:rsidRPr="000539D5" w:rsidRDefault="00A53193" w:rsidP="00A53193">
      <w:pPr>
        <w:rPr>
          <w:rFonts w:ascii="Trebuchet MS" w:hAnsi="Trebuchet MS"/>
          <w:b/>
        </w:rPr>
      </w:pPr>
    </w:p>
    <w:p w14:paraId="606BB3A0" w14:textId="77777777" w:rsidR="00A53193" w:rsidRPr="000539D5" w:rsidRDefault="00A53193" w:rsidP="00A53193">
      <w:pPr>
        <w:pStyle w:val="Odstavekseznama"/>
        <w:numPr>
          <w:ilvl w:val="0"/>
          <w:numId w:val="35"/>
        </w:numPr>
        <w:contextualSpacing/>
        <w:jc w:val="center"/>
        <w:rPr>
          <w:rFonts w:ascii="Trebuchet MS" w:hAnsi="Trebuchet MS"/>
          <w:b/>
        </w:rPr>
      </w:pPr>
      <w:r w:rsidRPr="000539D5">
        <w:rPr>
          <w:rFonts w:ascii="Trebuchet MS" w:hAnsi="Trebuchet MS"/>
          <w:b/>
        </w:rPr>
        <w:t>člen</w:t>
      </w:r>
    </w:p>
    <w:p w14:paraId="1ED6F711" w14:textId="77777777" w:rsidR="00A53193" w:rsidRPr="000539D5" w:rsidRDefault="00A53193" w:rsidP="00A53193">
      <w:pPr>
        <w:jc w:val="center"/>
        <w:rPr>
          <w:rFonts w:ascii="Trebuchet MS" w:hAnsi="Trebuchet MS"/>
          <w:b/>
        </w:rPr>
      </w:pPr>
      <w:r w:rsidRPr="000539D5">
        <w:rPr>
          <w:rFonts w:ascii="Trebuchet MS" w:hAnsi="Trebuchet MS"/>
          <w:b/>
        </w:rPr>
        <w:t>(finančno zavarovanje)</w:t>
      </w:r>
    </w:p>
    <w:p w14:paraId="37D0F6E8" w14:textId="77777777" w:rsidR="00A53193" w:rsidRPr="000539D5" w:rsidRDefault="00A53193" w:rsidP="00A53193">
      <w:pPr>
        <w:jc w:val="center"/>
        <w:rPr>
          <w:rFonts w:ascii="Trebuchet MS" w:hAnsi="Trebuchet MS"/>
          <w:b/>
        </w:rPr>
      </w:pPr>
    </w:p>
    <w:p w14:paraId="669CF0CE" w14:textId="77777777" w:rsidR="00A53193" w:rsidRDefault="00A53193" w:rsidP="00A53193">
      <w:pPr>
        <w:jc w:val="both"/>
        <w:rPr>
          <w:rFonts w:ascii="Trebuchet MS" w:hAnsi="Trebuchet MS"/>
        </w:rPr>
      </w:pPr>
      <w:r w:rsidRPr="000539D5">
        <w:rPr>
          <w:rFonts w:ascii="Trebuchet MS" w:hAnsi="Trebuchet MS"/>
        </w:rPr>
        <w:t xml:space="preserve">Izvajalec je dolžan naročniku kot jamstvo za </w:t>
      </w:r>
      <w:r>
        <w:rPr>
          <w:rFonts w:ascii="Trebuchet MS" w:hAnsi="Trebuchet MS"/>
        </w:rPr>
        <w:t>dobro izvedbo</w:t>
      </w:r>
      <w:r w:rsidRPr="000539D5">
        <w:rPr>
          <w:rFonts w:ascii="Trebuchet MS" w:hAnsi="Trebuchet MS"/>
        </w:rPr>
        <w:t xml:space="preserve"> pogodbenih obveznosti izročiti </w:t>
      </w:r>
      <w:r>
        <w:rPr>
          <w:rFonts w:ascii="Trebuchet MS" w:hAnsi="Trebuchet MS"/>
        </w:rPr>
        <w:t>bančno garancijo</w:t>
      </w:r>
      <w:r w:rsidRPr="000539D5">
        <w:rPr>
          <w:rFonts w:ascii="Trebuchet MS" w:hAnsi="Trebuchet MS"/>
        </w:rPr>
        <w:t xml:space="preserve"> v višini</w:t>
      </w:r>
      <w:r w:rsidRPr="000539D5">
        <w:rPr>
          <w:rFonts w:ascii="Trebuchet MS" w:hAnsi="Trebuchet MS"/>
          <w:b/>
          <w:bCs/>
        </w:rPr>
        <w:t xml:space="preserve"> </w:t>
      </w:r>
      <w:r>
        <w:rPr>
          <w:rFonts w:ascii="Trebuchet MS" w:hAnsi="Trebuchet MS"/>
          <w:b/>
          <w:bCs/>
        </w:rPr>
        <w:t xml:space="preserve">10 % pogodbene vrednosti z DDV. </w:t>
      </w:r>
      <w:r>
        <w:rPr>
          <w:rFonts w:ascii="Trebuchet MS" w:hAnsi="Trebuchet MS"/>
          <w:bCs/>
        </w:rPr>
        <w:t>Bančna garancija</w:t>
      </w:r>
      <w:r>
        <w:rPr>
          <w:rFonts w:ascii="Trebuchet MS" w:hAnsi="Trebuchet MS"/>
        </w:rPr>
        <w:t xml:space="preserve"> mora veljati najmanj 180</w:t>
      </w:r>
      <w:r w:rsidRPr="000539D5">
        <w:rPr>
          <w:rFonts w:ascii="Trebuchet MS" w:hAnsi="Trebuchet MS"/>
        </w:rPr>
        <w:t xml:space="preserve">  </w:t>
      </w:r>
      <w:r>
        <w:rPr>
          <w:rFonts w:ascii="Trebuchet MS" w:hAnsi="Trebuchet MS"/>
        </w:rPr>
        <w:t xml:space="preserve">(sto osemdeset) </w:t>
      </w:r>
      <w:r w:rsidRPr="000539D5">
        <w:rPr>
          <w:rFonts w:ascii="Trebuchet MS" w:hAnsi="Trebuchet MS"/>
        </w:rPr>
        <w:t>dni po preteku veljavnosti te pogodbe</w:t>
      </w:r>
      <w:r>
        <w:rPr>
          <w:rFonts w:ascii="Trebuchet MS" w:hAnsi="Trebuchet MS"/>
        </w:rPr>
        <w:t xml:space="preserve">. </w:t>
      </w:r>
    </w:p>
    <w:p w14:paraId="2DCEF677" w14:textId="77777777" w:rsidR="00A53193" w:rsidRPr="000539D5" w:rsidRDefault="00A53193" w:rsidP="00A53193">
      <w:pPr>
        <w:jc w:val="both"/>
        <w:rPr>
          <w:rFonts w:ascii="Trebuchet MS" w:hAnsi="Trebuchet MS"/>
        </w:rPr>
      </w:pPr>
    </w:p>
    <w:p w14:paraId="77D1EEB8" w14:textId="77777777" w:rsidR="00A53193" w:rsidRPr="000539D5" w:rsidRDefault="00A53193" w:rsidP="00A53193">
      <w:pPr>
        <w:jc w:val="both"/>
        <w:rPr>
          <w:rFonts w:ascii="Trebuchet MS" w:hAnsi="Trebuchet MS"/>
        </w:rPr>
      </w:pPr>
      <w:r>
        <w:rPr>
          <w:rFonts w:ascii="Trebuchet MS" w:hAnsi="Trebuchet MS"/>
        </w:rPr>
        <w:t>Bančno garancijo</w:t>
      </w:r>
      <w:r w:rsidRPr="000539D5">
        <w:rPr>
          <w:rFonts w:ascii="Trebuchet MS" w:hAnsi="Trebuchet MS"/>
        </w:rPr>
        <w:t xml:space="preserve"> naročnik lahko unovči še posebej:</w:t>
      </w:r>
    </w:p>
    <w:p w14:paraId="4BC01196" w14:textId="77777777" w:rsidR="00A53193" w:rsidRPr="000539D5" w:rsidRDefault="00A53193" w:rsidP="00A53193">
      <w:pPr>
        <w:pStyle w:val="Odstavekseznama"/>
        <w:numPr>
          <w:ilvl w:val="0"/>
          <w:numId w:val="29"/>
        </w:numPr>
        <w:contextualSpacing/>
        <w:jc w:val="both"/>
        <w:rPr>
          <w:rFonts w:ascii="Trebuchet MS" w:hAnsi="Trebuchet MS"/>
        </w:rPr>
      </w:pPr>
      <w:r w:rsidRPr="000539D5">
        <w:rPr>
          <w:rFonts w:ascii="Trebuchet MS" w:hAnsi="Trebuchet MS"/>
        </w:rPr>
        <w:t xml:space="preserve">v primeru izvajalčevega odstopa od pogodbe pred ali med izvedbo del po izvajalčevi   krivdi, </w:t>
      </w:r>
    </w:p>
    <w:p w14:paraId="226F945D" w14:textId="77777777" w:rsidR="00A53193" w:rsidRPr="000539D5" w:rsidRDefault="00A53193" w:rsidP="00A53193">
      <w:pPr>
        <w:pStyle w:val="Odstavekseznama"/>
        <w:numPr>
          <w:ilvl w:val="0"/>
          <w:numId w:val="29"/>
        </w:numPr>
        <w:contextualSpacing/>
        <w:jc w:val="both"/>
        <w:rPr>
          <w:rFonts w:ascii="Trebuchet MS" w:hAnsi="Trebuchet MS"/>
        </w:rPr>
      </w:pPr>
      <w:r w:rsidRPr="000539D5">
        <w:rPr>
          <w:rFonts w:ascii="Trebuchet MS" w:hAnsi="Trebuchet MS"/>
        </w:rPr>
        <w:t xml:space="preserve">primerih, ko izvajalec iz te pogodbe krši določila iz 5. člena te pogodbe, </w:t>
      </w:r>
    </w:p>
    <w:p w14:paraId="2D9B8AB4" w14:textId="77777777" w:rsidR="00A53193" w:rsidRPr="000539D5" w:rsidRDefault="00A53193" w:rsidP="00A53193">
      <w:pPr>
        <w:pStyle w:val="Odstavekseznama"/>
        <w:numPr>
          <w:ilvl w:val="0"/>
          <w:numId w:val="29"/>
        </w:numPr>
        <w:contextualSpacing/>
        <w:jc w:val="both"/>
        <w:rPr>
          <w:rFonts w:ascii="Trebuchet MS" w:hAnsi="Trebuchet MS"/>
        </w:rPr>
      </w:pPr>
      <w:r w:rsidRPr="000539D5">
        <w:rPr>
          <w:rFonts w:ascii="Trebuchet MS" w:hAnsi="Trebuchet MS"/>
        </w:rPr>
        <w:t>v primeru nekvalitetne izvedbe del po pogodbi.</w:t>
      </w:r>
    </w:p>
    <w:p w14:paraId="4324E9D7" w14:textId="77777777" w:rsidR="00A53193" w:rsidRPr="000539D5" w:rsidRDefault="00A53193" w:rsidP="00A53193">
      <w:pPr>
        <w:jc w:val="both"/>
        <w:rPr>
          <w:rFonts w:ascii="Trebuchet MS" w:hAnsi="Trebuchet MS"/>
        </w:rPr>
      </w:pPr>
    </w:p>
    <w:p w14:paraId="7A2BBDC2" w14:textId="77777777" w:rsidR="00A53193" w:rsidRDefault="00A53193" w:rsidP="00A53193">
      <w:pPr>
        <w:jc w:val="both"/>
        <w:rPr>
          <w:rFonts w:ascii="Trebuchet MS" w:hAnsi="Trebuchet MS"/>
        </w:rPr>
      </w:pPr>
      <w:r>
        <w:rPr>
          <w:rFonts w:ascii="Trebuchet MS" w:hAnsi="Trebuchet MS"/>
        </w:rPr>
        <w:lastRenderedPageBreak/>
        <w:t>V roku predložena  bančna garancija je pogoj za veljavno sklenitev pogodbe. V kolikor izvajalec v roku 5 dni ne predloži bančne garancije za dobro izvedbo, bo naročnik unovčil menico za resnost ponudbe.</w:t>
      </w:r>
    </w:p>
    <w:p w14:paraId="7B1BC7D0" w14:textId="77777777" w:rsidR="00A53193" w:rsidRDefault="00A53193" w:rsidP="00A53193">
      <w:pPr>
        <w:jc w:val="both"/>
        <w:rPr>
          <w:rFonts w:ascii="Trebuchet MS" w:hAnsi="Trebuchet MS"/>
        </w:rPr>
      </w:pPr>
    </w:p>
    <w:p w14:paraId="73CD7F01" w14:textId="77777777" w:rsidR="00A53193" w:rsidRDefault="00A53193" w:rsidP="00A53193">
      <w:pPr>
        <w:jc w:val="both"/>
        <w:rPr>
          <w:rFonts w:ascii="Trebuchet MS" w:hAnsi="Trebuchet MS"/>
        </w:rPr>
      </w:pPr>
    </w:p>
    <w:p w14:paraId="2D8E40BA" w14:textId="77777777" w:rsidR="00A53193" w:rsidRPr="000539D5" w:rsidRDefault="00A53193" w:rsidP="00A53193">
      <w:pPr>
        <w:rPr>
          <w:rFonts w:ascii="Trebuchet MS" w:hAnsi="Trebuchet MS"/>
        </w:rPr>
      </w:pPr>
    </w:p>
    <w:p w14:paraId="4555E0AF" w14:textId="77777777" w:rsidR="00A53193" w:rsidRPr="000539D5" w:rsidRDefault="00A53193" w:rsidP="00A53193">
      <w:pPr>
        <w:pStyle w:val="Odstavekseznama"/>
        <w:rPr>
          <w:rFonts w:ascii="Trebuchet MS" w:hAnsi="Trebuchet MS"/>
        </w:rPr>
      </w:pPr>
      <w:r w:rsidRPr="000539D5">
        <w:rPr>
          <w:rFonts w:ascii="Trebuchet MS" w:hAnsi="Trebuchet MS"/>
        </w:rPr>
        <w:t xml:space="preserve"> </w:t>
      </w:r>
    </w:p>
    <w:p w14:paraId="0A996D7F" w14:textId="77777777" w:rsidR="00A53193" w:rsidRPr="000539D5" w:rsidRDefault="00A53193" w:rsidP="00A53193">
      <w:pPr>
        <w:rPr>
          <w:rFonts w:ascii="Trebuchet MS" w:hAnsi="Trebuchet MS"/>
        </w:rPr>
      </w:pPr>
    </w:p>
    <w:p w14:paraId="3B0A6566" w14:textId="77777777" w:rsidR="00A53193" w:rsidRPr="000539D5" w:rsidRDefault="00A53193" w:rsidP="00A53193">
      <w:pPr>
        <w:pStyle w:val="Odstavekseznama"/>
        <w:numPr>
          <w:ilvl w:val="0"/>
          <w:numId w:val="35"/>
        </w:numPr>
        <w:contextualSpacing/>
        <w:jc w:val="center"/>
        <w:rPr>
          <w:rFonts w:ascii="Trebuchet MS" w:hAnsi="Trebuchet MS"/>
          <w:b/>
        </w:rPr>
      </w:pPr>
      <w:r w:rsidRPr="000539D5">
        <w:rPr>
          <w:rFonts w:ascii="Trebuchet MS" w:hAnsi="Trebuchet MS"/>
          <w:b/>
        </w:rPr>
        <w:t>člen</w:t>
      </w:r>
    </w:p>
    <w:p w14:paraId="18E0BFBE" w14:textId="77777777" w:rsidR="00A53193" w:rsidRPr="000539D5" w:rsidRDefault="00A53193" w:rsidP="00A53193">
      <w:pPr>
        <w:jc w:val="center"/>
        <w:rPr>
          <w:rFonts w:ascii="Trebuchet MS" w:hAnsi="Trebuchet MS"/>
          <w:b/>
        </w:rPr>
      </w:pPr>
      <w:r w:rsidRPr="000539D5">
        <w:rPr>
          <w:rFonts w:ascii="Trebuchet MS" w:hAnsi="Trebuchet MS"/>
          <w:b/>
        </w:rPr>
        <w:t>(</w:t>
      </w:r>
      <w:r w:rsidRPr="000539D5">
        <w:rPr>
          <w:rFonts w:ascii="Trebuchet MS" w:hAnsi="Trebuchet MS"/>
          <w:b/>
          <w:lang w:val="x-none"/>
        </w:rPr>
        <w:t>varstvo osebnih podatkov</w:t>
      </w:r>
      <w:r w:rsidRPr="000539D5">
        <w:rPr>
          <w:rFonts w:ascii="Trebuchet MS" w:hAnsi="Trebuchet MS"/>
          <w:b/>
        </w:rPr>
        <w:t>)</w:t>
      </w:r>
    </w:p>
    <w:p w14:paraId="01288CA8" w14:textId="77777777" w:rsidR="00A53193" w:rsidRPr="000539D5" w:rsidRDefault="00A53193" w:rsidP="00A53193">
      <w:pPr>
        <w:jc w:val="both"/>
        <w:rPr>
          <w:rFonts w:ascii="Trebuchet MS" w:hAnsi="Trebuchet MS"/>
          <w:b/>
          <w:lang w:val="x-none"/>
        </w:rPr>
      </w:pPr>
    </w:p>
    <w:p w14:paraId="0BA8B817" w14:textId="77777777" w:rsidR="00A53193" w:rsidRPr="000539D5" w:rsidRDefault="00A53193" w:rsidP="00A53193">
      <w:pPr>
        <w:jc w:val="both"/>
        <w:rPr>
          <w:rFonts w:ascii="Trebuchet MS" w:hAnsi="Trebuchet MS"/>
          <w:lang w:val="x-none"/>
        </w:rPr>
      </w:pPr>
      <w:r w:rsidRPr="000539D5">
        <w:rPr>
          <w:rFonts w:ascii="Trebuchet MS" w:hAnsi="Trebuchet MS"/>
          <w:lang w:val="x-none"/>
        </w:rPr>
        <w:t>Izvajalec s podpisom te pogodbe zagotavlja, da bo vse osebne podatke, s katerimi se bo seznanil ob izvrševanju te pogodbe,</w:t>
      </w:r>
      <w:r w:rsidRPr="000539D5">
        <w:rPr>
          <w:rFonts w:ascii="Trebuchet MS" w:hAnsi="Trebuchet MS"/>
          <w:b/>
          <w:lang w:val="x-none"/>
        </w:rPr>
        <w:t xml:space="preserve"> </w:t>
      </w:r>
      <w:r w:rsidRPr="000539D5">
        <w:rPr>
          <w:rFonts w:ascii="Trebuchet MS" w:hAnsi="Trebuchet MS"/>
          <w:lang w:val="x-none"/>
        </w:rPr>
        <w:t>brezpogojno varoval ter ravnal z njimi v skladu z Zakonom o varstvu osebnih podatkov (ZVOP-1, Ur. list RS, št. 86/2004, 113/2005</w:t>
      </w:r>
      <w:r w:rsidRPr="000539D5">
        <w:rPr>
          <w:rFonts w:ascii="Trebuchet MS" w:hAnsi="Trebuchet MS"/>
        </w:rPr>
        <w:t>, 51/2007 in 67/2007</w:t>
      </w:r>
      <w:r w:rsidRPr="000539D5">
        <w:rPr>
          <w:rFonts w:ascii="Trebuchet MS" w:hAnsi="Trebuchet MS"/>
          <w:lang w:val="x-none"/>
        </w:rPr>
        <w:t>).</w:t>
      </w:r>
    </w:p>
    <w:p w14:paraId="62AB0087" w14:textId="77777777" w:rsidR="00A53193" w:rsidRPr="000539D5" w:rsidRDefault="00A53193" w:rsidP="00A53193">
      <w:pPr>
        <w:jc w:val="both"/>
        <w:rPr>
          <w:rFonts w:ascii="Trebuchet MS" w:hAnsi="Trebuchet MS"/>
          <w:b/>
          <w:lang w:val="x-none"/>
        </w:rPr>
      </w:pPr>
    </w:p>
    <w:p w14:paraId="55402CE5" w14:textId="77777777" w:rsidR="00A53193" w:rsidRPr="000539D5" w:rsidRDefault="00A53193" w:rsidP="00A53193">
      <w:pPr>
        <w:jc w:val="both"/>
        <w:rPr>
          <w:rFonts w:ascii="Trebuchet MS" w:hAnsi="Trebuchet MS"/>
          <w:lang w:val="x-none"/>
        </w:rPr>
      </w:pPr>
      <w:r w:rsidRPr="000539D5">
        <w:rPr>
          <w:rFonts w:ascii="Trebuchet MS" w:hAnsi="Trebuchet MS"/>
          <w:lang w:val="x-none"/>
        </w:rPr>
        <w:t>Izvajalec zagotavlja, da bo sprejel vse predpisane postopke in ukrepe za zavarovanje osebnih podatkov, s katerimi se varujejo osebni podatki, preprečuje slučajno ali namerno nepooblaščeno uničevanje teh podatkov, njihovo spremembo ali izgubo, kakor tudi nepooblaščeno obdelavo teh podatkov.</w:t>
      </w:r>
    </w:p>
    <w:p w14:paraId="1A073A4A" w14:textId="77777777" w:rsidR="00A53193" w:rsidRPr="000539D5" w:rsidRDefault="00A53193" w:rsidP="00A53193">
      <w:pPr>
        <w:jc w:val="both"/>
        <w:rPr>
          <w:rFonts w:ascii="Trebuchet MS" w:hAnsi="Trebuchet MS"/>
          <w:lang w:val="x-none"/>
        </w:rPr>
      </w:pPr>
    </w:p>
    <w:p w14:paraId="2253EE58" w14:textId="77777777" w:rsidR="00A53193" w:rsidRPr="000539D5" w:rsidRDefault="00A53193" w:rsidP="00A53193">
      <w:pPr>
        <w:jc w:val="both"/>
        <w:rPr>
          <w:rFonts w:ascii="Trebuchet MS" w:hAnsi="Trebuchet MS"/>
        </w:rPr>
      </w:pPr>
      <w:r w:rsidRPr="000539D5">
        <w:rPr>
          <w:rFonts w:ascii="Trebuchet MS" w:hAnsi="Trebuchet MS"/>
          <w:lang w:val="x-none"/>
        </w:rPr>
        <w:t>Izvajalec osebnih podatkov ne bo pod nobenim pogojem uporabil brez privolitve posameznika, jih kakorkoli posredoval ali dali v uporabo tretjim osebam ali institucijam, razen v primerih, ki jih določa zakon in osebnih podatkov nikoli ne bo uporabili v namene, ki niso v skladu z zakonom ali v namene, ki bi lahko kakorkoli škodovali posameznikom.</w:t>
      </w:r>
    </w:p>
    <w:p w14:paraId="08EB680F" w14:textId="77777777" w:rsidR="00A53193" w:rsidRPr="000539D5" w:rsidRDefault="00A53193" w:rsidP="00A53193">
      <w:pPr>
        <w:rPr>
          <w:rFonts w:ascii="Trebuchet MS" w:hAnsi="Trebuchet MS"/>
        </w:rPr>
      </w:pPr>
    </w:p>
    <w:p w14:paraId="4A03C2DE" w14:textId="77777777" w:rsidR="00A53193" w:rsidRPr="000539D5" w:rsidRDefault="00A53193" w:rsidP="00A53193">
      <w:pPr>
        <w:pStyle w:val="Odstavekseznama"/>
        <w:numPr>
          <w:ilvl w:val="0"/>
          <w:numId w:val="35"/>
        </w:numPr>
        <w:contextualSpacing/>
        <w:jc w:val="center"/>
        <w:rPr>
          <w:rFonts w:ascii="Trebuchet MS" w:hAnsi="Trebuchet MS"/>
          <w:b/>
        </w:rPr>
      </w:pPr>
      <w:r w:rsidRPr="000539D5">
        <w:rPr>
          <w:rFonts w:ascii="Trebuchet MS" w:hAnsi="Trebuchet MS"/>
          <w:b/>
        </w:rPr>
        <w:t>člen</w:t>
      </w:r>
    </w:p>
    <w:p w14:paraId="0D579A10" w14:textId="77777777" w:rsidR="00A53193" w:rsidRPr="000539D5" w:rsidRDefault="00A53193" w:rsidP="00A53193">
      <w:pPr>
        <w:jc w:val="center"/>
        <w:rPr>
          <w:rFonts w:ascii="Trebuchet MS" w:hAnsi="Trebuchet MS"/>
          <w:b/>
        </w:rPr>
      </w:pPr>
      <w:r w:rsidRPr="000539D5">
        <w:rPr>
          <w:rFonts w:ascii="Trebuchet MS" w:hAnsi="Trebuchet MS"/>
          <w:b/>
        </w:rPr>
        <w:t>(</w:t>
      </w:r>
      <w:r w:rsidRPr="000539D5">
        <w:rPr>
          <w:rFonts w:ascii="Trebuchet MS" w:hAnsi="Trebuchet MS"/>
          <w:b/>
          <w:lang w:val="x-none"/>
        </w:rPr>
        <w:t>odstop od pogodbe</w:t>
      </w:r>
      <w:r w:rsidRPr="000539D5">
        <w:rPr>
          <w:rFonts w:ascii="Trebuchet MS" w:hAnsi="Trebuchet MS"/>
          <w:b/>
        </w:rPr>
        <w:t>)</w:t>
      </w:r>
    </w:p>
    <w:p w14:paraId="74BE225D" w14:textId="77777777" w:rsidR="00A53193" w:rsidRPr="000539D5" w:rsidRDefault="00A53193" w:rsidP="00A53193">
      <w:pPr>
        <w:rPr>
          <w:rFonts w:ascii="Trebuchet MS" w:hAnsi="Trebuchet MS"/>
          <w:b/>
        </w:rPr>
      </w:pPr>
    </w:p>
    <w:p w14:paraId="3D393FB9" w14:textId="77777777" w:rsidR="00A53193" w:rsidRPr="000539D5" w:rsidRDefault="00A53193" w:rsidP="00A53193">
      <w:pPr>
        <w:jc w:val="both"/>
        <w:rPr>
          <w:rFonts w:ascii="Trebuchet MS" w:hAnsi="Trebuchet MS"/>
        </w:rPr>
      </w:pPr>
      <w:r w:rsidRPr="000539D5">
        <w:rPr>
          <w:rFonts w:ascii="Trebuchet MS" w:hAnsi="Trebuchet MS"/>
        </w:rPr>
        <w:t>Naročnik lahko, s pisnim obvestilom izvajalcu,  odstopi od pogodbe. V tem primeru je naročnik dolžan izvajalcu povrniti vse stroške in mu plačati do tedaj opravljeno delo.</w:t>
      </w:r>
    </w:p>
    <w:p w14:paraId="584E7273" w14:textId="77777777" w:rsidR="00A53193" w:rsidRPr="000539D5" w:rsidRDefault="00A53193" w:rsidP="00A53193">
      <w:pPr>
        <w:jc w:val="both"/>
        <w:rPr>
          <w:rFonts w:ascii="Trebuchet MS" w:hAnsi="Trebuchet MS"/>
        </w:rPr>
      </w:pPr>
    </w:p>
    <w:p w14:paraId="5489823D" w14:textId="77777777" w:rsidR="00A53193" w:rsidRPr="000539D5" w:rsidRDefault="00A53193" w:rsidP="00A53193">
      <w:pPr>
        <w:jc w:val="both"/>
        <w:rPr>
          <w:rFonts w:ascii="Trebuchet MS" w:hAnsi="Trebuchet MS"/>
        </w:rPr>
      </w:pPr>
      <w:r w:rsidRPr="000539D5">
        <w:rPr>
          <w:rFonts w:ascii="Trebuchet MS" w:hAnsi="Trebuchet MS"/>
        </w:rPr>
        <w:t>Naročnik ima pravico do odstopa od pogodbe, če:</w:t>
      </w:r>
    </w:p>
    <w:p w14:paraId="3A563D8B" w14:textId="77777777" w:rsidR="00A53193" w:rsidRPr="000539D5" w:rsidRDefault="00A53193" w:rsidP="00A53193">
      <w:pPr>
        <w:numPr>
          <w:ilvl w:val="0"/>
          <w:numId w:val="30"/>
        </w:numPr>
        <w:jc w:val="both"/>
        <w:rPr>
          <w:rFonts w:ascii="Trebuchet MS" w:hAnsi="Trebuchet MS"/>
        </w:rPr>
      </w:pPr>
      <w:r w:rsidRPr="000539D5">
        <w:rPr>
          <w:rFonts w:ascii="Trebuchet MS" w:hAnsi="Trebuchet MS"/>
        </w:rPr>
        <w:t>izvajalec ob sklenitvi pogodbe in v morebitnem naknadnem roku ni izročil bančne garancije za dobro izvedbo pogodbenih obveznosti;</w:t>
      </w:r>
    </w:p>
    <w:p w14:paraId="1983E01B" w14:textId="77777777" w:rsidR="00A53193" w:rsidRPr="000539D5" w:rsidRDefault="00A53193" w:rsidP="00A53193">
      <w:pPr>
        <w:numPr>
          <w:ilvl w:val="0"/>
          <w:numId w:val="30"/>
        </w:numPr>
        <w:jc w:val="both"/>
        <w:rPr>
          <w:rFonts w:ascii="Trebuchet MS" w:hAnsi="Trebuchet MS"/>
        </w:rPr>
      </w:pPr>
      <w:r w:rsidRPr="000539D5">
        <w:rPr>
          <w:rFonts w:ascii="Trebuchet MS" w:hAnsi="Trebuchet MS"/>
        </w:rPr>
        <w:t>izvajalec ni pričel z deli v dogovorjenem roku,</w:t>
      </w:r>
    </w:p>
    <w:p w14:paraId="733920C8" w14:textId="77777777" w:rsidR="00A53193" w:rsidRPr="000539D5" w:rsidRDefault="00A53193" w:rsidP="00A53193">
      <w:pPr>
        <w:numPr>
          <w:ilvl w:val="0"/>
          <w:numId w:val="30"/>
        </w:numPr>
        <w:jc w:val="both"/>
        <w:rPr>
          <w:rFonts w:ascii="Trebuchet MS" w:hAnsi="Trebuchet MS"/>
        </w:rPr>
      </w:pPr>
      <w:r w:rsidRPr="000539D5">
        <w:rPr>
          <w:rFonts w:ascii="Trebuchet MS" w:hAnsi="Trebuchet MS"/>
        </w:rPr>
        <w:t>izvajalec kakorkoli huje krši pogodbo in je bil na to opozorjen,</w:t>
      </w:r>
    </w:p>
    <w:p w14:paraId="71AB829A" w14:textId="77777777" w:rsidR="00A53193" w:rsidRPr="000539D5" w:rsidRDefault="00A53193" w:rsidP="00A53193">
      <w:pPr>
        <w:numPr>
          <w:ilvl w:val="0"/>
          <w:numId w:val="30"/>
        </w:numPr>
        <w:jc w:val="both"/>
        <w:rPr>
          <w:rFonts w:ascii="Trebuchet MS" w:hAnsi="Trebuchet MS"/>
        </w:rPr>
      </w:pPr>
      <w:r w:rsidRPr="000539D5">
        <w:rPr>
          <w:rFonts w:ascii="Trebuchet MS" w:hAnsi="Trebuchet MS"/>
        </w:rPr>
        <w:t>izvajalec del ne izvaja v dogovorjeni kakovosti in tudi ne popravi kakovosti oz. ne odpravi napak v naknadnem roku, ki mu ga da naročnik,</w:t>
      </w:r>
    </w:p>
    <w:p w14:paraId="5BBE4827" w14:textId="77777777" w:rsidR="00A53193" w:rsidRPr="000539D5" w:rsidRDefault="00A53193" w:rsidP="00A53193">
      <w:pPr>
        <w:numPr>
          <w:ilvl w:val="0"/>
          <w:numId w:val="30"/>
        </w:numPr>
        <w:jc w:val="both"/>
        <w:rPr>
          <w:rFonts w:ascii="Trebuchet MS" w:hAnsi="Trebuchet MS"/>
        </w:rPr>
      </w:pPr>
      <w:r w:rsidRPr="000539D5">
        <w:rPr>
          <w:rFonts w:ascii="Trebuchet MS" w:hAnsi="Trebuchet MS"/>
        </w:rPr>
        <w:t>izvajalec s svojim ravnanjem ali opustitvami povzroča nevarnost nastanka škode za naročnika in ga je na možnost odpovedi iz tega razloga naročnik posebej opozoril.</w:t>
      </w:r>
    </w:p>
    <w:p w14:paraId="2DE2E3E6" w14:textId="77777777" w:rsidR="00A53193" w:rsidRPr="000539D5" w:rsidRDefault="00A53193" w:rsidP="00A53193">
      <w:pPr>
        <w:jc w:val="both"/>
        <w:rPr>
          <w:rFonts w:ascii="Trebuchet MS" w:hAnsi="Trebuchet MS"/>
        </w:rPr>
      </w:pPr>
    </w:p>
    <w:p w14:paraId="744DBF53" w14:textId="77777777" w:rsidR="00A53193" w:rsidRPr="000539D5" w:rsidRDefault="00A53193" w:rsidP="00A53193">
      <w:pPr>
        <w:jc w:val="both"/>
        <w:rPr>
          <w:rFonts w:ascii="Trebuchet MS" w:hAnsi="Trebuchet MS"/>
        </w:rPr>
      </w:pPr>
      <w:r w:rsidRPr="000539D5">
        <w:rPr>
          <w:rFonts w:ascii="Trebuchet MS" w:hAnsi="Trebuchet MS"/>
        </w:rPr>
        <w:t xml:space="preserve">V primeru odstopa od pogodbe je naročnik dolžan izvajalcu plačati vrednost že opravljenih storitev. Sočasno lahko naročnik unovči dano finančno zavarovanje. </w:t>
      </w:r>
    </w:p>
    <w:p w14:paraId="65B1CC02" w14:textId="77777777" w:rsidR="00A53193" w:rsidRPr="000539D5" w:rsidRDefault="00A53193" w:rsidP="00A53193">
      <w:pPr>
        <w:jc w:val="both"/>
        <w:rPr>
          <w:rFonts w:ascii="Trebuchet MS" w:hAnsi="Trebuchet MS"/>
        </w:rPr>
      </w:pPr>
    </w:p>
    <w:p w14:paraId="70EC687A" w14:textId="77777777" w:rsidR="00A53193" w:rsidRPr="000539D5" w:rsidRDefault="00A53193" w:rsidP="00A53193">
      <w:pPr>
        <w:jc w:val="both"/>
        <w:rPr>
          <w:rFonts w:ascii="Trebuchet MS" w:hAnsi="Trebuchet MS"/>
        </w:rPr>
      </w:pPr>
      <w:r w:rsidRPr="000539D5">
        <w:rPr>
          <w:rFonts w:ascii="Trebuchet MS" w:hAnsi="Trebuchet MS"/>
        </w:rPr>
        <w:t>V primeru odstopa od pogodbe po 2. odstavku tega člena je izvajalec dolžan povrniti naročniku vse stroške povezane z novim razpisom in izborom, kot tudi škodo, ki nastane naročniku zaradi zamude.</w:t>
      </w:r>
    </w:p>
    <w:p w14:paraId="387104E9" w14:textId="77777777" w:rsidR="00A53193" w:rsidRPr="000539D5" w:rsidRDefault="00A53193" w:rsidP="00A53193">
      <w:pPr>
        <w:jc w:val="both"/>
        <w:rPr>
          <w:rFonts w:ascii="Trebuchet MS" w:hAnsi="Trebuchet MS"/>
        </w:rPr>
      </w:pPr>
    </w:p>
    <w:p w14:paraId="62D62A65" w14:textId="77777777" w:rsidR="00A53193" w:rsidRPr="000539D5" w:rsidRDefault="00A53193" w:rsidP="00A53193">
      <w:pPr>
        <w:jc w:val="both"/>
        <w:rPr>
          <w:rFonts w:ascii="Trebuchet MS" w:hAnsi="Trebuchet MS"/>
        </w:rPr>
      </w:pPr>
      <w:r w:rsidRPr="000539D5">
        <w:rPr>
          <w:rFonts w:ascii="Trebuchet MS" w:hAnsi="Trebuchet MS"/>
        </w:rPr>
        <w:t>Če v primeru prenehanja pogodbe iz razlogov na strani izvajalca škode ni mogoče ugotoviti, se obračuna pavšalna odškodnina v višini 25% pogodbene vrednosti.</w:t>
      </w:r>
    </w:p>
    <w:p w14:paraId="4D255708" w14:textId="77777777" w:rsidR="00A53193" w:rsidRPr="000539D5" w:rsidRDefault="00A53193" w:rsidP="00A53193">
      <w:pPr>
        <w:jc w:val="both"/>
        <w:rPr>
          <w:rFonts w:ascii="Trebuchet MS" w:hAnsi="Trebuchet MS"/>
        </w:rPr>
      </w:pPr>
    </w:p>
    <w:p w14:paraId="2C88AECA" w14:textId="77777777" w:rsidR="00A53193" w:rsidRPr="000539D5" w:rsidRDefault="00A53193" w:rsidP="00A53193">
      <w:pPr>
        <w:jc w:val="both"/>
        <w:rPr>
          <w:rFonts w:ascii="Trebuchet MS" w:hAnsi="Trebuchet MS"/>
        </w:rPr>
      </w:pPr>
    </w:p>
    <w:p w14:paraId="12A64FE8" w14:textId="77777777" w:rsidR="00A53193" w:rsidRPr="009F10F7" w:rsidRDefault="00A53193" w:rsidP="00A53193">
      <w:pPr>
        <w:pStyle w:val="Odstavekseznama"/>
        <w:numPr>
          <w:ilvl w:val="0"/>
          <w:numId w:val="35"/>
        </w:numPr>
        <w:contextualSpacing/>
        <w:jc w:val="center"/>
        <w:rPr>
          <w:rFonts w:ascii="Trebuchet MS" w:hAnsi="Trebuchet MS"/>
          <w:b/>
        </w:rPr>
      </w:pPr>
      <w:r w:rsidRPr="000539D5">
        <w:rPr>
          <w:rFonts w:ascii="Trebuchet MS" w:hAnsi="Trebuchet MS"/>
          <w:b/>
        </w:rPr>
        <w:t>člen</w:t>
      </w:r>
    </w:p>
    <w:p w14:paraId="11542690" w14:textId="77777777" w:rsidR="00A53193" w:rsidRPr="000539D5" w:rsidRDefault="00A53193" w:rsidP="00A53193">
      <w:pPr>
        <w:jc w:val="center"/>
        <w:rPr>
          <w:rFonts w:ascii="Trebuchet MS" w:hAnsi="Trebuchet MS"/>
          <w:b/>
        </w:rPr>
      </w:pPr>
      <w:r w:rsidRPr="000539D5">
        <w:rPr>
          <w:rFonts w:ascii="Trebuchet MS" w:hAnsi="Trebuchet MS"/>
          <w:b/>
        </w:rPr>
        <w:t>(veljavnost pogodbe)</w:t>
      </w:r>
    </w:p>
    <w:p w14:paraId="64582D64" w14:textId="77777777" w:rsidR="00A53193" w:rsidRPr="000539D5" w:rsidRDefault="00A53193" w:rsidP="00A53193">
      <w:pPr>
        <w:jc w:val="both"/>
        <w:rPr>
          <w:rFonts w:ascii="Trebuchet MS" w:hAnsi="Trebuchet MS"/>
          <w:b/>
        </w:rPr>
      </w:pPr>
    </w:p>
    <w:p w14:paraId="25D22F52" w14:textId="7400D50D" w:rsidR="00A53193" w:rsidRPr="000539D5" w:rsidRDefault="00A53193" w:rsidP="00A53193">
      <w:pPr>
        <w:jc w:val="both"/>
        <w:rPr>
          <w:rFonts w:ascii="Trebuchet MS" w:hAnsi="Trebuchet MS"/>
        </w:rPr>
      </w:pPr>
      <w:r w:rsidRPr="000539D5">
        <w:rPr>
          <w:rFonts w:ascii="Trebuchet MS" w:hAnsi="Trebuchet MS"/>
          <w:lang w:val="x-none"/>
        </w:rPr>
        <w:t>Pogodba je sklenjena za določen čas in prične veljati z dnem podpisa obeh pogodbenih strank</w:t>
      </w:r>
      <w:r w:rsidRPr="000539D5">
        <w:rPr>
          <w:rFonts w:ascii="Trebuchet MS" w:hAnsi="Trebuchet MS"/>
        </w:rPr>
        <w:t xml:space="preserve"> in pod </w:t>
      </w:r>
      <w:proofErr w:type="spellStart"/>
      <w:r w:rsidRPr="000539D5">
        <w:rPr>
          <w:rFonts w:ascii="Trebuchet MS" w:hAnsi="Trebuchet MS"/>
        </w:rPr>
        <w:t>odložnim</w:t>
      </w:r>
      <w:proofErr w:type="spellEnd"/>
      <w:r w:rsidRPr="000539D5">
        <w:rPr>
          <w:rFonts w:ascii="Trebuchet MS" w:hAnsi="Trebuchet MS"/>
        </w:rPr>
        <w:t xml:space="preserve"> pogojem predložitve finančnega zavarovanja iz 11. člena te pogodbe</w:t>
      </w:r>
      <w:r w:rsidRPr="000539D5">
        <w:rPr>
          <w:rFonts w:ascii="Trebuchet MS" w:hAnsi="Trebuchet MS"/>
          <w:lang w:val="x-none"/>
        </w:rPr>
        <w:t>, uporablja pa se</w:t>
      </w:r>
      <w:r w:rsidR="00FC0F23">
        <w:rPr>
          <w:rFonts w:ascii="Trebuchet MS" w:hAnsi="Trebuchet MS"/>
        </w:rPr>
        <w:t xml:space="preserve"> praviloma</w:t>
      </w:r>
      <w:r w:rsidRPr="000539D5">
        <w:rPr>
          <w:rFonts w:ascii="Trebuchet MS" w:hAnsi="Trebuchet MS"/>
          <w:lang w:val="x-none"/>
        </w:rPr>
        <w:t xml:space="preserve"> od 1.</w:t>
      </w:r>
      <w:r>
        <w:rPr>
          <w:rFonts w:ascii="Trebuchet MS" w:hAnsi="Trebuchet MS"/>
        </w:rPr>
        <w:t xml:space="preserve"> </w:t>
      </w:r>
      <w:r w:rsidR="00FC0F23">
        <w:rPr>
          <w:rFonts w:ascii="Trebuchet MS" w:hAnsi="Trebuchet MS"/>
        </w:rPr>
        <w:t>2</w:t>
      </w:r>
      <w:r w:rsidRPr="000539D5">
        <w:rPr>
          <w:rFonts w:ascii="Trebuchet MS" w:hAnsi="Trebuchet MS"/>
          <w:lang w:val="x-none"/>
        </w:rPr>
        <w:t>.</w:t>
      </w:r>
      <w:r>
        <w:rPr>
          <w:rFonts w:ascii="Trebuchet MS" w:hAnsi="Trebuchet MS"/>
        </w:rPr>
        <w:t xml:space="preserve"> </w:t>
      </w:r>
      <w:r w:rsidRPr="000539D5">
        <w:rPr>
          <w:rFonts w:ascii="Trebuchet MS" w:hAnsi="Trebuchet MS"/>
          <w:lang w:val="x-none"/>
        </w:rPr>
        <w:t>20</w:t>
      </w:r>
      <w:r w:rsidR="00FC0F23">
        <w:rPr>
          <w:rFonts w:ascii="Trebuchet MS" w:hAnsi="Trebuchet MS"/>
        </w:rPr>
        <w:t>24</w:t>
      </w:r>
      <w:r w:rsidRPr="000539D5">
        <w:rPr>
          <w:rFonts w:ascii="Trebuchet MS" w:hAnsi="Trebuchet MS"/>
          <w:lang w:val="x-none"/>
        </w:rPr>
        <w:t xml:space="preserve"> do 31.</w:t>
      </w:r>
      <w:r>
        <w:rPr>
          <w:rFonts w:ascii="Trebuchet MS" w:hAnsi="Trebuchet MS"/>
        </w:rPr>
        <w:t xml:space="preserve"> </w:t>
      </w:r>
      <w:r w:rsidRPr="000539D5">
        <w:rPr>
          <w:rFonts w:ascii="Trebuchet MS" w:hAnsi="Trebuchet MS"/>
          <w:lang w:val="x-none"/>
        </w:rPr>
        <w:t>1.</w:t>
      </w:r>
      <w:r>
        <w:rPr>
          <w:rFonts w:ascii="Trebuchet MS" w:hAnsi="Trebuchet MS"/>
        </w:rPr>
        <w:t xml:space="preserve"> </w:t>
      </w:r>
      <w:r w:rsidRPr="000539D5">
        <w:rPr>
          <w:rFonts w:ascii="Trebuchet MS" w:hAnsi="Trebuchet MS"/>
          <w:lang w:val="x-none"/>
        </w:rPr>
        <w:t>20</w:t>
      </w:r>
      <w:r w:rsidR="00FC0F23">
        <w:rPr>
          <w:rFonts w:ascii="Trebuchet MS" w:hAnsi="Trebuchet MS"/>
        </w:rPr>
        <w:t>28</w:t>
      </w:r>
      <w:r w:rsidRPr="000539D5">
        <w:rPr>
          <w:rFonts w:ascii="Trebuchet MS" w:hAnsi="Trebuchet MS"/>
          <w:lang w:val="x-none"/>
        </w:rPr>
        <w:t>.</w:t>
      </w:r>
    </w:p>
    <w:p w14:paraId="0B6E160A" w14:textId="77777777" w:rsidR="00A53193" w:rsidRDefault="00A53193" w:rsidP="00A53193">
      <w:pPr>
        <w:jc w:val="both"/>
        <w:rPr>
          <w:rFonts w:ascii="Trebuchet MS" w:hAnsi="Trebuchet MS"/>
        </w:rPr>
      </w:pPr>
    </w:p>
    <w:p w14:paraId="1950286B" w14:textId="77777777" w:rsidR="00A53193" w:rsidRDefault="00A53193" w:rsidP="00A53193">
      <w:pPr>
        <w:jc w:val="both"/>
        <w:rPr>
          <w:rFonts w:ascii="Trebuchet MS" w:hAnsi="Trebuchet MS"/>
        </w:rPr>
      </w:pPr>
    </w:p>
    <w:p w14:paraId="332B5FD9" w14:textId="77777777" w:rsidR="00A53193" w:rsidRPr="000539D5" w:rsidRDefault="00A53193" w:rsidP="00A53193">
      <w:pPr>
        <w:jc w:val="both"/>
        <w:rPr>
          <w:rFonts w:ascii="Trebuchet MS" w:hAnsi="Trebuchet MS"/>
        </w:rPr>
      </w:pPr>
    </w:p>
    <w:p w14:paraId="2208CC8B" w14:textId="77777777" w:rsidR="00A53193" w:rsidRPr="000539D5" w:rsidRDefault="00A53193" w:rsidP="00A53193">
      <w:pPr>
        <w:pStyle w:val="Odstavekseznama"/>
        <w:numPr>
          <w:ilvl w:val="0"/>
          <w:numId w:val="35"/>
        </w:numPr>
        <w:contextualSpacing/>
        <w:jc w:val="center"/>
        <w:rPr>
          <w:rFonts w:ascii="Trebuchet MS" w:hAnsi="Trebuchet MS"/>
          <w:b/>
        </w:rPr>
      </w:pPr>
      <w:r w:rsidRPr="000539D5">
        <w:rPr>
          <w:rFonts w:ascii="Trebuchet MS" w:hAnsi="Trebuchet MS"/>
          <w:b/>
        </w:rPr>
        <w:t>člen</w:t>
      </w:r>
    </w:p>
    <w:p w14:paraId="469BB9A0" w14:textId="77777777" w:rsidR="00A53193" w:rsidRPr="000539D5" w:rsidRDefault="00A53193" w:rsidP="00A53193">
      <w:pPr>
        <w:jc w:val="center"/>
        <w:rPr>
          <w:rFonts w:ascii="Trebuchet MS" w:hAnsi="Trebuchet MS"/>
          <w:b/>
        </w:rPr>
      </w:pPr>
      <w:r w:rsidRPr="000539D5">
        <w:rPr>
          <w:rFonts w:ascii="Trebuchet MS" w:hAnsi="Trebuchet MS"/>
          <w:b/>
        </w:rPr>
        <w:t>(reševanje sporov)</w:t>
      </w:r>
    </w:p>
    <w:p w14:paraId="5F2D13C1" w14:textId="77777777" w:rsidR="00A53193" w:rsidRPr="000539D5" w:rsidRDefault="00A53193" w:rsidP="00A53193">
      <w:pPr>
        <w:rPr>
          <w:rFonts w:ascii="Trebuchet MS" w:hAnsi="Trebuchet MS"/>
        </w:rPr>
      </w:pPr>
    </w:p>
    <w:p w14:paraId="5F5BAAC7" w14:textId="77777777" w:rsidR="00A53193" w:rsidRPr="000539D5" w:rsidRDefault="00A53193" w:rsidP="00A53193">
      <w:pPr>
        <w:rPr>
          <w:rFonts w:ascii="Trebuchet MS" w:hAnsi="Trebuchet MS"/>
        </w:rPr>
      </w:pPr>
      <w:r w:rsidRPr="000539D5">
        <w:rPr>
          <w:rFonts w:ascii="Trebuchet MS" w:hAnsi="Trebuchet MS"/>
          <w:lang w:val="x-none"/>
        </w:rPr>
        <w:t>Morebitne spore iz te pogodbe bosta stranki reševali sporazumno, v nasprotnem primeru pa bo spor reševalo pristojno sodišče v Celju.</w:t>
      </w:r>
    </w:p>
    <w:p w14:paraId="5AB38210" w14:textId="77777777" w:rsidR="00A53193" w:rsidRDefault="00A53193" w:rsidP="00A53193">
      <w:pPr>
        <w:rPr>
          <w:rFonts w:ascii="Trebuchet MS" w:hAnsi="Trebuchet MS"/>
        </w:rPr>
      </w:pPr>
    </w:p>
    <w:p w14:paraId="33917DA0" w14:textId="77777777" w:rsidR="00A53193" w:rsidRPr="000539D5" w:rsidRDefault="00A53193" w:rsidP="00A53193">
      <w:pPr>
        <w:rPr>
          <w:rFonts w:ascii="Trebuchet MS" w:hAnsi="Trebuchet MS"/>
        </w:rPr>
      </w:pPr>
    </w:p>
    <w:p w14:paraId="6F8D267C" w14:textId="77777777" w:rsidR="00A53193" w:rsidRPr="000539D5" w:rsidRDefault="00A53193" w:rsidP="00A53193">
      <w:pPr>
        <w:pStyle w:val="Odstavekseznama"/>
        <w:numPr>
          <w:ilvl w:val="0"/>
          <w:numId w:val="35"/>
        </w:numPr>
        <w:contextualSpacing/>
        <w:jc w:val="center"/>
        <w:rPr>
          <w:rFonts w:ascii="Trebuchet MS" w:hAnsi="Trebuchet MS"/>
          <w:b/>
        </w:rPr>
      </w:pPr>
      <w:r w:rsidRPr="000539D5">
        <w:rPr>
          <w:rFonts w:ascii="Trebuchet MS" w:hAnsi="Trebuchet MS"/>
          <w:b/>
        </w:rPr>
        <w:t>člen</w:t>
      </w:r>
    </w:p>
    <w:p w14:paraId="150A4834" w14:textId="77777777" w:rsidR="00A53193" w:rsidRPr="000539D5" w:rsidRDefault="00A53193" w:rsidP="00A53193">
      <w:pPr>
        <w:jc w:val="center"/>
        <w:rPr>
          <w:rFonts w:ascii="Trebuchet MS" w:hAnsi="Trebuchet MS"/>
          <w:b/>
        </w:rPr>
      </w:pPr>
      <w:r w:rsidRPr="000539D5">
        <w:rPr>
          <w:rFonts w:ascii="Trebuchet MS" w:hAnsi="Trebuchet MS"/>
          <w:b/>
        </w:rPr>
        <w:t>(končne določbe)</w:t>
      </w:r>
    </w:p>
    <w:p w14:paraId="4680AEC2" w14:textId="77777777" w:rsidR="00A53193" w:rsidRPr="000539D5" w:rsidRDefault="00A53193" w:rsidP="00A53193">
      <w:pPr>
        <w:jc w:val="both"/>
        <w:rPr>
          <w:rFonts w:ascii="Trebuchet MS" w:hAnsi="Trebuchet MS"/>
          <w:b/>
        </w:rPr>
      </w:pPr>
    </w:p>
    <w:p w14:paraId="51BD2756" w14:textId="77777777" w:rsidR="00A53193" w:rsidRPr="000539D5" w:rsidRDefault="00A53193" w:rsidP="00A53193">
      <w:pPr>
        <w:jc w:val="both"/>
        <w:rPr>
          <w:rFonts w:ascii="Trebuchet MS" w:hAnsi="Trebuchet MS"/>
        </w:rPr>
      </w:pPr>
      <w:r w:rsidRPr="000539D5">
        <w:rPr>
          <w:rFonts w:ascii="Trebuchet MS" w:hAnsi="Trebuchet MS"/>
        </w:rPr>
        <w:t xml:space="preserve">Spremembe in dopolnitve te pogodbe so možne samo na osnovi pisnega soglasja obeh pogodbenih strank. </w:t>
      </w:r>
    </w:p>
    <w:p w14:paraId="609AE66E" w14:textId="77777777" w:rsidR="00A53193" w:rsidRPr="000539D5" w:rsidRDefault="00A53193" w:rsidP="00A53193">
      <w:pPr>
        <w:jc w:val="both"/>
        <w:rPr>
          <w:rFonts w:ascii="Trebuchet MS" w:hAnsi="Trebuchet MS"/>
        </w:rPr>
      </w:pPr>
    </w:p>
    <w:p w14:paraId="31870226" w14:textId="77777777" w:rsidR="00A53193" w:rsidRPr="000539D5" w:rsidRDefault="00A53193" w:rsidP="00A53193">
      <w:pPr>
        <w:jc w:val="both"/>
        <w:rPr>
          <w:rFonts w:ascii="Trebuchet MS" w:hAnsi="Trebuchet MS"/>
        </w:rPr>
      </w:pPr>
      <w:r w:rsidRPr="000539D5">
        <w:rPr>
          <w:rFonts w:ascii="Trebuchet MS" w:hAnsi="Trebuchet MS"/>
        </w:rPr>
        <w:t xml:space="preserve">Izvajalec </w:t>
      </w:r>
      <w:r>
        <w:rPr>
          <w:rFonts w:ascii="Trebuchet MS" w:hAnsi="Trebuchet MS"/>
        </w:rPr>
        <w:t xml:space="preserve">je dolžan </w:t>
      </w:r>
      <w:r w:rsidRPr="000539D5">
        <w:rPr>
          <w:rFonts w:ascii="Trebuchet MS" w:hAnsi="Trebuchet MS"/>
        </w:rPr>
        <w:t>ob podpisu pogodbe naročniku predloži</w:t>
      </w:r>
      <w:r>
        <w:rPr>
          <w:rFonts w:ascii="Trebuchet MS" w:hAnsi="Trebuchet MS"/>
        </w:rPr>
        <w:t>ti</w:t>
      </w:r>
      <w:r w:rsidRPr="000539D5">
        <w:rPr>
          <w:rFonts w:ascii="Trebuchet MS" w:hAnsi="Trebuchet MS"/>
        </w:rPr>
        <w:t xml:space="preserve"> zavarovalno polico o zavarovanju odgovornosti izvajalca.</w:t>
      </w:r>
    </w:p>
    <w:p w14:paraId="236A2CC5" w14:textId="77777777" w:rsidR="00A53193" w:rsidRPr="000539D5" w:rsidRDefault="00A53193" w:rsidP="00A53193">
      <w:pPr>
        <w:jc w:val="both"/>
        <w:rPr>
          <w:rFonts w:ascii="Trebuchet MS" w:hAnsi="Trebuchet MS"/>
        </w:rPr>
      </w:pPr>
    </w:p>
    <w:p w14:paraId="3B44478D" w14:textId="77777777" w:rsidR="00A53193" w:rsidRPr="000539D5" w:rsidRDefault="00A53193" w:rsidP="00A53193">
      <w:pPr>
        <w:jc w:val="both"/>
        <w:rPr>
          <w:rFonts w:ascii="Trebuchet MS" w:hAnsi="Trebuchet MS"/>
        </w:rPr>
      </w:pPr>
      <w:r w:rsidRPr="000539D5">
        <w:rPr>
          <w:rFonts w:ascii="Trebuchet MS" w:hAnsi="Trebuchet MS"/>
        </w:rPr>
        <w:t>Pogodba je sestavljena v štirih izvodih, od katerih prejme vsaka pogodbena stranka po dva izvoda.</w:t>
      </w:r>
    </w:p>
    <w:p w14:paraId="4579B8B9" w14:textId="77777777" w:rsidR="00A53193" w:rsidRPr="000539D5" w:rsidRDefault="00A53193" w:rsidP="00A53193">
      <w:pPr>
        <w:rPr>
          <w:rFonts w:ascii="Trebuchet MS" w:hAnsi="Trebuchet MS"/>
        </w:rPr>
      </w:pPr>
    </w:p>
    <w:p w14:paraId="69B07C81" w14:textId="77777777" w:rsidR="00A53193" w:rsidRPr="000539D5" w:rsidRDefault="00A53193" w:rsidP="00A53193">
      <w:pPr>
        <w:rPr>
          <w:rFonts w:ascii="Trebuchet MS" w:hAnsi="Trebuchet MS"/>
          <w:b/>
        </w:rPr>
      </w:pPr>
    </w:p>
    <w:p w14:paraId="32A53EE6" w14:textId="77777777" w:rsidR="00A53193" w:rsidRPr="000539D5" w:rsidRDefault="00A53193" w:rsidP="00A53193">
      <w:pPr>
        <w:tabs>
          <w:tab w:val="left" w:pos="6237"/>
        </w:tabs>
        <w:rPr>
          <w:rFonts w:ascii="Trebuchet MS" w:hAnsi="Trebuchet MS"/>
          <w:b/>
        </w:rPr>
      </w:pPr>
      <w:r w:rsidRPr="000539D5">
        <w:rPr>
          <w:rFonts w:ascii="Trebuchet MS" w:hAnsi="Trebuchet MS"/>
          <w:b/>
          <w:lang w:val="x-none"/>
        </w:rPr>
        <w:t>NAROČNIK:</w:t>
      </w:r>
      <w:r>
        <w:rPr>
          <w:rFonts w:ascii="Trebuchet MS" w:hAnsi="Trebuchet MS"/>
          <w:b/>
        </w:rPr>
        <w:tab/>
        <w:t xml:space="preserve">   </w:t>
      </w:r>
      <w:r w:rsidRPr="000539D5">
        <w:rPr>
          <w:rFonts w:ascii="Trebuchet MS" w:hAnsi="Trebuchet MS"/>
          <w:b/>
        </w:rPr>
        <w:t>IZVAJALEC:</w:t>
      </w:r>
    </w:p>
    <w:p w14:paraId="086AD5D3" w14:textId="77777777" w:rsidR="00A53193" w:rsidRPr="000539D5" w:rsidRDefault="00A53193" w:rsidP="00A53193">
      <w:pPr>
        <w:rPr>
          <w:rFonts w:ascii="Trebuchet MS" w:hAnsi="Trebuchet MS"/>
          <w:b/>
        </w:rPr>
      </w:pPr>
      <w:r w:rsidRPr="000539D5">
        <w:rPr>
          <w:rFonts w:ascii="Trebuchet MS" w:hAnsi="Trebuchet MS"/>
          <w:b/>
        </w:rPr>
        <w:tab/>
      </w:r>
      <w:r w:rsidRPr="000539D5">
        <w:rPr>
          <w:rFonts w:ascii="Trebuchet MS" w:hAnsi="Trebuchet MS"/>
          <w:b/>
        </w:rPr>
        <w:tab/>
      </w:r>
      <w:r w:rsidRPr="000539D5">
        <w:rPr>
          <w:rFonts w:ascii="Trebuchet MS" w:hAnsi="Trebuchet MS"/>
          <w:b/>
        </w:rPr>
        <w:tab/>
      </w:r>
      <w:r w:rsidRPr="000539D5">
        <w:rPr>
          <w:rFonts w:ascii="Trebuchet MS" w:hAnsi="Trebuchet MS"/>
          <w:b/>
        </w:rPr>
        <w:tab/>
      </w:r>
      <w:r w:rsidRPr="000539D5">
        <w:rPr>
          <w:rFonts w:ascii="Trebuchet MS" w:hAnsi="Trebuchet MS"/>
          <w:b/>
        </w:rPr>
        <w:tab/>
      </w:r>
    </w:p>
    <w:p w14:paraId="0599B215" w14:textId="77777777" w:rsidR="00A53193" w:rsidRPr="000539D5" w:rsidRDefault="00A53193" w:rsidP="00A53193">
      <w:pPr>
        <w:rPr>
          <w:rFonts w:ascii="Trebuchet MS" w:hAnsi="Trebuchet MS"/>
          <w:b/>
        </w:rPr>
      </w:pPr>
      <w:r w:rsidRPr="000539D5">
        <w:rPr>
          <w:rFonts w:ascii="Trebuchet MS" w:hAnsi="Trebuchet MS"/>
          <w:b/>
          <w:lang w:val="x-none"/>
        </w:rPr>
        <w:t>MESTNA OBČINA CELJE</w:t>
      </w:r>
      <w:r w:rsidRPr="000539D5">
        <w:rPr>
          <w:rFonts w:ascii="Trebuchet MS" w:hAnsi="Trebuchet MS"/>
          <w:b/>
          <w:lang w:val="x-none"/>
        </w:rPr>
        <w:tab/>
      </w:r>
      <w:r w:rsidRPr="000539D5">
        <w:rPr>
          <w:rFonts w:ascii="Trebuchet MS" w:hAnsi="Trebuchet MS"/>
          <w:b/>
          <w:lang w:val="x-none"/>
        </w:rPr>
        <w:tab/>
      </w:r>
      <w:r w:rsidRPr="000539D5">
        <w:rPr>
          <w:rFonts w:ascii="Trebuchet MS" w:hAnsi="Trebuchet MS"/>
          <w:b/>
          <w:lang w:val="x-none"/>
        </w:rPr>
        <w:tab/>
      </w:r>
      <w:r w:rsidRPr="000539D5">
        <w:rPr>
          <w:rFonts w:ascii="Trebuchet MS" w:hAnsi="Trebuchet MS"/>
          <w:b/>
          <w:lang w:val="x-none"/>
        </w:rPr>
        <w:tab/>
      </w:r>
      <w:r w:rsidRPr="000539D5">
        <w:rPr>
          <w:rFonts w:ascii="Trebuchet MS" w:hAnsi="Trebuchet MS"/>
          <w:b/>
          <w:lang w:val="x-none"/>
        </w:rPr>
        <w:tab/>
      </w:r>
    </w:p>
    <w:p w14:paraId="74518C78" w14:textId="77777777" w:rsidR="00A53193" w:rsidRPr="000539D5" w:rsidRDefault="00A53193" w:rsidP="00A53193">
      <w:pPr>
        <w:rPr>
          <w:rFonts w:ascii="Trebuchet MS" w:hAnsi="Trebuchet MS"/>
          <w:b/>
        </w:rPr>
      </w:pPr>
      <w:r w:rsidRPr="000539D5">
        <w:rPr>
          <w:rFonts w:ascii="Trebuchet MS" w:hAnsi="Trebuchet MS"/>
          <w:b/>
        </w:rPr>
        <w:t xml:space="preserve">župan </w:t>
      </w:r>
    </w:p>
    <w:p w14:paraId="7786C450" w14:textId="4CFF5F7D" w:rsidR="00A53193" w:rsidRPr="000539D5" w:rsidRDefault="00FC0F23" w:rsidP="00A53193">
      <w:pPr>
        <w:rPr>
          <w:rFonts w:ascii="Trebuchet MS" w:hAnsi="Trebuchet MS"/>
          <w:b/>
        </w:rPr>
      </w:pPr>
      <w:r>
        <w:rPr>
          <w:rFonts w:ascii="Trebuchet MS" w:hAnsi="Trebuchet MS"/>
          <w:b/>
        </w:rPr>
        <w:t>Matija Kovač</w:t>
      </w:r>
      <w:r w:rsidR="00A53193" w:rsidRPr="000539D5">
        <w:rPr>
          <w:rFonts w:ascii="Trebuchet MS" w:hAnsi="Trebuchet MS"/>
          <w:b/>
        </w:rPr>
        <w:tab/>
      </w:r>
      <w:r w:rsidR="00A53193" w:rsidRPr="000539D5">
        <w:rPr>
          <w:rFonts w:ascii="Trebuchet MS" w:hAnsi="Trebuchet MS"/>
          <w:b/>
        </w:rPr>
        <w:tab/>
      </w:r>
      <w:r w:rsidR="00A53193" w:rsidRPr="000539D5">
        <w:rPr>
          <w:rFonts w:ascii="Trebuchet MS" w:hAnsi="Trebuchet MS"/>
          <w:b/>
        </w:rPr>
        <w:tab/>
      </w:r>
      <w:r w:rsidR="00A53193" w:rsidRPr="000539D5">
        <w:rPr>
          <w:rFonts w:ascii="Trebuchet MS" w:hAnsi="Trebuchet MS"/>
          <w:b/>
        </w:rPr>
        <w:tab/>
      </w:r>
      <w:r w:rsidR="00A53193" w:rsidRPr="000539D5">
        <w:rPr>
          <w:rFonts w:ascii="Trebuchet MS" w:hAnsi="Trebuchet MS"/>
          <w:b/>
        </w:rPr>
        <w:tab/>
      </w:r>
    </w:p>
    <w:p w14:paraId="0826207C" w14:textId="77777777" w:rsidR="00A53193" w:rsidRDefault="00A53193" w:rsidP="00A53193">
      <w:pPr>
        <w:rPr>
          <w:rFonts w:ascii="Trebuchet MS" w:hAnsi="Trebuchet MS"/>
          <w:b/>
        </w:rPr>
      </w:pPr>
    </w:p>
    <w:p w14:paraId="39B8EC6B" w14:textId="77777777" w:rsidR="00A53193" w:rsidRPr="000539D5" w:rsidRDefault="00A53193" w:rsidP="00A53193">
      <w:pPr>
        <w:tabs>
          <w:tab w:val="right" w:pos="7938"/>
        </w:tabs>
        <w:rPr>
          <w:rFonts w:ascii="Trebuchet MS" w:hAnsi="Trebuchet MS"/>
        </w:rPr>
      </w:pPr>
      <w:r>
        <w:rPr>
          <w:rFonts w:ascii="Trebuchet MS" w:hAnsi="Trebuchet MS"/>
        </w:rPr>
        <w:t>Datum:                                                                                      Datum:</w:t>
      </w:r>
    </w:p>
    <w:p w14:paraId="0652A7A1" w14:textId="77777777" w:rsidR="00A53193" w:rsidRDefault="00A53193" w:rsidP="00A53193">
      <w:pPr>
        <w:rPr>
          <w:rFonts w:ascii="Trebuchet MS" w:hAnsi="Trebuchet MS"/>
        </w:rPr>
        <w:sectPr w:rsidR="00A53193" w:rsidSect="00320EF7">
          <w:pgSz w:w="11906" w:h="16838"/>
          <w:pgMar w:top="1417" w:right="1417" w:bottom="1417" w:left="1417" w:header="709" w:footer="709" w:gutter="0"/>
          <w:cols w:space="708"/>
          <w:docGrid w:linePitch="360"/>
        </w:sectPr>
      </w:pPr>
    </w:p>
    <w:p w14:paraId="2BF58E67" w14:textId="77777777" w:rsidR="00A53193" w:rsidRPr="000539D5" w:rsidRDefault="00A53193" w:rsidP="00A53193">
      <w:pPr>
        <w:jc w:val="center"/>
        <w:rPr>
          <w:rFonts w:ascii="Trebuchet MS" w:hAnsi="Trebuchet MS"/>
          <w:b/>
        </w:rPr>
      </w:pPr>
    </w:p>
    <w:p w14:paraId="0664C0C4" w14:textId="77777777" w:rsidR="00A53193" w:rsidRPr="000539D5" w:rsidRDefault="00A53193" w:rsidP="00A53193">
      <w:pPr>
        <w:jc w:val="center"/>
        <w:rPr>
          <w:rFonts w:ascii="Trebuchet MS" w:hAnsi="Trebuchet MS"/>
          <w:b/>
        </w:rPr>
      </w:pPr>
      <w:r w:rsidRPr="000539D5">
        <w:rPr>
          <w:rFonts w:ascii="Trebuchet MS" w:hAnsi="Trebuchet MS"/>
          <w:b/>
        </w:rPr>
        <w:t xml:space="preserve">POGODBA </w:t>
      </w:r>
      <w:r>
        <w:rPr>
          <w:rFonts w:ascii="Trebuchet MS" w:hAnsi="Trebuchet MS"/>
          <w:b/>
        </w:rPr>
        <w:t xml:space="preserve"> O IZVAJANJU STORITEV VAROVANJA</w:t>
      </w:r>
    </w:p>
    <w:p w14:paraId="6243CD48" w14:textId="77777777" w:rsidR="00A53193" w:rsidRPr="000539D5" w:rsidRDefault="00A53193" w:rsidP="00A53193">
      <w:pPr>
        <w:jc w:val="center"/>
        <w:rPr>
          <w:rFonts w:ascii="Trebuchet MS" w:hAnsi="Trebuchet MS"/>
          <w:b/>
        </w:rPr>
      </w:pPr>
      <w:r>
        <w:rPr>
          <w:rFonts w:ascii="Trebuchet MS" w:hAnsi="Trebuchet MS"/>
          <w:b/>
        </w:rPr>
        <w:t xml:space="preserve">ljudi in premoženja za potrebe </w:t>
      </w:r>
      <w:r w:rsidRPr="000539D5">
        <w:rPr>
          <w:rFonts w:ascii="Trebuchet MS" w:hAnsi="Trebuchet MS"/>
          <w:b/>
        </w:rPr>
        <w:t>Upravne enote Celje</w:t>
      </w:r>
      <w:r>
        <w:rPr>
          <w:rFonts w:ascii="Trebuchet MS" w:hAnsi="Trebuchet MS"/>
          <w:b/>
        </w:rPr>
        <w:t>, za obdobje 48 mesecev</w:t>
      </w:r>
    </w:p>
    <w:p w14:paraId="5E273831" w14:textId="77777777" w:rsidR="00A53193" w:rsidRDefault="00A53193" w:rsidP="00A53193">
      <w:pPr>
        <w:jc w:val="center"/>
        <w:rPr>
          <w:rFonts w:ascii="Trebuchet MS" w:hAnsi="Trebuchet MS"/>
        </w:rPr>
      </w:pPr>
    </w:p>
    <w:p w14:paraId="21A3A55E" w14:textId="77777777" w:rsidR="00A53193" w:rsidRPr="000539D5" w:rsidRDefault="00A53193" w:rsidP="00A53193">
      <w:pPr>
        <w:jc w:val="center"/>
        <w:rPr>
          <w:rFonts w:ascii="Trebuchet MS" w:hAnsi="Trebuchet MS"/>
        </w:rPr>
      </w:pPr>
    </w:p>
    <w:p w14:paraId="1E0BBA67" w14:textId="77777777" w:rsidR="00A53193" w:rsidRPr="000539D5" w:rsidRDefault="00A53193" w:rsidP="00A53193">
      <w:pPr>
        <w:rPr>
          <w:rFonts w:ascii="Trebuchet MS" w:hAnsi="Trebuchet MS"/>
        </w:rPr>
      </w:pPr>
      <w:r w:rsidRPr="000539D5">
        <w:rPr>
          <w:rFonts w:ascii="Trebuchet MS" w:hAnsi="Trebuchet MS"/>
        </w:rPr>
        <w:t>ki jo sklepata:</w:t>
      </w:r>
    </w:p>
    <w:p w14:paraId="42FABE2F" w14:textId="77777777" w:rsidR="00A53193" w:rsidRPr="000539D5" w:rsidRDefault="00A53193" w:rsidP="00A53193">
      <w:pPr>
        <w:rPr>
          <w:rFonts w:ascii="Trebuchet MS" w:hAnsi="Trebuchet MS"/>
        </w:rPr>
      </w:pPr>
    </w:p>
    <w:p w14:paraId="285EF6D4" w14:textId="77777777" w:rsidR="00A53193" w:rsidRPr="000539D5" w:rsidRDefault="00A53193" w:rsidP="00A53193">
      <w:pPr>
        <w:rPr>
          <w:rFonts w:ascii="Trebuchet MS" w:hAnsi="Trebuchet MS"/>
        </w:rPr>
      </w:pPr>
      <w:r w:rsidRPr="000539D5">
        <w:rPr>
          <w:rFonts w:ascii="Trebuchet MS" w:hAnsi="Trebuchet MS"/>
          <w:b/>
        </w:rPr>
        <w:t>Upravna enota Celje, Ljubljanska cesta 1, 3000 Celje</w:t>
      </w:r>
      <w:r w:rsidRPr="000539D5">
        <w:rPr>
          <w:rFonts w:ascii="Trebuchet MS" w:hAnsi="Trebuchet MS"/>
        </w:rPr>
        <w:t xml:space="preserve">, </w:t>
      </w:r>
    </w:p>
    <w:p w14:paraId="5E2FF01E" w14:textId="77777777" w:rsidR="00A53193" w:rsidRPr="000539D5" w:rsidRDefault="00A53193" w:rsidP="00A53193">
      <w:pPr>
        <w:rPr>
          <w:rFonts w:ascii="Trebuchet MS" w:hAnsi="Trebuchet MS"/>
        </w:rPr>
      </w:pPr>
      <w:r w:rsidRPr="000539D5">
        <w:rPr>
          <w:rFonts w:ascii="Trebuchet MS" w:hAnsi="Trebuchet MS"/>
        </w:rPr>
        <w:t>davčna številka:</w:t>
      </w:r>
      <w:r w:rsidRPr="000539D5">
        <w:rPr>
          <w:rFonts w:ascii="Trebuchet MS" w:hAnsi="Trebuchet MS"/>
        </w:rPr>
        <w:tab/>
        <w:t>SI69982163</w:t>
      </w:r>
    </w:p>
    <w:p w14:paraId="701B8537" w14:textId="77777777" w:rsidR="00A53193" w:rsidRPr="000539D5" w:rsidRDefault="00A53193" w:rsidP="00A53193">
      <w:pPr>
        <w:rPr>
          <w:rFonts w:ascii="Trebuchet MS" w:hAnsi="Trebuchet MS"/>
        </w:rPr>
      </w:pPr>
      <w:r w:rsidRPr="000539D5">
        <w:rPr>
          <w:rFonts w:ascii="Trebuchet MS" w:hAnsi="Trebuchet MS"/>
        </w:rPr>
        <w:t>matična številka:</w:t>
      </w:r>
      <w:r w:rsidRPr="000539D5">
        <w:rPr>
          <w:rFonts w:ascii="Trebuchet MS" w:hAnsi="Trebuchet MS"/>
        </w:rPr>
        <w:tab/>
        <w:t>5886376000</w:t>
      </w:r>
    </w:p>
    <w:p w14:paraId="6AD27268" w14:textId="77777777" w:rsidR="00A53193" w:rsidRPr="000539D5" w:rsidRDefault="00A53193" w:rsidP="00A53193">
      <w:pPr>
        <w:rPr>
          <w:rFonts w:ascii="Trebuchet MS" w:hAnsi="Trebuchet MS"/>
        </w:rPr>
      </w:pPr>
      <w:r w:rsidRPr="000539D5">
        <w:rPr>
          <w:rFonts w:ascii="Trebuchet MS" w:hAnsi="Trebuchet MS"/>
        </w:rPr>
        <w:t>ki jo zastopa načelnik Damjan Vrečko</w:t>
      </w:r>
    </w:p>
    <w:p w14:paraId="267C017C" w14:textId="77777777" w:rsidR="00A53193" w:rsidRPr="000539D5" w:rsidRDefault="00A53193" w:rsidP="00A53193">
      <w:pPr>
        <w:rPr>
          <w:rFonts w:ascii="Trebuchet MS" w:hAnsi="Trebuchet MS"/>
        </w:rPr>
      </w:pPr>
    </w:p>
    <w:p w14:paraId="7E51B5B4" w14:textId="77777777" w:rsidR="00A53193" w:rsidRPr="000539D5" w:rsidRDefault="00A53193" w:rsidP="00A53193">
      <w:pPr>
        <w:rPr>
          <w:rFonts w:ascii="Trebuchet MS" w:hAnsi="Trebuchet MS"/>
        </w:rPr>
      </w:pPr>
      <w:r w:rsidRPr="000539D5">
        <w:rPr>
          <w:rFonts w:ascii="Trebuchet MS" w:hAnsi="Trebuchet MS"/>
        </w:rPr>
        <w:t xml:space="preserve"> ( v nadaljevanju </w:t>
      </w:r>
      <w:r w:rsidRPr="000539D5">
        <w:rPr>
          <w:rFonts w:ascii="Trebuchet MS" w:hAnsi="Trebuchet MS"/>
          <w:b/>
        </w:rPr>
        <w:t>naročnik</w:t>
      </w:r>
      <w:r w:rsidRPr="000539D5">
        <w:rPr>
          <w:rFonts w:ascii="Trebuchet MS" w:hAnsi="Trebuchet MS"/>
        </w:rPr>
        <w:t xml:space="preserve">)  </w:t>
      </w:r>
    </w:p>
    <w:p w14:paraId="1FB4BB6B" w14:textId="77777777" w:rsidR="00A53193" w:rsidRPr="000539D5" w:rsidRDefault="00A53193" w:rsidP="00A53193">
      <w:pPr>
        <w:rPr>
          <w:rFonts w:ascii="Trebuchet MS" w:hAnsi="Trebuchet MS"/>
        </w:rPr>
      </w:pPr>
    </w:p>
    <w:p w14:paraId="7386C99D" w14:textId="77777777" w:rsidR="00A53193" w:rsidRPr="000539D5" w:rsidRDefault="00A53193" w:rsidP="00A53193">
      <w:pPr>
        <w:rPr>
          <w:rFonts w:ascii="Trebuchet MS" w:hAnsi="Trebuchet MS"/>
          <w:b/>
        </w:rPr>
      </w:pPr>
      <w:r w:rsidRPr="000539D5">
        <w:rPr>
          <w:rFonts w:ascii="Trebuchet MS" w:hAnsi="Trebuchet MS"/>
          <w:b/>
        </w:rPr>
        <w:t xml:space="preserve">in </w:t>
      </w:r>
    </w:p>
    <w:p w14:paraId="14F192C2" w14:textId="77777777" w:rsidR="00A53193" w:rsidRPr="000539D5" w:rsidRDefault="00A53193" w:rsidP="00A53193">
      <w:pPr>
        <w:rPr>
          <w:rFonts w:ascii="Trebuchet MS" w:hAnsi="Trebuchet MS"/>
        </w:rPr>
      </w:pPr>
    </w:p>
    <w:p w14:paraId="1297E6BC" w14:textId="77777777" w:rsidR="00A53193" w:rsidRPr="000539D5" w:rsidRDefault="00A53193" w:rsidP="00A53193">
      <w:pPr>
        <w:rPr>
          <w:rFonts w:ascii="Trebuchet MS" w:hAnsi="Trebuchet MS"/>
        </w:rPr>
      </w:pPr>
      <w:r w:rsidRPr="000539D5">
        <w:rPr>
          <w:rFonts w:ascii="Trebuchet MS" w:hAnsi="Trebuchet MS"/>
        </w:rPr>
        <w:t>--------------------------------------</w:t>
      </w:r>
    </w:p>
    <w:p w14:paraId="687B6DFF" w14:textId="77777777" w:rsidR="00A53193" w:rsidRPr="000539D5" w:rsidRDefault="00A53193" w:rsidP="00A53193">
      <w:pPr>
        <w:rPr>
          <w:rFonts w:ascii="Trebuchet MS" w:hAnsi="Trebuchet MS"/>
        </w:rPr>
      </w:pPr>
      <w:r w:rsidRPr="000539D5">
        <w:rPr>
          <w:rFonts w:ascii="Trebuchet MS" w:hAnsi="Trebuchet MS"/>
        </w:rPr>
        <w:t>--------------------------------------</w:t>
      </w:r>
    </w:p>
    <w:p w14:paraId="6237B636" w14:textId="77777777" w:rsidR="00A53193" w:rsidRPr="000539D5" w:rsidRDefault="00A53193" w:rsidP="00A53193">
      <w:pPr>
        <w:rPr>
          <w:rFonts w:ascii="Trebuchet MS" w:hAnsi="Trebuchet MS"/>
        </w:rPr>
      </w:pPr>
      <w:r w:rsidRPr="000539D5">
        <w:rPr>
          <w:rFonts w:ascii="Trebuchet MS" w:hAnsi="Trebuchet MS"/>
        </w:rPr>
        <w:t>davčna številka:</w:t>
      </w:r>
      <w:r w:rsidRPr="000539D5">
        <w:rPr>
          <w:rFonts w:ascii="Trebuchet MS" w:hAnsi="Trebuchet MS"/>
        </w:rPr>
        <w:tab/>
      </w:r>
    </w:p>
    <w:p w14:paraId="0E562903" w14:textId="77777777" w:rsidR="00A53193" w:rsidRPr="000539D5" w:rsidRDefault="00A53193" w:rsidP="00A53193">
      <w:pPr>
        <w:rPr>
          <w:rFonts w:ascii="Trebuchet MS" w:hAnsi="Trebuchet MS"/>
        </w:rPr>
      </w:pPr>
      <w:r w:rsidRPr="000539D5">
        <w:rPr>
          <w:rFonts w:ascii="Trebuchet MS" w:hAnsi="Trebuchet MS"/>
        </w:rPr>
        <w:t>matična številka:</w:t>
      </w:r>
      <w:r w:rsidRPr="000539D5">
        <w:rPr>
          <w:rFonts w:ascii="Trebuchet MS" w:hAnsi="Trebuchet MS"/>
        </w:rPr>
        <w:tab/>
      </w:r>
    </w:p>
    <w:p w14:paraId="1A700114" w14:textId="77777777" w:rsidR="00A53193" w:rsidRPr="000539D5" w:rsidRDefault="00A53193" w:rsidP="00A53193">
      <w:pPr>
        <w:rPr>
          <w:rFonts w:ascii="Trebuchet MS" w:hAnsi="Trebuchet MS"/>
        </w:rPr>
      </w:pPr>
      <w:r w:rsidRPr="000539D5">
        <w:rPr>
          <w:rFonts w:ascii="Trebuchet MS" w:hAnsi="Trebuchet MS"/>
        </w:rPr>
        <w:t>TRR:</w:t>
      </w:r>
    </w:p>
    <w:p w14:paraId="55E61D74" w14:textId="77777777" w:rsidR="00A53193" w:rsidRPr="000539D5" w:rsidRDefault="00A53193" w:rsidP="00A53193">
      <w:pPr>
        <w:rPr>
          <w:rFonts w:ascii="Trebuchet MS" w:hAnsi="Trebuchet MS"/>
        </w:rPr>
      </w:pPr>
    </w:p>
    <w:p w14:paraId="7804C607" w14:textId="77777777" w:rsidR="00A53193" w:rsidRPr="000539D5" w:rsidRDefault="00A53193" w:rsidP="00A53193">
      <w:pPr>
        <w:rPr>
          <w:rFonts w:ascii="Trebuchet MS" w:hAnsi="Trebuchet MS"/>
        </w:rPr>
      </w:pPr>
      <w:r w:rsidRPr="000539D5">
        <w:rPr>
          <w:rFonts w:ascii="Trebuchet MS" w:hAnsi="Trebuchet MS"/>
        </w:rPr>
        <w:t xml:space="preserve">(v nadaljevanju </w:t>
      </w:r>
      <w:r w:rsidRPr="000539D5">
        <w:rPr>
          <w:rFonts w:ascii="Trebuchet MS" w:hAnsi="Trebuchet MS"/>
          <w:b/>
        </w:rPr>
        <w:t>izvajalec</w:t>
      </w:r>
      <w:r w:rsidRPr="000539D5">
        <w:rPr>
          <w:rFonts w:ascii="Trebuchet MS" w:hAnsi="Trebuchet MS"/>
        </w:rPr>
        <w:t>)</w:t>
      </w:r>
    </w:p>
    <w:p w14:paraId="6A2DE10B" w14:textId="77777777" w:rsidR="00A53193" w:rsidRPr="000539D5" w:rsidRDefault="00A53193" w:rsidP="00A53193">
      <w:pPr>
        <w:rPr>
          <w:rFonts w:ascii="Trebuchet MS" w:hAnsi="Trebuchet MS"/>
        </w:rPr>
      </w:pPr>
    </w:p>
    <w:p w14:paraId="7D1F4F6A" w14:textId="77777777" w:rsidR="00A53193" w:rsidRPr="000539D5" w:rsidRDefault="00A53193" w:rsidP="00A53193">
      <w:pPr>
        <w:rPr>
          <w:rFonts w:ascii="Trebuchet MS" w:hAnsi="Trebuchet MS"/>
        </w:rPr>
      </w:pPr>
    </w:p>
    <w:p w14:paraId="35368F58" w14:textId="77777777" w:rsidR="00A53193" w:rsidRPr="000539D5" w:rsidRDefault="00A53193" w:rsidP="00A53193">
      <w:pPr>
        <w:rPr>
          <w:rFonts w:ascii="Trebuchet MS" w:hAnsi="Trebuchet MS"/>
        </w:rPr>
      </w:pPr>
      <w:r w:rsidRPr="000539D5">
        <w:rPr>
          <w:rFonts w:ascii="Trebuchet MS" w:hAnsi="Trebuchet MS"/>
        </w:rPr>
        <w:t>kot v nadaljevanju sledi:</w:t>
      </w:r>
    </w:p>
    <w:p w14:paraId="0925E3EF" w14:textId="77777777" w:rsidR="00A53193" w:rsidRPr="00ED1100" w:rsidRDefault="00A53193" w:rsidP="00A53193">
      <w:pPr>
        <w:pStyle w:val="Odstavekseznama"/>
        <w:numPr>
          <w:ilvl w:val="0"/>
          <w:numId w:val="36"/>
        </w:numPr>
        <w:contextualSpacing/>
        <w:jc w:val="center"/>
        <w:rPr>
          <w:rFonts w:ascii="Trebuchet MS" w:hAnsi="Trebuchet MS"/>
          <w:b/>
        </w:rPr>
      </w:pPr>
      <w:r w:rsidRPr="00ED1100">
        <w:rPr>
          <w:rFonts w:ascii="Trebuchet MS" w:hAnsi="Trebuchet MS"/>
          <w:b/>
        </w:rPr>
        <w:t>člen</w:t>
      </w:r>
    </w:p>
    <w:p w14:paraId="0DA60DD0" w14:textId="77777777" w:rsidR="00A53193" w:rsidRPr="000539D5" w:rsidRDefault="00A53193" w:rsidP="00A53193">
      <w:pPr>
        <w:jc w:val="center"/>
        <w:rPr>
          <w:rFonts w:ascii="Trebuchet MS" w:hAnsi="Trebuchet MS"/>
          <w:b/>
        </w:rPr>
      </w:pPr>
      <w:r w:rsidRPr="000539D5">
        <w:rPr>
          <w:rFonts w:ascii="Trebuchet MS" w:hAnsi="Trebuchet MS"/>
          <w:b/>
        </w:rPr>
        <w:t>(uvodne določbe)</w:t>
      </w:r>
    </w:p>
    <w:p w14:paraId="366C8AB4" w14:textId="77777777" w:rsidR="00A53193" w:rsidRPr="000539D5" w:rsidRDefault="00A53193" w:rsidP="00A53193">
      <w:pPr>
        <w:jc w:val="center"/>
        <w:rPr>
          <w:rFonts w:ascii="Trebuchet MS" w:hAnsi="Trebuchet MS"/>
        </w:rPr>
      </w:pPr>
    </w:p>
    <w:p w14:paraId="7D11E052" w14:textId="77777777" w:rsidR="00A53193" w:rsidRPr="000539D5" w:rsidRDefault="00A53193" w:rsidP="00A53193">
      <w:pPr>
        <w:rPr>
          <w:rFonts w:ascii="Trebuchet MS" w:hAnsi="Trebuchet MS"/>
        </w:rPr>
      </w:pPr>
      <w:r w:rsidRPr="000539D5">
        <w:rPr>
          <w:rFonts w:ascii="Trebuchet MS" w:hAnsi="Trebuchet MS"/>
        </w:rPr>
        <w:t>Pogodbeni stranki uvodoma ugotavljata:</w:t>
      </w:r>
    </w:p>
    <w:p w14:paraId="31D7AE30" w14:textId="77777777" w:rsidR="00A53193" w:rsidRPr="000539D5" w:rsidRDefault="00A53193" w:rsidP="00A53193">
      <w:pPr>
        <w:rPr>
          <w:rFonts w:ascii="Trebuchet MS" w:hAnsi="Trebuchet MS"/>
        </w:rPr>
      </w:pPr>
    </w:p>
    <w:p w14:paraId="3A423FC7" w14:textId="77777777" w:rsidR="00A53193" w:rsidRPr="00664A23" w:rsidRDefault="00A53193" w:rsidP="00A53193">
      <w:pPr>
        <w:numPr>
          <w:ilvl w:val="0"/>
          <w:numId w:val="1"/>
        </w:numPr>
        <w:spacing w:line="276" w:lineRule="auto"/>
        <w:jc w:val="both"/>
        <w:rPr>
          <w:rFonts w:ascii="Trebuchet MS" w:hAnsi="Trebuchet MS"/>
          <w:sz w:val="22"/>
          <w:szCs w:val="22"/>
        </w:rPr>
      </w:pPr>
      <w:r w:rsidRPr="00664A23">
        <w:rPr>
          <w:rFonts w:ascii="Trebuchet MS" w:hAnsi="Trebuchet MS"/>
          <w:sz w:val="22"/>
          <w:szCs w:val="22"/>
        </w:rPr>
        <w:t>da je naročnik na podlagi Zakona o javnem naročanju () izvedel postopek oddaje javnega naročila, št. objave</w:t>
      </w:r>
      <w:r>
        <w:rPr>
          <w:rFonts w:ascii="Trebuchet MS" w:hAnsi="Trebuchet MS"/>
          <w:sz w:val="22"/>
          <w:szCs w:val="22"/>
        </w:rPr>
        <w:t xml:space="preserve"> JN 008547/2019-W01 z dne 9.12.2019 </w:t>
      </w:r>
      <w:r w:rsidRPr="00664A23">
        <w:rPr>
          <w:rFonts w:ascii="Trebuchet MS" w:hAnsi="Trebuchet MS"/>
          <w:sz w:val="22"/>
          <w:szCs w:val="22"/>
        </w:rPr>
        <w:t>po odprtem postopku, za javno naročilo »</w:t>
      </w:r>
      <w:r>
        <w:rPr>
          <w:rFonts w:ascii="Trebuchet MS" w:hAnsi="Trebuchet MS"/>
          <w:sz w:val="22"/>
          <w:szCs w:val="22"/>
        </w:rPr>
        <w:t>Fizično in tehnično varovanje ljudi in premoženja za potrebe Mestne občine Celje</w:t>
      </w:r>
      <w:r w:rsidRPr="00664A23">
        <w:rPr>
          <w:rFonts w:ascii="Trebuchet MS" w:hAnsi="Trebuchet MS"/>
          <w:sz w:val="22"/>
          <w:szCs w:val="22"/>
        </w:rPr>
        <w:t xml:space="preserve">, za obdobje od </w:t>
      </w:r>
      <w:r>
        <w:rPr>
          <w:rFonts w:ascii="Trebuchet MS" w:hAnsi="Trebuchet MS"/>
          <w:sz w:val="22"/>
          <w:szCs w:val="22"/>
        </w:rPr>
        <w:t xml:space="preserve">2020 do 2023 </w:t>
      </w:r>
      <w:r w:rsidRPr="00664A23">
        <w:rPr>
          <w:rFonts w:ascii="Trebuchet MS" w:hAnsi="Trebuchet MS"/>
          <w:sz w:val="22"/>
          <w:szCs w:val="22"/>
        </w:rPr>
        <w:t>oz. od sklenitve pogodbe za obdobje 48 mesecev;</w:t>
      </w:r>
    </w:p>
    <w:p w14:paraId="1A95950E" w14:textId="77777777" w:rsidR="00A53193" w:rsidRPr="00664A23" w:rsidRDefault="00A53193" w:rsidP="00A53193">
      <w:pPr>
        <w:numPr>
          <w:ilvl w:val="0"/>
          <w:numId w:val="1"/>
        </w:numPr>
        <w:spacing w:line="276" w:lineRule="auto"/>
        <w:jc w:val="both"/>
        <w:rPr>
          <w:rFonts w:ascii="Trebuchet MS" w:hAnsi="Trebuchet MS"/>
          <w:sz w:val="22"/>
          <w:szCs w:val="22"/>
        </w:rPr>
      </w:pPr>
      <w:r w:rsidRPr="00664A23">
        <w:rPr>
          <w:rFonts w:ascii="Trebuchet MS" w:hAnsi="Trebuchet MS"/>
          <w:sz w:val="22"/>
          <w:szCs w:val="22"/>
        </w:rPr>
        <w:t>da je naročnik na podlagi izvedenega postopka izdal odločitev o oddaji javnega naročila z dne __________, iz katere je razvidno, da je kot najugodnejši ponudnik izbran ………………………………;</w:t>
      </w:r>
    </w:p>
    <w:p w14:paraId="7783F2CE" w14:textId="77777777" w:rsidR="00A53193" w:rsidRPr="00664A23" w:rsidRDefault="00A53193" w:rsidP="00A53193">
      <w:pPr>
        <w:numPr>
          <w:ilvl w:val="0"/>
          <w:numId w:val="1"/>
        </w:numPr>
        <w:spacing w:line="276" w:lineRule="auto"/>
        <w:jc w:val="both"/>
        <w:rPr>
          <w:rFonts w:ascii="Trebuchet MS" w:hAnsi="Trebuchet MS"/>
          <w:sz w:val="22"/>
          <w:szCs w:val="22"/>
        </w:rPr>
      </w:pPr>
      <w:r w:rsidRPr="00664A23">
        <w:rPr>
          <w:rFonts w:ascii="Trebuchet MS" w:hAnsi="Trebuchet MS"/>
          <w:sz w:val="22"/>
          <w:szCs w:val="22"/>
        </w:rPr>
        <w:t>da je bil izvajalec v postopku iz prve alineje tega člena izbran kot najugodnejši ponudnik in sicer na podlagi ponudbe, št……… z dne ………..,</w:t>
      </w:r>
    </w:p>
    <w:p w14:paraId="1C06B5EF" w14:textId="77777777" w:rsidR="00A53193" w:rsidRPr="000539D5" w:rsidRDefault="00A53193" w:rsidP="00A53193">
      <w:pPr>
        <w:rPr>
          <w:rFonts w:ascii="Trebuchet MS" w:hAnsi="Trebuchet MS"/>
        </w:rPr>
      </w:pPr>
    </w:p>
    <w:p w14:paraId="487E5748" w14:textId="77777777" w:rsidR="00A53193" w:rsidRPr="000539D5" w:rsidRDefault="00A53193" w:rsidP="00A53193">
      <w:pPr>
        <w:pStyle w:val="Odstavekseznama"/>
        <w:numPr>
          <w:ilvl w:val="0"/>
          <w:numId w:val="36"/>
        </w:numPr>
        <w:contextualSpacing/>
        <w:jc w:val="center"/>
        <w:rPr>
          <w:rFonts w:ascii="Trebuchet MS" w:hAnsi="Trebuchet MS"/>
          <w:b/>
        </w:rPr>
      </w:pPr>
      <w:r w:rsidRPr="000539D5">
        <w:rPr>
          <w:rFonts w:ascii="Trebuchet MS" w:hAnsi="Trebuchet MS"/>
          <w:b/>
        </w:rPr>
        <w:t>člen</w:t>
      </w:r>
    </w:p>
    <w:p w14:paraId="31E74D9C" w14:textId="77777777" w:rsidR="00A53193" w:rsidRPr="000539D5" w:rsidRDefault="00A53193" w:rsidP="00A53193">
      <w:pPr>
        <w:jc w:val="center"/>
        <w:rPr>
          <w:rFonts w:ascii="Trebuchet MS" w:hAnsi="Trebuchet MS"/>
          <w:b/>
        </w:rPr>
      </w:pPr>
      <w:r w:rsidRPr="000539D5">
        <w:rPr>
          <w:rFonts w:ascii="Trebuchet MS" w:hAnsi="Trebuchet MS"/>
          <w:b/>
        </w:rPr>
        <w:t>(predmet pogodbe)</w:t>
      </w:r>
    </w:p>
    <w:p w14:paraId="11991518" w14:textId="77777777" w:rsidR="00A53193" w:rsidRPr="000539D5" w:rsidRDefault="00A53193" w:rsidP="00A53193">
      <w:pPr>
        <w:rPr>
          <w:rFonts w:ascii="Trebuchet MS" w:hAnsi="Trebuchet MS"/>
        </w:rPr>
      </w:pPr>
    </w:p>
    <w:p w14:paraId="38CAEEC5" w14:textId="77777777" w:rsidR="00A53193" w:rsidRPr="000539D5" w:rsidRDefault="00A53193" w:rsidP="00A53193">
      <w:pPr>
        <w:rPr>
          <w:rFonts w:ascii="Trebuchet MS" w:hAnsi="Trebuchet MS"/>
        </w:rPr>
      </w:pPr>
      <w:r w:rsidRPr="000539D5">
        <w:rPr>
          <w:rFonts w:ascii="Trebuchet MS" w:hAnsi="Trebuchet MS"/>
        </w:rPr>
        <w:t xml:space="preserve">Predmet pogodbe je: </w:t>
      </w:r>
    </w:p>
    <w:p w14:paraId="5C36C61E" w14:textId="77777777" w:rsidR="00A53193" w:rsidRPr="000539D5" w:rsidRDefault="00A53193" w:rsidP="00A53193">
      <w:pPr>
        <w:rPr>
          <w:rFonts w:ascii="Trebuchet MS" w:hAnsi="Trebuchet MS"/>
        </w:rPr>
      </w:pPr>
    </w:p>
    <w:p w14:paraId="3C5B62D6" w14:textId="77777777" w:rsidR="00A53193" w:rsidRPr="000539D5" w:rsidRDefault="00A53193" w:rsidP="00A53193">
      <w:pPr>
        <w:rPr>
          <w:rFonts w:ascii="Trebuchet MS" w:hAnsi="Trebuchet MS"/>
        </w:rPr>
      </w:pPr>
      <w:r w:rsidRPr="000539D5">
        <w:rPr>
          <w:rFonts w:ascii="Trebuchet MS" w:hAnsi="Trebuchet MS"/>
          <w:b/>
        </w:rPr>
        <w:t xml:space="preserve">1. Izvajanje fizičnega varovanja </w:t>
      </w:r>
      <w:r w:rsidRPr="000539D5">
        <w:rPr>
          <w:rFonts w:ascii="Trebuchet MS" w:hAnsi="Trebuchet MS"/>
          <w:b/>
          <w:i/>
        </w:rPr>
        <w:t xml:space="preserve"> </w:t>
      </w:r>
      <w:r w:rsidRPr="000539D5">
        <w:rPr>
          <w:rFonts w:ascii="Trebuchet MS" w:hAnsi="Trebuchet MS"/>
        </w:rPr>
        <w:t>na objektu na naslovu:</w:t>
      </w:r>
    </w:p>
    <w:p w14:paraId="18EB81D6" w14:textId="77777777" w:rsidR="00A53193" w:rsidRPr="000539D5" w:rsidRDefault="00A53193" w:rsidP="00A53193">
      <w:pPr>
        <w:rPr>
          <w:rFonts w:ascii="Trebuchet MS" w:hAnsi="Trebuchet MS"/>
        </w:rPr>
      </w:pPr>
      <w:r w:rsidRPr="000539D5">
        <w:rPr>
          <w:rFonts w:ascii="Trebuchet MS" w:hAnsi="Trebuchet MS"/>
          <w:b/>
        </w:rPr>
        <w:t>Upravna enota Celje, Ljubljanska cesta 1, 3000 Celje</w:t>
      </w:r>
      <w:r w:rsidRPr="000539D5">
        <w:rPr>
          <w:rFonts w:ascii="Trebuchet MS" w:hAnsi="Trebuchet MS"/>
        </w:rPr>
        <w:t>.</w:t>
      </w:r>
    </w:p>
    <w:p w14:paraId="1DE0BD45" w14:textId="77777777" w:rsidR="00A53193" w:rsidRPr="000539D5" w:rsidRDefault="00A53193" w:rsidP="00A53193">
      <w:pPr>
        <w:jc w:val="both"/>
        <w:rPr>
          <w:rFonts w:ascii="Trebuchet MS" w:hAnsi="Trebuchet MS"/>
        </w:rPr>
      </w:pPr>
      <w:r w:rsidRPr="000539D5">
        <w:rPr>
          <w:rFonts w:ascii="Trebuchet MS" w:hAnsi="Trebuchet MS"/>
        </w:rPr>
        <w:t>Izvajalec mora 14 dni pred prevzemom varovanja, vendar najkasneje 14 dni po prevzemu varovanja na podlagi predhodnega ogleda in varnostne ocene, narediti načrt  fizičnega varovanja in oceno ogroženosti ločeno za oba naročnika. V kolikor je zaradi spremenjenih  okoliščin potrebno, mora izvajalec varnostni načrt in oceno ogroženosti spremeniti oziroma nadgraditi, in sicer na podlagi predhodnih usklajevanj z naročnikom.</w:t>
      </w:r>
    </w:p>
    <w:p w14:paraId="51C9C154" w14:textId="77777777" w:rsidR="00A53193" w:rsidRPr="000539D5" w:rsidRDefault="00A53193" w:rsidP="00A53193">
      <w:pPr>
        <w:jc w:val="both"/>
        <w:rPr>
          <w:rFonts w:ascii="Trebuchet MS" w:hAnsi="Trebuchet MS"/>
        </w:rPr>
      </w:pPr>
    </w:p>
    <w:p w14:paraId="440A955F" w14:textId="77777777" w:rsidR="00A53193" w:rsidRPr="000539D5" w:rsidRDefault="00A53193" w:rsidP="00A53193">
      <w:pPr>
        <w:jc w:val="both"/>
        <w:rPr>
          <w:rFonts w:ascii="Trebuchet MS" w:hAnsi="Trebuchet MS"/>
        </w:rPr>
      </w:pPr>
      <w:r w:rsidRPr="000539D5">
        <w:rPr>
          <w:rFonts w:ascii="Trebuchet MS" w:hAnsi="Trebuchet MS"/>
          <w:b/>
        </w:rPr>
        <w:t>2. Prenos alarmnega signala sistema tehničnega protivlomnega varovanja v  lasti naročnika na varnostno-nadzorni center izvajalca in izvajanje intervencije</w:t>
      </w:r>
      <w:r w:rsidRPr="000539D5">
        <w:rPr>
          <w:rFonts w:ascii="Trebuchet MS" w:hAnsi="Trebuchet MS"/>
        </w:rPr>
        <w:t xml:space="preserve"> v skladu z Zakonom o zasebnem varovanju v primeru alarma za objekte naročnika in sicer:</w:t>
      </w:r>
    </w:p>
    <w:p w14:paraId="65113FE4" w14:textId="77777777" w:rsidR="00A53193" w:rsidRPr="009744FB" w:rsidRDefault="00A53193" w:rsidP="00A53193">
      <w:pPr>
        <w:numPr>
          <w:ilvl w:val="0"/>
          <w:numId w:val="31"/>
        </w:numPr>
        <w:jc w:val="both"/>
        <w:rPr>
          <w:rFonts w:ascii="Trebuchet MS" w:hAnsi="Trebuchet MS"/>
        </w:rPr>
      </w:pPr>
      <w:r w:rsidRPr="000539D5">
        <w:rPr>
          <w:rFonts w:ascii="Trebuchet MS" w:hAnsi="Trebuchet MS"/>
        </w:rPr>
        <w:t>Upravna enota Celje, Ljubljanska cesta 1, 3000 Celje,</w:t>
      </w:r>
    </w:p>
    <w:p w14:paraId="61CCFA9F" w14:textId="77777777" w:rsidR="00A53193" w:rsidRPr="000539D5" w:rsidRDefault="00A53193" w:rsidP="00A53193">
      <w:pPr>
        <w:jc w:val="both"/>
        <w:rPr>
          <w:rFonts w:ascii="Trebuchet MS" w:hAnsi="Trebuchet MS"/>
        </w:rPr>
      </w:pPr>
    </w:p>
    <w:p w14:paraId="0FB79C14" w14:textId="77777777" w:rsidR="00A53193" w:rsidRPr="000539D5" w:rsidRDefault="00A53193" w:rsidP="00A53193">
      <w:pPr>
        <w:jc w:val="both"/>
        <w:rPr>
          <w:rFonts w:ascii="Trebuchet MS" w:hAnsi="Trebuchet MS"/>
        </w:rPr>
      </w:pPr>
      <w:r w:rsidRPr="000539D5">
        <w:rPr>
          <w:rFonts w:ascii="Trebuchet MS" w:hAnsi="Trebuchet MS"/>
        </w:rPr>
        <w:t xml:space="preserve">Obseg tehnične opreme je definiran v zapisniku objekta. </w:t>
      </w:r>
    </w:p>
    <w:p w14:paraId="11EB577A" w14:textId="77777777" w:rsidR="00A53193" w:rsidRPr="000539D5" w:rsidRDefault="00A53193" w:rsidP="00A53193">
      <w:pPr>
        <w:jc w:val="both"/>
        <w:rPr>
          <w:rFonts w:ascii="Trebuchet MS" w:hAnsi="Trebuchet MS"/>
        </w:rPr>
      </w:pPr>
    </w:p>
    <w:p w14:paraId="0C879D3E" w14:textId="77777777" w:rsidR="00A53193" w:rsidRDefault="00A53193" w:rsidP="00A53193">
      <w:pPr>
        <w:jc w:val="both"/>
        <w:rPr>
          <w:rFonts w:ascii="Trebuchet MS" w:hAnsi="Trebuchet MS"/>
          <w:b/>
        </w:rPr>
      </w:pPr>
      <w:r w:rsidRPr="009744FB">
        <w:rPr>
          <w:rFonts w:ascii="Trebuchet MS" w:hAnsi="Trebuchet MS"/>
          <w:b/>
        </w:rPr>
        <w:t>3.</w:t>
      </w:r>
      <w:r>
        <w:rPr>
          <w:rFonts w:ascii="Trebuchet MS" w:hAnsi="Trebuchet MS"/>
          <w:b/>
        </w:rPr>
        <w:t xml:space="preserve"> </w:t>
      </w:r>
      <w:r w:rsidRPr="000539D5">
        <w:rPr>
          <w:rFonts w:ascii="Trebuchet MS" w:hAnsi="Trebuchet MS"/>
          <w:b/>
        </w:rPr>
        <w:t>3. Pobiranje in predaja gotovine z odjemn</w:t>
      </w:r>
      <w:r>
        <w:rPr>
          <w:rFonts w:ascii="Trebuchet MS" w:hAnsi="Trebuchet MS"/>
          <w:b/>
        </w:rPr>
        <w:t>ih</w:t>
      </w:r>
      <w:r w:rsidRPr="000539D5">
        <w:rPr>
          <w:rFonts w:ascii="Trebuchet MS" w:hAnsi="Trebuchet MS"/>
          <w:b/>
        </w:rPr>
        <w:t xml:space="preserve"> mest naročnika </w:t>
      </w:r>
      <w:r>
        <w:rPr>
          <w:rFonts w:ascii="Trebuchet MS" w:hAnsi="Trebuchet MS"/>
          <w:b/>
        </w:rPr>
        <w:t xml:space="preserve">in sicer: </w:t>
      </w:r>
    </w:p>
    <w:p w14:paraId="49A816A9" w14:textId="77777777" w:rsidR="00A53193" w:rsidRDefault="00A53193" w:rsidP="00A53193">
      <w:pPr>
        <w:jc w:val="both"/>
        <w:rPr>
          <w:rFonts w:ascii="Trebuchet MS" w:hAnsi="Trebuchet MS"/>
          <w:b/>
        </w:rPr>
      </w:pPr>
    </w:p>
    <w:p w14:paraId="507A21A4" w14:textId="77777777" w:rsidR="00A53193" w:rsidRDefault="00A53193" w:rsidP="00A53193">
      <w:pPr>
        <w:jc w:val="both"/>
        <w:rPr>
          <w:rFonts w:ascii="Trebuchet MS" w:hAnsi="Trebuchet MS"/>
        </w:rPr>
      </w:pPr>
      <w:r w:rsidRPr="005B59FB">
        <w:rPr>
          <w:rFonts w:ascii="Trebuchet MS" w:hAnsi="Trebuchet MS"/>
        </w:rPr>
        <w:t xml:space="preserve">   – Ljubljanska cesta 1, Celje, enkrat dnevno v času delovnih dni naročnika (predvidoma</w:t>
      </w:r>
    </w:p>
    <w:p w14:paraId="78697F05" w14:textId="77777777" w:rsidR="00A53193" w:rsidRPr="005B59FB" w:rsidRDefault="00A53193" w:rsidP="00A53193">
      <w:pPr>
        <w:jc w:val="both"/>
        <w:rPr>
          <w:rFonts w:ascii="Trebuchet MS" w:hAnsi="Trebuchet MS"/>
        </w:rPr>
      </w:pPr>
      <w:r>
        <w:rPr>
          <w:rFonts w:ascii="Trebuchet MS" w:hAnsi="Trebuchet MS"/>
        </w:rPr>
        <w:t xml:space="preserve">   </w:t>
      </w:r>
      <w:r w:rsidRPr="005B59FB">
        <w:rPr>
          <w:rFonts w:ascii="Trebuchet MS" w:hAnsi="Trebuchet MS"/>
        </w:rPr>
        <w:t xml:space="preserve"> </w:t>
      </w:r>
      <w:r>
        <w:rPr>
          <w:rFonts w:ascii="Trebuchet MS" w:hAnsi="Trebuchet MS"/>
        </w:rPr>
        <w:t xml:space="preserve"> </w:t>
      </w:r>
      <w:r w:rsidRPr="005B59FB">
        <w:rPr>
          <w:rFonts w:ascii="Trebuchet MS" w:hAnsi="Trebuchet MS"/>
        </w:rPr>
        <w:t xml:space="preserve">pet dni v tednu), </w:t>
      </w:r>
    </w:p>
    <w:p w14:paraId="023AD8FC" w14:textId="77777777" w:rsidR="00A53193" w:rsidRPr="005B59FB" w:rsidRDefault="00A53193" w:rsidP="00A53193">
      <w:pPr>
        <w:jc w:val="both"/>
        <w:rPr>
          <w:rFonts w:ascii="Trebuchet MS" w:hAnsi="Trebuchet MS"/>
        </w:rPr>
      </w:pPr>
      <w:r w:rsidRPr="005B59FB">
        <w:rPr>
          <w:rFonts w:ascii="Trebuchet MS" w:hAnsi="Trebuchet MS"/>
        </w:rPr>
        <w:t xml:space="preserve">   - Krajevni urad Vojnik, </w:t>
      </w:r>
      <w:proofErr w:type="spellStart"/>
      <w:r w:rsidRPr="005B59FB">
        <w:rPr>
          <w:rFonts w:ascii="Trebuchet MS" w:hAnsi="Trebuchet MS"/>
        </w:rPr>
        <w:t>Keršova</w:t>
      </w:r>
      <w:proofErr w:type="spellEnd"/>
      <w:r w:rsidRPr="005B59FB">
        <w:rPr>
          <w:rFonts w:ascii="Trebuchet MS" w:hAnsi="Trebuchet MS"/>
        </w:rPr>
        <w:t xml:space="preserve"> ulica 8, Vojnik (predvidoma enkrat tedensko),</w:t>
      </w:r>
    </w:p>
    <w:p w14:paraId="26A2D9E5" w14:textId="77777777" w:rsidR="00A53193" w:rsidRDefault="00A53193" w:rsidP="00A53193">
      <w:pPr>
        <w:jc w:val="both"/>
        <w:rPr>
          <w:rFonts w:ascii="Trebuchet MS" w:hAnsi="Trebuchet MS"/>
        </w:rPr>
      </w:pPr>
      <w:r w:rsidRPr="005B59FB">
        <w:rPr>
          <w:rFonts w:ascii="Trebuchet MS" w:hAnsi="Trebuchet MS"/>
        </w:rPr>
        <w:t xml:space="preserve">   - Izpitni center Ljubečna, Cesta v Celje 14, Ljubečna (predvidoma enkrat tedensko)</w:t>
      </w:r>
      <w:r>
        <w:rPr>
          <w:rFonts w:ascii="Trebuchet MS" w:hAnsi="Trebuchet MS"/>
        </w:rPr>
        <w:t>,</w:t>
      </w:r>
    </w:p>
    <w:p w14:paraId="508DEF53" w14:textId="77777777" w:rsidR="00A53193" w:rsidRDefault="00A53193" w:rsidP="00A53193">
      <w:pPr>
        <w:jc w:val="both"/>
        <w:rPr>
          <w:rFonts w:ascii="Trebuchet MS" w:hAnsi="Trebuchet MS"/>
          <w:b/>
        </w:rPr>
      </w:pPr>
    </w:p>
    <w:p w14:paraId="7023186B" w14:textId="77777777" w:rsidR="00A53193" w:rsidRPr="000539D5" w:rsidRDefault="00A53193" w:rsidP="00A53193">
      <w:pPr>
        <w:jc w:val="both"/>
        <w:rPr>
          <w:rFonts w:ascii="Trebuchet MS" w:hAnsi="Trebuchet MS"/>
        </w:rPr>
      </w:pPr>
      <w:r w:rsidRPr="000539D5">
        <w:rPr>
          <w:rFonts w:ascii="Trebuchet MS" w:hAnsi="Trebuchet MS"/>
        </w:rPr>
        <w:t xml:space="preserve">Časovni termin opisane storitve se s stališča varnosti lahko spreminja po predhodnem dogovoru med izvajalcem in naročnikom. </w:t>
      </w:r>
    </w:p>
    <w:p w14:paraId="0D6CB5D6" w14:textId="77777777" w:rsidR="00A53193" w:rsidRPr="000539D5" w:rsidRDefault="00A53193" w:rsidP="00A53193">
      <w:pPr>
        <w:jc w:val="both"/>
        <w:rPr>
          <w:rFonts w:ascii="Trebuchet MS" w:hAnsi="Trebuchet MS"/>
        </w:rPr>
      </w:pPr>
    </w:p>
    <w:p w14:paraId="1E889B0D" w14:textId="77777777" w:rsidR="00A53193" w:rsidRPr="000539D5" w:rsidRDefault="00A53193" w:rsidP="00A53193">
      <w:pPr>
        <w:jc w:val="both"/>
        <w:rPr>
          <w:rFonts w:ascii="Trebuchet MS" w:hAnsi="Trebuchet MS"/>
        </w:rPr>
      </w:pPr>
      <w:r w:rsidRPr="000539D5">
        <w:rPr>
          <w:rFonts w:ascii="Trebuchet MS" w:hAnsi="Trebuchet MS"/>
        </w:rPr>
        <w:t>Izvajalec se zavezuje naročniku povrniti vso škodo, nastalo v primeru, da prenosi in prevozi denarja in ostalih vrednosti ne bodo opravljene na način, opredeljen v Klavzuli o zavarovanju prevoza denarja, ki je priloga tej pogodbi</w:t>
      </w:r>
    </w:p>
    <w:p w14:paraId="79B1000F" w14:textId="77777777" w:rsidR="00A53193" w:rsidRPr="000539D5" w:rsidRDefault="00A53193" w:rsidP="00A53193">
      <w:pPr>
        <w:jc w:val="both"/>
        <w:rPr>
          <w:rFonts w:ascii="Trebuchet MS" w:hAnsi="Trebuchet MS"/>
        </w:rPr>
      </w:pPr>
    </w:p>
    <w:p w14:paraId="165C4473" w14:textId="77777777" w:rsidR="00A53193" w:rsidRPr="000539D5" w:rsidRDefault="00A53193" w:rsidP="00A53193">
      <w:pPr>
        <w:pStyle w:val="Odstavekseznama"/>
        <w:numPr>
          <w:ilvl w:val="0"/>
          <w:numId w:val="36"/>
        </w:numPr>
        <w:contextualSpacing/>
        <w:jc w:val="center"/>
        <w:rPr>
          <w:rFonts w:ascii="Trebuchet MS" w:hAnsi="Trebuchet MS"/>
          <w:b/>
        </w:rPr>
      </w:pPr>
      <w:r w:rsidRPr="000539D5">
        <w:rPr>
          <w:rFonts w:ascii="Trebuchet MS" w:hAnsi="Trebuchet MS"/>
          <w:b/>
        </w:rPr>
        <w:t>člen</w:t>
      </w:r>
    </w:p>
    <w:p w14:paraId="6CBAB323" w14:textId="77777777" w:rsidR="00A53193" w:rsidRDefault="00A53193" w:rsidP="00A53193">
      <w:pPr>
        <w:jc w:val="center"/>
        <w:rPr>
          <w:rFonts w:ascii="Trebuchet MS" w:hAnsi="Trebuchet MS"/>
          <w:b/>
        </w:rPr>
      </w:pPr>
      <w:r>
        <w:rPr>
          <w:rFonts w:ascii="Trebuchet MS" w:hAnsi="Trebuchet MS"/>
          <w:b/>
        </w:rPr>
        <w:t>(dodatno varovanje po predhodnem naročilu)</w:t>
      </w:r>
    </w:p>
    <w:p w14:paraId="51772ADE" w14:textId="77777777" w:rsidR="00A53193" w:rsidRDefault="00A53193" w:rsidP="00A53193">
      <w:pPr>
        <w:jc w:val="center"/>
        <w:rPr>
          <w:rFonts w:ascii="Trebuchet MS" w:hAnsi="Trebuchet MS"/>
          <w:b/>
        </w:rPr>
      </w:pPr>
    </w:p>
    <w:p w14:paraId="63B468E1" w14:textId="77777777" w:rsidR="00A53193" w:rsidRPr="00DC727C" w:rsidRDefault="00A53193" w:rsidP="00A53193">
      <w:pPr>
        <w:jc w:val="both"/>
        <w:rPr>
          <w:rFonts w:ascii="Trebuchet MS" w:hAnsi="Trebuchet MS"/>
        </w:rPr>
      </w:pPr>
      <w:r w:rsidRPr="00DC727C">
        <w:rPr>
          <w:rFonts w:ascii="Trebuchet MS" w:hAnsi="Trebuchet MS"/>
        </w:rPr>
        <w:t>V izjemnih primerih se varovanje naroča tudi za posamezne poslovne prostore v lasti Upravne enote Celje in ostale prostore v lasti Upravne enote Celje, po cenah iz te pogodbe.</w:t>
      </w:r>
    </w:p>
    <w:p w14:paraId="1B285E9A" w14:textId="77777777" w:rsidR="00A53193" w:rsidRPr="00DC727C" w:rsidRDefault="00A53193" w:rsidP="00A53193">
      <w:pPr>
        <w:jc w:val="both"/>
        <w:rPr>
          <w:rFonts w:ascii="Trebuchet MS" w:hAnsi="Trebuchet MS"/>
        </w:rPr>
      </w:pPr>
    </w:p>
    <w:p w14:paraId="76C1EBC5" w14:textId="77777777" w:rsidR="00A53193" w:rsidRPr="00DC727C" w:rsidRDefault="00A53193" w:rsidP="00A53193">
      <w:pPr>
        <w:jc w:val="both"/>
        <w:rPr>
          <w:rFonts w:ascii="Trebuchet MS" w:hAnsi="Trebuchet MS"/>
        </w:rPr>
      </w:pPr>
      <w:r w:rsidRPr="00DC727C">
        <w:rPr>
          <w:rFonts w:ascii="Trebuchet MS" w:hAnsi="Trebuchet MS"/>
        </w:rPr>
        <w:t>Opravljajo se smiselno podobna dela, ki so navedena v opisu rednega varovanja. Naročnik bo storitev naročil praviloma 2 (dva) dni vnaprej, v nujnih primerih pa takoj.</w:t>
      </w:r>
    </w:p>
    <w:p w14:paraId="087EDCC1" w14:textId="77777777" w:rsidR="00A53193" w:rsidRPr="00DC727C" w:rsidRDefault="00A53193" w:rsidP="00A53193">
      <w:pPr>
        <w:jc w:val="both"/>
        <w:rPr>
          <w:rFonts w:ascii="Trebuchet MS" w:hAnsi="Trebuchet MS"/>
        </w:rPr>
      </w:pPr>
    </w:p>
    <w:p w14:paraId="05E79914" w14:textId="77777777" w:rsidR="00A53193" w:rsidRPr="00DC727C" w:rsidRDefault="00A53193" w:rsidP="00A53193">
      <w:pPr>
        <w:jc w:val="both"/>
        <w:rPr>
          <w:rFonts w:ascii="Trebuchet MS" w:hAnsi="Trebuchet MS"/>
        </w:rPr>
      </w:pPr>
      <w:r w:rsidRPr="00DC727C">
        <w:rPr>
          <w:rFonts w:ascii="Trebuchet MS" w:hAnsi="Trebuchet MS"/>
        </w:rPr>
        <w:lastRenderedPageBreak/>
        <w:t>Izvajalec bo za nemoteno izvajanje varovanja, na podlagi naročnikove pisne zahteve, prilagodil število varnostnikov, in sicer najkasneje v 8 urah od poziva naročnika. Število varnostnikov se lahko poveča ali zmanjša.</w:t>
      </w:r>
    </w:p>
    <w:p w14:paraId="20E85A40" w14:textId="77777777" w:rsidR="00A53193" w:rsidRPr="000539D5" w:rsidRDefault="00A53193" w:rsidP="00A53193">
      <w:pPr>
        <w:rPr>
          <w:rFonts w:ascii="Trebuchet MS" w:hAnsi="Trebuchet MS"/>
        </w:rPr>
      </w:pPr>
    </w:p>
    <w:p w14:paraId="0CDB15C1" w14:textId="77777777" w:rsidR="00A53193" w:rsidRPr="000539D5" w:rsidRDefault="00A53193" w:rsidP="00A53193">
      <w:pPr>
        <w:pStyle w:val="Odstavekseznama"/>
        <w:numPr>
          <w:ilvl w:val="0"/>
          <w:numId w:val="36"/>
        </w:numPr>
        <w:contextualSpacing/>
        <w:jc w:val="center"/>
        <w:rPr>
          <w:rFonts w:ascii="Trebuchet MS" w:hAnsi="Trebuchet MS"/>
          <w:b/>
        </w:rPr>
      </w:pPr>
      <w:r w:rsidRPr="000539D5">
        <w:rPr>
          <w:rFonts w:ascii="Trebuchet MS" w:hAnsi="Trebuchet MS"/>
          <w:b/>
        </w:rPr>
        <w:t>člen</w:t>
      </w:r>
    </w:p>
    <w:p w14:paraId="4BDE520C" w14:textId="77777777" w:rsidR="00A53193" w:rsidRPr="000539D5" w:rsidRDefault="00A53193" w:rsidP="00A53193">
      <w:pPr>
        <w:jc w:val="center"/>
        <w:rPr>
          <w:rFonts w:ascii="Trebuchet MS" w:hAnsi="Trebuchet MS"/>
          <w:b/>
        </w:rPr>
      </w:pPr>
      <w:r w:rsidRPr="000539D5">
        <w:rPr>
          <w:rFonts w:ascii="Trebuchet MS" w:hAnsi="Trebuchet MS"/>
          <w:b/>
        </w:rPr>
        <w:t>(varnostno osebje)</w:t>
      </w:r>
    </w:p>
    <w:p w14:paraId="2AFE7465" w14:textId="77777777" w:rsidR="00A53193" w:rsidRPr="000539D5" w:rsidRDefault="00A53193" w:rsidP="00A53193">
      <w:pPr>
        <w:rPr>
          <w:rFonts w:ascii="Trebuchet MS" w:hAnsi="Trebuchet MS"/>
          <w:b/>
        </w:rPr>
      </w:pPr>
    </w:p>
    <w:p w14:paraId="7EC41EF4" w14:textId="77777777" w:rsidR="00A53193" w:rsidRPr="000539D5" w:rsidRDefault="00A53193" w:rsidP="00A53193">
      <w:pPr>
        <w:rPr>
          <w:rFonts w:ascii="Trebuchet MS" w:hAnsi="Trebuchet MS"/>
        </w:rPr>
      </w:pPr>
      <w:r w:rsidRPr="000539D5">
        <w:rPr>
          <w:rFonts w:ascii="Trebuchet MS" w:hAnsi="Trebuchet MS"/>
        </w:rPr>
        <w:t>Izvajalec zagotavlja, da bodo osebe, ki bodo opravljale pogodbene storitve izpolnjevale naslednje pogoje:</w:t>
      </w:r>
    </w:p>
    <w:p w14:paraId="44E475CB" w14:textId="77777777" w:rsidR="00A53193" w:rsidRPr="000539D5" w:rsidRDefault="00A53193" w:rsidP="00A53193">
      <w:pPr>
        <w:numPr>
          <w:ilvl w:val="0"/>
          <w:numId w:val="29"/>
        </w:numPr>
        <w:rPr>
          <w:rFonts w:ascii="Trebuchet MS" w:hAnsi="Trebuchet MS"/>
        </w:rPr>
      </w:pPr>
      <w:r w:rsidRPr="000539D5">
        <w:rPr>
          <w:rFonts w:ascii="Trebuchet MS" w:hAnsi="Trebuchet MS"/>
        </w:rPr>
        <w:t>imeti morajo opravljen program strokovnega izpopolnjevanja in usposabljanja ali imeti nacionalno poklicno kvalifikacijo varnostnika;</w:t>
      </w:r>
    </w:p>
    <w:p w14:paraId="0B87D008" w14:textId="77777777" w:rsidR="00A53193" w:rsidRPr="000539D5" w:rsidRDefault="00A53193" w:rsidP="00A53193">
      <w:pPr>
        <w:numPr>
          <w:ilvl w:val="0"/>
          <w:numId w:val="29"/>
        </w:numPr>
        <w:rPr>
          <w:rFonts w:ascii="Trebuchet MS" w:hAnsi="Trebuchet MS"/>
        </w:rPr>
      </w:pPr>
      <w:r w:rsidRPr="000539D5">
        <w:rPr>
          <w:rFonts w:ascii="Trebuchet MS" w:hAnsi="Trebuchet MS"/>
        </w:rPr>
        <w:t>biti brez zadržkov javnega reda in miru;</w:t>
      </w:r>
    </w:p>
    <w:p w14:paraId="744469DE" w14:textId="77777777" w:rsidR="00A53193" w:rsidRPr="000539D5" w:rsidRDefault="00A53193" w:rsidP="00A53193">
      <w:pPr>
        <w:numPr>
          <w:ilvl w:val="0"/>
          <w:numId w:val="29"/>
        </w:numPr>
        <w:rPr>
          <w:rFonts w:ascii="Trebuchet MS" w:hAnsi="Trebuchet MS"/>
        </w:rPr>
      </w:pPr>
      <w:r w:rsidRPr="000539D5">
        <w:rPr>
          <w:rFonts w:ascii="Trebuchet MS" w:hAnsi="Trebuchet MS"/>
        </w:rPr>
        <w:t>biti državljani države članice EU;</w:t>
      </w:r>
    </w:p>
    <w:p w14:paraId="7F9E54DE" w14:textId="77777777" w:rsidR="00A53193" w:rsidRPr="000539D5" w:rsidRDefault="00A53193" w:rsidP="00A53193">
      <w:pPr>
        <w:numPr>
          <w:ilvl w:val="0"/>
          <w:numId w:val="29"/>
        </w:numPr>
        <w:rPr>
          <w:rFonts w:ascii="Trebuchet MS" w:hAnsi="Trebuchet MS"/>
        </w:rPr>
      </w:pPr>
      <w:r w:rsidRPr="000539D5">
        <w:rPr>
          <w:rFonts w:ascii="Trebuchet MS" w:hAnsi="Trebuchet MS"/>
        </w:rPr>
        <w:t>biti zdravstveno sposobne opravljati naloge varnostnika;</w:t>
      </w:r>
    </w:p>
    <w:p w14:paraId="782AC626" w14:textId="77777777" w:rsidR="00A53193" w:rsidRPr="000539D5" w:rsidRDefault="00A53193" w:rsidP="00A53193">
      <w:pPr>
        <w:numPr>
          <w:ilvl w:val="0"/>
          <w:numId w:val="29"/>
        </w:numPr>
        <w:rPr>
          <w:rFonts w:ascii="Trebuchet MS" w:hAnsi="Trebuchet MS"/>
        </w:rPr>
      </w:pPr>
      <w:r w:rsidRPr="000539D5">
        <w:rPr>
          <w:rFonts w:ascii="Trebuchet MS" w:hAnsi="Trebuchet MS"/>
        </w:rPr>
        <w:t>aktivno obvladati slovenski jezik in pasivno angleški jezik;</w:t>
      </w:r>
    </w:p>
    <w:p w14:paraId="1C00A99A" w14:textId="77777777" w:rsidR="00A53193" w:rsidRPr="000539D5" w:rsidRDefault="00A53193" w:rsidP="00A53193">
      <w:pPr>
        <w:numPr>
          <w:ilvl w:val="0"/>
          <w:numId w:val="29"/>
        </w:numPr>
        <w:rPr>
          <w:rFonts w:ascii="Trebuchet MS" w:hAnsi="Trebuchet MS"/>
        </w:rPr>
      </w:pPr>
      <w:r w:rsidRPr="000539D5">
        <w:rPr>
          <w:rFonts w:ascii="Trebuchet MS" w:hAnsi="Trebuchet MS"/>
        </w:rPr>
        <w:t>biti ustrezno usposobljene za posredovanje splošnih informacij o nalogah organov lokalne skupnosti oziroma se za to usposobi v 30. dneh od začetka izvajanja del;</w:t>
      </w:r>
    </w:p>
    <w:p w14:paraId="60772DEB" w14:textId="77777777" w:rsidR="00A53193" w:rsidRPr="000539D5" w:rsidRDefault="00A53193" w:rsidP="00A53193">
      <w:pPr>
        <w:numPr>
          <w:ilvl w:val="0"/>
          <w:numId w:val="29"/>
        </w:numPr>
        <w:rPr>
          <w:rFonts w:ascii="Trebuchet MS" w:hAnsi="Trebuchet MS"/>
        </w:rPr>
      </w:pPr>
      <w:r w:rsidRPr="000539D5">
        <w:rPr>
          <w:rFonts w:ascii="Trebuchet MS" w:hAnsi="Trebuchet MS"/>
        </w:rPr>
        <w:t>seznanjene s požarnim redom Upravne enote Celje;</w:t>
      </w:r>
    </w:p>
    <w:p w14:paraId="57297A52" w14:textId="77777777" w:rsidR="00A53193" w:rsidRPr="000539D5" w:rsidRDefault="00A53193" w:rsidP="00A53193">
      <w:pPr>
        <w:numPr>
          <w:ilvl w:val="0"/>
          <w:numId w:val="29"/>
        </w:numPr>
        <w:rPr>
          <w:rFonts w:ascii="Trebuchet MS" w:hAnsi="Trebuchet MS"/>
        </w:rPr>
      </w:pPr>
      <w:r w:rsidRPr="000539D5">
        <w:rPr>
          <w:rFonts w:ascii="Trebuchet MS" w:hAnsi="Trebuchet MS"/>
        </w:rPr>
        <w:t>usposobljene za gašenje začetnih požarov in reševanje ljudi iz dvigal.</w:t>
      </w:r>
    </w:p>
    <w:p w14:paraId="6D466F7B" w14:textId="77777777" w:rsidR="00A53193" w:rsidRPr="000539D5" w:rsidRDefault="00A53193" w:rsidP="00A53193">
      <w:pPr>
        <w:rPr>
          <w:rFonts w:ascii="Trebuchet MS" w:hAnsi="Trebuchet MS"/>
        </w:rPr>
      </w:pPr>
    </w:p>
    <w:p w14:paraId="422FBDC4" w14:textId="77777777" w:rsidR="00A53193" w:rsidRPr="000539D5" w:rsidRDefault="00A53193" w:rsidP="00A53193">
      <w:pPr>
        <w:rPr>
          <w:rFonts w:ascii="Trebuchet MS" w:hAnsi="Trebuchet MS"/>
        </w:rPr>
      </w:pPr>
      <w:r w:rsidRPr="000539D5">
        <w:rPr>
          <w:rFonts w:ascii="Trebuchet MS" w:hAnsi="Trebuchet MS"/>
        </w:rPr>
        <w:t>Izvajalec zagotavlja, da bodo vse osebe, ki bodo opravljale pogodbene storitve, v rednem delovnem razmerju pri izvajalcu.</w:t>
      </w:r>
    </w:p>
    <w:p w14:paraId="3C8FDA40" w14:textId="77777777" w:rsidR="00A53193" w:rsidRPr="000539D5" w:rsidRDefault="00A53193" w:rsidP="00A53193">
      <w:pPr>
        <w:rPr>
          <w:rFonts w:ascii="Trebuchet MS" w:hAnsi="Trebuchet MS"/>
        </w:rPr>
      </w:pPr>
    </w:p>
    <w:p w14:paraId="75B49F1D" w14:textId="77777777" w:rsidR="00A53193" w:rsidRPr="000539D5" w:rsidRDefault="00A53193" w:rsidP="00A53193">
      <w:pPr>
        <w:pStyle w:val="Odstavekseznama"/>
        <w:numPr>
          <w:ilvl w:val="0"/>
          <w:numId w:val="36"/>
        </w:numPr>
        <w:contextualSpacing/>
        <w:jc w:val="center"/>
        <w:rPr>
          <w:rFonts w:ascii="Trebuchet MS" w:hAnsi="Trebuchet MS"/>
          <w:b/>
        </w:rPr>
      </w:pPr>
      <w:r w:rsidRPr="000539D5">
        <w:rPr>
          <w:rFonts w:ascii="Trebuchet MS" w:hAnsi="Trebuchet MS"/>
          <w:b/>
        </w:rPr>
        <w:t>člen</w:t>
      </w:r>
    </w:p>
    <w:p w14:paraId="2D4921E2" w14:textId="77777777" w:rsidR="00A53193" w:rsidRPr="000539D5" w:rsidRDefault="00A53193" w:rsidP="00A53193">
      <w:pPr>
        <w:jc w:val="center"/>
        <w:rPr>
          <w:rFonts w:ascii="Trebuchet MS" w:hAnsi="Trebuchet MS"/>
          <w:b/>
        </w:rPr>
      </w:pPr>
      <w:r w:rsidRPr="000539D5">
        <w:rPr>
          <w:rFonts w:ascii="Trebuchet MS" w:hAnsi="Trebuchet MS"/>
          <w:b/>
        </w:rPr>
        <w:t>(obveznosti izvajalca)</w:t>
      </w:r>
    </w:p>
    <w:p w14:paraId="69A5A8CD" w14:textId="77777777" w:rsidR="00A53193" w:rsidRPr="000539D5" w:rsidRDefault="00A53193" w:rsidP="00A53193">
      <w:pPr>
        <w:jc w:val="center"/>
        <w:rPr>
          <w:rFonts w:ascii="Trebuchet MS" w:hAnsi="Trebuchet MS"/>
          <w:b/>
        </w:rPr>
      </w:pPr>
    </w:p>
    <w:p w14:paraId="1349A82D" w14:textId="77777777" w:rsidR="00A53193" w:rsidRPr="000539D5" w:rsidRDefault="00A53193" w:rsidP="00A53193">
      <w:pPr>
        <w:jc w:val="both"/>
        <w:rPr>
          <w:rFonts w:ascii="Trebuchet MS" w:hAnsi="Trebuchet MS"/>
        </w:rPr>
      </w:pPr>
      <w:r w:rsidRPr="000539D5">
        <w:rPr>
          <w:rFonts w:ascii="Trebuchet MS" w:hAnsi="Trebuchet MS"/>
        </w:rPr>
        <w:t>Izvajalec se zavezuje:</w:t>
      </w:r>
    </w:p>
    <w:p w14:paraId="0BC588D0"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 xml:space="preserve">da bo to pogodbo in načrt fizičnega varovanja izvajal v skladu z Zakonom o zasebnem varovanju (Ur. l. RS, št. 17/2011, v nadaljevanju ZZasV-1) in drugimi veljavnimi predpisi s področja zasebnega varovanja; </w:t>
      </w:r>
    </w:p>
    <w:p w14:paraId="341E4B76"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da bo izdelan varnostni načrt po potrebi spremenil oziroma nadgradil, in sicer na podlagi predhodnih usklajevanj z naročnikom;</w:t>
      </w:r>
    </w:p>
    <w:p w14:paraId="0941B4AE"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da bodo objekte naročnika varovali delavci, ki izpolnjujejo vse pogoje iz ZZasV-</w:t>
      </w:r>
      <w:smartTag w:uri="urn:schemas-microsoft-com:office:smarttags" w:element="metricconverter">
        <w:smartTagPr>
          <w:attr w:name="ProductID" w:val="1, in"/>
        </w:smartTagPr>
        <w:r w:rsidRPr="000539D5">
          <w:rPr>
            <w:rFonts w:ascii="Trebuchet MS" w:hAnsi="Trebuchet MS"/>
          </w:rPr>
          <w:t>1, in</w:t>
        </w:r>
      </w:smartTag>
      <w:r w:rsidRPr="000539D5">
        <w:rPr>
          <w:rFonts w:ascii="Trebuchet MS" w:hAnsi="Trebuchet MS"/>
        </w:rPr>
        <w:t xml:space="preserve"> hkrati izpolnjujejo zahteve naročnika (pasivno znanje angleškega jezika, primeren odnos do strank in zaposlenih, poznavanje upravljanja z dvigalom);</w:t>
      </w:r>
    </w:p>
    <w:p w14:paraId="38BD1D46"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da bo upošteval predlog naročnika za zamenjavo konkretnega varnostnika;</w:t>
      </w:r>
    </w:p>
    <w:p w14:paraId="4A18EAC2"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da bo v skladu s 15. členom ZZasV-1 imel zavarovano odgovornost za škodo in zavarovanje odgovornosti;</w:t>
      </w:r>
    </w:p>
    <w:p w14:paraId="38F2F6A2"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da bo varoval poslovne skrivnosti naročnika, s katerimi se seznani pri izvajanju načrta fizičnega varovanja;</w:t>
      </w:r>
    </w:p>
    <w:p w14:paraId="5BEC7CBE"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zagotoviti redno mesečno obveščanje iz nadzornega centra, v primeru izjemnih dogodkov pa tudi dnevno poročanje,</w:t>
      </w:r>
    </w:p>
    <w:p w14:paraId="1A7A6156"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lastRenderedPageBreak/>
        <w:t>zagotoviti posnetke nadzornih kamer v primeru izjemnih dogodkov v roku 24 ur na prenosnem mediju (CD, USB ključ…),</w:t>
      </w:r>
    </w:p>
    <w:p w14:paraId="63F4F1B0"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zagotoviti seznam oseb, ki bodo opravljale receptorsko službo, vključno z zamenjavo in bodo opravljale pobiranje in predajo gotovine  in ga predati naročniku;</w:t>
      </w:r>
    </w:p>
    <w:p w14:paraId="46E8D7C9"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voditi mesečno evidenco o številu odjemov za odjemno mesto;</w:t>
      </w:r>
    </w:p>
    <w:p w14:paraId="6DAB149B"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voditi dnevno evidenco števila prevzetih medijev za shranjevanje gotovine (vrečke, kasete, …) z evidenčnimi številkami proti podpisu naročnika;</w:t>
      </w:r>
    </w:p>
    <w:p w14:paraId="57426F4D"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zagotoviti pobiranje ter predajo gotovine v skladu z zahtevami in normativi ZZasV-1;</w:t>
      </w:r>
    </w:p>
    <w:p w14:paraId="2AB4B384" w14:textId="77777777" w:rsidR="00A53193" w:rsidRDefault="00A53193" w:rsidP="00A53193">
      <w:pPr>
        <w:numPr>
          <w:ilvl w:val="0"/>
          <w:numId w:val="31"/>
        </w:numPr>
        <w:jc w:val="both"/>
        <w:rPr>
          <w:rFonts w:ascii="Trebuchet MS" w:hAnsi="Trebuchet MS"/>
        </w:rPr>
      </w:pPr>
      <w:r w:rsidRPr="000539D5">
        <w:rPr>
          <w:rFonts w:ascii="Trebuchet MS" w:hAnsi="Trebuchet MS"/>
        </w:rPr>
        <w:t xml:space="preserve">zavarovati predmet prenosa (denar, vrednostni papirji in ostale dragocenosti) </w:t>
      </w:r>
    </w:p>
    <w:p w14:paraId="7157A0EC" w14:textId="77777777" w:rsidR="00A53193" w:rsidRDefault="00A53193" w:rsidP="00A53193">
      <w:pPr>
        <w:numPr>
          <w:ilvl w:val="0"/>
          <w:numId w:val="31"/>
        </w:numPr>
        <w:jc w:val="both"/>
        <w:rPr>
          <w:rFonts w:ascii="Trebuchet MS" w:hAnsi="Trebuchet MS"/>
        </w:rPr>
      </w:pPr>
      <w:r>
        <w:rPr>
          <w:rFonts w:ascii="Trebuchet MS" w:hAnsi="Trebuchet MS"/>
        </w:rPr>
        <w:t>vodenje dnevnega seznama strank in obiskovalcev,</w:t>
      </w:r>
    </w:p>
    <w:p w14:paraId="49C572FF" w14:textId="77777777" w:rsidR="00A53193" w:rsidRPr="000539D5" w:rsidRDefault="00A53193" w:rsidP="00A53193">
      <w:pPr>
        <w:numPr>
          <w:ilvl w:val="0"/>
          <w:numId w:val="31"/>
        </w:numPr>
        <w:jc w:val="both"/>
        <w:rPr>
          <w:rFonts w:ascii="Trebuchet MS" w:hAnsi="Trebuchet MS"/>
        </w:rPr>
      </w:pPr>
      <w:r>
        <w:rPr>
          <w:rFonts w:ascii="Trebuchet MS" w:hAnsi="Trebuchet MS"/>
        </w:rPr>
        <w:t>evidentiranje izvajalcev del v objektih,</w:t>
      </w:r>
    </w:p>
    <w:p w14:paraId="36D984D1"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 xml:space="preserve">najmanj do višine vrednosti predmeta prenosa za ves čas trajanja prenosa od trenutka, ko izvajalec prevzame predmet prenosa od naročnika na mestu prevzema do predaje predmeta prenosa  na dogovorjen kraj dostave. </w:t>
      </w:r>
    </w:p>
    <w:p w14:paraId="51C91A25"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kot poslovno tajnost najvišje stopnje varovati vse podatke o poslovanju in osebju naročnika;</w:t>
      </w:r>
    </w:p>
    <w:p w14:paraId="2AFCDD93"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v primeru onemogočene predaje medija za shranjevanje gotovine naročniku zagotoviti varno hrambo le-tega do možnosti predaje na dostavno mesto.</w:t>
      </w:r>
    </w:p>
    <w:p w14:paraId="41CD2BF7"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prenos alarmnega signala sistema tehničnega protivlomnega varovanja v varnostno-nadzorni center preko delujoče analogne telefonske linije naročnika;</w:t>
      </w:r>
    </w:p>
    <w:p w14:paraId="771C7B38"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stalno pripravljenost operaterja v varnostno-nadzornem centru za sprejem alarmnega signala in posredovanje;</w:t>
      </w:r>
    </w:p>
    <w:p w14:paraId="1AB0010B"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 xml:space="preserve">fizični del varovanja, ki obsega prihod </w:t>
      </w:r>
      <w:proofErr w:type="spellStart"/>
      <w:r w:rsidRPr="000539D5">
        <w:rPr>
          <w:rFonts w:ascii="Trebuchet MS" w:hAnsi="Trebuchet MS"/>
        </w:rPr>
        <w:t>interventa</w:t>
      </w:r>
      <w:proofErr w:type="spellEnd"/>
      <w:r w:rsidRPr="000539D5">
        <w:rPr>
          <w:rFonts w:ascii="Trebuchet MS" w:hAnsi="Trebuchet MS"/>
        </w:rPr>
        <w:t xml:space="preserve"> na objekt in ustrezno posredovanje </w:t>
      </w:r>
      <w:proofErr w:type="spellStart"/>
      <w:r w:rsidRPr="000539D5">
        <w:rPr>
          <w:rFonts w:ascii="Trebuchet MS" w:hAnsi="Trebuchet MS"/>
        </w:rPr>
        <w:t>interventa</w:t>
      </w:r>
      <w:proofErr w:type="spellEnd"/>
      <w:r w:rsidRPr="000539D5">
        <w:rPr>
          <w:rFonts w:ascii="Trebuchet MS" w:hAnsi="Trebuchet MS"/>
        </w:rPr>
        <w:t xml:space="preserve"> na objektu v primeru sprožitve alarma;</w:t>
      </w:r>
    </w:p>
    <w:p w14:paraId="6D24B379"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prenos alarmnih sporočil na varnostno-nadzorni center izvajalca v skladu z zahtevami veljavnega standarda SIST EN 50136 po razredih, in sicer:</w:t>
      </w:r>
    </w:p>
    <w:p w14:paraId="340616CE" w14:textId="77777777" w:rsidR="00A53193" w:rsidRPr="000539D5" w:rsidRDefault="00A53193" w:rsidP="00A53193">
      <w:pPr>
        <w:jc w:val="both"/>
        <w:rPr>
          <w:rFonts w:ascii="Trebuchet MS" w:hAnsi="Trebuchet MS"/>
        </w:rPr>
      </w:pPr>
      <w:r w:rsidRPr="000539D5">
        <w:rPr>
          <w:rFonts w:ascii="Trebuchet MS" w:hAnsi="Trebuchet MS"/>
        </w:rPr>
        <w:t>D(3) po času prenosa alarmnih sporočil,</w:t>
      </w:r>
    </w:p>
    <w:p w14:paraId="68A59B66" w14:textId="77777777" w:rsidR="00A53193" w:rsidRPr="000539D5" w:rsidRDefault="00A53193" w:rsidP="00A53193">
      <w:pPr>
        <w:rPr>
          <w:rFonts w:ascii="Trebuchet MS" w:hAnsi="Trebuchet MS"/>
        </w:rPr>
      </w:pPr>
      <w:r w:rsidRPr="000539D5">
        <w:rPr>
          <w:rFonts w:ascii="Trebuchet MS" w:hAnsi="Trebuchet MS"/>
        </w:rPr>
        <w:t>M(2) po največjem dovoljenem času alarmnih sporočil,</w:t>
      </w:r>
    </w:p>
    <w:p w14:paraId="34478B98" w14:textId="77777777" w:rsidR="00A53193" w:rsidRPr="000539D5" w:rsidRDefault="00A53193" w:rsidP="00A53193">
      <w:pPr>
        <w:rPr>
          <w:rFonts w:ascii="Trebuchet MS" w:hAnsi="Trebuchet MS"/>
        </w:rPr>
      </w:pPr>
      <w:r w:rsidRPr="000539D5">
        <w:rPr>
          <w:rFonts w:ascii="Trebuchet MS" w:hAnsi="Trebuchet MS"/>
        </w:rPr>
        <w:t>T(2) po času zaznave napake in prenosa sporočila o napaki,</w:t>
      </w:r>
    </w:p>
    <w:p w14:paraId="37C32381" w14:textId="77777777" w:rsidR="00A53193" w:rsidRPr="000539D5" w:rsidRDefault="00A53193" w:rsidP="00A53193">
      <w:pPr>
        <w:jc w:val="both"/>
        <w:rPr>
          <w:rFonts w:ascii="Trebuchet MS" w:hAnsi="Trebuchet MS"/>
        </w:rPr>
      </w:pPr>
      <w:r w:rsidRPr="000539D5">
        <w:rPr>
          <w:rFonts w:ascii="Trebuchet MS" w:hAnsi="Trebuchet MS"/>
        </w:rPr>
        <w:t>A(4) po razpoložljivosti varnostno-nadzornega centra za sprejem alarmnih sporočil;</w:t>
      </w:r>
    </w:p>
    <w:p w14:paraId="5435EB2C" w14:textId="77777777" w:rsidR="00A53193" w:rsidRPr="000539D5" w:rsidRDefault="00A53193" w:rsidP="00A53193">
      <w:pPr>
        <w:numPr>
          <w:ilvl w:val="0"/>
          <w:numId w:val="32"/>
        </w:numPr>
        <w:jc w:val="both"/>
        <w:rPr>
          <w:rFonts w:ascii="Trebuchet MS" w:hAnsi="Trebuchet MS"/>
        </w:rPr>
      </w:pPr>
      <w:r w:rsidRPr="000539D5">
        <w:rPr>
          <w:rFonts w:ascii="Trebuchet MS" w:hAnsi="Trebuchet MS"/>
        </w:rPr>
        <w:t>zagotoviti redno mesečno vzdrževanje tehnične opreme;</w:t>
      </w:r>
    </w:p>
    <w:p w14:paraId="338BD29F" w14:textId="77777777" w:rsidR="00A53193" w:rsidRPr="000539D5" w:rsidRDefault="00A53193" w:rsidP="00A53193">
      <w:pPr>
        <w:numPr>
          <w:ilvl w:val="0"/>
          <w:numId w:val="32"/>
        </w:numPr>
        <w:jc w:val="both"/>
        <w:rPr>
          <w:rFonts w:ascii="Trebuchet MS" w:hAnsi="Trebuchet MS"/>
        </w:rPr>
      </w:pPr>
      <w:r w:rsidRPr="000539D5">
        <w:rPr>
          <w:rFonts w:ascii="Trebuchet MS" w:hAnsi="Trebuchet MS"/>
        </w:rPr>
        <w:t>zagotoviti izvajanje vseh ukrepov in nalog hišnega reda Upravne enote Celje;</w:t>
      </w:r>
    </w:p>
    <w:p w14:paraId="161BFD39" w14:textId="77777777" w:rsidR="00A53193" w:rsidRPr="000539D5" w:rsidRDefault="00A53193" w:rsidP="00A53193">
      <w:pPr>
        <w:numPr>
          <w:ilvl w:val="0"/>
          <w:numId w:val="32"/>
        </w:numPr>
        <w:jc w:val="both"/>
        <w:rPr>
          <w:rFonts w:ascii="Trebuchet MS" w:hAnsi="Trebuchet MS"/>
        </w:rPr>
      </w:pPr>
      <w:r w:rsidRPr="000539D5">
        <w:rPr>
          <w:rFonts w:ascii="Trebuchet MS" w:hAnsi="Trebuchet MS"/>
        </w:rPr>
        <w:t>varovanje z obhodi izven objekta;</w:t>
      </w:r>
    </w:p>
    <w:p w14:paraId="4ACE36EB" w14:textId="77777777" w:rsidR="00A53193" w:rsidRPr="000539D5" w:rsidRDefault="00A53193" w:rsidP="00A53193">
      <w:pPr>
        <w:numPr>
          <w:ilvl w:val="0"/>
          <w:numId w:val="32"/>
        </w:numPr>
        <w:jc w:val="both"/>
        <w:rPr>
          <w:rFonts w:ascii="Trebuchet MS" w:hAnsi="Trebuchet MS"/>
        </w:rPr>
      </w:pPr>
      <w:r w:rsidRPr="000539D5">
        <w:rPr>
          <w:rFonts w:ascii="Trebuchet MS" w:hAnsi="Trebuchet MS"/>
        </w:rPr>
        <w:t>da bo zagotovil brezhibno delovanje sistema tehničnega protivlomnega varovanja, opisanega v 1. členu te pogodbe;</w:t>
      </w:r>
    </w:p>
    <w:p w14:paraId="641DAC96" w14:textId="77777777" w:rsidR="00A53193" w:rsidRPr="000539D5" w:rsidRDefault="00A53193" w:rsidP="00A53193">
      <w:pPr>
        <w:numPr>
          <w:ilvl w:val="0"/>
          <w:numId w:val="32"/>
        </w:numPr>
        <w:jc w:val="both"/>
        <w:rPr>
          <w:rFonts w:ascii="Trebuchet MS" w:hAnsi="Trebuchet MS"/>
        </w:rPr>
      </w:pPr>
      <w:r w:rsidRPr="000539D5">
        <w:rPr>
          <w:rFonts w:ascii="Trebuchet MS" w:hAnsi="Trebuchet MS"/>
        </w:rPr>
        <w:lastRenderedPageBreak/>
        <w:t>naročniku povrniti vso škodo, nastalo v primeru, da prenosi in prevozi denarja in ostalih vrednosti ne bodo opravljene na način, opredeljen v Klavzuli o zavarovanju prevoza denarja k polici št. 1333853-064-00, ki je priloga tej pogodbi.</w:t>
      </w:r>
    </w:p>
    <w:p w14:paraId="6172E0D0" w14:textId="77777777" w:rsidR="00A53193" w:rsidRDefault="00A53193" w:rsidP="00A53193">
      <w:pPr>
        <w:ind w:left="720"/>
        <w:jc w:val="both"/>
        <w:rPr>
          <w:rFonts w:ascii="Trebuchet MS" w:hAnsi="Trebuchet MS"/>
        </w:rPr>
      </w:pPr>
    </w:p>
    <w:p w14:paraId="0F27821A" w14:textId="77777777" w:rsidR="00A53193" w:rsidRDefault="00A53193" w:rsidP="00A53193">
      <w:pPr>
        <w:ind w:left="720"/>
        <w:rPr>
          <w:rFonts w:ascii="Trebuchet MS" w:hAnsi="Trebuchet MS"/>
        </w:rPr>
      </w:pPr>
    </w:p>
    <w:p w14:paraId="79B6E08E" w14:textId="77777777" w:rsidR="00A53193" w:rsidRPr="000539D5" w:rsidRDefault="00A53193" w:rsidP="00A53193">
      <w:pPr>
        <w:ind w:left="720"/>
        <w:rPr>
          <w:rFonts w:ascii="Trebuchet MS" w:hAnsi="Trebuchet MS"/>
        </w:rPr>
      </w:pPr>
    </w:p>
    <w:p w14:paraId="77D1A1DE" w14:textId="77777777" w:rsidR="00A53193" w:rsidRPr="000539D5" w:rsidRDefault="00A53193" w:rsidP="00A53193">
      <w:pPr>
        <w:pStyle w:val="Odstavekseznama"/>
        <w:numPr>
          <w:ilvl w:val="0"/>
          <w:numId w:val="36"/>
        </w:numPr>
        <w:contextualSpacing/>
        <w:jc w:val="center"/>
        <w:rPr>
          <w:rFonts w:ascii="Trebuchet MS" w:hAnsi="Trebuchet MS"/>
          <w:b/>
        </w:rPr>
      </w:pPr>
      <w:r w:rsidRPr="000539D5">
        <w:rPr>
          <w:rFonts w:ascii="Trebuchet MS" w:hAnsi="Trebuchet MS"/>
          <w:b/>
        </w:rPr>
        <w:t>člen</w:t>
      </w:r>
    </w:p>
    <w:p w14:paraId="403BAC46" w14:textId="77777777" w:rsidR="00A53193" w:rsidRPr="000539D5" w:rsidRDefault="00A53193" w:rsidP="00A53193">
      <w:pPr>
        <w:jc w:val="center"/>
        <w:rPr>
          <w:rFonts w:ascii="Trebuchet MS" w:hAnsi="Trebuchet MS"/>
          <w:b/>
        </w:rPr>
      </w:pPr>
      <w:r w:rsidRPr="000539D5">
        <w:rPr>
          <w:rFonts w:ascii="Trebuchet MS" w:hAnsi="Trebuchet MS"/>
          <w:b/>
        </w:rPr>
        <w:t>(obveznosti naročnika)</w:t>
      </w:r>
    </w:p>
    <w:p w14:paraId="4C4CBF30" w14:textId="77777777" w:rsidR="00A53193" w:rsidRPr="000539D5" w:rsidRDefault="00A53193" w:rsidP="00A53193">
      <w:pPr>
        <w:jc w:val="center"/>
        <w:rPr>
          <w:rFonts w:ascii="Trebuchet MS" w:hAnsi="Trebuchet MS"/>
          <w:b/>
        </w:rPr>
      </w:pPr>
    </w:p>
    <w:p w14:paraId="374F7266" w14:textId="77777777" w:rsidR="00A53193" w:rsidRPr="000539D5" w:rsidRDefault="00A53193" w:rsidP="00A53193">
      <w:pPr>
        <w:jc w:val="both"/>
        <w:rPr>
          <w:rFonts w:ascii="Trebuchet MS" w:hAnsi="Trebuchet MS"/>
        </w:rPr>
      </w:pPr>
      <w:r w:rsidRPr="000539D5">
        <w:rPr>
          <w:rFonts w:ascii="Trebuchet MS" w:hAnsi="Trebuchet MS"/>
        </w:rPr>
        <w:t>Naročnik se zavezuje:</w:t>
      </w:r>
    </w:p>
    <w:p w14:paraId="7DE48459"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 xml:space="preserve">da bo redno in pravočasno posredoval izvajalcu v pisni obliki vse spremembe, ki vplivajo na izvajanje načrta fizičnega varovanja; </w:t>
      </w:r>
    </w:p>
    <w:p w14:paraId="42B64D9B"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da bo izvajalcu zagotovil materialne in tehnične pogoje (prostor za varnostnike, telefon, voda, sanitarije), ki so potrebni za izvajanje načrta fizičnega varovanja;</w:t>
      </w:r>
    </w:p>
    <w:p w14:paraId="66CC1623"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da bo sam izvajal vse naloge s področja varstva pri delu in varstva pred požarom;</w:t>
      </w:r>
    </w:p>
    <w:p w14:paraId="3E7A2CF5"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da bo izpolnjeval obveznosti iz te pogodbe;</w:t>
      </w:r>
    </w:p>
    <w:p w14:paraId="701B9096"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da bo vse dodatne storitve, ki niso v naprej predvidene in opredeljene v predračunu,  dodatno naročil izvajalcu v pisni obliki ter poravnal vse stroške dodatnega varovanja, v izjemnih primerih lahko tudi ustno,</w:t>
      </w:r>
    </w:p>
    <w:p w14:paraId="6C86C5AC"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da bo za delavce izvajalca zagotovil usposabljanje za rokovanje z napravami, s katerimi rokuje na objektu v skladu z načrtom varovanja;</w:t>
      </w:r>
    </w:p>
    <w:p w14:paraId="095A4901"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izvajalcu zagotoviti in predati ustrezen medij za dostop izvajalca do dostavnega mesta (kartica, ključ, koda, …), ki je določen v 1. členu te pogodbe;</w:t>
      </w:r>
    </w:p>
    <w:p w14:paraId="67AF6608"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v roku najmanj 24 ur pred katerokoli spremembo, ki vpliva na izvajanje storitve, opisane v 1. členu te pogodbe, o spremembi v pisni ali ustni obliki obvestiti izvajalca;</w:t>
      </w:r>
    </w:p>
    <w:p w14:paraId="4EEA235D"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zagotoviti ustrezen medij za shranjevanje gotovine, ki izvajalcu onemogoča vpogled v vsebino le-tega in v primeru vpogleda to jasno izkazuje;</w:t>
      </w:r>
    </w:p>
    <w:p w14:paraId="075B7431"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izročiti ustrezen medij z gotovino le osebi s seznama izvajalca in na odjemnem mestu naročnika;</w:t>
      </w:r>
    </w:p>
    <w:p w14:paraId="5A852143"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da bo nudil prostor za namestitev pozivne enote sistema tehničnega protivlomnega varovanja;</w:t>
      </w:r>
    </w:p>
    <w:p w14:paraId="405A00A6"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 xml:space="preserve">da bo nudil prostor za namestitev pozivne enote v lasti izvajalca in da bo s pozivno enoto sistema tehničnega protivlomnega in protipožarnega varovanja ravnal kot dober gospodar; </w:t>
      </w:r>
    </w:p>
    <w:p w14:paraId="57D7BD11"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da bo v primernem roku po izteku odpovednega roka izvajalcu omogočil odklop in demontažo pozivne enote sistema tehničnega protivlomnega varovanja, ki je v lasti izvajalca;</w:t>
      </w:r>
    </w:p>
    <w:p w14:paraId="0A7D0A13"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 xml:space="preserve">da bo izvajalcu sporočil vsak nameravani poseg v tehnično varovanih prostorih (adaptacije in prostorske preureditve, premiki večjih kosov </w:t>
      </w:r>
      <w:r w:rsidRPr="000539D5">
        <w:rPr>
          <w:rFonts w:ascii="Trebuchet MS" w:hAnsi="Trebuchet MS"/>
        </w:rPr>
        <w:lastRenderedPageBreak/>
        <w:t>pohištva itd.), ki bi lahko vplival na učinkovitost delovanja sistema tehničnega protivlomnega varovanja;</w:t>
      </w:r>
    </w:p>
    <w:p w14:paraId="79F826A8"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 xml:space="preserve">da bo izvajalcu javil vsako spremembo dejavnosti, ki bi lahko vplivala na </w:t>
      </w:r>
      <w:proofErr w:type="spellStart"/>
      <w:r w:rsidRPr="000539D5">
        <w:rPr>
          <w:rFonts w:ascii="Trebuchet MS" w:hAnsi="Trebuchet MS"/>
        </w:rPr>
        <w:t>rizičnost</w:t>
      </w:r>
      <w:proofErr w:type="spellEnd"/>
      <w:r w:rsidRPr="000539D5">
        <w:rPr>
          <w:rFonts w:ascii="Trebuchet MS" w:hAnsi="Trebuchet MS"/>
        </w:rPr>
        <w:t xml:space="preserve"> objekta;</w:t>
      </w:r>
    </w:p>
    <w:p w14:paraId="3FEFFE3B"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da bo za nemoten prenos signalov alarma protivlomnega sistema zagotovil delujočo analogno telefonsko linijo stacionarnega operaterja.</w:t>
      </w:r>
    </w:p>
    <w:p w14:paraId="74F8F95E" w14:textId="77777777" w:rsidR="00A53193" w:rsidRPr="000539D5" w:rsidRDefault="00A53193" w:rsidP="00A53193">
      <w:pPr>
        <w:jc w:val="both"/>
        <w:rPr>
          <w:rFonts w:ascii="Trebuchet MS" w:hAnsi="Trebuchet MS"/>
        </w:rPr>
      </w:pPr>
    </w:p>
    <w:p w14:paraId="0E83867C" w14:textId="77777777" w:rsidR="00A53193" w:rsidRPr="000539D5" w:rsidRDefault="00A53193" w:rsidP="00A53193">
      <w:pPr>
        <w:rPr>
          <w:rFonts w:ascii="Trebuchet MS" w:hAnsi="Trebuchet MS"/>
        </w:rPr>
      </w:pPr>
    </w:p>
    <w:p w14:paraId="66CAF5EC" w14:textId="77777777" w:rsidR="00A53193" w:rsidRPr="000539D5" w:rsidRDefault="00A53193" w:rsidP="00A53193">
      <w:pPr>
        <w:rPr>
          <w:rFonts w:ascii="Trebuchet MS" w:hAnsi="Trebuchet MS"/>
        </w:rPr>
      </w:pPr>
    </w:p>
    <w:p w14:paraId="13494564" w14:textId="77777777" w:rsidR="00A53193" w:rsidRPr="000539D5" w:rsidRDefault="00A53193" w:rsidP="00A53193">
      <w:pPr>
        <w:rPr>
          <w:rFonts w:ascii="Trebuchet MS" w:hAnsi="Trebuchet MS"/>
        </w:rPr>
      </w:pPr>
    </w:p>
    <w:p w14:paraId="7CF7BAF5" w14:textId="77777777" w:rsidR="00A53193" w:rsidRPr="000539D5" w:rsidRDefault="00A53193" w:rsidP="00A53193">
      <w:pPr>
        <w:pStyle w:val="Odstavekseznama"/>
        <w:numPr>
          <w:ilvl w:val="0"/>
          <w:numId w:val="36"/>
        </w:numPr>
        <w:contextualSpacing/>
        <w:jc w:val="center"/>
        <w:rPr>
          <w:rFonts w:ascii="Trebuchet MS" w:hAnsi="Trebuchet MS"/>
          <w:b/>
        </w:rPr>
      </w:pPr>
      <w:r w:rsidRPr="000539D5">
        <w:rPr>
          <w:rFonts w:ascii="Trebuchet MS" w:hAnsi="Trebuchet MS"/>
          <w:b/>
        </w:rPr>
        <w:t>člen</w:t>
      </w:r>
    </w:p>
    <w:p w14:paraId="46CC3A98" w14:textId="77777777" w:rsidR="00A53193" w:rsidRPr="000539D5" w:rsidRDefault="00A53193" w:rsidP="00A53193">
      <w:pPr>
        <w:jc w:val="center"/>
        <w:rPr>
          <w:rFonts w:ascii="Trebuchet MS" w:hAnsi="Trebuchet MS"/>
          <w:b/>
        </w:rPr>
      </w:pPr>
      <w:r w:rsidRPr="000539D5">
        <w:rPr>
          <w:rFonts w:ascii="Trebuchet MS" w:hAnsi="Trebuchet MS"/>
          <w:b/>
        </w:rPr>
        <w:t>(Kontaktne in odgovorne osebe)</w:t>
      </w:r>
    </w:p>
    <w:p w14:paraId="23F0C125" w14:textId="77777777" w:rsidR="00A53193" w:rsidRPr="000539D5" w:rsidRDefault="00A53193" w:rsidP="00A53193">
      <w:pPr>
        <w:jc w:val="both"/>
        <w:rPr>
          <w:rFonts w:ascii="Trebuchet MS" w:hAnsi="Trebuchet MS"/>
          <w:b/>
        </w:rPr>
      </w:pPr>
    </w:p>
    <w:p w14:paraId="662E7FCE" w14:textId="77777777" w:rsidR="00A53193" w:rsidRPr="000539D5" w:rsidRDefault="00A53193" w:rsidP="00A53193">
      <w:pPr>
        <w:jc w:val="both"/>
        <w:rPr>
          <w:rFonts w:ascii="Trebuchet MS" w:hAnsi="Trebuchet MS"/>
        </w:rPr>
      </w:pPr>
      <w:r w:rsidRPr="000539D5">
        <w:rPr>
          <w:rFonts w:ascii="Trebuchet MS" w:hAnsi="Trebuchet MS"/>
        </w:rPr>
        <w:t>Naročnik bo ob podpisu te pogodbe navedel vsaj dve kontaktni osebi, ki jih izvajalec vpiše v obrazec ob priklopu tehničnega sistema protivlomnega in protipožarnega varovanja na varnostno-nadzorni center. Kontaktna oseba naročnika je oseba, ki se jo obvešča ob varnostno pomembnih dogodkih, kot to izhaja iz popisa del razpisne dokumentacije.</w:t>
      </w:r>
    </w:p>
    <w:p w14:paraId="20E9FA19" w14:textId="77777777" w:rsidR="00A53193" w:rsidRPr="000539D5" w:rsidRDefault="00A53193" w:rsidP="00A53193">
      <w:pPr>
        <w:jc w:val="both"/>
        <w:rPr>
          <w:rFonts w:ascii="Trebuchet MS" w:hAnsi="Trebuchet MS"/>
        </w:rPr>
      </w:pPr>
    </w:p>
    <w:p w14:paraId="4B2C5903" w14:textId="77777777" w:rsidR="00A53193" w:rsidRPr="000539D5" w:rsidRDefault="00A53193" w:rsidP="00A53193">
      <w:pPr>
        <w:rPr>
          <w:rFonts w:ascii="Trebuchet MS" w:hAnsi="Trebuchet MS"/>
        </w:rPr>
      </w:pPr>
      <w:r w:rsidRPr="000539D5">
        <w:rPr>
          <w:rFonts w:ascii="Trebuchet MS" w:hAnsi="Trebuchet MS"/>
        </w:rPr>
        <w:t>Kontaktni osebi naročnika sta:</w:t>
      </w:r>
    </w:p>
    <w:p w14:paraId="7F5FB050" w14:textId="77777777" w:rsidR="00A53193" w:rsidRPr="000539D5" w:rsidRDefault="00A53193" w:rsidP="00A53193">
      <w:pPr>
        <w:rPr>
          <w:rFonts w:ascii="Trebuchet MS" w:hAnsi="Trebuchet MS"/>
        </w:rPr>
      </w:pPr>
    </w:p>
    <w:p w14:paraId="14FBE04E" w14:textId="609C68C1" w:rsidR="00A53193" w:rsidRDefault="00A53193" w:rsidP="00A53193">
      <w:pPr>
        <w:jc w:val="both"/>
        <w:rPr>
          <w:rFonts w:ascii="Trebuchet MS" w:hAnsi="Trebuchet MS"/>
        </w:rPr>
      </w:pPr>
      <w:r w:rsidRPr="000539D5">
        <w:rPr>
          <w:rFonts w:ascii="Trebuchet MS" w:hAnsi="Trebuchet MS"/>
        </w:rPr>
        <w:t xml:space="preserve">1. </w:t>
      </w:r>
      <w:r>
        <w:rPr>
          <w:rFonts w:ascii="Trebuchet MS" w:hAnsi="Trebuchet MS"/>
        </w:rPr>
        <w:t>Andreja Ulaga</w:t>
      </w:r>
      <w:r w:rsidR="00510391">
        <w:rPr>
          <w:rFonts w:ascii="Trebuchet MS" w:hAnsi="Trebuchet MS"/>
        </w:rPr>
        <w:t xml:space="preserve"> Kovač</w:t>
      </w:r>
      <w:r>
        <w:rPr>
          <w:rFonts w:ascii="Trebuchet MS" w:hAnsi="Trebuchet MS"/>
        </w:rPr>
        <w:t>,</w:t>
      </w:r>
      <w:r w:rsidRPr="000539D5">
        <w:rPr>
          <w:rFonts w:ascii="Trebuchet MS" w:hAnsi="Trebuchet MS"/>
        </w:rPr>
        <w:t xml:space="preserve"> tel. št.</w:t>
      </w:r>
      <w:r>
        <w:rPr>
          <w:rFonts w:ascii="Trebuchet MS" w:hAnsi="Trebuchet MS"/>
        </w:rPr>
        <w:t xml:space="preserve"> 03 4265 475</w:t>
      </w:r>
      <w:r w:rsidRPr="000539D5">
        <w:rPr>
          <w:rFonts w:ascii="Trebuchet MS" w:hAnsi="Trebuchet MS"/>
        </w:rPr>
        <w:t>, e-naslov</w:t>
      </w:r>
      <w:r>
        <w:rPr>
          <w:rFonts w:ascii="Trebuchet MS" w:hAnsi="Trebuchet MS"/>
        </w:rPr>
        <w:t xml:space="preserve">: </w:t>
      </w:r>
      <w:hyperlink r:id="rId29" w:history="1">
        <w:r w:rsidR="00DC49E1" w:rsidRPr="00E21FB1">
          <w:rPr>
            <w:rStyle w:val="Hiperpovezava"/>
            <w:rFonts w:ascii="Trebuchet MS" w:hAnsi="Trebuchet MS"/>
          </w:rPr>
          <w:t>andreja.ulaga-kovac@gov.si</w:t>
        </w:r>
      </w:hyperlink>
      <w:r>
        <w:rPr>
          <w:rFonts w:ascii="Trebuchet MS" w:hAnsi="Trebuchet MS"/>
        </w:rPr>
        <w:t xml:space="preserve"> </w:t>
      </w:r>
    </w:p>
    <w:p w14:paraId="1DD8D1E7" w14:textId="77777777" w:rsidR="00A53193" w:rsidRPr="000539D5" w:rsidRDefault="00A53193" w:rsidP="00A53193">
      <w:pPr>
        <w:jc w:val="both"/>
        <w:rPr>
          <w:rFonts w:ascii="Trebuchet MS" w:hAnsi="Trebuchet MS"/>
        </w:rPr>
      </w:pPr>
    </w:p>
    <w:p w14:paraId="21F93BEC" w14:textId="77777777" w:rsidR="00A53193" w:rsidRPr="000539D5" w:rsidRDefault="00A53193" w:rsidP="00A53193">
      <w:pPr>
        <w:jc w:val="both"/>
        <w:rPr>
          <w:rFonts w:ascii="Trebuchet MS" w:hAnsi="Trebuchet MS"/>
        </w:rPr>
      </w:pPr>
      <w:r w:rsidRPr="000539D5">
        <w:rPr>
          <w:rFonts w:ascii="Trebuchet MS" w:hAnsi="Trebuchet MS"/>
        </w:rPr>
        <w:t xml:space="preserve">2. </w:t>
      </w:r>
      <w:r>
        <w:rPr>
          <w:rFonts w:ascii="Trebuchet MS" w:hAnsi="Trebuchet MS"/>
        </w:rPr>
        <w:t>Lidija Šribar,</w:t>
      </w:r>
      <w:r w:rsidRPr="000539D5">
        <w:rPr>
          <w:rFonts w:ascii="Trebuchet MS" w:hAnsi="Trebuchet MS"/>
        </w:rPr>
        <w:t xml:space="preserve"> tel. št.</w:t>
      </w:r>
      <w:r>
        <w:rPr>
          <w:rFonts w:ascii="Trebuchet MS" w:hAnsi="Trebuchet MS"/>
        </w:rPr>
        <w:t xml:space="preserve"> 03 4265 308</w:t>
      </w:r>
      <w:r w:rsidRPr="000539D5">
        <w:rPr>
          <w:rFonts w:ascii="Trebuchet MS" w:hAnsi="Trebuchet MS"/>
        </w:rPr>
        <w:t>, e-naslov</w:t>
      </w:r>
      <w:r>
        <w:rPr>
          <w:rFonts w:ascii="Trebuchet MS" w:hAnsi="Trebuchet MS"/>
        </w:rPr>
        <w:t xml:space="preserve">: </w:t>
      </w:r>
      <w:hyperlink r:id="rId30" w:history="1">
        <w:r>
          <w:rPr>
            <w:rStyle w:val="Hiperpovezava"/>
            <w:rFonts w:ascii="Trebuchet MS" w:hAnsi="Trebuchet MS"/>
          </w:rPr>
          <w:t>lidija.sribar</w:t>
        </w:r>
        <w:r w:rsidRPr="0018010F">
          <w:rPr>
            <w:rStyle w:val="Hiperpovezava"/>
            <w:rFonts w:ascii="Trebuchet MS" w:hAnsi="Trebuchet MS"/>
          </w:rPr>
          <w:t>@gov.si</w:t>
        </w:r>
      </w:hyperlink>
      <w:r>
        <w:rPr>
          <w:rFonts w:ascii="Trebuchet MS" w:hAnsi="Trebuchet MS"/>
        </w:rPr>
        <w:t xml:space="preserve"> </w:t>
      </w:r>
    </w:p>
    <w:p w14:paraId="717C9EA1" w14:textId="77777777" w:rsidR="00A53193" w:rsidRPr="000539D5" w:rsidRDefault="00A53193" w:rsidP="00A53193">
      <w:pPr>
        <w:jc w:val="both"/>
        <w:rPr>
          <w:rFonts w:ascii="Trebuchet MS" w:hAnsi="Trebuchet MS"/>
        </w:rPr>
      </w:pPr>
    </w:p>
    <w:p w14:paraId="54DE74C8" w14:textId="77777777" w:rsidR="00A53193" w:rsidRPr="000539D5" w:rsidRDefault="00A53193" w:rsidP="00A53193">
      <w:pPr>
        <w:jc w:val="both"/>
        <w:rPr>
          <w:rFonts w:ascii="Trebuchet MS" w:hAnsi="Trebuchet MS"/>
        </w:rPr>
      </w:pPr>
    </w:p>
    <w:p w14:paraId="753304E1" w14:textId="4D537F96" w:rsidR="00A53193" w:rsidRDefault="00A53193" w:rsidP="00A53193">
      <w:pPr>
        <w:jc w:val="both"/>
        <w:rPr>
          <w:rFonts w:ascii="Trebuchet MS" w:hAnsi="Trebuchet MS"/>
        </w:rPr>
      </w:pPr>
      <w:r w:rsidRPr="000539D5">
        <w:rPr>
          <w:rFonts w:ascii="Trebuchet MS" w:hAnsi="Trebuchet MS"/>
        </w:rPr>
        <w:t>Odgovorna oseba naročnika je</w:t>
      </w:r>
      <w:r>
        <w:rPr>
          <w:rFonts w:ascii="Trebuchet MS" w:hAnsi="Trebuchet MS"/>
        </w:rPr>
        <w:t xml:space="preserve"> Andreja Ulaga</w:t>
      </w:r>
      <w:r w:rsidR="00DC49E1">
        <w:rPr>
          <w:rFonts w:ascii="Trebuchet MS" w:hAnsi="Trebuchet MS"/>
        </w:rPr>
        <w:t xml:space="preserve"> Kovač</w:t>
      </w:r>
      <w:r>
        <w:rPr>
          <w:rFonts w:ascii="Trebuchet MS" w:hAnsi="Trebuchet MS"/>
        </w:rPr>
        <w:t xml:space="preserve">,  </w:t>
      </w:r>
      <w:r w:rsidRPr="000539D5">
        <w:rPr>
          <w:rFonts w:ascii="Trebuchet MS" w:hAnsi="Trebuchet MS"/>
        </w:rPr>
        <w:t>tel. št.</w:t>
      </w:r>
      <w:r>
        <w:rPr>
          <w:rFonts w:ascii="Trebuchet MS" w:hAnsi="Trebuchet MS"/>
        </w:rPr>
        <w:t xml:space="preserve"> 03 4265 475</w:t>
      </w:r>
      <w:r w:rsidRPr="000539D5">
        <w:rPr>
          <w:rFonts w:ascii="Trebuchet MS" w:hAnsi="Trebuchet MS"/>
        </w:rPr>
        <w:t>, e-naslov</w:t>
      </w:r>
      <w:r>
        <w:rPr>
          <w:rFonts w:ascii="Trebuchet MS" w:hAnsi="Trebuchet MS"/>
        </w:rPr>
        <w:t xml:space="preserve">: </w:t>
      </w:r>
    </w:p>
    <w:p w14:paraId="414F1EFA" w14:textId="77777777" w:rsidR="00A53193" w:rsidRDefault="00A53193" w:rsidP="00A53193">
      <w:pPr>
        <w:jc w:val="both"/>
        <w:rPr>
          <w:rFonts w:ascii="Trebuchet MS" w:hAnsi="Trebuchet MS"/>
        </w:rPr>
      </w:pPr>
    </w:p>
    <w:p w14:paraId="136444C0" w14:textId="71249505" w:rsidR="00A53193" w:rsidRDefault="00DC49E1" w:rsidP="00A53193">
      <w:pPr>
        <w:jc w:val="both"/>
        <w:rPr>
          <w:rStyle w:val="Hiperpovezava"/>
          <w:rFonts w:ascii="Trebuchet MS" w:hAnsi="Trebuchet MS"/>
        </w:rPr>
      </w:pPr>
      <w:hyperlink r:id="rId31" w:history="1">
        <w:r w:rsidRPr="00E21FB1">
          <w:rPr>
            <w:rStyle w:val="Hiperpovezava"/>
            <w:rFonts w:ascii="Trebuchet MS" w:hAnsi="Trebuchet MS"/>
          </w:rPr>
          <w:t>andreja.ulaga-kovac@gov.si</w:t>
        </w:r>
      </w:hyperlink>
      <w:r w:rsidR="00A53193">
        <w:rPr>
          <w:rStyle w:val="Hiperpovezava"/>
          <w:rFonts w:ascii="Trebuchet MS" w:hAnsi="Trebuchet MS"/>
        </w:rPr>
        <w:t xml:space="preserve">,  </w:t>
      </w:r>
      <w:r w:rsidR="00A53193" w:rsidRPr="004D4C60">
        <w:rPr>
          <w:rStyle w:val="Hiperpovezava"/>
          <w:rFonts w:ascii="Trebuchet MS" w:hAnsi="Trebuchet MS"/>
        </w:rPr>
        <w:t>njen</w:t>
      </w:r>
      <w:r w:rsidR="00A53193">
        <w:rPr>
          <w:rStyle w:val="Hiperpovezava"/>
          <w:rFonts w:ascii="Trebuchet MS" w:hAnsi="Trebuchet MS"/>
        </w:rPr>
        <w:t>a</w:t>
      </w:r>
      <w:r w:rsidR="00A53193" w:rsidRPr="004D4C60">
        <w:rPr>
          <w:rStyle w:val="Hiperpovezava"/>
          <w:rFonts w:ascii="Trebuchet MS" w:hAnsi="Trebuchet MS"/>
        </w:rPr>
        <w:t xml:space="preserve"> </w:t>
      </w:r>
      <w:proofErr w:type="spellStart"/>
      <w:r w:rsidR="00A53193" w:rsidRPr="004D4C60">
        <w:rPr>
          <w:rStyle w:val="Hiperpovezava"/>
          <w:rFonts w:ascii="Trebuchet MS" w:hAnsi="Trebuchet MS"/>
        </w:rPr>
        <w:t>namestn</w:t>
      </w:r>
      <w:r w:rsidR="00A53193">
        <w:rPr>
          <w:rStyle w:val="Hiperpovezava"/>
          <w:rFonts w:ascii="Trebuchet MS" w:hAnsi="Trebuchet MS"/>
        </w:rPr>
        <w:t>ca</w:t>
      </w:r>
      <w:proofErr w:type="spellEnd"/>
      <w:r w:rsidR="00A53193" w:rsidRPr="004D4C60">
        <w:rPr>
          <w:rStyle w:val="Hiperpovezava"/>
          <w:rFonts w:ascii="Trebuchet MS" w:hAnsi="Trebuchet MS"/>
        </w:rPr>
        <w:t xml:space="preserve"> pa </w:t>
      </w:r>
      <w:r w:rsidR="00A53193">
        <w:rPr>
          <w:rStyle w:val="Hiperpovezava"/>
          <w:rFonts w:ascii="Trebuchet MS" w:hAnsi="Trebuchet MS"/>
        </w:rPr>
        <w:t>Lidija Šribar</w:t>
      </w:r>
      <w:r w:rsidR="00A53193" w:rsidRPr="004D4C60">
        <w:rPr>
          <w:rStyle w:val="Hiperpovezava"/>
          <w:rFonts w:ascii="Trebuchet MS" w:hAnsi="Trebuchet MS"/>
        </w:rPr>
        <w:t>, tel. št. 03 4265 3</w:t>
      </w:r>
      <w:r w:rsidR="00A53193">
        <w:rPr>
          <w:rStyle w:val="Hiperpovezava"/>
          <w:rFonts w:ascii="Trebuchet MS" w:hAnsi="Trebuchet MS"/>
        </w:rPr>
        <w:t>08</w:t>
      </w:r>
      <w:r w:rsidR="00A53193" w:rsidRPr="004D4C60">
        <w:rPr>
          <w:rStyle w:val="Hiperpovezava"/>
          <w:rFonts w:ascii="Trebuchet MS" w:hAnsi="Trebuchet MS"/>
        </w:rPr>
        <w:t xml:space="preserve">, e-naslov: </w:t>
      </w:r>
    </w:p>
    <w:p w14:paraId="08AE2AC2" w14:textId="77777777" w:rsidR="00A53193" w:rsidRDefault="00A53193" w:rsidP="00A53193">
      <w:pPr>
        <w:jc w:val="both"/>
        <w:rPr>
          <w:rStyle w:val="Hiperpovezava"/>
          <w:rFonts w:ascii="Trebuchet MS" w:hAnsi="Trebuchet MS"/>
        </w:rPr>
      </w:pPr>
    </w:p>
    <w:p w14:paraId="1CAB0003" w14:textId="77777777" w:rsidR="00A53193" w:rsidRPr="004D4C60" w:rsidRDefault="00000000" w:rsidP="00A53193">
      <w:pPr>
        <w:jc w:val="both"/>
        <w:rPr>
          <w:rStyle w:val="Hiperpovezava"/>
          <w:rFonts w:ascii="Trebuchet MS" w:hAnsi="Trebuchet MS"/>
        </w:rPr>
      </w:pPr>
      <w:hyperlink r:id="rId32" w:history="1">
        <w:r w:rsidR="00A53193">
          <w:rPr>
            <w:rStyle w:val="Hiperpovezava"/>
            <w:rFonts w:ascii="Trebuchet MS" w:hAnsi="Trebuchet MS"/>
          </w:rPr>
          <w:t>lidija.sribar</w:t>
        </w:r>
        <w:r w:rsidR="00A53193" w:rsidRPr="00C70BD8">
          <w:rPr>
            <w:rStyle w:val="Hiperpovezava"/>
            <w:rFonts w:ascii="Trebuchet MS" w:hAnsi="Trebuchet MS"/>
          </w:rPr>
          <w:t>@gov.si</w:t>
        </w:r>
      </w:hyperlink>
      <w:r w:rsidR="00A53193">
        <w:rPr>
          <w:rStyle w:val="Hiperpovezava"/>
          <w:rFonts w:ascii="Trebuchet MS" w:hAnsi="Trebuchet MS"/>
        </w:rPr>
        <w:t xml:space="preserve">. </w:t>
      </w:r>
    </w:p>
    <w:p w14:paraId="672C3B05" w14:textId="77777777" w:rsidR="00A53193" w:rsidRDefault="00A53193" w:rsidP="00A53193">
      <w:pPr>
        <w:jc w:val="both"/>
        <w:rPr>
          <w:rFonts w:ascii="Trebuchet MS" w:hAnsi="Trebuchet MS"/>
        </w:rPr>
      </w:pPr>
    </w:p>
    <w:p w14:paraId="26E1170B" w14:textId="77777777" w:rsidR="00A53193" w:rsidRDefault="00A53193" w:rsidP="00A53193">
      <w:pPr>
        <w:jc w:val="both"/>
        <w:rPr>
          <w:rFonts w:ascii="Trebuchet MS" w:hAnsi="Trebuchet MS"/>
        </w:rPr>
      </w:pPr>
    </w:p>
    <w:p w14:paraId="243DCDE0" w14:textId="77777777" w:rsidR="00A53193" w:rsidRDefault="00A53193" w:rsidP="00A53193">
      <w:pPr>
        <w:jc w:val="both"/>
        <w:rPr>
          <w:rFonts w:ascii="Trebuchet MS" w:hAnsi="Trebuchet MS"/>
        </w:rPr>
      </w:pPr>
      <w:r w:rsidRPr="000539D5">
        <w:rPr>
          <w:rFonts w:ascii="Trebuchet MS" w:hAnsi="Trebuchet MS"/>
        </w:rPr>
        <w:t xml:space="preserve">Naročnik se zavezuje, da bo vsako spremembo odgovornih oseb takoj pisno javil na sedež </w:t>
      </w:r>
    </w:p>
    <w:p w14:paraId="720FCBC9" w14:textId="77777777" w:rsidR="00A53193" w:rsidRDefault="00A53193" w:rsidP="00A53193">
      <w:pPr>
        <w:jc w:val="both"/>
        <w:rPr>
          <w:rFonts w:ascii="Trebuchet MS" w:hAnsi="Trebuchet MS"/>
        </w:rPr>
      </w:pPr>
    </w:p>
    <w:p w14:paraId="6309CDD0" w14:textId="77777777" w:rsidR="00A53193" w:rsidRPr="000539D5" w:rsidRDefault="00A53193" w:rsidP="00A53193">
      <w:pPr>
        <w:jc w:val="both"/>
        <w:rPr>
          <w:rFonts w:ascii="Trebuchet MS" w:hAnsi="Trebuchet MS"/>
        </w:rPr>
      </w:pPr>
      <w:r w:rsidRPr="000539D5">
        <w:rPr>
          <w:rFonts w:ascii="Trebuchet MS" w:hAnsi="Trebuchet MS"/>
        </w:rPr>
        <w:t>podjetja ____________________.</w:t>
      </w:r>
    </w:p>
    <w:p w14:paraId="0A297EB4" w14:textId="77777777" w:rsidR="00A53193" w:rsidRPr="000539D5" w:rsidRDefault="00A53193" w:rsidP="00A53193">
      <w:pPr>
        <w:jc w:val="both"/>
        <w:rPr>
          <w:rFonts w:ascii="Trebuchet MS" w:hAnsi="Trebuchet MS"/>
        </w:rPr>
      </w:pPr>
    </w:p>
    <w:p w14:paraId="74EE8692" w14:textId="77777777" w:rsidR="00A53193" w:rsidRDefault="00A53193" w:rsidP="00A53193">
      <w:pPr>
        <w:jc w:val="both"/>
        <w:rPr>
          <w:rFonts w:ascii="Trebuchet MS" w:hAnsi="Trebuchet MS"/>
        </w:rPr>
      </w:pPr>
      <w:r w:rsidRPr="000539D5">
        <w:rPr>
          <w:rFonts w:ascii="Trebuchet MS" w:hAnsi="Trebuchet MS"/>
        </w:rPr>
        <w:t>Odgovorna oseba izvajalca je________________</w:t>
      </w:r>
      <w:r>
        <w:rPr>
          <w:rFonts w:ascii="Trebuchet MS" w:hAnsi="Trebuchet MS"/>
        </w:rPr>
        <w:t>________</w:t>
      </w:r>
      <w:r w:rsidRPr="000539D5">
        <w:rPr>
          <w:rFonts w:ascii="Trebuchet MS" w:hAnsi="Trebuchet MS"/>
        </w:rPr>
        <w:t>, tel. št.___________</w:t>
      </w:r>
      <w:r>
        <w:rPr>
          <w:rFonts w:ascii="Trebuchet MS" w:hAnsi="Trebuchet MS"/>
        </w:rPr>
        <w:t>____</w:t>
      </w:r>
      <w:r w:rsidRPr="000539D5">
        <w:rPr>
          <w:rFonts w:ascii="Trebuchet MS" w:hAnsi="Trebuchet MS"/>
        </w:rPr>
        <w:t xml:space="preserve">_, </w:t>
      </w:r>
    </w:p>
    <w:p w14:paraId="7DAD7E4E" w14:textId="77777777" w:rsidR="00A53193" w:rsidRDefault="00A53193" w:rsidP="00A53193">
      <w:pPr>
        <w:jc w:val="both"/>
        <w:rPr>
          <w:rFonts w:ascii="Trebuchet MS" w:hAnsi="Trebuchet MS"/>
        </w:rPr>
      </w:pPr>
    </w:p>
    <w:p w14:paraId="03D36C80" w14:textId="77777777" w:rsidR="00A53193" w:rsidRDefault="00A53193" w:rsidP="00A53193">
      <w:pPr>
        <w:jc w:val="both"/>
        <w:rPr>
          <w:rFonts w:ascii="Trebuchet MS" w:hAnsi="Trebuchet MS"/>
        </w:rPr>
      </w:pPr>
      <w:r w:rsidRPr="000539D5">
        <w:rPr>
          <w:rFonts w:ascii="Trebuchet MS" w:hAnsi="Trebuchet MS"/>
        </w:rPr>
        <w:t xml:space="preserve">e-naslov___________________, njegov namestnik pa_______________________, tel. </w:t>
      </w:r>
    </w:p>
    <w:p w14:paraId="60F62F35" w14:textId="77777777" w:rsidR="00A53193" w:rsidRDefault="00A53193" w:rsidP="00A53193">
      <w:pPr>
        <w:jc w:val="both"/>
        <w:rPr>
          <w:rFonts w:ascii="Trebuchet MS" w:hAnsi="Trebuchet MS"/>
        </w:rPr>
      </w:pPr>
    </w:p>
    <w:p w14:paraId="5F7DF3BF" w14:textId="77777777" w:rsidR="00A53193" w:rsidRDefault="00A53193" w:rsidP="00A53193">
      <w:pPr>
        <w:jc w:val="both"/>
        <w:rPr>
          <w:rFonts w:ascii="Trebuchet MS" w:hAnsi="Trebuchet MS"/>
        </w:rPr>
      </w:pPr>
      <w:r w:rsidRPr="000539D5">
        <w:rPr>
          <w:rFonts w:ascii="Trebuchet MS" w:hAnsi="Trebuchet MS"/>
        </w:rPr>
        <w:lastRenderedPageBreak/>
        <w:t>št.___________</w:t>
      </w:r>
      <w:r>
        <w:rPr>
          <w:rFonts w:ascii="Trebuchet MS" w:hAnsi="Trebuchet MS"/>
        </w:rPr>
        <w:t>_____</w:t>
      </w:r>
      <w:r w:rsidRPr="000539D5">
        <w:rPr>
          <w:rFonts w:ascii="Trebuchet MS" w:hAnsi="Trebuchet MS"/>
        </w:rPr>
        <w:t>_, e-naslov</w:t>
      </w:r>
      <w:r>
        <w:rPr>
          <w:rFonts w:ascii="Trebuchet MS" w:hAnsi="Trebuchet MS"/>
        </w:rPr>
        <w:t xml:space="preserve"> </w:t>
      </w:r>
      <w:r w:rsidRPr="000539D5">
        <w:rPr>
          <w:rFonts w:ascii="Trebuchet MS" w:hAnsi="Trebuchet MS"/>
        </w:rPr>
        <w:t>_________________</w:t>
      </w:r>
      <w:r>
        <w:rPr>
          <w:rFonts w:ascii="Trebuchet MS" w:hAnsi="Trebuchet MS"/>
        </w:rPr>
        <w:t xml:space="preserve">________, </w:t>
      </w:r>
      <w:r w:rsidRPr="000539D5">
        <w:rPr>
          <w:rFonts w:ascii="Trebuchet MS" w:hAnsi="Trebuchet MS"/>
        </w:rPr>
        <w:t xml:space="preserve">ki ima pooblastilo izvajalca, </w:t>
      </w:r>
    </w:p>
    <w:p w14:paraId="7DFCCB03" w14:textId="77777777" w:rsidR="00A53193" w:rsidRDefault="00A53193" w:rsidP="00A53193">
      <w:pPr>
        <w:jc w:val="both"/>
        <w:rPr>
          <w:rFonts w:ascii="Trebuchet MS" w:hAnsi="Trebuchet MS"/>
        </w:rPr>
      </w:pPr>
    </w:p>
    <w:p w14:paraId="6605301E" w14:textId="77777777" w:rsidR="00A53193" w:rsidRPr="000539D5" w:rsidRDefault="00A53193" w:rsidP="00A53193">
      <w:pPr>
        <w:jc w:val="both"/>
        <w:rPr>
          <w:rFonts w:ascii="Trebuchet MS" w:hAnsi="Trebuchet MS"/>
        </w:rPr>
      </w:pPr>
      <w:r w:rsidRPr="000539D5">
        <w:rPr>
          <w:rFonts w:ascii="Trebuchet MS" w:hAnsi="Trebuchet MS"/>
        </w:rPr>
        <w:t>da ga zastopa pri izvajanju storitev iz te pogodbe.</w:t>
      </w:r>
    </w:p>
    <w:p w14:paraId="7013DCD1" w14:textId="77777777" w:rsidR="00A53193" w:rsidRDefault="00A53193" w:rsidP="00A53193">
      <w:pPr>
        <w:jc w:val="both"/>
        <w:rPr>
          <w:rFonts w:ascii="Trebuchet MS" w:hAnsi="Trebuchet MS"/>
        </w:rPr>
      </w:pPr>
    </w:p>
    <w:p w14:paraId="450B29AC" w14:textId="77777777" w:rsidR="00A53193" w:rsidRPr="000539D5" w:rsidRDefault="00A53193" w:rsidP="00A53193">
      <w:pPr>
        <w:jc w:val="both"/>
        <w:rPr>
          <w:rFonts w:ascii="Trebuchet MS" w:hAnsi="Trebuchet MS"/>
        </w:rPr>
      </w:pPr>
      <w:r w:rsidRPr="000539D5">
        <w:rPr>
          <w:rFonts w:ascii="Trebuchet MS" w:hAnsi="Trebuchet MS"/>
        </w:rPr>
        <w:t>Izvajalec se zavezuje, da bo vsako spremembo odgovornih oseb takoj pisno javil na sedež naročnika.</w:t>
      </w:r>
    </w:p>
    <w:p w14:paraId="584A8D1D" w14:textId="77777777" w:rsidR="00A53193" w:rsidRPr="000539D5" w:rsidRDefault="00A53193" w:rsidP="00A53193">
      <w:pPr>
        <w:jc w:val="both"/>
        <w:rPr>
          <w:rFonts w:ascii="Trebuchet MS" w:hAnsi="Trebuchet MS"/>
        </w:rPr>
      </w:pPr>
    </w:p>
    <w:p w14:paraId="3F148560" w14:textId="77777777" w:rsidR="00A53193" w:rsidRPr="000539D5" w:rsidRDefault="00A53193" w:rsidP="00A53193">
      <w:pPr>
        <w:rPr>
          <w:rFonts w:ascii="Trebuchet MS" w:hAnsi="Trebuchet MS"/>
        </w:rPr>
      </w:pPr>
    </w:p>
    <w:p w14:paraId="114D86AD" w14:textId="77777777" w:rsidR="00A53193" w:rsidRPr="000539D5" w:rsidRDefault="00A53193" w:rsidP="00A53193">
      <w:pPr>
        <w:pStyle w:val="Odstavekseznama"/>
        <w:numPr>
          <w:ilvl w:val="0"/>
          <w:numId w:val="36"/>
        </w:numPr>
        <w:contextualSpacing/>
        <w:jc w:val="center"/>
        <w:rPr>
          <w:rFonts w:ascii="Trebuchet MS" w:hAnsi="Trebuchet MS"/>
          <w:b/>
        </w:rPr>
      </w:pPr>
      <w:r w:rsidRPr="000539D5">
        <w:rPr>
          <w:rFonts w:ascii="Trebuchet MS" w:hAnsi="Trebuchet MS"/>
          <w:b/>
        </w:rPr>
        <w:t>člen</w:t>
      </w:r>
    </w:p>
    <w:p w14:paraId="6634434F" w14:textId="77777777" w:rsidR="00A53193" w:rsidRDefault="00A53193" w:rsidP="00A53193">
      <w:pPr>
        <w:jc w:val="center"/>
        <w:rPr>
          <w:rFonts w:ascii="Trebuchet MS" w:hAnsi="Trebuchet MS"/>
          <w:b/>
        </w:rPr>
      </w:pPr>
      <w:r>
        <w:rPr>
          <w:rFonts w:ascii="Trebuchet MS" w:hAnsi="Trebuchet MS"/>
          <w:b/>
        </w:rPr>
        <w:t xml:space="preserve">   </w:t>
      </w:r>
      <w:r w:rsidRPr="000539D5">
        <w:rPr>
          <w:rFonts w:ascii="Trebuchet MS" w:hAnsi="Trebuchet MS"/>
          <w:b/>
        </w:rPr>
        <w:t>(cena)</w:t>
      </w:r>
    </w:p>
    <w:p w14:paraId="7E070AD5" w14:textId="77777777" w:rsidR="00A53193" w:rsidRPr="000539D5" w:rsidRDefault="00A53193" w:rsidP="00A53193">
      <w:pPr>
        <w:jc w:val="center"/>
        <w:rPr>
          <w:rFonts w:ascii="Trebuchet MS" w:hAnsi="Trebuchet MS"/>
          <w:b/>
        </w:rPr>
      </w:pPr>
    </w:p>
    <w:p w14:paraId="6F37851D" w14:textId="77777777" w:rsidR="00A53193" w:rsidRPr="000539D5" w:rsidRDefault="00A53193" w:rsidP="00A53193">
      <w:pPr>
        <w:rPr>
          <w:rFonts w:ascii="Trebuchet MS" w:hAnsi="Trebuchet MS"/>
        </w:rPr>
      </w:pPr>
      <w:r w:rsidRPr="000539D5">
        <w:rPr>
          <w:rFonts w:ascii="Trebuchet MS" w:hAnsi="Trebuchet MS"/>
        </w:rPr>
        <w:t xml:space="preserve">Izvajalec in naročnik varovanja se sporazumeta, da so cene, navedene v predračunu fiksne ves čas trajanja pogodbo ter znašajo: </w:t>
      </w:r>
    </w:p>
    <w:p w14:paraId="3FFA8D91" w14:textId="77777777" w:rsidR="00A53193" w:rsidRPr="000539D5" w:rsidRDefault="00A53193" w:rsidP="00A53193">
      <w:pPr>
        <w:rPr>
          <w:rFonts w:ascii="Trebuchet MS" w:hAnsi="Trebuchet MS"/>
        </w:rPr>
      </w:pPr>
    </w:p>
    <w:p w14:paraId="0A15BA09" w14:textId="77777777" w:rsidR="00A53193" w:rsidRDefault="00A53193" w:rsidP="00A53193">
      <w:pPr>
        <w:rPr>
          <w:rFonts w:ascii="Trebuchet MS" w:hAnsi="Trebuchet MS"/>
        </w:rPr>
      </w:pPr>
    </w:p>
    <w:tbl>
      <w:tblPr>
        <w:tblpPr w:leftFromText="141" w:rightFromText="141" w:vertAnchor="page" w:horzAnchor="margin" w:tblpXSpec="center" w:tblpY="1351"/>
        <w:tblW w:w="11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
        <w:gridCol w:w="3270"/>
        <w:gridCol w:w="752"/>
        <w:gridCol w:w="1064"/>
        <w:gridCol w:w="1423"/>
        <w:gridCol w:w="1190"/>
        <w:gridCol w:w="840"/>
        <w:gridCol w:w="1070"/>
        <w:gridCol w:w="1271"/>
      </w:tblGrid>
      <w:tr w:rsidR="00A53193" w:rsidRPr="006011E2" w14:paraId="266D843A" w14:textId="77777777" w:rsidTr="002D499B">
        <w:trPr>
          <w:trHeight w:val="300"/>
        </w:trPr>
        <w:tc>
          <w:tcPr>
            <w:tcW w:w="455" w:type="dxa"/>
            <w:tcBorders>
              <w:top w:val="single" w:sz="4" w:space="0" w:color="auto"/>
              <w:left w:val="single" w:sz="4" w:space="0" w:color="auto"/>
              <w:bottom w:val="single" w:sz="4" w:space="0" w:color="auto"/>
              <w:right w:val="single" w:sz="4" w:space="0" w:color="auto"/>
            </w:tcBorders>
            <w:noWrap/>
            <w:hideMark/>
          </w:tcPr>
          <w:p w14:paraId="7E8EB43F"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lastRenderedPageBreak/>
              <w:t>Št.</w:t>
            </w:r>
          </w:p>
        </w:tc>
        <w:tc>
          <w:tcPr>
            <w:tcW w:w="3270" w:type="dxa"/>
            <w:vMerge w:val="restart"/>
            <w:tcBorders>
              <w:top w:val="single" w:sz="4" w:space="0" w:color="auto"/>
              <w:left w:val="single" w:sz="4" w:space="0" w:color="auto"/>
              <w:bottom w:val="single" w:sz="4" w:space="0" w:color="auto"/>
              <w:right w:val="single" w:sz="4" w:space="0" w:color="auto"/>
            </w:tcBorders>
            <w:noWrap/>
            <w:hideMark/>
          </w:tcPr>
          <w:p w14:paraId="43A5D1F1"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Predmet</w:t>
            </w:r>
          </w:p>
          <w:p w14:paraId="4B73EA89"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 </w:t>
            </w:r>
          </w:p>
          <w:p w14:paraId="38F95765"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 </w:t>
            </w:r>
          </w:p>
        </w:tc>
        <w:tc>
          <w:tcPr>
            <w:tcW w:w="752" w:type="dxa"/>
            <w:vMerge w:val="restart"/>
            <w:tcBorders>
              <w:top w:val="single" w:sz="4" w:space="0" w:color="auto"/>
              <w:left w:val="single" w:sz="4" w:space="0" w:color="auto"/>
              <w:bottom w:val="single" w:sz="4" w:space="0" w:color="auto"/>
              <w:right w:val="single" w:sz="4" w:space="0" w:color="auto"/>
            </w:tcBorders>
            <w:noWrap/>
            <w:hideMark/>
          </w:tcPr>
          <w:p w14:paraId="509A9E6C"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Enota</w:t>
            </w:r>
          </w:p>
          <w:p w14:paraId="56BC822E"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 </w:t>
            </w:r>
          </w:p>
          <w:p w14:paraId="18DAFC99"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 </w:t>
            </w:r>
          </w:p>
        </w:tc>
        <w:tc>
          <w:tcPr>
            <w:tcW w:w="1064" w:type="dxa"/>
            <w:vMerge w:val="restart"/>
            <w:tcBorders>
              <w:top w:val="single" w:sz="4" w:space="0" w:color="auto"/>
              <w:left w:val="single" w:sz="4" w:space="0" w:color="auto"/>
              <w:bottom w:val="single" w:sz="4" w:space="0" w:color="auto"/>
              <w:right w:val="single" w:sz="4" w:space="0" w:color="auto"/>
            </w:tcBorders>
            <w:noWrap/>
            <w:hideMark/>
          </w:tcPr>
          <w:p w14:paraId="241943EA"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Cena na enoto v</w:t>
            </w:r>
          </w:p>
          <w:p w14:paraId="784F22AC"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 xml:space="preserve"> EUR brez DDV</w:t>
            </w:r>
          </w:p>
          <w:p w14:paraId="0EF2294F"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 </w:t>
            </w:r>
          </w:p>
        </w:tc>
        <w:tc>
          <w:tcPr>
            <w:tcW w:w="1423" w:type="dxa"/>
            <w:vMerge w:val="restart"/>
            <w:tcBorders>
              <w:top w:val="single" w:sz="4" w:space="0" w:color="auto"/>
              <w:left w:val="single" w:sz="4" w:space="0" w:color="auto"/>
              <w:bottom w:val="single" w:sz="4" w:space="0" w:color="auto"/>
              <w:right w:val="single" w:sz="4" w:space="0" w:color="auto"/>
            </w:tcBorders>
            <w:noWrap/>
            <w:hideMark/>
          </w:tcPr>
          <w:p w14:paraId="7B2762E2"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Okvirna količina</w:t>
            </w:r>
          </w:p>
          <w:p w14:paraId="3109783B"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za obdobje :1 leto</w:t>
            </w:r>
          </w:p>
        </w:tc>
        <w:tc>
          <w:tcPr>
            <w:tcW w:w="1190" w:type="dxa"/>
            <w:vMerge w:val="restart"/>
            <w:tcBorders>
              <w:top w:val="single" w:sz="4" w:space="0" w:color="auto"/>
              <w:left w:val="single" w:sz="4" w:space="0" w:color="auto"/>
              <w:bottom w:val="single" w:sz="4" w:space="0" w:color="auto"/>
              <w:right w:val="single" w:sz="4" w:space="0" w:color="auto"/>
            </w:tcBorders>
            <w:noWrap/>
            <w:hideMark/>
          </w:tcPr>
          <w:p w14:paraId="53563A49"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Varovanje v EUR brez</w:t>
            </w:r>
          </w:p>
          <w:p w14:paraId="2E06EDF8"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 xml:space="preserve">DDV za obdobje: </w:t>
            </w:r>
          </w:p>
          <w:p w14:paraId="5AE408B3"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-1 leto-</w:t>
            </w:r>
          </w:p>
        </w:tc>
        <w:tc>
          <w:tcPr>
            <w:tcW w:w="840" w:type="dxa"/>
            <w:vMerge w:val="restart"/>
            <w:tcBorders>
              <w:top w:val="single" w:sz="4" w:space="0" w:color="auto"/>
              <w:left w:val="single" w:sz="4" w:space="0" w:color="auto"/>
              <w:bottom w:val="single" w:sz="4" w:space="0" w:color="auto"/>
              <w:right w:val="single" w:sz="4" w:space="0" w:color="auto"/>
            </w:tcBorders>
            <w:noWrap/>
            <w:hideMark/>
          </w:tcPr>
          <w:p w14:paraId="792EB169"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Popust v %</w:t>
            </w:r>
          </w:p>
          <w:p w14:paraId="0F59090D" w14:textId="77777777" w:rsidR="00A53193" w:rsidRPr="006011E2" w:rsidRDefault="00A53193" w:rsidP="002D499B">
            <w:pPr>
              <w:rPr>
                <w:rFonts w:ascii="Trebuchet MS" w:hAnsi="Trebuchet MS"/>
                <w:b/>
                <w:bCs/>
                <w:sz w:val="16"/>
                <w:szCs w:val="16"/>
              </w:rPr>
            </w:pPr>
            <w:r w:rsidRPr="006011E2">
              <w:rPr>
                <w:rFonts w:ascii="Trebuchet MS" w:hAnsi="Trebuchet MS"/>
                <w:sz w:val="16"/>
                <w:szCs w:val="16"/>
              </w:rPr>
              <w:t> </w:t>
            </w:r>
          </w:p>
        </w:tc>
        <w:tc>
          <w:tcPr>
            <w:tcW w:w="1070" w:type="dxa"/>
            <w:vMerge w:val="restart"/>
            <w:tcBorders>
              <w:top w:val="single" w:sz="4" w:space="0" w:color="auto"/>
              <w:left w:val="single" w:sz="4" w:space="0" w:color="auto"/>
              <w:bottom w:val="single" w:sz="4" w:space="0" w:color="auto"/>
              <w:right w:val="single" w:sz="4" w:space="0" w:color="auto"/>
            </w:tcBorders>
            <w:noWrap/>
            <w:hideMark/>
          </w:tcPr>
          <w:p w14:paraId="65BCED98"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Varovanje skupaj v</w:t>
            </w:r>
          </w:p>
          <w:p w14:paraId="1BF3D110"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EUR z DDV za obdobje</w:t>
            </w:r>
          </w:p>
          <w:p w14:paraId="73A81B6A"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-1 leto-</w:t>
            </w:r>
          </w:p>
        </w:tc>
        <w:tc>
          <w:tcPr>
            <w:tcW w:w="1271" w:type="dxa"/>
            <w:vMerge w:val="restart"/>
            <w:tcBorders>
              <w:top w:val="single" w:sz="4" w:space="0" w:color="auto"/>
              <w:left w:val="single" w:sz="4" w:space="0" w:color="auto"/>
              <w:bottom w:val="single" w:sz="4" w:space="0" w:color="auto"/>
              <w:right w:val="single" w:sz="4" w:space="0" w:color="auto"/>
            </w:tcBorders>
            <w:hideMark/>
          </w:tcPr>
          <w:p w14:paraId="1330B216"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Varovanje skupaj v EUR  brez DDV za obdobje trajanja pogodbe</w:t>
            </w:r>
          </w:p>
          <w:p w14:paraId="4E2CC424"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-4 leta-</w:t>
            </w:r>
          </w:p>
        </w:tc>
      </w:tr>
      <w:tr w:rsidR="00A53193" w:rsidRPr="006011E2" w14:paraId="39961AC8" w14:textId="77777777" w:rsidTr="002D499B">
        <w:trPr>
          <w:trHeight w:val="624"/>
        </w:trPr>
        <w:tc>
          <w:tcPr>
            <w:tcW w:w="455" w:type="dxa"/>
            <w:vMerge w:val="restart"/>
            <w:tcBorders>
              <w:top w:val="single" w:sz="4" w:space="0" w:color="auto"/>
              <w:left w:val="single" w:sz="4" w:space="0" w:color="auto"/>
              <w:bottom w:val="single" w:sz="4" w:space="0" w:color="auto"/>
              <w:right w:val="single" w:sz="4" w:space="0" w:color="auto"/>
            </w:tcBorders>
            <w:noWrap/>
            <w:hideMark/>
          </w:tcPr>
          <w:p w14:paraId="5276752B"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 </w:t>
            </w:r>
          </w:p>
          <w:p w14:paraId="2579D321"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 </w:t>
            </w:r>
          </w:p>
          <w:p w14:paraId="4DA57107"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E03CA" w14:textId="77777777" w:rsidR="00A53193" w:rsidRPr="006011E2"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44BF3" w14:textId="77777777" w:rsidR="00A53193" w:rsidRPr="006011E2"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294DF" w14:textId="77777777" w:rsidR="00A53193" w:rsidRPr="006011E2"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628EC" w14:textId="77777777" w:rsidR="00A53193" w:rsidRPr="006011E2"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CAD84" w14:textId="77777777" w:rsidR="00A53193" w:rsidRPr="006011E2"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97B3E" w14:textId="77777777" w:rsidR="00A53193" w:rsidRPr="006011E2"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9CEA5" w14:textId="77777777" w:rsidR="00A53193" w:rsidRPr="006011E2" w:rsidRDefault="00A53193" w:rsidP="002D499B">
            <w:pPr>
              <w:rPr>
                <w:rFonts w:ascii="Trebuchet MS" w:hAnsi="Trebuchet MS"/>
                <w:b/>
                <w:bCs/>
                <w:sz w:val="16"/>
                <w:szCs w:val="16"/>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AF9509B" w14:textId="77777777" w:rsidR="00A53193" w:rsidRPr="006011E2" w:rsidRDefault="00A53193" w:rsidP="002D499B">
            <w:pPr>
              <w:rPr>
                <w:rFonts w:ascii="Trebuchet MS" w:hAnsi="Trebuchet MS"/>
                <w:b/>
                <w:bCs/>
                <w:sz w:val="16"/>
                <w:szCs w:val="16"/>
              </w:rPr>
            </w:pPr>
          </w:p>
        </w:tc>
      </w:tr>
      <w:tr w:rsidR="00A53193" w:rsidRPr="006011E2" w14:paraId="02A971E6" w14:textId="77777777" w:rsidTr="002D499B">
        <w:trPr>
          <w:trHeight w:val="31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E47A4" w14:textId="77777777" w:rsidR="00A53193" w:rsidRPr="006011E2" w:rsidRDefault="00A53193" w:rsidP="002D499B">
            <w:pPr>
              <w:rPr>
                <w:rFonts w:ascii="Trebuchet MS" w:hAnsi="Trebuchet MS"/>
                <w:b/>
                <w:bCs/>
                <w:sz w:val="16"/>
                <w:szCs w:val="16"/>
              </w:rPr>
            </w:pPr>
          </w:p>
        </w:tc>
        <w:tc>
          <w:tcPr>
            <w:tcW w:w="3270" w:type="dxa"/>
            <w:tcBorders>
              <w:top w:val="single" w:sz="4" w:space="0" w:color="auto"/>
              <w:left w:val="single" w:sz="4" w:space="0" w:color="auto"/>
              <w:bottom w:val="single" w:sz="4" w:space="0" w:color="auto"/>
              <w:right w:val="single" w:sz="4" w:space="0" w:color="auto"/>
            </w:tcBorders>
            <w:noWrap/>
            <w:hideMark/>
          </w:tcPr>
          <w:p w14:paraId="435F4861"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2</w:t>
            </w:r>
          </w:p>
        </w:tc>
        <w:tc>
          <w:tcPr>
            <w:tcW w:w="752" w:type="dxa"/>
            <w:tcBorders>
              <w:top w:val="single" w:sz="4" w:space="0" w:color="auto"/>
              <w:left w:val="single" w:sz="4" w:space="0" w:color="auto"/>
              <w:bottom w:val="single" w:sz="4" w:space="0" w:color="auto"/>
              <w:right w:val="single" w:sz="4" w:space="0" w:color="auto"/>
            </w:tcBorders>
            <w:noWrap/>
            <w:hideMark/>
          </w:tcPr>
          <w:p w14:paraId="396876FF"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3</w:t>
            </w:r>
          </w:p>
        </w:tc>
        <w:tc>
          <w:tcPr>
            <w:tcW w:w="1064" w:type="dxa"/>
            <w:tcBorders>
              <w:top w:val="single" w:sz="4" w:space="0" w:color="auto"/>
              <w:left w:val="single" w:sz="4" w:space="0" w:color="auto"/>
              <w:bottom w:val="single" w:sz="4" w:space="0" w:color="auto"/>
              <w:right w:val="single" w:sz="4" w:space="0" w:color="auto"/>
            </w:tcBorders>
            <w:noWrap/>
            <w:hideMark/>
          </w:tcPr>
          <w:p w14:paraId="77A9F298"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4</w:t>
            </w:r>
          </w:p>
        </w:tc>
        <w:tc>
          <w:tcPr>
            <w:tcW w:w="1423" w:type="dxa"/>
            <w:tcBorders>
              <w:top w:val="single" w:sz="4" w:space="0" w:color="auto"/>
              <w:left w:val="single" w:sz="4" w:space="0" w:color="auto"/>
              <w:bottom w:val="single" w:sz="4" w:space="0" w:color="auto"/>
              <w:right w:val="single" w:sz="4" w:space="0" w:color="auto"/>
            </w:tcBorders>
            <w:noWrap/>
            <w:hideMark/>
          </w:tcPr>
          <w:p w14:paraId="4DCCA8E1"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5</w:t>
            </w:r>
          </w:p>
        </w:tc>
        <w:tc>
          <w:tcPr>
            <w:tcW w:w="1190" w:type="dxa"/>
            <w:tcBorders>
              <w:top w:val="single" w:sz="4" w:space="0" w:color="auto"/>
              <w:left w:val="single" w:sz="4" w:space="0" w:color="auto"/>
              <w:bottom w:val="single" w:sz="4" w:space="0" w:color="auto"/>
              <w:right w:val="single" w:sz="4" w:space="0" w:color="auto"/>
            </w:tcBorders>
            <w:noWrap/>
            <w:hideMark/>
          </w:tcPr>
          <w:p w14:paraId="3F779CBA"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6=5*4</w:t>
            </w:r>
          </w:p>
        </w:tc>
        <w:tc>
          <w:tcPr>
            <w:tcW w:w="840" w:type="dxa"/>
            <w:tcBorders>
              <w:top w:val="single" w:sz="4" w:space="0" w:color="auto"/>
              <w:left w:val="single" w:sz="4" w:space="0" w:color="auto"/>
              <w:bottom w:val="single" w:sz="4" w:space="0" w:color="auto"/>
              <w:right w:val="single" w:sz="4" w:space="0" w:color="auto"/>
            </w:tcBorders>
            <w:noWrap/>
            <w:hideMark/>
          </w:tcPr>
          <w:p w14:paraId="6AC44F01"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7</w:t>
            </w:r>
          </w:p>
        </w:tc>
        <w:tc>
          <w:tcPr>
            <w:tcW w:w="1070" w:type="dxa"/>
            <w:tcBorders>
              <w:top w:val="single" w:sz="4" w:space="0" w:color="auto"/>
              <w:left w:val="single" w:sz="4" w:space="0" w:color="auto"/>
              <w:bottom w:val="single" w:sz="4" w:space="0" w:color="auto"/>
              <w:right w:val="single" w:sz="4" w:space="0" w:color="auto"/>
            </w:tcBorders>
            <w:noWrap/>
            <w:hideMark/>
          </w:tcPr>
          <w:p w14:paraId="0817C57D"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8</w:t>
            </w:r>
          </w:p>
        </w:tc>
        <w:tc>
          <w:tcPr>
            <w:tcW w:w="1271" w:type="dxa"/>
            <w:tcBorders>
              <w:top w:val="single" w:sz="4" w:space="0" w:color="auto"/>
              <w:left w:val="single" w:sz="4" w:space="0" w:color="auto"/>
              <w:bottom w:val="single" w:sz="4" w:space="0" w:color="auto"/>
              <w:right w:val="single" w:sz="4" w:space="0" w:color="auto"/>
            </w:tcBorders>
            <w:hideMark/>
          </w:tcPr>
          <w:p w14:paraId="13000416"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9</w:t>
            </w:r>
          </w:p>
        </w:tc>
      </w:tr>
      <w:tr w:rsidR="00A53193" w:rsidRPr="006011E2" w14:paraId="5D61A95D" w14:textId="77777777" w:rsidTr="002D499B">
        <w:trPr>
          <w:trHeight w:val="314"/>
        </w:trPr>
        <w:tc>
          <w:tcPr>
            <w:tcW w:w="455" w:type="dxa"/>
            <w:tcBorders>
              <w:top w:val="single" w:sz="4" w:space="0" w:color="auto"/>
              <w:left w:val="single" w:sz="4" w:space="0" w:color="auto"/>
              <w:bottom w:val="single" w:sz="4" w:space="0" w:color="auto"/>
              <w:right w:val="single" w:sz="4" w:space="0" w:color="auto"/>
            </w:tcBorders>
            <w:noWrap/>
            <w:hideMark/>
          </w:tcPr>
          <w:p w14:paraId="398336FB"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1</w:t>
            </w:r>
          </w:p>
        </w:tc>
        <w:tc>
          <w:tcPr>
            <w:tcW w:w="9609" w:type="dxa"/>
            <w:gridSpan w:val="7"/>
            <w:tcBorders>
              <w:top w:val="single" w:sz="4" w:space="0" w:color="auto"/>
              <w:left w:val="single" w:sz="4" w:space="0" w:color="auto"/>
              <w:bottom w:val="single" w:sz="4" w:space="0" w:color="auto"/>
              <w:right w:val="single" w:sz="4" w:space="0" w:color="auto"/>
            </w:tcBorders>
            <w:noWrap/>
            <w:hideMark/>
          </w:tcPr>
          <w:p w14:paraId="79E11E63"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 xml:space="preserve">Fizično varovanje </w:t>
            </w:r>
          </w:p>
        </w:tc>
        <w:tc>
          <w:tcPr>
            <w:tcW w:w="1271" w:type="dxa"/>
            <w:tcBorders>
              <w:top w:val="single" w:sz="4" w:space="0" w:color="auto"/>
              <w:left w:val="single" w:sz="4" w:space="0" w:color="auto"/>
              <w:bottom w:val="single" w:sz="4" w:space="0" w:color="auto"/>
              <w:right w:val="single" w:sz="4" w:space="0" w:color="auto"/>
            </w:tcBorders>
          </w:tcPr>
          <w:p w14:paraId="4C57BFB0" w14:textId="77777777" w:rsidR="00A53193" w:rsidRPr="006011E2" w:rsidRDefault="00A53193" w:rsidP="002D499B">
            <w:pPr>
              <w:rPr>
                <w:rFonts w:ascii="Trebuchet MS" w:hAnsi="Trebuchet MS"/>
                <w:b/>
                <w:bCs/>
                <w:sz w:val="16"/>
                <w:szCs w:val="16"/>
              </w:rPr>
            </w:pPr>
          </w:p>
        </w:tc>
      </w:tr>
      <w:tr w:rsidR="00A53193" w:rsidRPr="006011E2" w14:paraId="7CFE32A5" w14:textId="77777777" w:rsidTr="002D499B">
        <w:trPr>
          <w:trHeight w:val="1293"/>
        </w:trPr>
        <w:tc>
          <w:tcPr>
            <w:tcW w:w="455" w:type="dxa"/>
            <w:tcBorders>
              <w:top w:val="single" w:sz="4" w:space="0" w:color="auto"/>
              <w:left w:val="single" w:sz="4" w:space="0" w:color="auto"/>
              <w:bottom w:val="single" w:sz="4" w:space="0" w:color="auto"/>
              <w:right w:val="single" w:sz="4" w:space="0" w:color="auto"/>
            </w:tcBorders>
            <w:noWrap/>
            <w:hideMark/>
          </w:tcPr>
          <w:p w14:paraId="06AB3A3E"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1A</w:t>
            </w:r>
          </w:p>
          <w:p w14:paraId="71E60DC0"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1AA658E"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106B428"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193A2585"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 </w:t>
            </w:r>
          </w:p>
          <w:p w14:paraId="66BE21A0"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 </w:t>
            </w:r>
          </w:p>
          <w:p w14:paraId="271CEDD0" w14:textId="77777777" w:rsidR="00A53193" w:rsidRPr="006011E2" w:rsidRDefault="00A53193" w:rsidP="002D499B">
            <w:pPr>
              <w:rPr>
                <w:rFonts w:ascii="Trebuchet MS" w:hAnsi="Trebuchet MS"/>
                <w:b/>
                <w:bCs/>
                <w:sz w:val="16"/>
                <w:szCs w:val="16"/>
              </w:rPr>
            </w:pPr>
            <w:r w:rsidRPr="006011E2">
              <w:rPr>
                <w:rFonts w:ascii="Trebuchet MS" w:hAnsi="Trebuchet M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1BDC139D"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Redno varovanje z dvema varnostnikoma/informatorjema na naslovu:</w:t>
            </w:r>
          </w:p>
          <w:p w14:paraId="64E939B6"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257E67D"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Ljubljanska cesta 1, 3000 Celje (UE 1 varnostnik)</w:t>
            </w:r>
          </w:p>
          <w:p w14:paraId="61322E69" w14:textId="77777777" w:rsidR="00A53193" w:rsidRPr="006011E2" w:rsidRDefault="00A53193" w:rsidP="002D499B">
            <w:pPr>
              <w:rPr>
                <w:rFonts w:ascii="Trebuchet MS" w:hAnsi="Trebuchet MS"/>
                <w:sz w:val="16"/>
                <w:szCs w:val="16"/>
              </w:rPr>
            </w:pPr>
          </w:p>
        </w:tc>
        <w:tc>
          <w:tcPr>
            <w:tcW w:w="752" w:type="dxa"/>
            <w:tcBorders>
              <w:top w:val="single" w:sz="4" w:space="0" w:color="auto"/>
              <w:left w:val="single" w:sz="4" w:space="0" w:color="auto"/>
              <w:bottom w:val="single" w:sz="4" w:space="0" w:color="auto"/>
              <w:right w:val="single" w:sz="4" w:space="0" w:color="auto"/>
            </w:tcBorders>
            <w:noWrap/>
            <w:hideMark/>
          </w:tcPr>
          <w:p w14:paraId="5D2B6CA7"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5F41BD5"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0DC9A10"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0A0F2FEF"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Ura</w:t>
            </w:r>
          </w:p>
          <w:p w14:paraId="03AE8851"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9B05082"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C0D7732"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0BA2AF8E"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7B358DC2"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508C4E00"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1994006"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F3A00D7"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F3F3011"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 xml:space="preserve">      ∑ =*2400 ur</w:t>
            </w:r>
          </w:p>
          <w:p w14:paraId="4623CE99"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190" w:type="dxa"/>
            <w:tcBorders>
              <w:top w:val="single" w:sz="4" w:space="0" w:color="auto"/>
              <w:left w:val="single" w:sz="4" w:space="0" w:color="auto"/>
              <w:bottom w:val="single" w:sz="4" w:space="0" w:color="auto"/>
              <w:right w:val="single" w:sz="4" w:space="0" w:color="auto"/>
            </w:tcBorders>
            <w:noWrap/>
            <w:hideMark/>
          </w:tcPr>
          <w:p w14:paraId="66B995ED"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78B996D6"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840" w:type="dxa"/>
            <w:tcBorders>
              <w:top w:val="single" w:sz="4" w:space="0" w:color="auto"/>
              <w:left w:val="single" w:sz="4" w:space="0" w:color="auto"/>
              <w:bottom w:val="single" w:sz="4" w:space="0" w:color="auto"/>
              <w:right w:val="single" w:sz="4" w:space="0" w:color="auto"/>
            </w:tcBorders>
            <w:noWrap/>
            <w:hideMark/>
          </w:tcPr>
          <w:p w14:paraId="02DC859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0FE5A82"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18E306D9"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88A603D"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F9AE0D9"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03B0B2C3"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CC692B8"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58F7794E"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8F584B9"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DF16972"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1673C1D"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07A0E8F"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758D5E9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B737EA2"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271" w:type="dxa"/>
            <w:tcBorders>
              <w:top w:val="single" w:sz="4" w:space="0" w:color="auto"/>
              <w:left w:val="single" w:sz="4" w:space="0" w:color="auto"/>
              <w:bottom w:val="single" w:sz="4" w:space="0" w:color="auto"/>
              <w:right w:val="single" w:sz="4" w:space="0" w:color="auto"/>
            </w:tcBorders>
          </w:tcPr>
          <w:p w14:paraId="28CDDF59" w14:textId="77777777" w:rsidR="00A53193" w:rsidRPr="006011E2" w:rsidRDefault="00A53193" w:rsidP="002D499B">
            <w:pPr>
              <w:rPr>
                <w:rFonts w:ascii="Trebuchet MS" w:hAnsi="Trebuchet MS"/>
                <w:sz w:val="16"/>
                <w:szCs w:val="16"/>
              </w:rPr>
            </w:pPr>
          </w:p>
        </w:tc>
      </w:tr>
      <w:tr w:rsidR="00A53193" w:rsidRPr="006011E2" w14:paraId="002AE68D" w14:textId="77777777" w:rsidTr="002D499B">
        <w:trPr>
          <w:trHeight w:val="971"/>
        </w:trPr>
        <w:tc>
          <w:tcPr>
            <w:tcW w:w="455" w:type="dxa"/>
            <w:tcBorders>
              <w:top w:val="single" w:sz="4" w:space="0" w:color="auto"/>
              <w:left w:val="single" w:sz="4" w:space="0" w:color="auto"/>
              <w:bottom w:val="single" w:sz="4" w:space="0" w:color="auto"/>
              <w:right w:val="single" w:sz="4" w:space="0" w:color="auto"/>
            </w:tcBorders>
            <w:noWrap/>
            <w:hideMark/>
          </w:tcPr>
          <w:p w14:paraId="3EE9D190"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1B</w:t>
            </w:r>
          </w:p>
          <w:p w14:paraId="2B195143"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054F49EA"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DD34FED"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EAE2099"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9255DD5" w14:textId="77777777" w:rsidR="00A53193" w:rsidRPr="006011E2" w:rsidRDefault="00A53193" w:rsidP="002D499B">
            <w:pPr>
              <w:rPr>
                <w:rFonts w:ascii="Trebuchet MS" w:hAnsi="Trebuchet MS"/>
                <w:b/>
                <w:bCs/>
                <w:sz w:val="16"/>
                <w:szCs w:val="16"/>
              </w:rPr>
            </w:pPr>
            <w:r w:rsidRPr="006011E2">
              <w:rPr>
                <w:rFonts w:ascii="Trebuchet MS" w:hAnsi="Trebuchet M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698D7C75"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Dodatno varovanje po predhodnem naročilu</w:t>
            </w:r>
          </w:p>
          <w:p w14:paraId="73EC8AAA"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 </w:t>
            </w:r>
          </w:p>
          <w:p w14:paraId="549086C1"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Upravna enota Celje</w:t>
            </w:r>
          </w:p>
          <w:p w14:paraId="478E82A3" w14:textId="77777777" w:rsidR="00A53193" w:rsidRPr="006011E2" w:rsidRDefault="00A53193" w:rsidP="002D499B">
            <w:pPr>
              <w:rPr>
                <w:rFonts w:ascii="Trebuchet MS" w:hAnsi="Trebuchet MS"/>
                <w:b/>
                <w:bCs/>
                <w:sz w:val="16"/>
                <w:szCs w:val="16"/>
              </w:rPr>
            </w:pPr>
            <w:r w:rsidRPr="006011E2">
              <w:rPr>
                <w:rFonts w:ascii="Trebuchet MS" w:hAnsi="Trebuchet MS"/>
                <w:sz w:val="16"/>
                <w:szCs w:val="16"/>
              </w:rPr>
              <w:t> </w:t>
            </w:r>
          </w:p>
        </w:tc>
        <w:tc>
          <w:tcPr>
            <w:tcW w:w="752" w:type="dxa"/>
            <w:tcBorders>
              <w:top w:val="single" w:sz="4" w:space="0" w:color="auto"/>
              <w:left w:val="single" w:sz="4" w:space="0" w:color="auto"/>
              <w:bottom w:val="single" w:sz="4" w:space="0" w:color="auto"/>
              <w:right w:val="single" w:sz="4" w:space="0" w:color="auto"/>
            </w:tcBorders>
            <w:noWrap/>
            <w:hideMark/>
          </w:tcPr>
          <w:p w14:paraId="41368FF7"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53DCE05"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0F15871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7ED0939"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Ura</w:t>
            </w:r>
          </w:p>
          <w:p w14:paraId="6B87B78E"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5099B959"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3468616D"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36E6120"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C90C9E3"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99DEB52" w14:textId="77777777" w:rsidR="00A53193" w:rsidRPr="006011E2" w:rsidRDefault="00A53193" w:rsidP="002D499B">
            <w:pPr>
              <w:rPr>
                <w:rFonts w:ascii="Trebuchet MS" w:hAnsi="Trebuchet MS"/>
                <w:sz w:val="16"/>
                <w:szCs w:val="16"/>
              </w:rPr>
            </w:pPr>
            <w:r w:rsidRPr="006011E2">
              <w:rPr>
                <w:rFonts w:ascii="Trebuchet MS" w:hAnsi="Trebuchet MS"/>
                <w:b/>
                <w:bCs/>
                <w:sz w:val="16"/>
                <w:szCs w:val="16"/>
              </w:rPr>
              <w:t xml:space="preserve">    ∑ =*200 ur</w:t>
            </w:r>
          </w:p>
        </w:tc>
        <w:tc>
          <w:tcPr>
            <w:tcW w:w="1190" w:type="dxa"/>
            <w:tcBorders>
              <w:top w:val="single" w:sz="4" w:space="0" w:color="auto"/>
              <w:left w:val="single" w:sz="4" w:space="0" w:color="auto"/>
              <w:bottom w:val="single" w:sz="4" w:space="0" w:color="auto"/>
              <w:right w:val="single" w:sz="4" w:space="0" w:color="auto"/>
            </w:tcBorders>
            <w:noWrap/>
            <w:hideMark/>
          </w:tcPr>
          <w:p w14:paraId="7A598B2B"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840" w:type="dxa"/>
            <w:tcBorders>
              <w:top w:val="single" w:sz="4" w:space="0" w:color="auto"/>
              <w:left w:val="single" w:sz="4" w:space="0" w:color="auto"/>
              <w:bottom w:val="single" w:sz="4" w:space="0" w:color="auto"/>
              <w:right w:val="single" w:sz="4" w:space="0" w:color="auto"/>
            </w:tcBorders>
            <w:noWrap/>
            <w:hideMark/>
          </w:tcPr>
          <w:p w14:paraId="583CDD6A"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20721D2"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6A947D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736A335"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61FEB64"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1962B93"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091294DA"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8E518A2"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77EEC37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1DCE5493"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0F8F4DDE"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07AAF58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271" w:type="dxa"/>
            <w:tcBorders>
              <w:top w:val="single" w:sz="4" w:space="0" w:color="auto"/>
              <w:left w:val="single" w:sz="4" w:space="0" w:color="auto"/>
              <w:bottom w:val="single" w:sz="4" w:space="0" w:color="auto"/>
              <w:right w:val="single" w:sz="4" w:space="0" w:color="auto"/>
            </w:tcBorders>
          </w:tcPr>
          <w:p w14:paraId="449AC2AB" w14:textId="77777777" w:rsidR="00A53193" w:rsidRPr="006011E2" w:rsidRDefault="00A53193" w:rsidP="002D499B">
            <w:pPr>
              <w:rPr>
                <w:rFonts w:ascii="Trebuchet MS" w:hAnsi="Trebuchet MS"/>
                <w:sz w:val="16"/>
                <w:szCs w:val="16"/>
              </w:rPr>
            </w:pPr>
          </w:p>
        </w:tc>
      </w:tr>
      <w:tr w:rsidR="00A53193" w:rsidRPr="006011E2" w14:paraId="2A314B1A" w14:textId="77777777" w:rsidTr="002D499B">
        <w:trPr>
          <w:trHeight w:val="3680"/>
        </w:trPr>
        <w:tc>
          <w:tcPr>
            <w:tcW w:w="455" w:type="dxa"/>
            <w:tcBorders>
              <w:top w:val="single" w:sz="4" w:space="0" w:color="auto"/>
              <w:left w:val="single" w:sz="4" w:space="0" w:color="auto"/>
              <w:bottom w:val="single" w:sz="4" w:space="0" w:color="auto"/>
              <w:right w:val="single" w:sz="4" w:space="0" w:color="auto"/>
            </w:tcBorders>
            <w:noWrap/>
            <w:hideMark/>
          </w:tcPr>
          <w:p w14:paraId="08DB6D31"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4F8AC98"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302297D"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74FE68A3"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F013950"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D0094E4"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A5CDF13"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2</w:t>
            </w:r>
          </w:p>
          <w:p w14:paraId="47E69320"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73A70771"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9D56B91"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B8C7AB5"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174C5436"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66476904"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TEHNIČNO IN INTERVENTNO</w:t>
            </w:r>
          </w:p>
          <w:p w14:paraId="5C94B0A4"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VAROVANJE, KI ZAJEMA:</w:t>
            </w:r>
          </w:p>
          <w:p w14:paraId="4F497CE3" w14:textId="77777777" w:rsidR="00A53193" w:rsidRPr="006011E2" w:rsidRDefault="00A53193" w:rsidP="002D499B">
            <w:pPr>
              <w:rPr>
                <w:rFonts w:ascii="Trebuchet MS" w:hAnsi="Trebuchet MS"/>
                <w:b/>
                <w:bCs/>
                <w:sz w:val="16"/>
                <w:szCs w:val="16"/>
              </w:rPr>
            </w:pPr>
          </w:p>
          <w:p w14:paraId="5148ED3A" w14:textId="77777777" w:rsidR="00A53193" w:rsidRPr="006011E2" w:rsidRDefault="00A53193" w:rsidP="002D499B">
            <w:pPr>
              <w:rPr>
                <w:rFonts w:ascii="Trebuchet MS" w:hAnsi="Trebuchet MS"/>
                <w:b/>
                <w:bCs/>
                <w:sz w:val="16"/>
                <w:szCs w:val="16"/>
              </w:rPr>
            </w:pPr>
            <w:r w:rsidRPr="006011E2">
              <w:rPr>
                <w:rFonts w:ascii="Trebuchet MS" w:hAnsi="Trebuchet MS"/>
                <w:sz w:val="16"/>
                <w:szCs w:val="16"/>
              </w:rPr>
              <w:t>UE-Ljubljanska cesta 1,</w:t>
            </w:r>
          </w:p>
        </w:tc>
        <w:tc>
          <w:tcPr>
            <w:tcW w:w="752" w:type="dxa"/>
            <w:tcBorders>
              <w:top w:val="single" w:sz="4" w:space="0" w:color="auto"/>
              <w:left w:val="single" w:sz="4" w:space="0" w:color="auto"/>
              <w:bottom w:val="single" w:sz="4" w:space="0" w:color="auto"/>
              <w:right w:val="single" w:sz="4" w:space="0" w:color="auto"/>
            </w:tcBorders>
            <w:noWrap/>
            <w:hideMark/>
          </w:tcPr>
          <w:p w14:paraId="75C19EF6"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1FFC3BDB"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A90F708"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1661C9C5"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24 ur</w:t>
            </w:r>
          </w:p>
          <w:p w14:paraId="40865891"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7D008FE2"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199CCFCF"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FDCF1A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A30132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15C67F6"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10D0E33"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2CE69F75"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68018AF"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1B3FA880"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742FEF71"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E01C40D"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4CB0641"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0BBBDC3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0FC9D7F"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632F7B7"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C55F481"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891EE93"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17A64F4"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0F7FBF88"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2E3848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5D60B4EA"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2096ED7"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1EEE1549"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EB34991"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365 dni</w:t>
            </w:r>
          </w:p>
          <w:p w14:paraId="2F1A146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168E376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znesek varovanja se deli na polovico za vsakega naročnika. Sistem tehničnega varovanja je skupen za MOC in UE.</w:t>
            </w:r>
          </w:p>
          <w:p w14:paraId="68F0E8F2" w14:textId="77777777" w:rsidR="00A53193" w:rsidRPr="006011E2" w:rsidRDefault="00A53193" w:rsidP="002D499B">
            <w:pPr>
              <w:rPr>
                <w:rFonts w:ascii="Trebuchet MS" w:hAnsi="Trebuchet MS"/>
                <w:sz w:val="16"/>
                <w:szCs w:val="16"/>
              </w:rPr>
            </w:pPr>
          </w:p>
          <w:p w14:paraId="7D258D63"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4AE0A60"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3D0BEA5"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A2E9B81"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9107C5B"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190" w:type="dxa"/>
            <w:tcBorders>
              <w:top w:val="single" w:sz="4" w:space="0" w:color="auto"/>
              <w:left w:val="single" w:sz="4" w:space="0" w:color="auto"/>
              <w:bottom w:val="single" w:sz="4" w:space="0" w:color="auto"/>
              <w:right w:val="single" w:sz="4" w:space="0" w:color="auto"/>
            </w:tcBorders>
            <w:noWrap/>
            <w:hideMark/>
          </w:tcPr>
          <w:p w14:paraId="787F7663"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CEDB12B"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5B2AC8A"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29215E1"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795E3A38"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EEC5C3F"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C9BB7ED"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CEBCD2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D2AF52A"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40C207A"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046C874"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684E5B4"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736D02E1"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8145F6F"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840" w:type="dxa"/>
            <w:tcBorders>
              <w:top w:val="single" w:sz="4" w:space="0" w:color="auto"/>
              <w:left w:val="single" w:sz="4" w:space="0" w:color="auto"/>
              <w:bottom w:val="single" w:sz="4" w:space="0" w:color="auto"/>
              <w:right w:val="single" w:sz="4" w:space="0" w:color="auto"/>
            </w:tcBorders>
            <w:noWrap/>
            <w:hideMark/>
          </w:tcPr>
          <w:p w14:paraId="009DFC2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7DFC51A"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E995B39"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0C4D8AC7"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15D1AB85"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7ADBBC6"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F096615"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69E1496"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98899FA"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88803B5"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5030235"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F7881B8"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7D156135"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83F27B7"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69E35BE3"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2490D73"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795C387"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77AE836"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12B351D"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1A156AD"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05870D15"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90D9720"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096B7ED2"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7BECE9BF"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AD02BB6"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F29D18A"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72586E9A"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597F11F"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271" w:type="dxa"/>
            <w:tcBorders>
              <w:top w:val="single" w:sz="4" w:space="0" w:color="auto"/>
              <w:left w:val="single" w:sz="4" w:space="0" w:color="auto"/>
              <w:bottom w:val="single" w:sz="4" w:space="0" w:color="auto"/>
              <w:right w:val="single" w:sz="4" w:space="0" w:color="auto"/>
            </w:tcBorders>
          </w:tcPr>
          <w:p w14:paraId="710A10BE" w14:textId="77777777" w:rsidR="00A53193" w:rsidRPr="006011E2" w:rsidRDefault="00A53193" w:rsidP="002D499B">
            <w:pPr>
              <w:rPr>
                <w:rFonts w:ascii="Trebuchet MS" w:hAnsi="Trebuchet MS"/>
                <w:sz w:val="16"/>
                <w:szCs w:val="16"/>
              </w:rPr>
            </w:pPr>
          </w:p>
        </w:tc>
      </w:tr>
      <w:tr w:rsidR="00A53193" w:rsidRPr="006011E2" w14:paraId="7F8EC6DE" w14:textId="77777777" w:rsidTr="002D499B">
        <w:trPr>
          <w:trHeight w:val="933"/>
        </w:trPr>
        <w:tc>
          <w:tcPr>
            <w:tcW w:w="455" w:type="dxa"/>
            <w:tcBorders>
              <w:top w:val="single" w:sz="4" w:space="0" w:color="auto"/>
              <w:left w:val="single" w:sz="4" w:space="0" w:color="auto"/>
              <w:bottom w:val="single" w:sz="4" w:space="0" w:color="auto"/>
              <w:right w:val="single" w:sz="4" w:space="0" w:color="auto"/>
            </w:tcBorders>
            <w:noWrap/>
            <w:hideMark/>
          </w:tcPr>
          <w:p w14:paraId="401AE482"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2BD34AD"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3</w:t>
            </w:r>
          </w:p>
          <w:p w14:paraId="0F9ACECE" w14:textId="77777777" w:rsidR="00A53193" w:rsidRPr="006011E2" w:rsidRDefault="00A53193" w:rsidP="002D499B">
            <w:pPr>
              <w:rPr>
                <w:rFonts w:ascii="Trebuchet MS" w:hAnsi="Trebuchet MS"/>
                <w:sz w:val="16"/>
                <w:szCs w:val="16"/>
              </w:rPr>
            </w:pPr>
            <w:r w:rsidRPr="006011E2">
              <w:rPr>
                <w:rFonts w:ascii="Trebuchet MS" w:hAnsi="Trebuchet MS"/>
                <w:b/>
                <w:bC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40FC7546"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Servisiranje sistema tehničnega varovanja v primeru</w:t>
            </w:r>
          </w:p>
          <w:p w14:paraId="302BE05D"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xml:space="preserve">okvar sistema, servisni material ni vključen v ceno in se </w:t>
            </w:r>
          </w:p>
          <w:p w14:paraId="1E4B12C6"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obračunava po dejanski porabi</w:t>
            </w:r>
          </w:p>
        </w:tc>
        <w:tc>
          <w:tcPr>
            <w:tcW w:w="752" w:type="dxa"/>
            <w:tcBorders>
              <w:top w:val="single" w:sz="4" w:space="0" w:color="auto"/>
              <w:left w:val="single" w:sz="4" w:space="0" w:color="auto"/>
              <w:bottom w:val="single" w:sz="4" w:space="0" w:color="auto"/>
              <w:right w:val="single" w:sz="4" w:space="0" w:color="auto"/>
            </w:tcBorders>
            <w:noWrap/>
            <w:hideMark/>
          </w:tcPr>
          <w:p w14:paraId="411BF83E"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90F32D8"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Ura</w:t>
            </w:r>
          </w:p>
          <w:p w14:paraId="071E7DE3"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37D012C8"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46D47AA"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F6329C3"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0A45F1FD"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86129B6" w14:textId="77777777" w:rsidR="00A53193" w:rsidRPr="006011E2" w:rsidRDefault="00A53193" w:rsidP="002D499B">
            <w:pPr>
              <w:rPr>
                <w:rFonts w:ascii="Trebuchet MS" w:hAnsi="Trebuchet MS"/>
                <w:sz w:val="16"/>
                <w:szCs w:val="16"/>
              </w:rPr>
            </w:pPr>
            <w:r w:rsidRPr="006011E2">
              <w:rPr>
                <w:rFonts w:ascii="Trebuchet MS" w:hAnsi="Trebuchet MS"/>
                <w:b/>
                <w:bCs/>
                <w:sz w:val="16"/>
                <w:szCs w:val="16"/>
              </w:rPr>
              <w:t xml:space="preserve">∑ </w:t>
            </w:r>
            <w:r w:rsidRPr="006011E2">
              <w:rPr>
                <w:rFonts w:ascii="Trebuchet MS" w:hAnsi="Trebuchet MS"/>
                <w:sz w:val="16"/>
                <w:szCs w:val="16"/>
              </w:rPr>
              <w:t>*30 ur</w:t>
            </w:r>
          </w:p>
          <w:p w14:paraId="028A0ACE"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190" w:type="dxa"/>
            <w:tcBorders>
              <w:top w:val="single" w:sz="4" w:space="0" w:color="auto"/>
              <w:left w:val="single" w:sz="4" w:space="0" w:color="auto"/>
              <w:bottom w:val="single" w:sz="4" w:space="0" w:color="auto"/>
              <w:right w:val="single" w:sz="4" w:space="0" w:color="auto"/>
            </w:tcBorders>
            <w:noWrap/>
            <w:hideMark/>
          </w:tcPr>
          <w:p w14:paraId="04CD3298"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F1A95B6"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9EE4332"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840" w:type="dxa"/>
            <w:tcBorders>
              <w:top w:val="single" w:sz="4" w:space="0" w:color="auto"/>
              <w:left w:val="single" w:sz="4" w:space="0" w:color="auto"/>
              <w:bottom w:val="single" w:sz="4" w:space="0" w:color="auto"/>
              <w:right w:val="single" w:sz="4" w:space="0" w:color="auto"/>
            </w:tcBorders>
            <w:noWrap/>
            <w:hideMark/>
          </w:tcPr>
          <w:p w14:paraId="5494A8C8"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61BF5C4"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9B05CB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5DE26DCA"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29AC1E3"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160D03B3"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271" w:type="dxa"/>
            <w:tcBorders>
              <w:top w:val="single" w:sz="4" w:space="0" w:color="auto"/>
              <w:left w:val="single" w:sz="4" w:space="0" w:color="auto"/>
              <w:bottom w:val="single" w:sz="4" w:space="0" w:color="auto"/>
              <w:right w:val="single" w:sz="4" w:space="0" w:color="auto"/>
            </w:tcBorders>
          </w:tcPr>
          <w:p w14:paraId="0C53A287" w14:textId="77777777" w:rsidR="00A53193" w:rsidRPr="006011E2" w:rsidRDefault="00A53193" w:rsidP="002D499B">
            <w:pPr>
              <w:rPr>
                <w:rFonts w:ascii="Trebuchet MS" w:hAnsi="Trebuchet MS"/>
                <w:sz w:val="16"/>
                <w:szCs w:val="16"/>
              </w:rPr>
            </w:pPr>
          </w:p>
        </w:tc>
      </w:tr>
      <w:tr w:rsidR="00A53193" w:rsidRPr="006011E2" w14:paraId="52281891" w14:textId="77777777" w:rsidTr="002D499B">
        <w:trPr>
          <w:trHeight w:val="1328"/>
        </w:trPr>
        <w:tc>
          <w:tcPr>
            <w:tcW w:w="455" w:type="dxa"/>
            <w:tcBorders>
              <w:top w:val="single" w:sz="4" w:space="0" w:color="auto"/>
              <w:left w:val="single" w:sz="4" w:space="0" w:color="auto"/>
              <w:bottom w:val="single" w:sz="4" w:space="0" w:color="auto"/>
              <w:right w:val="single" w:sz="4" w:space="0" w:color="auto"/>
            </w:tcBorders>
            <w:noWrap/>
            <w:hideMark/>
          </w:tcPr>
          <w:p w14:paraId="23702AD6"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12814B5"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4</w:t>
            </w:r>
          </w:p>
          <w:p w14:paraId="19AF29BD"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6FE10429"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xml:space="preserve">Pobiranje in prevoz ter predaja gotovine z odjemnih </w:t>
            </w:r>
          </w:p>
          <w:p w14:paraId="26698432"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mest naročnikov na dogovorjeno mesto, enkrat dnevno v</w:t>
            </w:r>
          </w:p>
          <w:p w14:paraId="390129D6"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xml:space="preserve">času delovnih dni naročnik </w:t>
            </w:r>
          </w:p>
          <w:p w14:paraId="7CAECF01" w14:textId="77777777" w:rsidR="00A53193" w:rsidRPr="006011E2" w:rsidRDefault="00A53193" w:rsidP="002D499B">
            <w:pPr>
              <w:rPr>
                <w:rFonts w:ascii="Trebuchet MS" w:hAnsi="Trebuchet MS"/>
                <w:sz w:val="16"/>
                <w:szCs w:val="16"/>
              </w:rPr>
            </w:pPr>
            <w:r>
              <w:rPr>
                <w:rFonts w:ascii="Trebuchet MS" w:hAnsi="Trebuchet MS"/>
                <w:sz w:val="16"/>
                <w:szCs w:val="16"/>
              </w:rPr>
              <w:t>(predvidoma pet</w:t>
            </w:r>
            <w:r w:rsidRPr="006011E2">
              <w:rPr>
                <w:rFonts w:ascii="Trebuchet MS" w:hAnsi="Trebuchet MS"/>
                <w:sz w:val="16"/>
                <w:szCs w:val="16"/>
              </w:rPr>
              <w:t xml:space="preserve"> dni v tednu</w:t>
            </w:r>
            <w:r>
              <w:rPr>
                <w:rFonts w:ascii="Trebuchet MS" w:hAnsi="Trebuchet MS"/>
                <w:sz w:val="16"/>
                <w:szCs w:val="16"/>
              </w:rPr>
              <w:t>, oz. 1x tedensko</w:t>
            </w:r>
            <w:r w:rsidRPr="006011E2">
              <w:rPr>
                <w:rFonts w:ascii="Trebuchet MS" w:hAnsi="Trebuchet MS"/>
                <w:sz w:val="16"/>
                <w:szCs w:val="16"/>
              </w:rPr>
              <w:t>)</w:t>
            </w:r>
          </w:p>
        </w:tc>
        <w:tc>
          <w:tcPr>
            <w:tcW w:w="752" w:type="dxa"/>
            <w:tcBorders>
              <w:top w:val="single" w:sz="4" w:space="0" w:color="auto"/>
              <w:left w:val="single" w:sz="4" w:space="0" w:color="auto"/>
              <w:bottom w:val="single" w:sz="4" w:space="0" w:color="auto"/>
              <w:right w:val="single" w:sz="4" w:space="0" w:color="auto"/>
            </w:tcBorders>
            <w:noWrap/>
            <w:hideMark/>
          </w:tcPr>
          <w:p w14:paraId="59485884"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778A33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1X Odjem</w:t>
            </w:r>
          </w:p>
          <w:p w14:paraId="7A1B021F"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792D4A7B"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98F4E30"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9B76ADD"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3C8BA1E9"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3CF4AA0"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26EB3F1"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=*270 odjemov</w:t>
            </w:r>
          </w:p>
        </w:tc>
        <w:tc>
          <w:tcPr>
            <w:tcW w:w="1190" w:type="dxa"/>
            <w:tcBorders>
              <w:top w:val="single" w:sz="4" w:space="0" w:color="auto"/>
              <w:left w:val="single" w:sz="4" w:space="0" w:color="auto"/>
              <w:bottom w:val="single" w:sz="4" w:space="0" w:color="auto"/>
              <w:right w:val="single" w:sz="4" w:space="0" w:color="auto"/>
            </w:tcBorders>
            <w:noWrap/>
            <w:hideMark/>
          </w:tcPr>
          <w:p w14:paraId="7BF9F9E4"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FF49BC3"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840" w:type="dxa"/>
            <w:tcBorders>
              <w:top w:val="single" w:sz="4" w:space="0" w:color="auto"/>
              <w:left w:val="single" w:sz="4" w:space="0" w:color="auto"/>
              <w:bottom w:val="single" w:sz="4" w:space="0" w:color="auto"/>
              <w:right w:val="single" w:sz="4" w:space="0" w:color="auto"/>
            </w:tcBorders>
            <w:noWrap/>
            <w:hideMark/>
          </w:tcPr>
          <w:p w14:paraId="26084C1A"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75C4721"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1A2193F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1536D99B"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7446C57B"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A12E609"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271" w:type="dxa"/>
            <w:tcBorders>
              <w:top w:val="single" w:sz="4" w:space="0" w:color="auto"/>
              <w:left w:val="single" w:sz="4" w:space="0" w:color="auto"/>
              <w:bottom w:val="single" w:sz="4" w:space="0" w:color="auto"/>
              <w:right w:val="single" w:sz="4" w:space="0" w:color="auto"/>
            </w:tcBorders>
          </w:tcPr>
          <w:p w14:paraId="220FC5E8" w14:textId="77777777" w:rsidR="00A53193" w:rsidRPr="006011E2" w:rsidRDefault="00A53193" w:rsidP="002D499B">
            <w:pPr>
              <w:rPr>
                <w:rFonts w:ascii="Trebuchet MS" w:hAnsi="Trebuchet MS"/>
                <w:sz w:val="16"/>
                <w:szCs w:val="16"/>
              </w:rPr>
            </w:pPr>
          </w:p>
        </w:tc>
      </w:tr>
      <w:tr w:rsidR="00A53193" w:rsidRPr="006011E2" w14:paraId="28F861BF" w14:textId="77777777" w:rsidTr="002D499B">
        <w:trPr>
          <w:trHeight w:val="539"/>
        </w:trPr>
        <w:tc>
          <w:tcPr>
            <w:tcW w:w="455" w:type="dxa"/>
            <w:tcBorders>
              <w:top w:val="single" w:sz="4" w:space="0" w:color="auto"/>
              <w:left w:val="single" w:sz="4" w:space="0" w:color="auto"/>
              <w:bottom w:val="single" w:sz="4" w:space="0" w:color="auto"/>
              <w:right w:val="single" w:sz="4" w:space="0" w:color="auto"/>
            </w:tcBorders>
            <w:noWrap/>
          </w:tcPr>
          <w:p w14:paraId="674350DC" w14:textId="77777777" w:rsidR="00A53193" w:rsidRPr="006011E2" w:rsidRDefault="00A53193" w:rsidP="002D499B">
            <w:pPr>
              <w:rPr>
                <w:rFonts w:ascii="Trebuchet MS" w:hAnsi="Trebuchet MS"/>
                <w:b/>
                <w:bCs/>
                <w:sz w:val="16"/>
                <w:szCs w:val="16"/>
              </w:rPr>
            </w:pPr>
          </w:p>
        </w:tc>
        <w:tc>
          <w:tcPr>
            <w:tcW w:w="6509" w:type="dxa"/>
            <w:gridSpan w:val="4"/>
            <w:tcBorders>
              <w:top w:val="single" w:sz="4" w:space="0" w:color="auto"/>
              <w:left w:val="single" w:sz="4" w:space="0" w:color="auto"/>
              <w:bottom w:val="single" w:sz="4" w:space="0" w:color="auto"/>
              <w:right w:val="single" w:sz="4" w:space="0" w:color="auto"/>
            </w:tcBorders>
            <w:noWrap/>
          </w:tcPr>
          <w:p w14:paraId="1C81EE20"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SKUPAJ</w:t>
            </w:r>
          </w:p>
          <w:p w14:paraId="3F99122C" w14:textId="77777777" w:rsidR="00A53193" w:rsidRPr="006011E2" w:rsidRDefault="00A53193" w:rsidP="002D499B">
            <w:pPr>
              <w:rPr>
                <w:rFonts w:ascii="Trebuchet MS" w:hAnsi="Trebuchet MS"/>
                <w:b/>
                <w:bCs/>
                <w:sz w:val="16"/>
                <w:szCs w:val="16"/>
              </w:rPr>
            </w:pPr>
          </w:p>
          <w:p w14:paraId="6E5B05F0" w14:textId="77777777" w:rsidR="00A53193" w:rsidRPr="006011E2" w:rsidRDefault="00A53193" w:rsidP="002D499B">
            <w:pPr>
              <w:rPr>
                <w:rFonts w:ascii="Trebuchet MS" w:hAnsi="Trebuchet MS"/>
                <w:b/>
                <w:bCs/>
                <w:sz w:val="16"/>
                <w:szCs w:val="16"/>
              </w:rPr>
            </w:pPr>
          </w:p>
        </w:tc>
        <w:tc>
          <w:tcPr>
            <w:tcW w:w="1190" w:type="dxa"/>
            <w:tcBorders>
              <w:top w:val="single" w:sz="4" w:space="0" w:color="auto"/>
              <w:left w:val="single" w:sz="4" w:space="0" w:color="auto"/>
              <w:bottom w:val="single" w:sz="4" w:space="0" w:color="auto"/>
              <w:right w:val="single" w:sz="4" w:space="0" w:color="auto"/>
            </w:tcBorders>
          </w:tcPr>
          <w:p w14:paraId="34FFADDE" w14:textId="77777777" w:rsidR="00A53193" w:rsidRPr="006011E2" w:rsidRDefault="00A53193" w:rsidP="002D499B">
            <w:pPr>
              <w:rPr>
                <w:rFonts w:ascii="Trebuchet MS" w:hAnsi="Trebuchet MS"/>
                <w:sz w:val="16"/>
                <w:szCs w:val="16"/>
              </w:rPr>
            </w:pPr>
          </w:p>
          <w:p w14:paraId="4FBDE3DB" w14:textId="77777777" w:rsidR="00A53193" w:rsidRPr="006011E2" w:rsidRDefault="00A53193" w:rsidP="002D499B">
            <w:pPr>
              <w:rPr>
                <w:rFonts w:ascii="Trebuchet MS" w:hAnsi="Trebuchet MS"/>
                <w:sz w:val="16"/>
                <w:szCs w:val="16"/>
              </w:rPr>
            </w:pPr>
          </w:p>
          <w:p w14:paraId="42DB29F7" w14:textId="77777777" w:rsidR="00A53193" w:rsidRPr="006011E2" w:rsidRDefault="00A53193" w:rsidP="002D499B">
            <w:pPr>
              <w:rPr>
                <w:rFonts w:ascii="Trebuchet MS" w:hAnsi="Trebuchet MS"/>
                <w:sz w:val="16"/>
                <w:szCs w:val="16"/>
              </w:rPr>
            </w:pPr>
          </w:p>
        </w:tc>
        <w:tc>
          <w:tcPr>
            <w:tcW w:w="840" w:type="dxa"/>
            <w:tcBorders>
              <w:top w:val="single" w:sz="4" w:space="0" w:color="auto"/>
              <w:left w:val="single" w:sz="4" w:space="0" w:color="auto"/>
              <w:bottom w:val="single" w:sz="4" w:space="0" w:color="auto"/>
              <w:right w:val="single" w:sz="4" w:space="0" w:color="auto"/>
            </w:tcBorders>
          </w:tcPr>
          <w:p w14:paraId="6CE5C7AA" w14:textId="77777777" w:rsidR="00A53193" w:rsidRPr="006011E2" w:rsidRDefault="00A53193" w:rsidP="002D499B">
            <w:pPr>
              <w:rPr>
                <w:rFonts w:ascii="Trebuchet MS" w:hAnsi="Trebuchet MS"/>
                <w:sz w:val="16"/>
                <w:szCs w:val="16"/>
              </w:rPr>
            </w:pPr>
          </w:p>
          <w:p w14:paraId="4629A3EB" w14:textId="77777777" w:rsidR="00A53193" w:rsidRPr="006011E2" w:rsidRDefault="00A53193" w:rsidP="002D499B">
            <w:pPr>
              <w:rPr>
                <w:rFonts w:ascii="Trebuchet MS" w:hAnsi="Trebuchet MS"/>
                <w:sz w:val="16"/>
                <w:szCs w:val="16"/>
              </w:rPr>
            </w:pPr>
          </w:p>
          <w:p w14:paraId="46823C39" w14:textId="77777777" w:rsidR="00A53193" w:rsidRPr="006011E2" w:rsidRDefault="00A53193" w:rsidP="002D499B">
            <w:pPr>
              <w:rPr>
                <w:rFonts w:ascii="Trebuchet MS" w:hAnsi="Trebuchet MS"/>
                <w:sz w:val="16"/>
                <w:szCs w:val="16"/>
              </w:rPr>
            </w:pPr>
          </w:p>
        </w:tc>
        <w:tc>
          <w:tcPr>
            <w:tcW w:w="1070" w:type="dxa"/>
            <w:tcBorders>
              <w:top w:val="single" w:sz="4" w:space="0" w:color="auto"/>
              <w:left w:val="single" w:sz="4" w:space="0" w:color="auto"/>
              <w:bottom w:val="single" w:sz="4" w:space="0" w:color="auto"/>
              <w:right w:val="single" w:sz="4" w:space="0" w:color="auto"/>
            </w:tcBorders>
            <w:noWrap/>
            <w:hideMark/>
          </w:tcPr>
          <w:p w14:paraId="0D4D25F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3B6EEC4"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271" w:type="dxa"/>
            <w:tcBorders>
              <w:top w:val="single" w:sz="4" w:space="0" w:color="auto"/>
              <w:left w:val="single" w:sz="4" w:space="0" w:color="auto"/>
              <w:bottom w:val="single" w:sz="4" w:space="0" w:color="auto"/>
              <w:right w:val="single" w:sz="4" w:space="0" w:color="auto"/>
            </w:tcBorders>
          </w:tcPr>
          <w:p w14:paraId="7BF2B435" w14:textId="77777777" w:rsidR="00A53193" w:rsidRPr="006011E2" w:rsidRDefault="00A53193" w:rsidP="002D499B">
            <w:pPr>
              <w:rPr>
                <w:rFonts w:ascii="Trebuchet MS" w:hAnsi="Trebuchet MS"/>
                <w:sz w:val="16"/>
                <w:szCs w:val="16"/>
              </w:rPr>
            </w:pPr>
          </w:p>
        </w:tc>
      </w:tr>
    </w:tbl>
    <w:p w14:paraId="5BCAA60A" w14:textId="77777777" w:rsidR="00A53193" w:rsidRDefault="00A53193" w:rsidP="00A53193">
      <w:pPr>
        <w:rPr>
          <w:rFonts w:ascii="Trebuchet MS" w:hAnsi="Trebuchet MS"/>
        </w:rPr>
      </w:pPr>
    </w:p>
    <w:p w14:paraId="0850BCAE" w14:textId="77777777" w:rsidR="00A53193" w:rsidRDefault="00A53193" w:rsidP="00A53193">
      <w:pPr>
        <w:rPr>
          <w:rFonts w:ascii="Trebuchet MS" w:hAnsi="Trebuchet MS"/>
        </w:rPr>
      </w:pPr>
    </w:p>
    <w:p w14:paraId="1C631A08" w14:textId="77777777" w:rsidR="00A53193" w:rsidRPr="000539D5" w:rsidRDefault="00A53193" w:rsidP="00A53193">
      <w:pPr>
        <w:rPr>
          <w:rFonts w:ascii="Trebuchet MS" w:hAnsi="Trebuchet MS"/>
        </w:rPr>
      </w:pPr>
    </w:p>
    <w:p w14:paraId="20EA6EF0" w14:textId="77777777" w:rsidR="00A53193" w:rsidRPr="000539D5" w:rsidRDefault="00A53193" w:rsidP="00A53193">
      <w:pPr>
        <w:rPr>
          <w:rFonts w:ascii="Trebuchet MS" w:hAnsi="Trebuchet MS"/>
        </w:rPr>
      </w:pPr>
      <w:r w:rsidRPr="000539D5">
        <w:rPr>
          <w:rFonts w:ascii="Trebuchet MS" w:hAnsi="Trebuchet MS"/>
        </w:rPr>
        <w:t>Vrednost storitev po tej pogodbi ne sme presegati planiranih sredstev v proračunu za leto 201</w:t>
      </w:r>
      <w:r>
        <w:rPr>
          <w:rFonts w:ascii="Trebuchet MS" w:hAnsi="Trebuchet MS"/>
        </w:rPr>
        <w:t>6</w:t>
      </w:r>
      <w:r w:rsidRPr="000539D5">
        <w:rPr>
          <w:rFonts w:ascii="Trebuchet MS" w:hAnsi="Trebuchet MS"/>
        </w:rPr>
        <w:t>, 201</w:t>
      </w:r>
      <w:r>
        <w:rPr>
          <w:rFonts w:ascii="Trebuchet MS" w:hAnsi="Trebuchet MS"/>
        </w:rPr>
        <w:t>7, 2018</w:t>
      </w:r>
      <w:r w:rsidRPr="000539D5">
        <w:rPr>
          <w:rFonts w:ascii="Trebuchet MS" w:hAnsi="Trebuchet MS"/>
        </w:rPr>
        <w:t xml:space="preserve"> in 201</w:t>
      </w:r>
      <w:r>
        <w:rPr>
          <w:rFonts w:ascii="Trebuchet MS" w:hAnsi="Trebuchet MS"/>
        </w:rPr>
        <w:t>9</w:t>
      </w:r>
      <w:r w:rsidRPr="000539D5">
        <w:rPr>
          <w:rFonts w:ascii="Trebuchet MS" w:hAnsi="Trebuchet MS"/>
        </w:rPr>
        <w:t>.</w:t>
      </w:r>
    </w:p>
    <w:p w14:paraId="5CAEB258" w14:textId="77777777" w:rsidR="00A53193" w:rsidRDefault="00A53193" w:rsidP="00A53193">
      <w:pPr>
        <w:rPr>
          <w:rFonts w:ascii="Trebuchet MS" w:hAnsi="Trebuchet MS"/>
        </w:rPr>
      </w:pPr>
    </w:p>
    <w:p w14:paraId="34FCCCE9" w14:textId="77777777" w:rsidR="00A53193" w:rsidRDefault="00A53193" w:rsidP="00A53193">
      <w:pPr>
        <w:rPr>
          <w:rFonts w:ascii="Trebuchet MS" w:hAnsi="Trebuchet MS"/>
        </w:rPr>
      </w:pPr>
    </w:p>
    <w:p w14:paraId="614DD28C" w14:textId="77777777" w:rsidR="00A53193" w:rsidRDefault="00A53193" w:rsidP="00A53193">
      <w:pPr>
        <w:rPr>
          <w:rFonts w:ascii="Trebuchet MS" w:hAnsi="Trebuchet MS"/>
        </w:rPr>
      </w:pPr>
    </w:p>
    <w:p w14:paraId="01931EC7" w14:textId="77777777" w:rsidR="00A53193" w:rsidRDefault="00A53193" w:rsidP="00A53193">
      <w:pPr>
        <w:rPr>
          <w:rFonts w:ascii="Trebuchet MS" w:hAnsi="Trebuchet MS"/>
        </w:rPr>
      </w:pPr>
    </w:p>
    <w:p w14:paraId="04106A93" w14:textId="77777777" w:rsidR="00A53193" w:rsidRDefault="00A53193" w:rsidP="00A53193">
      <w:pPr>
        <w:rPr>
          <w:rFonts w:ascii="Trebuchet MS" w:hAnsi="Trebuchet MS"/>
        </w:rPr>
      </w:pPr>
    </w:p>
    <w:p w14:paraId="04D53850" w14:textId="77777777" w:rsidR="00A53193" w:rsidRPr="000539D5" w:rsidRDefault="00A53193" w:rsidP="00A53193">
      <w:pPr>
        <w:rPr>
          <w:rFonts w:ascii="Trebuchet MS" w:hAnsi="Trebuchet MS"/>
        </w:rPr>
      </w:pPr>
    </w:p>
    <w:p w14:paraId="02DE08CD" w14:textId="77777777" w:rsidR="00A53193" w:rsidRPr="000539D5" w:rsidRDefault="00A53193" w:rsidP="00A53193">
      <w:pPr>
        <w:pStyle w:val="Odstavekseznama"/>
        <w:numPr>
          <w:ilvl w:val="0"/>
          <w:numId w:val="36"/>
        </w:numPr>
        <w:contextualSpacing/>
        <w:jc w:val="center"/>
        <w:rPr>
          <w:rFonts w:ascii="Trebuchet MS" w:hAnsi="Trebuchet MS"/>
          <w:b/>
        </w:rPr>
      </w:pPr>
      <w:r w:rsidRPr="000539D5">
        <w:rPr>
          <w:rFonts w:ascii="Trebuchet MS" w:hAnsi="Trebuchet MS"/>
          <w:b/>
        </w:rPr>
        <w:t>člen</w:t>
      </w:r>
    </w:p>
    <w:p w14:paraId="1B04495D" w14:textId="77777777" w:rsidR="00A53193" w:rsidRPr="000539D5" w:rsidRDefault="00A53193" w:rsidP="00A53193">
      <w:pPr>
        <w:jc w:val="center"/>
        <w:rPr>
          <w:rFonts w:ascii="Trebuchet MS" w:hAnsi="Trebuchet MS"/>
          <w:b/>
        </w:rPr>
      </w:pPr>
      <w:r w:rsidRPr="000539D5">
        <w:rPr>
          <w:rFonts w:ascii="Trebuchet MS" w:hAnsi="Trebuchet MS"/>
          <w:b/>
        </w:rPr>
        <w:t>(roki in način plačila)</w:t>
      </w:r>
    </w:p>
    <w:p w14:paraId="0E7F2F3B" w14:textId="77777777" w:rsidR="00A53193" w:rsidRPr="000539D5" w:rsidRDefault="00A53193" w:rsidP="00A53193">
      <w:pPr>
        <w:rPr>
          <w:rFonts w:ascii="Trebuchet MS" w:hAnsi="Trebuchet MS"/>
          <w:b/>
        </w:rPr>
      </w:pPr>
    </w:p>
    <w:p w14:paraId="4043A0FB" w14:textId="77777777" w:rsidR="00A53193" w:rsidRPr="000539D5" w:rsidRDefault="00A53193" w:rsidP="00A53193">
      <w:pPr>
        <w:jc w:val="both"/>
        <w:rPr>
          <w:rFonts w:ascii="Trebuchet MS" w:hAnsi="Trebuchet MS"/>
        </w:rPr>
      </w:pPr>
      <w:r w:rsidRPr="000539D5">
        <w:rPr>
          <w:rFonts w:ascii="Trebuchet MS" w:hAnsi="Trebuchet MS"/>
        </w:rPr>
        <w:t>Naročnik se obvezuje, da bo storitve plačeval mesečno in jih poravnal v  30-ih dneh po prejemu in potrditvi računa s strani odgovorne osebe na transakcijski račun izvajalca št. …………………………</w:t>
      </w:r>
      <w:r>
        <w:rPr>
          <w:rFonts w:ascii="Trebuchet MS" w:hAnsi="Trebuchet MS"/>
        </w:rPr>
        <w:t>……………………………..</w:t>
      </w:r>
      <w:r w:rsidRPr="000539D5">
        <w:rPr>
          <w:rFonts w:ascii="Trebuchet MS" w:hAnsi="Trebuchet MS"/>
        </w:rPr>
        <w:t>. Plačilni rok prične teči naslednji dan po potrditvi računa s strani odgovorne osebe. Če zadnji dan roka sovpada z dnem, ko je po zakonu dela prost dan oziroma ni opredeljen kot plačilni dan, se za zadnji dan roka šteje naslednji delavnik. Račun mora imeti priloženo specifikacijo dejansko opravljenih storitev ter mesečno poročilo o varnostno pomembnih dogodkih.</w:t>
      </w:r>
    </w:p>
    <w:p w14:paraId="7D83A003" w14:textId="77777777" w:rsidR="00A53193" w:rsidRPr="000539D5" w:rsidRDefault="00A53193" w:rsidP="00A53193">
      <w:pPr>
        <w:rPr>
          <w:rFonts w:ascii="Trebuchet MS" w:hAnsi="Trebuchet MS"/>
        </w:rPr>
      </w:pPr>
    </w:p>
    <w:p w14:paraId="3D9E8355" w14:textId="77777777" w:rsidR="00A53193" w:rsidRPr="000539D5" w:rsidRDefault="00A53193" w:rsidP="00A53193">
      <w:pPr>
        <w:pStyle w:val="Odstavekseznama"/>
        <w:numPr>
          <w:ilvl w:val="0"/>
          <w:numId w:val="36"/>
        </w:numPr>
        <w:contextualSpacing/>
        <w:jc w:val="center"/>
        <w:rPr>
          <w:rFonts w:ascii="Trebuchet MS" w:hAnsi="Trebuchet MS"/>
          <w:b/>
        </w:rPr>
      </w:pPr>
      <w:r w:rsidRPr="000539D5">
        <w:rPr>
          <w:rFonts w:ascii="Trebuchet MS" w:hAnsi="Trebuchet MS"/>
          <w:b/>
        </w:rPr>
        <w:t>člen</w:t>
      </w:r>
    </w:p>
    <w:p w14:paraId="0521319E" w14:textId="77777777" w:rsidR="00A53193" w:rsidRPr="000539D5" w:rsidRDefault="00A53193" w:rsidP="00A53193">
      <w:pPr>
        <w:jc w:val="center"/>
        <w:rPr>
          <w:rFonts w:ascii="Trebuchet MS" w:hAnsi="Trebuchet MS"/>
          <w:b/>
        </w:rPr>
      </w:pPr>
      <w:r w:rsidRPr="000539D5">
        <w:rPr>
          <w:rFonts w:ascii="Trebuchet MS" w:hAnsi="Trebuchet MS"/>
          <w:b/>
        </w:rPr>
        <w:t>(protikorupcijska klavzula)</w:t>
      </w:r>
    </w:p>
    <w:p w14:paraId="657936CA" w14:textId="77777777" w:rsidR="00A53193" w:rsidRPr="000539D5" w:rsidRDefault="00A53193" w:rsidP="00A53193">
      <w:pPr>
        <w:rPr>
          <w:rFonts w:ascii="Trebuchet MS" w:hAnsi="Trebuchet MS"/>
        </w:rPr>
      </w:pPr>
    </w:p>
    <w:p w14:paraId="7637CCA7" w14:textId="77777777" w:rsidR="00A53193" w:rsidRPr="000539D5" w:rsidRDefault="00A53193" w:rsidP="00A53193">
      <w:pPr>
        <w:jc w:val="both"/>
        <w:rPr>
          <w:rFonts w:ascii="Trebuchet MS" w:hAnsi="Trebuchet MS"/>
        </w:rPr>
      </w:pPr>
      <w:r w:rsidRPr="000539D5">
        <w:rPr>
          <w:rFonts w:ascii="Trebuchet MS" w:hAnsi="Trebuchet MS"/>
        </w:rPr>
        <w:t xml:space="preserve">Pogodbeni stranki soglašata, da je na podlagi 14. člena </w:t>
      </w:r>
      <w:proofErr w:type="spellStart"/>
      <w:r w:rsidRPr="000539D5">
        <w:rPr>
          <w:rFonts w:ascii="Trebuchet MS" w:hAnsi="Trebuchet MS"/>
        </w:rPr>
        <w:t>ZIntPK</w:t>
      </w:r>
      <w:proofErr w:type="spellEnd"/>
      <w:r w:rsidRPr="000539D5">
        <w:rPr>
          <w:rFonts w:ascii="Trebuchet MS" w:hAnsi="Trebuchet MS"/>
        </w:rPr>
        <w:t xml:space="preserve"> (Ur. list RS št. 45/10, 26/2011, 30/2011 - Skl. US, 43/2011) obvezna sestavina pogodbe protikorupcijska klavzula.</w:t>
      </w:r>
    </w:p>
    <w:p w14:paraId="55B32ABD" w14:textId="77777777" w:rsidR="00A53193" w:rsidRPr="000539D5" w:rsidRDefault="00A53193" w:rsidP="00A53193">
      <w:pPr>
        <w:jc w:val="both"/>
        <w:rPr>
          <w:rFonts w:ascii="Trebuchet MS" w:hAnsi="Trebuchet MS"/>
        </w:rPr>
      </w:pPr>
    </w:p>
    <w:p w14:paraId="557B691A" w14:textId="77777777" w:rsidR="00A53193" w:rsidRPr="000539D5" w:rsidRDefault="00A53193" w:rsidP="00A53193">
      <w:pPr>
        <w:jc w:val="both"/>
        <w:rPr>
          <w:rFonts w:ascii="Trebuchet MS" w:hAnsi="Trebuchet MS"/>
        </w:rPr>
      </w:pPr>
      <w:r w:rsidRPr="000539D5">
        <w:rPr>
          <w:rFonts w:ascii="Trebuchet MS" w:hAnsi="Trebuchet MS"/>
        </w:rPr>
        <w:t xml:space="preserve">Pogodbeni stranki se izrecno dogovorita, da je pogodba, pri kateri kdo v imenu ali na račun druge pogodbene stranke, predstavniku ali posredniku organa ali organizacije iz javnega sektorja obljubi, ponudi ali da kakšno nedovoljeno korist za: </w:t>
      </w:r>
    </w:p>
    <w:p w14:paraId="7A7BFF7B" w14:textId="77777777" w:rsidR="00A53193" w:rsidRPr="000539D5" w:rsidRDefault="00A53193" w:rsidP="00A53193">
      <w:pPr>
        <w:numPr>
          <w:ilvl w:val="0"/>
          <w:numId w:val="34"/>
        </w:numPr>
        <w:jc w:val="both"/>
        <w:rPr>
          <w:rFonts w:ascii="Trebuchet MS" w:hAnsi="Trebuchet MS"/>
        </w:rPr>
      </w:pPr>
      <w:r w:rsidRPr="000539D5">
        <w:rPr>
          <w:rFonts w:ascii="Trebuchet MS" w:hAnsi="Trebuchet MS"/>
        </w:rPr>
        <w:t xml:space="preserve">pridobitev posla ali </w:t>
      </w:r>
    </w:p>
    <w:p w14:paraId="02050740" w14:textId="77777777" w:rsidR="00A53193" w:rsidRPr="000539D5" w:rsidRDefault="00A53193" w:rsidP="00A53193">
      <w:pPr>
        <w:numPr>
          <w:ilvl w:val="0"/>
          <w:numId w:val="34"/>
        </w:numPr>
        <w:jc w:val="both"/>
        <w:rPr>
          <w:rFonts w:ascii="Trebuchet MS" w:hAnsi="Trebuchet MS"/>
        </w:rPr>
      </w:pPr>
      <w:r w:rsidRPr="000539D5">
        <w:rPr>
          <w:rFonts w:ascii="Trebuchet MS" w:hAnsi="Trebuchet MS"/>
        </w:rPr>
        <w:t xml:space="preserve">za sklenitev posla pod ugodnejšimi pogoji ali </w:t>
      </w:r>
    </w:p>
    <w:p w14:paraId="15F3D594" w14:textId="77777777" w:rsidR="00A53193" w:rsidRPr="000539D5" w:rsidRDefault="00A53193" w:rsidP="00A53193">
      <w:pPr>
        <w:numPr>
          <w:ilvl w:val="0"/>
          <w:numId w:val="34"/>
        </w:numPr>
        <w:jc w:val="both"/>
        <w:rPr>
          <w:rFonts w:ascii="Trebuchet MS" w:hAnsi="Trebuchet MS"/>
        </w:rPr>
      </w:pPr>
      <w:r w:rsidRPr="000539D5">
        <w:rPr>
          <w:rFonts w:ascii="Trebuchet MS" w:hAnsi="Trebuchet MS"/>
        </w:rPr>
        <w:t xml:space="preserve">za opustitev dolžnega nadzora nad izvajanjem pogodbenih obveznosti ali </w:t>
      </w:r>
    </w:p>
    <w:p w14:paraId="46555281" w14:textId="77777777" w:rsidR="00A53193" w:rsidRPr="000539D5" w:rsidRDefault="00A53193" w:rsidP="00A53193">
      <w:pPr>
        <w:numPr>
          <w:ilvl w:val="0"/>
          <w:numId w:val="34"/>
        </w:numPr>
        <w:jc w:val="both"/>
        <w:rPr>
          <w:rFonts w:ascii="Trebuchet MS" w:hAnsi="Trebuchet MS"/>
        </w:rPr>
      </w:pPr>
      <w:r w:rsidRPr="000539D5">
        <w:rPr>
          <w:rFonts w:ascii="Trebuchet MS" w:hAnsi="Trebuchet M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24AF122" w14:textId="77777777" w:rsidR="00A53193" w:rsidRPr="000539D5" w:rsidRDefault="00A53193" w:rsidP="00A53193">
      <w:pPr>
        <w:jc w:val="both"/>
        <w:rPr>
          <w:rFonts w:ascii="Trebuchet MS" w:hAnsi="Trebuchet MS"/>
          <w:b/>
        </w:rPr>
      </w:pPr>
      <w:r w:rsidRPr="000539D5">
        <w:rPr>
          <w:rFonts w:ascii="Trebuchet MS" w:hAnsi="Trebuchet MS"/>
        </w:rPr>
        <w:t xml:space="preserve"> nična</w:t>
      </w:r>
      <w:r w:rsidRPr="000539D5">
        <w:rPr>
          <w:rFonts w:ascii="Trebuchet MS" w:hAnsi="Trebuchet MS"/>
          <w:b/>
        </w:rPr>
        <w:t xml:space="preserve">.  </w:t>
      </w:r>
    </w:p>
    <w:p w14:paraId="20119020" w14:textId="77777777" w:rsidR="00A53193" w:rsidRPr="000539D5" w:rsidRDefault="00A53193" w:rsidP="00A53193">
      <w:pPr>
        <w:jc w:val="both"/>
        <w:rPr>
          <w:rFonts w:ascii="Trebuchet MS" w:hAnsi="Trebuchet MS"/>
          <w:b/>
        </w:rPr>
      </w:pPr>
    </w:p>
    <w:p w14:paraId="5CD2EF3E" w14:textId="77777777" w:rsidR="00A53193" w:rsidRPr="000539D5" w:rsidRDefault="00A53193" w:rsidP="00A53193">
      <w:pPr>
        <w:jc w:val="both"/>
        <w:rPr>
          <w:rFonts w:ascii="Trebuchet MS" w:hAnsi="Trebuchet MS"/>
          <w:b/>
        </w:rPr>
      </w:pPr>
    </w:p>
    <w:p w14:paraId="233112A3" w14:textId="77777777" w:rsidR="00A53193" w:rsidRPr="000539D5" w:rsidRDefault="00A53193" w:rsidP="00A53193">
      <w:pPr>
        <w:pStyle w:val="Odstavekseznama"/>
        <w:numPr>
          <w:ilvl w:val="0"/>
          <w:numId w:val="36"/>
        </w:numPr>
        <w:contextualSpacing/>
        <w:jc w:val="center"/>
        <w:rPr>
          <w:rFonts w:ascii="Trebuchet MS" w:hAnsi="Trebuchet MS"/>
          <w:b/>
        </w:rPr>
      </w:pPr>
      <w:r w:rsidRPr="000539D5">
        <w:rPr>
          <w:rFonts w:ascii="Trebuchet MS" w:hAnsi="Trebuchet MS"/>
          <w:b/>
        </w:rPr>
        <w:t>člen</w:t>
      </w:r>
    </w:p>
    <w:p w14:paraId="2CA4CD62" w14:textId="77777777" w:rsidR="00A53193" w:rsidRPr="000539D5" w:rsidRDefault="00A53193" w:rsidP="00A53193">
      <w:pPr>
        <w:jc w:val="center"/>
        <w:rPr>
          <w:rFonts w:ascii="Trebuchet MS" w:hAnsi="Trebuchet MS"/>
          <w:b/>
        </w:rPr>
      </w:pPr>
      <w:r w:rsidRPr="000539D5">
        <w:rPr>
          <w:rFonts w:ascii="Trebuchet MS" w:hAnsi="Trebuchet MS"/>
          <w:b/>
        </w:rPr>
        <w:t>(finančno zavarovanje)</w:t>
      </w:r>
    </w:p>
    <w:p w14:paraId="4967FE18" w14:textId="77777777" w:rsidR="00A53193" w:rsidRDefault="00A53193" w:rsidP="00A53193">
      <w:pPr>
        <w:jc w:val="both"/>
        <w:rPr>
          <w:rFonts w:ascii="Trebuchet MS" w:hAnsi="Trebuchet MS"/>
        </w:rPr>
      </w:pPr>
      <w:r w:rsidRPr="000539D5">
        <w:rPr>
          <w:rFonts w:ascii="Trebuchet MS" w:hAnsi="Trebuchet MS"/>
        </w:rPr>
        <w:t xml:space="preserve">Izvajalec je dolžan naročniku kot jamstvo za </w:t>
      </w:r>
      <w:r>
        <w:rPr>
          <w:rFonts w:ascii="Trebuchet MS" w:hAnsi="Trebuchet MS"/>
        </w:rPr>
        <w:t>dobro izvedbo</w:t>
      </w:r>
      <w:r w:rsidRPr="000539D5">
        <w:rPr>
          <w:rFonts w:ascii="Trebuchet MS" w:hAnsi="Trebuchet MS"/>
        </w:rPr>
        <w:t xml:space="preserve"> pogodbenih obveznosti izročiti </w:t>
      </w:r>
      <w:r>
        <w:rPr>
          <w:rFonts w:ascii="Trebuchet MS" w:hAnsi="Trebuchet MS"/>
        </w:rPr>
        <w:t>bančno garancijo</w:t>
      </w:r>
      <w:r w:rsidRPr="000539D5">
        <w:rPr>
          <w:rFonts w:ascii="Trebuchet MS" w:hAnsi="Trebuchet MS"/>
        </w:rPr>
        <w:t xml:space="preserve"> v višini</w:t>
      </w:r>
      <w:r w:rsidRPr="000539D5">
        <w:rPr>
          <w:rFonts w:ascii="Trebuchet MS" w:hAnsi="Trebuchet MS"/>
          <w:b/>
          <w:bCs/>
        </w:rPr>
        <w:t xml:space="preserve"> </w:t>
      </w:r>
      <w:r>
        <w:rPr>
          <w:rFonts w:ascii="Trebuchet MS" w:hAnsi="Trebuchet MS"/>
          <w:b/>
          <w:bCs/>
        </w:rPr>
        <w:t xml:space="preserve">10 % pogodbene vrednosti z DDV. </w:t>
      </w:r>
      <w:r>
        <w:rPr>
          <w:rFonts w:ascii="Trebuchet MS" w:hAnsi="Trebuchet MS"/>
          <w:bCs/>
        </w:rPr>
        <w:t>Bančna garancija</w:t>
      </w:r>
      <w:r>
        <w:rPr>
          <w:rFonts w:ascii="Trebuchet MS" w:hAnsi="Trebuchet MS"/>
        </w:rPr>
        <w:t xml:space="preserve"> mora veljati najmanj 180</w:t>
      </w:r>
      <w:r w:rsidRPr="000539D5">
        <w:rPr>
          <w:rFonts w:ascii="Trebuchet MS" w:hAnsi="Trebuchet MS"/>
        </w:rPr>
        <w:t xml:space="preserve">  </w:t>
      </w:r>
      <w:r>
        <w:rPr>
          <w:rFonts w:ascii="Trebuchet MS" w:hAnsi="Trebuchet MS"/>
        </w:rPr>
        <w:t xml:space="preserve">(sto osemdeset) </w:t>
      </w:r>
      <w:r w:rsidRPr="000539D5">
        <w:rPr>
          <w:rFonts w:ascii="Trebuchet MS" w:hAnsi="Trebuchet MS"/>
        </w:rPr>
        <w:t>dni po preteku veljavnosti te pogodbe</w:t>
      </w:r>
      <w:r>
        <w:rPr>
          <w:rFonts w:ascii="Trebuchet MS" w:hAnsi="Trebuchet MS"/>
        </w:rPr>
        <w:t xml:space="preserve">. </w:t>
      </w:r>
    </w:p>
    <w:p w14:paraId="358BC239" w14:textId="77777777" w:rsidR="00A53193" w:rsidRPr="000539D5" w:rsidRDefault="00A53193" w:rsidP="00A53193">
      <w:pPr>
        <w:jc w:val="both"/>
        <w:rPr>
          <w:rFonts w:ascii="Trebuchet MS" w:hAnsi="Trebuchet MS"/>
        </w:rPr>
      </w:pPr>
    </w:p>
    <w:p w14:paraId="4DA6E6F0" w14:textId="77777777" w:rsidR="00A53193" w:rsidRPr="000539D5" w:rsidRDefault="00A53193" w:rsidP="00A53193">
      <w:pPr>
        <w:jc w:val="both"/>
        <w:rPr>
          <w:rFonts w:ascii="Trebuchet MS" w:hAnsi="Trebuchet MS"/>
        </w:rPr>
      </w:pPr>
      <w:r>
        <w:rPr>
          <w:rFonts w:ascii="Trebuchet MS" w:hAnsi="Trebuchet MS"/>
        </w:rPr>
        <w:t>Bančno garancijo</w:t>
      </w:r>
      <w:r w:rsidRPr="000539D5">
        <w:rPr>
          <w:rFonts w:ascii="Trebuchet MS" w:hAnsi="Trebuchet MS"/>
        </w:rPr>
        <w:t xml:space="preserve"> naročnik lahko unovči še posebej:</w:t>
      </w:r>
    </w:p>
    <w:p w14:paraId="16F6640D" w14:textId="77777777" w:rsidR="00A53193" w:rsidRPr="000539D5" w:rsidRDefault="00A53193" w:rsidP="00A53193">
      <w:pPr>
        <w:pStyle w:val="Odstavekseznama"/>
        <w:numPr>
          <w:ilvl w:val="0"/>
          <w:numId w:val="29"/>
        </w:numPr>
        <w:contextualSpacing/>
        <w:jc w:val="both"/>
        <w:rPr>
          <w:rFonts w:ascii="Trebuchet MS" w:hAnsi="Trebuchet MS"/>
        </w:rPr>
      </w:pPr>
      <w:r w:rsidRPr="000539D5">
        <w:rPr>
          <w:rFonts w:ascii="Trebuchet MS" w:hAnsi="Trebuchet MS"/>
        </w:rPr>
        <w:t xml:space="preserve">v primeru izvajalčevega odstopa od pogodbe pred ali med izvedbo del po izvajalčevi   krivdi, </w:t>
      </w:r>
    </w:p>
    <w:p w14:paraId="0568F88E" w14:textId="77777777" w:rsidR="00A53193" w:rsidRPr="000539D5" w:rsidRDefault="00A53193" w:rsidP="00A53193">
      <w:pPr>
        <w:pStyle w:val="Odstavekseznama"/>
        <w:numPr>
          <w:ilvl w:val="0"/>
          <w:numId w:val="29"/>
        </w:numPr>
        <w:contextualSpacing/>
        <w:jc w:val="both"/>
        <w:rPr>
          <w:rFonts w:ascii="Trebuchet MS" w:hAnsi="Trebuchet MS"/>
        </w:rPr>
      </w:pPr>
      <w:r w:rsidRPr="000539D5">
        <w:rPr>
          <w:rFonts w:ascii="Trebuchet MS" w:hAnsi="Trebuchet MS"/>
        </w:rPr>
        <w:t xml:space="preserve">primerih, ko izvajalec iz te pogodbe krši določila iz 5. člena te pogodbe, </w:t>
      </w:r>
    </w:p>
    <w:p w14:paraId="27140B0C" w14:textId="77777777" w:rsidR="00A53193" w:rsidRPr="000539D5" w:rsidRDefault="00A53193" w:rsidP="00A53193">
      <w:pPr>
        <w:pStyle w:val="Odstavekseznama"/>
        <w:numPr>
          <w:ilvl w:val="0"/>
          <w:numId w:val="29"/>
        </w:numPr>
        <w:contextualSpacing/>
        <w:jc w:val="both"/>
        <w:rPr>
          <w:rFonts w:ascii="Trebuchet MS" w:hAnsi="Trebuchet MS"/>
        </w:rPr>
      </w:pPr>
      <w:r w:rsidRPr="000539D5">
        <w:rPr>
          <w:rFonts w:ascii="Trebuchet MS" w:hAnsi="Trebuchet MS"/>
        </w:rPr>
        <w:lastRenderedPageBreak/>
        <w:t>v primeru nekvalitetne izvedbe del po pogodbi.</w:t>
      </w:r>
    </w:p>
    <w:p w14:paraId="46F88C52" w14:textId="77777777" w:rsidR="00A53193" w:rsidRDefault="00A53193" w:rsidP="00A53193">
      <w:pPr>
        <w:jc w:val="both"/>
        <w:rPr>
          <w:rFonts w:ascii="Trebuchet MS" w:hAnsi="Trebuchet MS"/>
        </w:rPr>
      </w:pPr>
      <w:r>
        <w:rPr>
          <w:rFonts w:ascii="Trebuchet MS" w:hAnsi="Trebuchet MS"/>
        </w:rPr>
        <w:t>V roku predložena  bančna garancija je pogoj za veljavno sklenitev pogodbe. V kolikor izvajalec v roku 5 dni ne predloži bančne garancije za dobro izvedbo, bo naročnik unovčil menico za resnost ponudbe.</w:t>
      </w:r>
    </w:p>
    <w:p w14:paraId="482C1223" w14:textId="77777777" w:rsidR="00A53193" w:rsidRDefault="00A53193" w:rsidP="00A53193">
      <w:pPr>
        <w:rPr>
          <w:rFonts w:ascii="Trebuchet MS" w:hAnsi="Trebuchet MS"/>
        </w:rPr>
      </w:pPr>
    </w:p>
    <w:p w14:paraId="5DC09537" w14:textId="77777777" w:rsidR="00A53193" w:rsidRDefault="00A53193" w:rsidP="00A53193">
      <w:pPr>
        <w:rPr>
          <w:rFonts w:ascii="Trebuchet MS" w:hAnsi="Trebuchet MS"/>
        </w:rPr>
      </w:pPr>
    </w:p>
    <w:p w14:paraId="40294A47" w14:textId="77777777" w:rsidR="00A53193" w:rsidRDefault="00A53193" w:rsidP="00A53193">
      <w:pPr>
        <w:rPr>
          <w:rFonts w:ascii="Trebuchet MS" w:hAnsi="Trebuchet MS"/>
        </w:rPr>
      </w:pPr>
    </w:p>
    <w:p w14:paraId="0B1363D5" w14:textId="77777777" w:rsidR="00A53193" w:rsidRDefault="00A53193" w:rsidP="00A53193">
      <w:pPr>
        <w:rPr>
          <w:rFonts w:ascii="Trebuchet MS" w:hAnsi="Trebuchet MS"/>
        </w:rPr>
      </w:pPr>
    </w:p>
    <w:p w14:paraId="01E99449" w14:textId="77777777" w:rsidR="00A53193" w:rsidRPr="000539D5" w:rsidRDefault="00A53193" w:rsidP="00A53193">
      <w:pPr>
        <w:pStyle w:val="Odstavekseznama"/>
        <w:numPr>
          <w:ilvl w:val="0"/>
          <w:numId w:val="36"/>
        </w:numPr>
        <w:contextualSpacing/>
        <w:jc w:val="center"/>
        <w:rPr>
          <w:rFonts w:ascii="Trebuchet MS" w:hAnsi="Trebuchet MS"/>
          <w:b/>
        </w:rPr>
      </w:pPr>
      <w:r w:rsidRPr="000539D5">
        <w:rPr>
          <w:rFonts w:ascii="Trebuchet MS" w:hAnsi="Trebuchet MS"/>
          <w:b/>
        </w:rPr>
        <w:t>člen</w:t>
      </w:r>
    </w:p>
    <w:p w14:paraId="78EA66F1" w14:textId="77777777" w:rsidR="00A53193" w:rsidRPr="000539D5" w:rsidRDefault="00A53193" w:rsidP="00A53193">
      <w:pPr>
        <w:jc w:val="center"/>
        <w:rPr>
          <w:rFonts w:ascii="Trebuchet MS" w:hAnsi="Trebuchet MS"/>
          <w:b/>
          <w:lang w:val="x-none"/>
        </w:rPr>
      </w:pPr>
      <w:r w:rsidRPr="000539D5">
        <w:rPr>
          <w:rFonts w:ascii="Trebuchet MS" w:hAnsi="Trebuchet MS"/>
          <w:b/>
          <w:lang w:val="x-none"/>
        </w:rPr>
        <w:t>(varstvo osebnih podatkov)</w:t>
      </w:r>
    </w:p>
    <w:p w14:paraId="537C351F" w14:textId="77777777" w:rsidR="00A53193" w:rsidRPr="000539D5" w:rsidRDefault="00A53193" w:rsidP="00A53193">
      <w:pPr>
        <w:jc w:val="both"/>
        <w:rPr>
          <w:rFonts w:ascii="Trebuchet MS" w:hAnsi="Trebuchet MS"/>
          <w:b/>
          <w:lang w:val="x-none"/>
        </w:rPr>
      </w:pPr>
    </w:p>
    <w:p w14:paraId="5F0EC3B2" w14:textId="77777777" w:rsidR="00A53193" w:rsidRPr="000539D5" w:rsidRDefault="00A53193" w:rsidP="00A53193">
      <w:pPr>
        <w:jc w:val="both"/>
        <w:rPr>
          <w:rFonts w:ascii="Trebuchet MS" w:hAnsi="Trebuchet MS"/>
          <w:lang w:val="x-none"/>
        </w:rPr>
      </w:pPr>
      <w:r w:rsidRPr="000539D5">
        <w:rPr>
          <w:rFonts w:ascii="Trebuchet MS" w:hAnsi="Trebuchet MS"/>
          <w:lang w:val="x-none"/>
        </w:rPr>
        <w:t>Izvajalec s podpisom te pogodbe zagotavlja, da bo vse osebne podatke, s katerimi se bo seznanil ob izvrševanju te pogodbe,</w:t>
      </w:r>
      <w:r w:rsidRPr="000539D5">
        <w:rPr>
          <w:rFonts w:ascii="Trebuchet MS" w:hAnsi="Trebuchet MS"/>
          <w:b/>
          <w:lang w:val="x-none"/>
        </w:rPr>
        <w:t xml:space="preserve"> </w:t>
      </w:r>
      <w:r w:rsidRPr="000539D5">
        <w:rPr>
          <w:rFonts w:ascii="Trebuchet MS" w:hAnsi="Trebuchet MS"/>
          <w:lang w:val="x-none"/>
        </w:rPr>
        <w:t>brezpogojno varoval ter ravnal z njimi v skladu z Zakonom o varstvu osebnih podatkov (ZVOP-1, Ur. list RS, št. 86/2004, 113/2005, 51/2007 in 67/2007).</w:t>
      </w:r>
    </w:p>
    <w:p w14:paraId="547670E9" w14:textId="77777777" w:rsidR="00A53193" w:rsidRPr="000539D5" w:rsidRDefault="00A53193" w:rsidP="00A53193">
      <w:pPr>
        <w:jc w:val="both"/>
        <w:rPr>
          <w:rFonts w:ascii="Trebuchet MS" w:hAnsi="Trebuchet MS"/>
          <w:b/>
          <w:lang w:val="x-none"/>
        </w:rPr>
      </w:pPr>
    </w:p>
    <w:p w14:paraId="5ED66E0A" w14:textId="77777777" w:rsidR="00A53193" w:rsidRPr="000539D5" w:rsidRDefault="00A53193" w:rsidP="00A53193">
      <w:pPr>
        <w:jc w:val="both"/>
        <w:rPr>
          <w:rFonts w:ascii="Trebuchet MS" w:hAnsi="Trebuchet MS"/>
          <w:lang w:val="x-none"/>
        </w:rPr>
      </w:pPr>
      <w:r w:rsidRPr="000539D5">
        <w:rPr>
          <w:rFonts w:ascii="Trebuchet MS" w:hAnsi="Trebuchet MS"/>
          <w:lang w:val="x-none"/>
        </w:rPr>
        <w:t>Izvajalec zagotavlja, da bo sprejel vse predpisane postopke in ukrepe za zavarovanje osebnih podatkov, s katerimi se varujejo osebni podatki, preprečuje slučajno ali namerno nepooblaščeno uničevanje teh podatkov, njihovo spremembo ali izgubo, kakor tudi nepooblaščeno obdelavo teh podatkov.</w:t>
      </w:r>
    </w:p>
    <w:p w14:paraId="634855D7" w14:textId="77777777" w:rsidR="00A53193" w:rsidRPr="000539D5" w:rsidRDefault="00A53193" w:rsidP="00A53193">
      <w:pPr>
        <w:jc w:val="both"/>
        <w:rPr>
          <w:rFonts w:ascii="Trebuchet MS" w:hAnsi="Trebuchet MS"/>
          <w:lang w:val="x-none"/>
        </w:rPr>
      </w:pPr>
    </w:p>
    <w:p w14:paraId="6911FBA2" w14:textId="77777777" w:rsidR="00A53193" w:rsidRPr="000539D5" w:rsidRDefault="00A53193" w:rsidP="00A53193">
      <w:pPr>
        <w:jc w:val="both"/>
        <w:rPr>
          <w:rFonts w:ascii="Trebuchet MS" w:hAnsi="Trebuchet MS"/>
        </w:rPr>
      </w:pPr>
      <w:r w:rsidRPr="000539D5">
        <w:rPr>
          <w:rFonts w:ascii="Trebuchet MS" w:hAnsi="Trebuchet MS"/>
          <w:lang w:val="x-none"/>
        </w:rPr>
        <w:t>Izvajalec osebnih podatkov ne bo pod nobenim pogojem uporabil brez privolitve posameznika, jih kakorkoli posredoval ali dali v uporabo tretjim osebam ali institucijam, razen v primerih, ki jih določa zakon in osebnih podatkov nikoli ne bo uporabili v namene, ki niso v skladu z zakonom ali v namene, ki bi lahko kakorkoli škodovali posameznikom.</w:t>
      </w:r>
    </w:p>
    <w:p w14:paraId="71EF7095" w14:textId="77777777" w:rsidR="00A53193" w:rsidRPr="000539D5" w:rsidRDefault="00A53193" w:rsidP="00A53193">
      <w:pPr>
        <w:jc w:val="both"/>
        <w:rPr>
          <w:rFonts w:ascii="Trebuchet MS" w:hAnsi="Trebuchet MS"/>
        </w:rPr>
      </w:pPr>
    </w:p>
    <w:p w14:paraId="09BEF234" w14:textId="77777777" w:rsidR="00A53193" w:rsidRPr="000539D5" w:rsidRDefault="00A53193" w:rsidP="00A53193">
      <w:pPr>
        <w:pStyle w:val="Odstavekseznama"/>
        <w:numPr>
          <w:ilvl w:val="0"/>
          <w:numId w:val="36"/>
        </w:numPr>
        <w:contextualSpacing/>
        <w:jc w:val="center"/>
        <w:rPr>
          <w:rFonts w:ascii="Trebuchet MS" w:hAnsi="Trebuchet MS"/>
          <w:b/>
        </w:rPr>
      </w:pPr>
      <w:r w:rsidRPr="000539D5">
        <w:rPr>
          <w:rFonts w:ascii="Trebuchet MS" w:hAnsi="Trebuchet MS"/>
          <w:b/>
        </w:rPr>
        <w:t>člen</w:t>
      </w:r>
    </w:p>
    <w:p w14:paraId="7D5E61EB" w14:textId="77777777" w:rsidR="00A53193" w:rsidRPr="000539D5" w:rsidRDefault="00A53193" w:rsidP="00A53193">
      <w:pPr>
        <w:jc w:val="center"/>
        <w:rPr>
          <w:rFonts w:ascii="Trebuchet MS" w:hAnsi="Trebuchet MS"/>
          <w:b/>
          <w:lang w:val="x-none"/>
        </w:rPr>
      </w:pPr>
      <w:r w:rsidRPr="000539D5">
        <w:rPr>
          <w:rFonts w:ascii="Trebuchet MS" w:hAnsi="Trebuchet MS"/>
          <w:b/>
          <w:lang w:val="x-none"/>
        </w:rPr>
        <w:t>(odstop od pogodbe)</w:t>
      </w:r>
    </w:p>
    <w:p w14:paraId="28DF7AF2" w14:textId="77777777" w:rsidR="00A53193" w:rsidRPr="000539D5" w:rsidRDefault="00A53193" w:rsidP="00A53193">
      <w:pPr>
        <w:jc w:val="both"/>
        <w:rPr>
          <w:rFonts w:ascii="Trebuchet MS" w:hAnsi="Trebuchet MS"/>
        </w:rPr>
      </w:pPr>
    </w:p>
    <w:p w14:paraId="207C5215" w14:textId="77777777" w:rsidR="00A53193" w:rsidRPr="000539D5" w:rsidRDefault="00A53193" w:rsidP="00A53193">
      <w:pPr>
        <w:jc w:val="both"/>
        <w:rPr>
          <w:rFonts w:ascii="Trebuchet MS" w:hAnsi="Trebuchet MS"/>
        </w:rPr>
      </w:pPr>
      <w:r w:rsidRPr="000539D5">
        <w:rPr>
          <w:rFonts w:ascii="Trebuchet MS" w:hAnsi="Trebuchet MS"/>
        </w:rPr>
        <w:t>Naročnik lahko, s pisnim obvestilom izvajalcu,  odstopi od pogodbe. V tem primeru je naročnik dolžan izvajalcu povrniti vse stroške in mu plačati do tedaj opravljeno delo.</w:t>
      </w:r>
    </w:p>
    <w:p w14:paraId="5C65C3FF" w14:textId="77777777" w:rsidR="00A53193" w:rsidRPr="000539D5" w:rsidRDefault="00A53193" w:rsidP="00A53193">
      <w:pPr>
        <w:jc w:val="both"/>
        <w:rPr>
          <w:rFonts w:ascii="Trebuchet MS" w:hAnsi="Trebuchet MS"/>
        </w:rPr>
      </w:pPr>
    </w:p>
    <w:p w14:paraId="471CFBB5" w14:textId="77777777" w:rsidR="00A53193" w:rsidRPr="000539D5" w:rsidRDefault="00A53193" w:rsidP="00A53193">
      <w:pPr>
        <w:jc w:val="both"/>
        <w:rPr>
          <w:rFonts w:ascii="Trebuchet MS" w:hAnsi="Trebuchet MS"/>
        </w:rPr>
      </w:pPr>
      <w:r w:rsidRPr="000539D5">
        <w:rPr>
          <w:rFonts w:ascii="Trebuchet MS" w:hAnsi="Trebuchet MS"/>
        </w:rPr>
        <w:t>Naročnik ima pravico do odstopa od pogodbe, če:</w:t>
      </w:r>
    </w:p>
    <w:p w14:paraId="3DF12213" w14:textId="77777777" w:rsidR="00A53193" w:rsidRPr="000539D5" w:rsidRDefault="00A53193" w:rsidP="00A53193">
      <w:pPr>
        <w:numPr>
          <w:ilvl w:val="0"/>
          <w:numId w:val="30"/>
        </w:numPr>
        <w:jc w:val="both"/>
        <w:rPr>
          <w:rFonts w:ascii="Trebuchet MS" w:hAnsi="Trebuchet MS"/>
        </w:rPr>
      </w:pPr>
      <w:r w:rsidRPr="000539D5">
        <w:rPr>
          <w:rFonts w:ascii="Trebuchet MS" w:hAnsi="Trebuchet MS"/>
        </w:rPr>
        <w:t>izvajalec ob sklenitvi pogodbe in v morebitnem naknadnem roku ni izročil bančne garancije za dobro izvedbo pogodbenih obveznosti;</w:t>
      </w:r>
    </w:p>
    <w:p w14:paraId="66B50C24" w14:textId="77777777" w:rsidR="00A53193" w:rsidRPr="000539D5" w:rsidRDefault="00A53193" w:rsidP="00A53193">
      <w:pPr>
        <w:numPr>
          <w:ilvl w:val="0"/>
          <w:numId w:val="30"/>
        </w:numPr>
        <w:jc w:val="both"/>
        <w:rPr>
          <w:rFonts w:ascii="Trebuchet MS" w:hAnsi="Trebuchet MS"/>
        </w:rPr>
      </w:pPr>
      <w:r w:rsidRPr="000539D5">
        <w:rPr>
          <w:rFonts w:ascii="Trebuchet MS" w:hAnsi="Trebuchet MS"/>
        </w:rPr>
        <w:t>izvajalec ni pričel z deli v dogovorjenem roku,</w:t>
      </w:r>
    </w:p>
    <w:p w14:paraId="4A9FA7BB" w14:textId="77777777" w:rsidR="00A53193" w:rsidRPr="000539D5" w:rsidRDefault="00A53193" w:rsidP="00A53193">
      <w:pPr>
        <w:numPr>
          <w:ilvl w:val="0"/>
          <w:numId w:val="30"/>
        </w:numPr>
        <w:jc w:val="both"/>
        <w:rPr>
          <w:rFonts w:ascii="Trebuchet MS" w:hAnsi="Trebuchet MS"/>
        </w:rPr>
      </w:pPr>
      <w:r w:rsidRPr="000539D5">
        <w:rPr>
          <w:rFonts w:ascii="Trebuchet MS" w:hAnsi="Trebuchet MS"/>
        </w:rPr>
        <w:t>izvajalec kakorkoli huje krši pogodbo in je bil na to opozorjen,</w:t>
      </w:r>
    </w:p>
    <w:p w14:paraId="69F284ED" w14:textId="77777777" w:rsidR="00A53193" w:rsidRPr="000539D5" w:rsidRDefault="00A53193" w:rsidP="00A53193">
      <w:pPr>
        <w:numPr>
          <w:ilvl w:val="0"/>
          <w:numId w:val="30"/>
        </w:numPr>
        <w:jc w:val="both"/>
        <w:rPr>
          <w:rFonts w:ascii="Trebuchet MS" w:hAnsi="Trebuchet MS"/>
        </w:rPr>
      </w:pPr>
      <w:r w:rsidRPr="000539D5">
        <w:rPr>
          <w:rFonts w:ascii="Trebuchet MS" w:hAnsi="Trebuchet MS"/>
        </w:rPr>
        <w:t>izvajalec del ne izvaja v dogovorjeni kakovosti in tudi ne popravi kakovosti oz. ne odpravi napak v naknadnem roku, ki mu ga da naročnik,</w:t>
      </w:r>
    </w:p>
    <w:p w14:paraId="17E269B1" w14:textId="77777777" w:rsidR="00A53193" w:rsidRPr="000539D5" w:rsidRDefault="00A53193" w:rsidP="00A53193">
      <w:pPr>
        <w:numPr>
          <w:ilvl w:val="0"/>
          <w:numId w:val="30"/>
        </w:numPr>
        <w:jc w:val="both"/>
        <w:rPr>
          <w:rFonts w:ascii="Trebuchet MS" w:hAnsi="Trebuchet MS"/>
        </w:rPr>
      </w:pPr>
      <w:r w:rsidRPr="000539D5">
        <w:rPr>
          <w:rFonts w:ascii="Trebuchet MS" w:hAnsi="Trebuchet MS"/>
        </w:rPr>
        <w:t>izvajalec s svojim ravnanjem ali opustitvami povzroča nevarnost nastanka škode za naročnika in ga je na možnost odpovedi iz tega razloga naročnik posebej opozoril.</w:t>
      </w:r>
    </w:p>
    <w:p w14:paraId="63FD6CDC" w14:textId="77777777" w:rsidR="00A53193" w:rsidRPr="000539D5" w:rsidRDefault="00A53193" w:rsidP="00A53193">
      <w:pPr>
        <w:jc w:val="both"/>
        <w:rPr>
          <w:rFonts w:ascii="Trebuchet MS" w:hAnsi="Trebuchet MS"/>
        </w:rPr>
      </w:pPr>
    </w:p>
    <w:p w14:paraId="0C4631A8" w14:textId="77777777" w:rsidR="00A53193" w:rsidRPr="000539D5" w:rsidRDefault="00A53193" w:rsidP="00A53193">
      <w:pPr>
        <w:jc w:val="both"/>
        <w:rPr>
          <w:rFonts w:ascii="Trebuchet MS" w:hAnsi="Trebuchet MS"/>
        </w:rPr>
      </w:pPr>
      <w:r w:rsidRPr="000539D5">
        <w:rPr>
          <w:rFonts w:ascii="Trebuchet MS" w:hAnsi="Trebuchet MS"/>
        </w:rPr>
        <w:lastRenderedPageBreak/>
        <w:t xml:space="preserve">V primeru odstopa od pogodbe je naročnik dolžan izvajalcu plačati vrednost že opravljenih storitev. Sočasno lahko naročnik unovči dano finančno zavarovanje. </w:t>
      </w:r>
    </w:p>
    <w:p w14:paraId="7BEBA590" w14:textId="77777777" w:rsidR="00A53193" w:rsidRPr="000539D5" w:rsidRDefault="00A53193" w:rsidP="00A53193">
      <w:pPr>
        <w:jc w:val="both"/>
        <w:rPr>
          <w:rFonts w:ascii="Trebuchet MS" w:hAnsi="Trebuchet MS"/>
        </w:rPr>
      </w:pPr>
      <w:r w:rsidRPr="000539D5">
        <w:rPr>
          <w:rFonts w:ascii="Trebuchet MS" w:hAnsi="Trebuchet MS"/>
        </w:rPr>
        <w:t>V primeru odstopa od pogodbe po 2. odstavku tega člena je izvajalec dolžan povrniti naročniku vse stroške povezane z novim razpisom in izborom, kot tudi škodo, ki nastane naročniku zaradi zamude.</w:t>
      </w:r>
    </w:p>
    <w:p w14:paraId="1A3B739C" w14:textId="77777777" w:rsidR="00A53193" w:rsidRPr="000539D5" w:rsidRDefault="00A53193" w:rsidP="00A53193">
      <w:pPr>
        <w:jc w:val="both"/>
        <w:rPr>
          <w:rFonts w:ascii="Trebuchet MS" w:hAnsi="Trebuchet MS"/>
        </w:rPr>
      </w:pPr>
    </w:p>
    <w:p w14:paraId="75CEE988" w14:textId="77777777" w:rsidR="00A53193" w:rsidRPr="000539D5" w:rsidRDefault="00A53193" w:rsidP="00A53193">
      <w:pPr>
        <w:jc w:val="both"/>
        <w:rPr>
          <w:rFonts w:ascii="Trebuchet MS" w:hAnsi="Trebuchet MS"/>
        </w:rPr>
      </w:pPr>
      <w:r w:rsidRPr="000539D5">
        <w:rPr>
          <w:rFonts w:ascii="Trebuchet MS" w:hAnsi="Trebuchet MS"/>
        </w:rPr>
        <w:t>Če v primeru prenehanja pogodbe iz razlogov na strani izvajalca škode ni mogoče ugotoviti, se obračuna pavšalna odškodnina v višini 25% pogodbene vrednosti.</w:t>
      </w:r>
    </w:p>
    <w:p w14:paraId="1DE1F9A6" w14:textId="77777777" w:rsidR="00A53193" w:rsidRPr="000539D5" w:rsidRDefault="00A53193" w:rsidP="00A53193">
      <w:pPr>
        <w:rPr>
          <w:rFonts w:ascii="Trebuchet MS" w:hAnsi="Trebuchet MS"/>
        </w:rPr>
      </w:pPr>
    </w:p>
    <w:p w14:paraId="013316DF" w14:textId="77777777" w:rsidR="00A53193" w:rsidRPr="000539D5" w:rsidRDefault="00A53193" w:rsidP="00A53193">
      <w:pPr>
        <w:pStyle w:val="Odstavekseznama"/>
        <w:numPr>
          <w:ilvl w:val="0"/>
          <w:numId w:val="36"/>
        </w:numPr>
        <w:contextualSpacing/>
        <w:jc w:val="center"/>
        <w:rPr>
          <w:rFonts w:ascii="Trebuchet MS" w:hAnsi="Trebuchet MS"/>
          <w:b/>
        </w:rPr>
      </w:pPr>
      <w:r w:rsidRPr="000539D5">
        <w:rPr>
          <w:rFonts w:ascii="Trebuchet MS" w:hAnsi="Trebuchet MS"/>
          <w:b/>
        </w:rPr>
        <w:t>člen</w:t>
      </w:r>
    </w:p>
    <w:p w14:paraId="20011A04" w14:textId="77777777" w:rsidR="00A53193" w:rsidRPr="000539D5" w:rsidRDefault="00A53193" w:rsidP="00A53193">
      <w:pPr>
        <w:jc w:val="center"/>
        <w:rPr>
          <w:rFonts w:ascii="Trebuchet MS" w:hAnsi="Trebuchet MS"/>
          <w:b/>
        </w:rPr>
      </w:pPr>
      <w:r w:rsidRPr="000539D5">
        <w:rPr>
          <w:rFonts w:ascii="Trebuchet MS" w:hAnsi="Trebuchet MS"/>
          <w:b/>
        </w:rPr>
        <w:t>(veljavnost pogodbe)</w:t>
      </w:r>
    </w:p>
    <w:p w14:paraId="654FDD59" w14:textId="77777777" w:rsidR="00A53193" w:rsidRPr="000539D5" w:rsidRDefault="00A53193" w:rsidP="00A53193">
      <w:pPr>
        <w:jc w:val="both"/>
        <w:rPr>
          <w:rFonts w:ascii="Trebuchet MS" w:hAnsi="Trebuchet MS"/>
          <w:b/>
        </w:rPr>
      </w:pPr>
    </w:p>
    <w:p w14:paraId="43EB9921" w14:textId="726B714B" w:rsidR="00A53193" w:rsidRPr="000539D5" w:rsidRDefault="00A53193" w:rsidP="00A53193">
      <w:pPr>
        <w:jc w:val="both"/>
        <w:rPr>
          <w:rFonts w:ascii="Trebuchet MS" w:hAnsi="Trebuchet MS"/>
        </w:rPr>
      </w:pPr>
      <w:r w:rsidRPr="000539D5">
        <w:rPr>
          <w:rFonts w:ascii="Trebuchet MS" w:hAnsi="Trebuchet MS"/>
          <w:lang w:val="x-none"/>
        </w:rPr>
        <w:t>Pogodba je sklenjena za določen čas in prične veljati z dnem podpisa obeh pogodbenih strank</w:t>
      </w:r>
      <w:r w:rsidRPr="000539D5">
        <w:rPr>
          <w:rFonts w:ascii="Trebuchet MS" w:hAnsi="Trebuchet MS"/>
        </w:rPr>
        <w:t xml:space="preserve"> in pod </w:t>
      </w:r>
      <w:proofErr w:type="spellStart"/>
      <w:r w:rsidRPr="000539D5">
        <w:rPr>
          <w:rFonts w:ascii="Trebuchet MS" w:hAnsi="Trebuchet MS"/>
        </w:rPr>
        <w:t>odložnim</w:t>
      </w:r>
      <w:proofErr w:type="spellEnd"/>
      <w:r w:rsidRPr="000539D5">
        <w:rPr>
          <w:rFonts w:ascii="Trebuchet MS" w:hAnsi="Trebuchet MS"/>
        </w:rPr>
        <w:t xml:space="preserve"> pogojem predložitve finančnega zavarovanja iz 11. člena te pogodbe</w:t>
      </w:r>
      <w:r w:rsidRPr="000539D5">
        <w:rPr>
          <w:rFonts w:ascii="Trebuchet MS" w:hAnsi="Trebuchet MS"/>
          <w:lang w:val="x-none"/>
        </w:rPr>
        <w:t>, uporablja pa se</w:t>
      </w:r>
      <w:r w:rsidR="00DC49E1">
        <w:rPr>
          <w:rFonts w:ascii="Trebuchet MS" w:hAnsi="Trebuchet MS"/>
        </w:rPr>
        <w:t xml:space="preserve"> praviloma</w:t>
      </w:r>
      <w:r w:rsidRPr="000539D5">
        <w:rPr>
          <w:rFonts w:ascii="Trebuchet MS" w:hAnsi="Trebuchet MS"/>
          <w:lang w:val="x-none"/>
        </w:rPr>
        <w:t xml:space="preserve"> od 1.</w:t>
      </w:r>
      <w:r>
        <w:rPr>
          <w:rFonts w:ascii="Trebuchet MS" w:hAnsi="Trebuchet MS"/>
        </w:rPr>
        <w:t xml:space="preserve"> </w:t>
      </w:r>
      <w:r w:rsidR="00DC49E1">
        <w:rPr>
          <w:rFonts w:ascii="Trebuchet MS" w:hAnsi="Trebuchet MS"/>
        </w:rPr>
        <w:t>2</w:t>
      </w:r>
      <w:r w:rsidRPr="000539D5">
        <w:rPr>
          <w:rFonts w:ascii="Trebuchet MS" w:hAnsi="Trebuchet MS"/>
          <w:lang w:val="x-none"/>
        </w:rPr>
        <w:t>.</w:t>
      </w:r>
      <w:r>
        <w:rPr>
          <w:rFonts w:ascii="Trebuchet MS" w:hAnsi="Trebuchet MS"/>
        </w:rPr>
        <w:t xml:space="preserve"> </w:t>
      </w:r>
      <w:r w:rsidRPr="000539D5">
        <w:rPr>
          <w:rFonts w:ascii="Trebuchet MS" w:hAnsi="Trebuchet MS"/>
          <w:lang w:val="x-none"/>
        </w:rPr>
        <w:t>20</w:t>
      </w:r>
      <w:r w:rsidR="00DC49E1">
        <w:rPr>
          <w:rFonts w:ascii="Trebuchet MS" w:hAnsi="Trebuchet MS"/>
        </w:rPr>
        <w:t>24</w:t>
      </w:r>
      <w:r w:rsidRPr="000539D5">
        <w:rPr>
          <w:rFonts w:ascii="Trebuchet MS" w:hAnsi="Trebuchet MS"/>
          <w:lang w:val="x-none"/>
        </w:rPr>
        <w:t xml:space="preserve"> do 31.</w:t>
      </w:r>
      <w:r>
        <w:rPr>
          <w:rFonts w:ascii="Trebuchet MS" w:hAnsi="Trebuchet MS"/>
        </w:rPr>
        <w:t xml:space="preserve"> </w:t>
      </w:r>
      <w:r w:rsidRPr="000539D5">
        <w:rPr>
          <w:rFonts w:ascii="Trebuchet MS" w:hAnsi="Trebuchet MS"/>
          <w:lang w:val="x-none"/>
        </w:rPr>
        <w:t>1.</w:t>
      </w:r>
      <w:r>
        <w:rPr>
          <w:rFonts w:ascii="Trebuchet MS" w:hAnsi="Trebuchet MS"/>
        </w:rPr>
        <w:t xml:space="preserve"> </w:t>
      </w:r>
      <w:r w:rsidRPr="000539D5">
        <w:rPr>
          <w:rFonts w:ascii="Trebuchet MS" w:hAnsi="Trebuchet MS"/>
          <w:lang w:val="x-none"/>
        </w:rPr>
        <w:t>20</w:t>
      </w:r>
      <w:r w:rsidR="00DC49E1">
        <w:rPr>
          <w:rFonts w:ascii="Trebuchet MS" w:hAnsi="Trebuchet MS"/>
        </w:rPr>
        <w:t>28</w:t>
      </w:r>
      <w:r w:rsidRPr="000539D5">
        <w:rPr>
          <w:rFonts w:ascii="Trebuchet MS" w:hAnsi="Trebuchet MS"/>
          <w:lang w:val="x-none"/>
        </w:rPr>
        <w:t>.</w:t>
      </w:r>
    </w:p>
    <w:p w14:paraId="405E5776" w14:textId="77777777" w:rsidR="00A53193" w:rsidRDefault="00A53193" w:rsidP="00A53193">
      <w:pPr>
        <w:jc w:val="both"/>
        <w:rPr>
          <w:rFonts w:ascii="Trebuchet MS" w:hAnsi="Trebuchet MS"/>
        </w:rPr>
      </w:pPr>
    </w:p>
    <w:p w14:paraId="7E4E26DA" w14:textId="77777777" w:rsidR="00A53193" w:rsidRDefault="00A53193" w:rsidP="00A53193">
      <w:pPr>
        <w:jc w:val="both"/>
        <w:rPr>
          <w:rFonts w:ascii="Trebuchet MS" w:hAnsi="Trebuchet MS"/>
        </w:rPr>
      </w:pPr>
    </w:p>
    <w:p w14:paraId="173562FF" w14:textId="77777777" w:rsidR="00A53193" w:rsidRDefault="00A53193" w:rsidP="00A53193">
      <w:pPr>
        <w:jc w:val="both"/>
        <w:rPr>
          <w:rFonts w:ascii="Trebuchet MS" w:hAnsi="Trebuchet MS"/>
        </w:rPr>
      </w:pPr>
    </w:p>
    <w:p w14:paraId="76239664" w14:textId="77777777" w:rsidR="00A53193" w:rsidRPr="000539D5" w:rsidRDefault="00A53193" w:rsidP="00A53193">
      <w:pPr>
        <w:jc w:val="both"/>
        <w:rPr>
          <w:rFonts w:ascii="Trebuchet MS" w:hAnsi="Trebuchet MS"/>
        </w:rPr>
      </w:pPr>
    </w:p>
    <w:p w14:paraId="4E4D7EA7" w14:textId="77777777" w:rsidR="00A53193" w:rsidRPr="000539D5" w:rsidRDefault="00A53193" w:rsidP="00A53193">
      <w:pPr>
        <w:rPr>
          <w:rFonts w:ascii="Trebuchet MS" w:hAnsi="Trebuchet MS"/>
        </w:rPr>
      </w:pPr>
    </w:p>
    <w:p w14:paraId="0E009E1E" w14:textId="77777777" w:rsidR="00A53193" w:rsidRPr="00ED1100" w:rsidRDefault="00A53193" w:rsidP="00A53193">
      <w:pPr>
        <w:pStyle w:val="Odstavekseznama"/>
        <w:numPr>
          <w:ilvl w:val="0"/>
          <w:numId w:val="36"/>
        </w:numPr>
        <w:contextualSpacing/>
        <w:jc w:val="center"/>
        <w:rPr>
          <w:rFonts w:ascii="Trebuchet MS" w:hAnsi="Trebuchet MS"/>
          <w:b/>
        </w:rPr>
      </w:pPr>
      <w:r w:rsidRPr="00ED1100">
        <w:rPr>
          <w:rFonts w:ascii="Trebuchet MS" w:hAnsi="Trebuchet MS"/>
          <w:b/>
        </w:rPr>
        <w:t>člen</w:t>
      </w:r>
    </w:p>
    <w:p w14:paraId="48BEA962" w14:textId="77777777" w:rsidR="00A53193" w:rsidRPr="000539D5" w:rsidRDefault="00A53193" w:rsidP="00A53193">
      <w:pPr>
        <w:jc w:val="center"/>
        <w:rPr>
          <w:rFonts w:ascii="Trebuchet MS" w:hAnsi="Trebuchet MS"/>
          <w:b/>
        </w:rPr>
      </w:pPr>
      <w:r w:rsidRPr="000539D5">
        <w:rPr>
          <w:rFonts w:ascii="Trebuchet MS" w:hAnsi="Trebuchet MS"/>
          <w:b/>
        </w:rPr>
        <w:t>(reševanje sporov)</w:t>
      </w:r>
    </w:p>
    <w:p w14:paraId="5574EF30" w14:textId="77777777" w:rsidR="00A53193" w:rsidRPr="000539D5" w:rsidRDefault="00A53193" w:rsidP="00A53193">
      <w:pPr>
        <w:jc w:val="center"/>
        <w:rPr>
          <w:rFonts w:ascii="Trebuchet MS" w:hAnsi="Trebuchet MS"/>
          <w:b/>
        </w:rPr>
      </w:pPr>
    </w:p>
    <w:p w14:paraId="0208F56F" w14:textId="77777777" w:rsidR="00A53193" w:rsidRDefault="00A53193" w:rsidP="00A53193">
      <w:pPr>
        <w:rPr>
          <w:rFonts w:ascii="Trebuchet MS" w:hAnsi="Trebuchet MS"/>
        </w:rPr>
      </w:pPr>
      <w:r w:rsidRPr="000539D5">
        <w:rPr>
          <w:rFonts w:ascii="Trebuchet MS" w:hAnsi="Trebuchet MS"/>
          <w:lang w:val="x-none"/>
        </w:rPr>
        <w:t>Morebitne spore iz te pogodbe bosta stranki reševali sporazumno, v nasprotnem primeru pa bo spor reševalo pristojno sodišče v Celju.</w:t>
      </w:r>
    </w:p>
    <w:p w14:paraId="2CBC5381" w14:textId="77777777" w:rsidR="00A53193" w:rsidRDefault="00A53193" w:rsidP="00A53193">
      <w:pPr>
        <w:rPr>
          <w:rFonts w:ascii="Trebuchet MS" w:hAnsi="Trebuchet MS"/>
        </w:rPr>
      </w:pPr>
    </w:p>
    <w:p w14:paraId="4FDC4DD6" w14:textId="77777777" w:rsidR="00A53193" w:rsidRPr="000539D5" w:rsidRDefault="00A53193" w:rsidP="00A53193">
      <w:pPr>
        <w:rPr>
          <w:rFonts w:ascii="Trebuchet MS" w:hAnsi="Trebuchet MS"/>
        </w:rPr>
      </w:pPr>
    </w:p>
    <w:p w14:paraId="51A2F0A5" w14:textId="77777777" w:rsidR="00A53193" w:rsidRPr="000539D5" w:rsidRDefault="00A53193" w:rsidP="00A53193">
      <w:pPr>
        <w:pStyle w:val="Odstavekseznama"/>
        <w:numPr>
          <w:ilvl w:val="0"/>
          <w:numId w:val="36"/>
        </w:numPr>
        <w:contextualSpacing/>
        <w:jc w:val="center"/>
        <w:rPr>
          <w:rFonts w:ascii="Trebuchet MS" w:hAnsi="Trebuchet MS"/>
          <w:b/>
        </w:rPr>
      </w:pPr>
      <w:r w:rsidRPr="000539D5">
        <w:rPr>
          <w:rFonts w:ascii="Trebuchet MS" w:hAnsi="Trebuchet MS"/>
          <w:b/>
        </w:rPr>
        <w:t>člen</w:t>
      </w:r>
    </w:p>
    <w:p w14:paraId="72F6C4FA" w14:textId="77777777" w:rsidR="00A53193" w:rsidRPr="000539D5" w:rsidRDefault="00A53193" w:rsidP="00A53193">
      <w:pPr>
        <w:jc w:val="center"/>
        <w:rPr>
          <w:rFonts w:ascii="Trebuchet MS" w:hAnsi="Trebuchet MS"/>
          <w:b/>
        </w:rPr>
      </w:pPr>
      <w:r w:rsidRPr="000539D5">
        <w:rPr>
          <w:rFonts w:ascii="Trebuchet MS" w:hAnsi="Trebuchet MS"/>
          <w:b/>
        </w:rPr>
        <w:t>(končne določbe)</w:t>
      </w:r>
    </w:p>
    <w:p w14:paraId="7FEF9F41" w14:textId="77777777" w:rsidR="00A53193" w:rsidRPr="000539D5" w:rsidRDefault="00A53193" w:rsidP="00A53193">
      <w:pPr>
        <w:jc w:val="both"/>
        <w:rPr>
          <w:rFonts w:ascii="Trebuchet MS" w:hAnsi="Trebuchet MS"/>
          <w:b/>
        </w:rPr>
      </w:pPr>
    </w:p>
    <w:p w14:paraId="26BD8B4F" w14:textId="77777777" w:rsidR="00A53193" w:rsidRPr="000539D5" w:rsidRDefault="00A53193" w:rsidP="00A53193">
      <w:pPr>
        <w:jc w:val="both"/>
        <w:rPr>
          <w:rFonts w:ascii="Trebuchet MS" w:hAnsi="Trebuchet MS"/>
        </w:rPr>
      </w:pPr>
      <w:r w:rsidRPr="000539D5">
        <w:rPr>
          <w:rFonts w:ascii="Trebuchet MS" w:hAnsi="Trebuchet MS"/>
        </w:rPr>
        <w:t xml:space="preserve">Spremembe in dopolnitve te pogodbe so možne samo na osnovi pisnega soglasja obeh pogodbenih strank. </w:t>
      </w:r>
    </w:p>
    <w:p w14:paraId="50961191" w14:textId="77777777" w:rsidR="00A53193" w:rsidRPr="000539D5" w:rsidRDefault="00A53193" w:rsidP="00A53193">
      <w:pPr>
        <w:jc w:val="both"/>
        <w:rPr>
          <w:rFonts w:ascii="Trebuchet MS" w:hAnsi="Trebuchet MS"/>
        </w:rPr>
      </w:pPr>
    </w:p>
    <w:p w14:paraId="282CC689" w14:textId="77777777" w:rsidR="00A53193" w:rsidRPr="000539D5" w:rsidRDefault="00A53193" w:rsidP="00A53193">
      <w:pPr>
        <w:jc w:val="both"/>
        <w:rPr>
          <w:rFonts w:ascii="Trebuchet MS" w:hAnsi="Trebuchet MS"/>
        </w:rPr>
      </w:pPr>
      <w:r w:rsidRPr="000539D5">
        <w:rPr>
          <w:rFonts w:ascii="Trebuchet MS" w:hAnsi="Trebuchet MS"/>
        </w:rPr>
        <w:t xml:space="preserve">Izvajalec </w:t>
      </w:r>
      <w:r>
        <w:rPr>
          <w:rFonts w:ascii="Trebuchet MS" w:hAnsi="Trebuchet MS"/>
        </w:rPr>
        <w:t xml:space="preserve">je dolžan </w:t>
      </w:r>
      <w:r w:rsidRPr="000539D5">
        <w:rPr>
          <w:rFonts w:ascii="Trebuchet MS" w:hAnsi="Trebuchet MS"/>
        </w:rPr>
        <w:t>ob podpisu pogodbe naročniku predloži</w:t>
      </w:r>
      <w:r>
        <w:rPr>
          <w:rFonts w:ascii="Trebuchet MS" w:hAnsi="Trebuchet MS"/>
        </w:rPr>
        <w:t>ti</w:t>
      </w:r>
      <w:r w:rsidRPr="000539D5">
        <w:rPr>
          <w:rFonts w:ascii="Trebuchet MS" w:hAnsi="Trebuchet MS"/>
        </w:rPr>
        <w:t xml:space="preserve"> zavarovalno polico o zavarovanju odgovornosti izvajalca.</w:t>
      </w:r>
    </w:p>
    <w:p w14:paraId="58C94DF5" w14:textId="77777777" w:rsidR="00A53193" w:rsidRPr="000539D5" w:rsidRDefault="00A53193" w:rsidP="00A53193">
      <w:pPr>
        <w:jc w:val="both"/>
        <w:rPr>
          <w:rFonts w:ascii="Trebuchet MS" w:hAnsi="Trebuchet MS"/>
        </w:rPr>
      </w:pPr>
    </w:p>
    <w:p w14:paraId="3DC0A830" w14:textId="77777777" w:rsidR="00A53193" w:rsidRPr="000539D5" w:rsidRDefault="00A53193" w:rsidP="00A53193">
      <w:pPr>
        <w:jc w:val="both"/>
        <w:rPr>
          <w:rFonts w:ascii="Trebuchet MS" w:hAnsi="Trebuchet MS"/>
        </w:rPr>
      </w:pPr>
      <w:r w:rsidRPr="000539D5">
        <w:rPr>
          <w:rFonts w:ascii="Trebuchet MS" w:hAnsi="Trebuchet MS"/>
        </w:rPr>
        <w:t>Pogodba je sestavljena v štirih izvodih, od katerih prejme vsaka pogodbena stranka po dva izvoda.</w:t>
      </w:r>
    </w:p>
    <w:p w14:paraId="230120C4" w14:textId="77777777" w:rsidR="00A53193" w:rsidRPr="000539D5" w:rsidRDefault="00A53193" w:rsidP="00A53193">
      <w:pPr>
        <w:jc w:val="both"/>
        <w:rPr>
          <w:rFonts w:ascii="Trebuchet MS" w:hAnsi="Trebuchet MS"/>
        </w:rPr>
      </w:pPr>
    </w:p>
    <w:p w14:paraId="7D52C52F" w14:textId="77777777" w:rsidR="00A53193" w:rsidRPr="000539D5" w:rsidRDefault="00A53193" w:rsidP="00A53193">
      <w:pPr>
        <w:rPr>
          <w:rFonts w:ascii="Trebuchet MS" w:hAnsi="Trebuchet MS"/>
        </w:rPr>
      </w:pPr>
    </w:p>
    <w:p w14:paraId="6B638EF0" w14:textId="77777777" w:rsidR="00A53193" w:rsidRPr="000539D5" w:rsidRDefault="00A53193" w:rsidP="00A53193">
      <w:pPr>
        <w:rPr>
          <w:rFonts w:ascii="Trebuchet MS" w:hAnsi="Trebuchet MS"/>
          <w:b/>
          <w:lang w:val="x-none"/>
        </w:rPr>
      </w:pPr>
    </w:p>
    <w:p w14:paraId="656F788F" w14:textId="77777777" w:rsidR="00A53193" w:rsidRPr="000539D5" w:rsidRDefault="00A53193" w:rsidP="00A53193">
      <w:pPr>
        <w:rPr>
          <w:rFonts w:ascii="Trebuchet MS" w:hAnsi="Trebuchet MS"/>
          <w:b/>
        </w:rPr>
      </w:pPr>
    </w:p>
    <w:p w14:paraId="0070EB08" w14:textId="77777777" w:rsidR="00A53193" w:rsidRPr="000539D5" w:rsidRDefault="00A53193" w:rsidP="00A53193">
      <w:pPr>
        <w:rPr>
          <w:rFonts w:ascii="Trebuchet MS" w:hAnsi="Trebuchet MS"/>
          <w:b/>
        </w:rPr>
      </w:pPr>
    </w:p>
    <w:p w14:paraId="06F546A9" w14:textId="77777777" w:rsidR="00A53193" w:rsidRPr="000539D5" w:rsidRDefault="00A53193" w:rsidP="00A53193">
      <w:pPr>
        <w:rPr>
          <w:rFonts w:ascii="Trebuchet MS" w:hAnsi="Trebuchet MS"/>
          <w:b/>
        </w:rPr>
      </w:pPr>
    </w:p>
    <w:p w14:paraId="0AA47014" w14:textId="77777777" w:rsidR="00A53193" w:rsidRPr="000539D5" w:rsidRDefault="00A53193" w:rsidP="00A53193">
      <w:pPr>
        <w:rPr>
          <w:rFonts w:ascii="Trebuchet MS" w:hAnsi="Trebuchet MS"/>
          <w:b/>
          <w:lang w:val="x-none"/>
        </w:rPr>
      </w:pPr>
      <w:r w:rsidRPr="000539D5">
        <w:rPr>
          <w:rFonts w:ascii="Trebuchet MS" w:hAnsi="Trebuchet MS"/>
          <w:b/>
          <w:lang w:val="x-none"/>
        </w:rPr>
        <w:lastRenderedPageBreak/>
        <w:t xml:space="preserve">NAROČNIK: </w:t>
      </w:r>
      <w:r w:rsidRPr="000539D5">
        <w:rPr>
          <w:rFonts w:ascii="Trebuchet MS" w:hAnsi="Trebuchet MS"/>
          <w:b/>
          <w:lang w:val="x-none"/>
        </w:rPr>
        <w:tab/>
      </w:r>
      <w:r w:rsidRPr="000539D5">
        <w:rPr>
          <w:rFonts w:ascii="Trebuchet MS" w:hAnsi="Trebuchet MS"/>
          <w:b/>
          <w:lang w:val="x-none"/>
        </w:rPr>
        <w:tab/>
      </w:r>
      <w:r w:rsidRPr="000539D5">
        <w:rPr>
          <w:rFonts w:ascii="Trebuchet MS" w:hAnsi="Trebuchet MS"/>
          <w:b/>
          <w:lang w:val="x-none"/>
        </w:rPr>
        <w:tab/>
      </w:r>
      <w:r w:rsidRPr="000539D5">
        <w:rPr>
          <w:rFonts w:ascii="Trebuchet MS" w:hAnsi="Trebuchet MS"/>
          <w:b/>
          <w:lang w:val="x-none"/>
        </w:rPr>
        <w:tab/>
      </w:r>
      <w:r>
        <w:rPr>
          <w:rFonts w:ascii="Trebuchet MS" w:hAnsi="Trebuchet MS"/>
          <w:b/>
          <w:lang w:val="x-none"/>
        </w:rPr>
        <w:tab/>
      </w:r>
      <w:r>
        <w:rPr>
          <w:rFonts w:ascii="Trebuchet MS" w:hAnsi="Trebuchet MS"/>
          <w:b/>
          <w:lang w:val="x-none"/>
        </w:rPr>
        <w:tab/>
      </w:r>
      <w:r w:rsidRPr="000539D5">
        <w:rPr>
          <w:rFonts w:ascii="Trebuchet MS" w:hAnsi="Trebuchet MS"/>
          <w:b/>
          <w:lang w:val="x-none"/>
        </w:rPr>
        <w:t>IZVAJALEC:</w:t>
      </w:r>
      <w:r w:rsidRPr="000539D5">
        <w:rPr>
          <w:rFonts w:ascii="Trebuchet MS" w:hAnsi="Trebuchet MS"/>
          <w:b/>
          <w:lang w:val="x-none"/>
        </w:rPr>
        <w:tab/>
      </w:r>
    </w:p>
    <w:p w14:paraId="616C7476" w14:textId="77777777" w:rsidR="00A53193" w:rsidRPr="000539D5" w:rsidRDefault="00A53193" w:rsidP="00A53193">
      <w:pPr>
        <w:rPr>
          <w:rFonts w:ascii="Trebuchet MS" w:hAnsi="Trebuchet MS"/>
        </w:rPr>
      </w:pPr>
      <w:r w:rsidRPr="000539D5">
        <w:rPr>
          <w:rFonts w:ascii="Trebuchet MS" w:hAnsi="Trebuchet MS"/>
        </w:rPr>
        <w:t>Upravna Enota Celje</w:t>
      </w:r>
      <w:r w:rsidRPr="000539D5">
        <w:rPr>
          <w:rFonts w:ascii="Trebuchet MS" w:hAnsi="Trebuchet MS"/>
        </w:rPr>
        <w:tab/>
      </w:r>
      <w:r w:rsidRPr="000539D5">
        <w:rPr>
          <w:rFonts w:ascii="Trebuchet MS" w:hAnsi="Trebuchet MS"/>
        </w:rPr>
        <w:tab/>
      </w:r>
      <w:r w:rsidRPr="000539D5">
        <w:rPr>
          <w:rFonts w:ascii="Trebuchet MS" w:hAnsi="Trebuchet MS"/>
        </w:rPr>
        <w:tab/>
      </w:r>
      <w:r w:rsidRPr="000539D5">
        <w:rPr>
          <w:rFonts w:ascii="Trebuchet MS" w:hAnsi="Trebuchet MS"/>
        </w:rPr>
        <w:tab/>
      </w:r>
      <w:r w:rsidRPr="000539D5">
        <w:rPr>
          <w:rFonts w:ascii="Trebuchet MS" w:hAnsi="Trebuchet MS"/>
        </w:rPr>
        <w:tab/>
      </w:r>
    </w:p>
    <w:p w14:paraId="18BCB61D" w14:textId="77777777" w:rsidR="00A53193" w:rsidRPr="000539D5" w:rsidRDefault="00A53193" w:rsidP="00A53193">
      <w:pPr>
        <w:rPr>
          <w:rFonts w:ascii="Trebuchet MS" w:hAnsi="Trebuchet MS"/>
        </w:rPr>
      </w:pPr>
      <w:r w:rsidRPr="000539D5">
        <w:rPr>
          <w:rFonts w:ascii="Trebuchet MS" w:hAnsi="Trebuchet MS"/>
        </w:rPr>
        <w:t>Damjan Vrečko</w:t>
      </w:r>
    </w:p>
    <w:p w14:paraId="1AA32D3C" w14:textId="77777777" w:rsidR="00A53193" w:rsidRDefault="00A53193" w:rsidP="00A53193">
      <w:pPr>
        <w:rPr>
          <w:rFonts w:ascii="Trebuchet MS" w:hAnsi="Trebuchet MS"/>
        </w:rPr>
      </w:pPr>
      <w:r w:rsidRPr="000539D5">
        <w:rPr>
          <w:rFonts w:ascii="Trebuchet MS" w:hAnsi="Trebuchet MS"/>
        </w:rPr>
        <w:t>Načelnik</w:t>
      </w:r>
    </w:p>
    <w:p w14:paraId="010B2134" w14:textId="77777777" w:rsidR="00A53193" w:rsidRDefault="00A53193" w:rsidP="00A53193">
      <w:pPr>
        <w:rPr>
          <w:rFonts w:ascii="Trebuchet MS" w:hAnsi="Trebuchet MS"/>
        </w:rPr>
      </w:pPr>
    </w:p>
    <w:p w14:paraId="23058988" w14:textId="77777777" w:rsidR="00A53193" w:rsidRDefault="00A53193" w:rsidP="00A53193">
      <w:pPr>
        <w:rPr>
          <w:rFonts w:ascii="Trebuchet MS" w:hAnsi="Trebuchet MS"/>
        </w:rPr>
      </w:pPr>
    </w:p>
    <w:p w14:paraId="2679DE61" w14:textId="77777777" w:rsidR="00A53193" w:rsidRPr="000539D5" w:rsidRDefault="00A53193" w:rsidP="00A53193">
      <w:pPr>
        <w:rPr>
          <w:rFonts w:ascii="Trebuchet MS" w:hAnsi="Trebuchet MS"/>
        </w:rPr>
      </w:pPr>
    </w:p>
    <w:p w14:paraId="2C550884" w14:textId="77777777" w:rsidR="00A53193" w:rsidRPr="000539D5" w:rsidRDefault="00A53193" w:rsidP="00A53193">
      <w:pPr>
        <w:rPr>
          <w:rFonts w:ascii="Trebuchet MS" w:hAnsi="Trebuchet MS"/>
        </w:rPr>
      </w:pPr>
      <w:r w:rsidRPr="000539D5">
        <w:rPr>
          <w:rFonts w:ascii="Trebuchet MS" w:hAnsi="Trebuchet MS"/>
        </w:rPr>
        <w:t>Datum podpisa: ___________</w:t>
      </w:r>
      <w:r w:rsidRPr="000539D5">
        <w:rPr>
          <w:rFonts w:ascii="Trebuchet MS" w:hAnsi="Trebuchet MS"/>
        </w:rPr>
        <w:tab/>
      </w:r>
      <w:r w:rsidRPr="000539D5">
        <w:rPr>
          <w:rFonts w:ascii="Trebuchet MS" w:hAnsi="Trebuchet MS"/>
        </w:rPr>
        <w:tab/>
      </w:r>
      <w:r>
        <w:rPr>
          <w:rFonts w:ascii="Trebuchet MS" w:hAnsi="Trebuchet MS"/>
        </w:rPr>
        <w:tab/>
        <w:t>Da</w:t>
      </w:r>
      <w:r w:rsidRPr="000539D5">
        <w:rPr>
          <w:rFonts w:ascii="Trebuchet MS" w:hAnsi="Trebuchet MS"/>
        </w:rPr>
        <w:t>tum podpisa: ____________</w:t>
      </w:r>
    </w:p>
    <w:p w14:paraId="553486E8" w14:textId="77777777" w:rsidR="00A53193" w:rsidRDefault="00A53193" w:rsidP="00A53193"/>
    <w:p w14:paraId="4CE02230" w14:textId="77777777" w:rsidR="006E3F54" w:rsidRDefault="006E3F54"/>
    <w:sectPr w:rsidR="006E3F54">
      <w:pgSz w:w="11906" w:h="16838"/>
      <w:pgMar w:top="1417" w:right="1417" w:bottom="1417" w:left="212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16637" w14:textId="77777777" w:rsidR="00AA386E" w:rsidRDefault="00AA386E" w:rsidP="00A53193">
      <w:r>
        <w:separator/>
      </w:r>
    </w:p>
  </w:endnote>
  <w:endnote w:type="continuationSeparator" w:id="0">
    <w:p w14:paraId="3B5BC869" w14:textId="77777777" w:rsidR="00AA386E" w:rsidRDefault="00AA386E" w:rsidP="00A53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Courier New"/>
    <w:charset w:val="00"/>
    <w:family w:val="auto"/>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DINCE-Regular">
    <w:altName w:val="Times New Roman"/>
    <w:charset w:val="EE"/>
    <w:family w:val="auto"/>
    <w:pitch w:val="variable"/>
    <w:sig w:usb0="80000027" w:usb1="00000000" w:usb2="00000000" w:usb3="00000000" w:csb0="00000002" w:csb1="00000000"/>
  </w:font>
  <w:font w:name="Frutiger">
    <w:altName w:val="Courier New"/>
    <w:panose1 w:val="00000000000000000000"/>
    <w:charset w:val="00"/>
    <w:family w:val="auto"/>
    <w:notTrueType/>
    <w:pitch w:val="variable"/>
    <w:sig w:usb0="00000003" w:usb1="00000000" w:usb2="00000000" w:usb3="00000000" w:csb0="00000001" w:csb1="00000000"/>
  </w:font>
  <w:font w:name="SL Dutch">
    <w:altName w:val="Times New Roman"/>
    <w:panose1 w:val="00000000000000000000"/>
    <w:charset w:val="EE"/>
    <w:family w:val="auto"/>
    <w:notTrueType/>
    <w:pitch w:val="default"/>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25B6A" w14:textId="77777777" w:rsidR="00A53193" w:rsidRDefault="00A53193" w:rsidP="00CF37C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8C9E8DE" w14:textId="77777777" w:rsidR="00A53193" w:rsidRDefault="00A53193" w:rsidP="00CF37C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EC38B" w14:textId="77777777" w:rsidR="00A53193" w:rsidRDefault="00A53193" w:rsidP="00CF37C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14:paraId="5110961E" w14:textId="77777777" w:rsidR="00A53193" w:rsidRDefault="00A53193" w:rsidP="00CF37C7">
    <w:pPr>
      <w:pStyle w:val="Noga"/>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A9BE7" w14:textId="77777777" w:rsidR="00A53193" w:rsidRPr="00D8494E" w:rsidRDefault="00A53193">
    <w:pPr>
      <w:pStyle w:val="Noga"/>
      <w:jc w:val="center"/>
      <w:rPr>
        <w:sz w:val="16"/>
        <w:szCs w:val="16"/>
      </w:rPr>
    </w:pPr>
    <w:r w:rsidRPr="00D8494E">
      <w:rPr>
        <w:rStyle w:val="tevilkastrani"/>
        <w:sz w:val="16"/>
        <w:szCs w:val="16"/>
      </w:rPr>
      <w:fldChar w:fldCharType="begin"/>
    </w:r>
    <w:r w:rsidRPr="00D8494E">
      <w:rPr>
        <w:rStyle w:val="tevilkastrani"/>
        <w:sz w:val="16"/>
        <w:szCs w:val="16"/>
      </w:rPr>
      <w:instrText xml:space="preserve"> PAGE </w:instrText>
    </w:r>
    <w:r w:rsidRPr="00D8494E">
      <w:rPr>
        <w:rStyle w:val="tevilkastrani"/>
        <w:sz w:val="16"/>
        <w:szCs w:val="16"/>
      </w:rPr>
      <w:fldChar w:fldCharType="separate"/>
    </w:r>
    <w:r>
      <w:rPr>
        <w:rStyle w:val="tevilkastrani"/>
        <w:noProof/>
        <w:sz w:val="16"/>
        <w:szCs w:val="16"/>
      </w:rPr>
      <w:t>51</w:t>
    </w:r>
    <w:r w:rsidRPr="00D8494E">
      <w:rPr>
        <w:rStyle w:val="tevilkastran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74A9D" w14:textId="77777777" w:rsidR="00AA386E" w:rsidRDefault="00AA386E" w:rsidP="00A53193">
      <w:r>
        <w:separator/>
      </w:r>
    </w:p>
  </w:footnote>
  <w:footnote w:type="continuationSeparator" w:id="0">
    <w:p w14:paraId="571A1CAD" w14:textId="77777777" w:rsidR="00AA386E" w:rsidRDefault="00AA386E" w:rsidP="00A53193">
      <w:r>
        <w:continuationSeparator/>
      </w:r>
    </w:p>
  </w:footnote>
  <w:footnote w:id="1">
    <w:p w14:paraId="633004D2" w14:textId="77777777" w:rsidR="00A53193" w:rsidRDefault="00A53193" w:rsidP="00A5319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4435E1C7" w14:textId="77777777" w:rsidR="00A53193" w:rsidRDefault="00A53193" w:rsidP="00A53193">
      <w:pPr>
        <w:pStyle w:val="Sprotnaopomba-besedilo"/>
      </w:pPr>
      <w:r>
        <w:rPr>
          <w:rStyle w:val="Sprotnaopomba-sklic"/>
        </w:rPr>
        <w:footnoteRef/>
      </w:r>
      <w:r>
        <w:t xml:space="preserve"> Projekt mora biti uspešno zaključen (uspešna primopredaja).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tblCellSpacing w:w="0" w:type="dxa"/>
      <w:tblLayout w:type="fixed"/>
      <w:tblLook w:val="01E0" w:firstRow="1" w:lastRow="1" w:firstColumn="1" w:lastColumn="1" w:noHBand="0" w:noVBand="0"/>
    </w:tblPr>
    <w:tblGrid>
      <w:gridCol w:w="3629"/>
      <w:gridCol w:w="1134"/>
      <w:gridCol w:w="397"/>
      <w:gridCol w:w="4479"/>
    </w:tblGrid>
    <w:tr w:rsidR="00A53193" w:rsidRPr="00425CB2" w14:paraId="0279749D" w14:textId="77777777">
      <w:trPr>
        <w:trHeight w:val="568"/>
        <w:tblCellSpacing w:w="0" w:type="dxa"/>
      </w:trPr>
      <w:tc>
        <w:tcPr>
          <w:tcW w:w="3629" w:type="dxa"/>
          <w:shd w:val="clear" w:color="auto" w:fill="auto"/>
        </w:tcPr>
        <w:p w14:paraId="622361F0" w14:textId="77777777" w:rsidR="00A53193" w:rsidRPr="00425CB2" w:rsidRDefault="00A53193" w:rsidP="00CF37C7">
          <w:pPr>
            <w:pStyle w:val="Glava"/>
          </w:pPr>
        </w:p>
      </w:tc>
      <w:tc>
        <w:tcPr>
          <w:tcW w:w="1134" w:type="dxa"/>
          <w:shd w:val="clear" w:color="auto" w:fill="auto"/>
          <w:tcMar>
            <w:top w:w="0" w:type="dxa"/>
            <w:left w:w="108" w:type="dxa"/>
            <w:bottom w:w="0" w:type="dxa"/>
            <w:right w:w="108" w:type="dxa"/>
          </w:tcMar>
        </w:tcPr>
        <w:p w14:paraId="02711B71" w14:textId="77777777" w:rsidR="00A53193" w:rsidRPr="00425CB2" w:rsidRDefault="00A53193" w:rsidP="00CF37C7">
          <w:pPr>
            <w:pStyle w:val="Glava"/>
          </w:pPr>
        </w:p>
        <w:p w14:paraId="48367D11" w14:textId="77777777" w:rsidR="00A53193" w:rsidRPr="00425CB2" w:rsidRDefault="00A53193" w:rsidP="00CF37C7">
          <w:pPr>
            <w:pStyle w:val="Glava"/>
          </w:pPr>
        </w:p>
        <w:p w14:paraId="6D68C5CC" w14:textId="77777777" w:rsidR="00A53193" w:rsidRPr="00425CB2" w:rsidRDefault="00A53193" w:rsidP="00CF37C7">
          <w:pPr>
            <w:pStyle w:val="Glava"/>
          </w:pPr>
        </w:p>
        <w:p w14:paraId="67792508" w14:textId="77777777" w:rsidR="00A53193" w:rsidRPr="00425CB2" w:rsidRDefault="00A53193" w:rsidP="00CF37C7">
          <w:pPr>
            <w:pStyle w:val="Glava"/>
          </w:pPr>
        </w:p>
      </w:tc>
      <w:tc>
        <w:tcPr>
          <w:tcW w:w="397" w:type="dxa"/>
          <w:shd w:val="clear" w:color="auto" w:fill="auto"/>
          <w:tcMar>
            <w:left w:w="108" w:type="dxa"/>
            <w:right w:w="108" w:type="dxa"/>
          </w:tcMar>
        </w:tcPr>
        <w:p w14:paraId="2D8EA2E9" w14:textId="77777777" w:rsidR="00A53193" w:rsidRPr="00425CB2" w:rsidRDefault="00A53193" w:rsidP="00CF37C7">
          <w:pPr>
            <w:pStyle w:val="Glava"/>
          </w:pPr>
        </w:p>
      </w:tc>
      <w:tc>
        <w:tcPr>
          <w:tcW w:w="4479" w:type="dxa"/>
          <w:shd w:val="clear" w:color="auto" w:fill="auto"/>
          <w:tcMar>
            <w:left w:w="108" w:type="dxa"/>
            <w:right w:w="108" w:type="dxa"/>
          </w:tcMar>
        </w:tcPr>
        <w:p w14:paraId="540C99E9" w14:textId="77777777" w:rsidR="00A53193" w:rsidRPr="00425CB2" w:rsidRDefault="00A53193" w:rsidP="00CF37C7">
          <w:pPr>
            <w:pStyle w:val="Glava"/>
          </w:pPr>
        </w:p>
      </w:tc>
    </w:tr>
  </w:tbl>
  <w:p w14:paraId="087B4CE8" w14:textId="77777777" w:rsidR="00A53193" w:rsidRPr="00ED0CA3" w:rsidRDefault="00A53193" w:rsidP="00CF37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1E0" w:firstRow="1" w:lastRow="1" w:firstColumn="1" w:lastColumn="1" w:noHBand="0" w:noVBand="0"/>
    </w:tblPr>
    <w:tblGrid>
      <w:gridCol w:w="3629"/>
      <w:gridCol w:w="1134"/>
      <w:gridCol w:w="397"/>
      <w:gridCol w:w="4479"/>
    </w:tblGrid>
    <w:tr w:rsidR="00A53193" w:rsidRPr="00425CB2" w14:paraId="53DF8129" w14:textId="77777777">
      <w:trPr>
        <w:trHeight w:val="904"/>
      </w:trPr>
      <w:tc>
        <w:tcPr>
          <w:tcW w:w="3629" w:type="dxa"/>
        </w:tcPr>
        <w:p w14:paraId="550462E8" w14:textId="77777777" w:rsidR="00A53193" w:rsidRPr="00425CB2" w:rsidRDefault="00A53193" w:rsidP="00CF37C7">
          <w:pPr>
            <w:pStyle w:val="Glava"/>
          </w:pPr>
        </w:p>
      </w:tc>
      <w:tc>
        <w:tcPr>
          <w:tcW w:w="1134" w:type="dxa"/>
        </w:tcPr>
        <w:p w14:paraId="245333B4" w14:textId="77777777" w:rsidR="00A53193" w:rsidRPr="00425CB2" w:rsidRDefault="00A53193" w:rsidP="00CF37C7">
          <w:pPr>
            <w:pStyle w:val="Glava"/>
          </w:pPr>
        </w:p>
        <w:p w14:paraId="26F33691" w14:textId="77777777" w:rsidR="00A53193" w:rsidRPr="00425CB2" w:rsidRDefault="00A53193" w:rsidP="00CF37C7">
          <w:pPr>
            <w:pStyle w:val="Glava"/>
          </w:pPr>
        </w:p>
        <w:p w14:paraId="5B8118AA" w14:textId="77777777" w:rsidR="00A53193" w:rsidRPr="00425CB2" w:rsidRDefault="00A53193" w:rsidP="00CF37C7">
          <w:pPr>
            <w:pStyle w:val="Glava"/>
          </w:pPr>
        </w:p>
        <w:p w14:paraId="029C103F" w14:textId="77777777" w:rsidR="00A53193" w:rsidRPr="00425CB2" w:rsidRDefault="00A53193" w:rsidP="00CF37C7">
          <w:pPr>
            <w:pStyle w:val="Glava"/>
          </w:pPr>
        </w:p>
      </w:tc>
      <w:tc>
        <w:tcPr>
          <w:tcW w:w="397" w:type="dxa"/>
        </w:tcPr>
        <w:p w14:paraId="3827F63D" w14:textId="77777777" w:rsidR="00A53193" w:rsidRPr="00425CB2" w:rsidRDefault="00A53193" w:rsidP="00CF37C7">
          <w:pPr>
            <w:pStyle w:val="Glava"/>
          </w:pPr>
        </w:p>
      </w:tc>
      <w:tc>
        <w:tcPr>
          <w:tcW w:w="4479" w:type="dxa"/>
        </w:tcPr>
        <w:p w14:paraId="701E4239" w14:textId="77777777" w:rsidR="00A53193" w:rsidRPr="00425CB2" w:rsidRDefault="00A53193" w:rsidP="00CF37C7">
          <w:pPr>
            <w:pStyle w:val="Glava"/>
          </w:pPr>
        </w:p>
      </w:tc>
    </w:tr>
  </w:tbl>
  <w:p w14:paraId="406AF6DC" w14:textId="77777777" w:rsidR="00A53193" w:rsidRDefault="00A5319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FD0C4962"/>
    <w:name w:val="WW8Num3"/>
    <w:lvl w:ilvl="0">
      <w:start w:val="1"/>
      <w:numFmt w:val="decimal"/>
      <w:lvlText w:val="%1."/>
      <w:lvlJc w:val="left"/>
      <w:pPr>
        <w:tabs>
          <w:tab w:val="num" w:pos="8854"/>
        </w:tabs>
        <w:ind w:left="8854" w:hanging="491"/>
      </w:pPr>
      <w:rPr>
        <w:rFonts w:ascii="Arial" w:hAnsi="Arial" w:cs="Times New Roman"/>
        <w:b w:val="0"/>
        <w:i w:val="0"/>
        <w:sz w:val="22"/>
        <w:szCs w:val="22"/>
      </w:rPr>
    </w:lvl>
    <w:lvl w:ilvl="1">
      <w:numFmt w:val="decimal"/>
      <w:isLgl/>
      <w:lvlText w:val="%1.%2"/>
      <w:lvlJc w:val="left"/>
      <w:pPr>
        <w:ind w:left="8723" w:hanging="360"/>
      </w:pPr>
      <w:rPr>
        <w:rFonts w:cs="Times New Roman" w:hint="default"/>
      </w:rPr>
    </w:lvl>
    <w:lvl w:ilvl="2">
      <w:start w:val="1"/>
      <w:numFmt w:val="decimal"/>
      <w:isLgl/>
      <w:lvlText w:val="%1.%2.%3"/>
      <w:lvlJc w:val="left"/>
      <w:pPr>
        <w:ind w:left="9083" w:hanging="720"/>
      </w:pPr>
      <w:rPr>
        <w:rFonts w:cs="Times New Roman" w:hint="default"/>
      </w:rPr>
    </w:lvl>
    <w:lvl w:ilvl="3">
      <w:start w:val="1"/>
      <w:numFmt w:val="decimal"/>
      <w:isLgl/>
      <w:lvlText w:val="%1.%2.%3.%4"/>
      <w:lvlJc w:val="left"/>
      <w:pPr>
        <w:ind w:left="9083" w:hanging="720"/>
      </w:pPr>
      <w:rPr>
        <w:rFonts w:cs="Times New Roman" w:hint="default"/>
      </w:rPr>
    </w:lvl>
    <w:lvl w:ilvl="4">
      <w:start w:val="1"/>
      <w:numFmt w:val="decimal"/>
      <w:isLgl/>
      <w:lvlText w:val="%1.%2.%3.%4.%5"/>
      <w:lvlJc w:val="left"/>
      <w:pPr>
        <w:ind w:left="9083" w:hanging="720"/>
      </w:pPr>
      <w:rPr>
        <w:rFonts w:cs="Times New Roman" w:hint="default"/>
      </w:rPr>
    </w:lvl>
    <w:lvl w:ilvl="5">
      <w:start w:val="1"/>
      <w:numFmt w:val="decimal"/>
      <w:isLgl/>
      <w:lvlText w:val="%1.%2.%3.%4.%5.%6"/>
      <w:lvlJc w:val="left"/>
      <w:pPr>
        <w:ind w:left="9443" w:hanging="1080"/>
      </w:pPr>
      <w:rPr>
        <w:rFonts w:cs="Times New Roman" w:hint="default"/>
      </w:rPr>
    </w:lvl>
    <w:lvl w:ilvl="6">
      <w:start w:val="1"/>
      <w:numFmt w:val="decimal"/>
      <w:isLgl/>
      <w:lvlText w:val="%1.%2.%3.%4.%5.%6.%7"/>
      <w:lvlJc w:val="left"/>
      <w:pPr>
        <w:ind w:left="9443" w:hanging="1080"/>
      </w:pPr>
      <w:rPr>
        <w:rFonts w:cs="Times New Roman" w:hint="default"/>
      </w:rPr>
    </w:lvl>
    <w:lvl w:ilvl="7">
      <w:start w:val="1"/>
      <w:numFmt w:val="decimal"/>
      <w:isLgl/>
      <w:lvlText w:val="%1.%2.%3.%4.%5.%6.%7.%8"/>
      <w:lvlJc w:val="left"/>
      <w:pPr>
        <w:ind w:left="9803" w:hanging="1440"/>
      </w:pPr>
      <w:rPr>
        <w:rFonts w:cs="Times New Roman" w:hint="default"/>
      </w:rPr>
    </w:lvl>
    <w:lvl w:ilvl="8">
      <w:start w:val="1"/>
      <w:numFmt w:val="decimal"/>
      <w:isLgl/>
      <w:lvlText w:val="%1.%2.%3.%4.%5.%6.%7.%8.%9"/>
      <w:lvlJc w:val="left"/>
      <w:pPr>
        <w:ind w:left="9803" w:hanging="1440"/>
      </w:pPr>
      <w:rPr>
        <w:rFonts w:cs="Times New Roman" w:hint="default"/>
      </w:rPr>
    </w:lvl>
  </w:abstractNum>
  <w:abstractNum w:abstractNumId="1" w15:restartNumberingAfterBreak="0">
    <w:nsid w:val="00000004"/>
    <w:multiLevelType w:val="multilevel"/>
    <w:tmpl w:val="00000004"/>
    <w:name w:val="WW8Num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06"/>
    <w:multiLevelType w:val="multilevel"/>
    <w:tmpl w:val="00000006"/>
    <w:name w:val="WW8Num6"/>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7"/>
    <w:multiLevelType w:val="multilevel"/>
    <w:tmpl w:val="D284C0B0"/>
    <w:name w:val="WW8Num7"/>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b w:val="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360"/>
        </w:tabs>
        <w:ind w:left="360" w:hanging="360"/>
      </w:pPr>
      <w:rPr>
        <w:rFonts w:cs="Times New Roman"/>
        <w:vertAlign w:val="baseline"/>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sz w:val="18"/>
      </w:rPr>
    </w:lvl>
    <w:lvl w:ilvl="1">
      <w:start w:val="1"/>
      <w:numFmt w:val="bullet"/>
      <w:lvlText w:val=""/>
      <w:lvlJc w:val="left"/>
      <w:pPr>
        <w:tabs>
          <w:tab w:val="num" w:pos="1080"/>
        </w:tabs>
        <w:ind w:left="1080" w:hanging="360"/>
      </w:pPr>
      <w:rPr>
        <w:rFonts w:ascii="Symbol" w:hAnsi="Symbol"/>
        <w:sz w:val="18"/>
      </w:rPr>
    </w:lvl>
    <w:lvl w:ilvl="2">
      <w:start w:val="1"/>
      <w:numFmt w:val="bullet"/>
      <w:lvlText w:val=""/>
      <w:lvlJc w:val="left"/>
      <w:pPr>
        <w:tabs>
          <w:tab w:val="num" w:pos="1440"/>
        </w:tabs>
        <w:ind w:left="1440" w:hanging="360"/>
      </w:pPr>
      <w:rPr>
        <w:rFonts w:ascii="Symbol" w:hAnsi="Symbol"/>
        <w:sz w:val="18"/>
      </w:rPr>
    </w:lvl>
    <w:lvl w:ilvl="3">
      <w:start w:val="1"/>
      <w:numFmt w:val="bullet"/>
      <w:lvlText w:val=""/>
      <w:lvlJc w:val="left"/>
      <w:pPr>
        <w:tabs>
          <w:tab w:val="num" w:pos="1800"/>
        </w:tabs>
        <w:ind w:left="1800" w:hanging="360"/>
      </w:pPr>
      <w:rPr>
        <w:rFonts w:ascii="Symbol" w:hAnsi="Symbol"/>
        <w:sz w:val="18"/>
      </w:rPr>
    </w:lvl>
    <w:lvl w:ilvl="4">
      <w:start w:val="1"/>
      <w:numFmt w:val="bullet"/>
      <w:lvlText w:val=""/>
      <w:lvlJc w:val="left"/>
      <w:pPr>
        <w:tabs>
          <w:tab w:val="num" w:pos="2160"/>
        </w:tabs>
        <w:ind w:left="2160" w:hanging="360"/>
      </w:pPr>
      <w:rPr>
        <w:rFonts w:ascii="Symbol" w:hAnsi="Symbol"/>
        <w:sz w:val="18"/>
      </w:rPr>
    </w:lvl>
    <w:lvl w:ilvl="5">
      <w:start w:val="1"/>
      <w:numFmt w:val="bullet"/>
      <w:lvlText w:val=""/>
      <w:lvlJc w:val="left"/>
      <w:pPr>
        <w:tabs>
          <w:tab w:val="num" w:pos="2520"/>
        </w:tabs>
        <w:ind w:left="2520" w:hanging="360"/>
      </w:pPr>
      <w:rPr>
        <w:rFonts w:ascii="Symbol" w:hAnsi="Symbol"/>
        <w:sz w:val="18"/>
      </w:rPr>
    </w:lvl>
    <w:lvl w:ilvl="6">
      <w:start w:val="1"/>
      <w:numFmt w:val="bullet"/>
      <w:lvlText w:val=""/>
      <w:lvlJc w:val="left"/>
      <w:pPr>
        <w:tabs>
          <w:tab w:val="num" w:pos="2880"/>
        </w:tabs>
        <w:ind w:left="2880" w:hanging="360"/>
      </w:pPr>
      <w:rPr>
        <w:rFonts w:ascii="Symbol" w:hAnsi="Symbol"/>
        <w:sz w:val="18"/>
      </w:rPr>
    </w:lvl>
    <w:lvl w:ilvl="7">
      <w:start w:val="1"/>
      <w:numFmt w:val="bullet"/>
      <w:lvlText w:val=""/>
      <w:lvlJc w:val="left"/>
      <w:pPr>
        <w:tabs>
          <w:tab w:val="num" w:pos="3240"/>
        </w:tabs>
        <w:ind w:left="3240" w:hanging="360"/>
      </w:pPr>
      <w:rPr>
        <w:rFonts w:ascii="Symbol" w:hAnsi="Symbol"/>
        <w:sz w:val="18"/>
      </w:rPr>
    </w:lvl>
    <w:lvl w:ilvl="8">
      <w:start w:val="1"/>
      <w:numFmt w:val="bullet"/>
      <w:lvlText w:val=""/>
      <w:lvlJc w:val="left"/>
      <w:pPr>
        <w:tabs>
          <w:tab w:val="num" w:pos="3600"/>
        </w:tabs>
        <w:ind w:left="3600" w:hanging="360"/>
      </w:pPr>
      <w:rPr>
        <w:rFonts w:ascii="Symbol" w:hAnsi="Symbol"/>
        <w:sz w:val="18"/>
      </w:rPr>
    </w:lvl>
  </w:abstractNum>
  <w:abstractNum w:abstractNumId="5" w15:restartNumberingAfterBreak="0">
    <w:nsid w:val="0000000C"/>
    <w:multiLevelType w:val="multilevel"/>
    <w:tmpl w:val="0000000C"/>
    <w:name w:val="WW8Num1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 w15:restartNumberingAfterBreak="0">
    <w:nsid w:val="0045005B"/>
    <w:multiLevelType w:val="hybridMultilevel"/>
    <w:tmpl w:val="14A8D9EE"/>
    <w:lvl w:ilvl="0" w:tplc="8EDAD8CE">
      <w:start w:val="33"/>
      <w:numFmt w:val="bullet"/>
      <w:lvlText w:val="-"/>
      <w:lvlJc w:val="left"/>
      <w:pPr>
        <w:ind w:left="1080" w:hanging="360"/>
      </w:pPr>
      <w:rPr>
        <w:rFonts w:ascii="Trebuchet MS" w:eastAsia="Cambria" w:hAnsi="Trebuchet MS"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06F55AB"/>
    <w:multiLevelType w:val="hybridMultilevel"/>
    <w:tmpl w:val="B4327FE6"/>
    <w:lvl w:ilvl="0" w:tplc="52CE1AE4">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21470BC"/>
    <w:multiLevelType w:val="hybridMultilevel"/>
    <w:tmpl w:val="F26488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35D3572"/>
    <w:multiLevelType w:val="multilevel"/>
    <w:tmpl w:val="39FC077C"/>
    <w:lvl w:ilvl="0">
      <w:start w:val="4"/>
      <w:numFmt w:val="decimal"/>
      <w:lvlText w:val="%1."/>
      <w:lvlJc w:val="left"/>
      <w:pPr>
        <w:ind w:left="420" w:hanging="42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6FA490E"/>
    <w:multiLevelType w:val="multilevel"/>
    <w:tmpl w:val="D16C97F2"/>
    <w:lvl w:ilvl="0">
      <w:start w:val="1"/>
      <w:numFmt w:val="bullet"/>
      <w:lvlText w:val="-"/>
      <w:lvlJc w:val="left"/>
      <w:pPr>
        <w:tabs>
          <w:tab w:val="num" w:pos="283"/>
        </w:tabs>
        <w:ind w:left="283" w:hanging="283"/>
      </w:pPr>
      <w:rPr>
        <w:rFonts w:ascii="Times New Roman" w:hAnsi="Times New Roman" w:cs="Times New Roman" w:hint="default"/>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1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AF51043"/>
    <w:multiLevelType w:val="hybridMultilevel"/>
    <w:tmpl w:val="907661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DE00361"/>
    <w:multiLevelType w:val="hybridMultilevel"/>
    <w:tmpl w:val="AEB0060C"/>
    <w:lvl w:ilvl="0" w:tplc="D612FC90">
      <w:start w:val="1"/>
      <w:numFmt w:val="bullet"/>
      <w:lvlText w:val="-"/>
      <w:lvlJc w:val="left"/>
      <w:pPr>
        <w:ind w:left="1003" w:hanging="360"/>
      </w:pPr>
      <w:rPr>
        <w:rFonts w:ascii="Trebuchet MS" w:eastAsia="Times New Roman" w:hAnsi="Trebuchet MS" w:cs="Times New Roman" w:hint="default"/>
      </w:rPr>
    </w:lvl>
    <w:lvl w:ilvl="1" w:tplc="04240003" w:tentative="1">
      <w:start w:val="1"/>
      <w:numFmt w:val="bullet"/>
      <w:lvlText w:val="o"/>
      <w:lvlJc w:val="left"/>
      <w:pPr>
        <w:ind w:left="1723" w:hanging="360"/>
      </w:pPr>
      <w:rPr>
        <w:rFonts w:ascii="Courier New" w:hAnsi="Courier New" w:cs="Courier New" w:hint="default"/>
      </w:rPr>
    </w:lvl>
    <w:lvl w:ilvl="2" w:tplc="04240005" w:tentative="1">
      <w:start w:val="1"/>
      <w:numFmt w:val="bullet"/>
      <w:lvlText w:val=""/>
      <w:lvlJc w:val="left"/>
      <w:pPr>
        <w:ind w:left="2443" w:hanging="360"/>
      </w:pPr>
      <w:rPr>
        <w:rFonts w:ascii="Wingdings" w:hAnsi="Wingdings" w:hint="default"/>
      </w:rPr>
    </w:lvl>
    <w:lvl w:ilvl="3" w:tplc="04240001" w:tentative="1">
      <w:start w:val="1"/>
      <w:numFmt w:val="bullet"/>
      <w:lvlText w:val=""/>
      <w:lvlJc w:val="left"/>
      <w:pPr>
        <w:ind w:left="3163" w:hanging="360"/>
      </w:pPr>
      <w:rPr>
        <w:rFonts w:ascii="Symbol" w:hAnsi="Symbol" w:hint="default"/>
      </w:rPr>
    </w:lvl>
    <w:lvl w:ilvl="4" w:tplc="04240003" w:tentative="1">
      <w:start w:val="1"/>
      <w:numFmt w:val="bullet"/>
      <w:lvlText w:val="o"/>
      <w:lvlJc w:val="left"/>
      <w:pPr>
        <w:ind w:left="3883" w:hanging="360"/>
      </w:pPr>
      <w:rPr>
        <w:rFonts w:ascii="Courier New" w:hAnsi="Courier New" w:cs="Courier New" w:hint="default"/>
      </w:rPr>
    </w:lvl>
    <w:lvl w:ilvl="5" w:tplc="04240005" w:tentative="1">
      <w:start w:val="1"/>
      <w:numFmt w:val="bullet"/>
      <w:lvlText w:val=""/>
      <w:lvlJc w:val="left"/>
      <w:pPr>
        <w:ind w:left="4603" w:hanging="360"/>
      </w:pPr>
      <w:rPr>
        <w:rFonts w:ascii="Wingdings" w:hAnsi="Wingdings" w:hint="default"/>
      </w:rPr>
    </w:lvl>
    <w:lvl w:ilvl="6" w:tplc="04240001" w:tentative="1">
      <w:start w:val="1"/>
      <w:numFmt w:val="bullet"/>
      <w:lvlText w:val=""/>
      <w:lvlJc w:val="left"/>
      <w:pPr>
        <w:ind w:left="5323" w:hanging="360"/>
      </w:pPr>
      <w:rPr>
        <w:rFonts w:ascii="Symbol" w:hAnsi="Symbol" w:hint="default"/>
      </w:rPr>
    </w:lvl>
    <w:lvl w:ilvl="7" w:tplc="04240003" w:tentative="1">
      <w:start w:val="1"/>
      <w:numFmt w:val="bullet"/>
      <w:lvlText w:val="o"/>
      <w:lvlJc w:val="left"/>
      <w:pPr>
        <w:ind w:left="6043" w:hanging="360"/>
      </w:pPr>
      <w:rPr>
        <w:rFonts w:ascii="Courier New" w:hAnsi="Courier New" w:cs="Courier New" w:hint="default"/>
      </w:rPr>
    </w:lvl>
    <w:lvl w:ilvl="8" w:tplc="04240005" w:tentative="1">
      <w:start w:val="1"/>
      <w:numFmt w:val="bullet"/>
      <w:lvlText w:val=""/>
      <w:lvlJc w:val="left"/>
      <w:pPr>
        <w:ind w:left="6763" w:hanging="360"/>
      </w:pPr>
      <w:rPr>
        <w:rFonts w:ascii="Wingdings" w:hAnsi="Wingdings" w:hint="default"/>
      </w:rPr>
    </w:lvl>
  </w:abstractNum>
  <w:abstractNum w:abstractNumId="14" w15:restartNumberingAfterBreak="0">
    <w:nsid w:val="0DE23809"/>
    <w:multiLevelType w:val="hybridMultilevel"/>
    <w:tmpl w:val="907661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0540E46"/>
    <w:multiLevelType w:val="hybridMultilevel"/>
    <w:tmpl w:val="4FF27356"/>
    <w:lvl w:ilvl="0" w:tplc="EC02C092">
      <w:start w:val="1"/>
      <w:numFmt w:val="lowerRoman"/>
      <w:lvlText w:val="%1)"/>
      <w:lvlJc w:val="left"/>
      <w:pPr>
        <w:ind w:left="1363" w:hanging="720"/>
      </w:pPr>
      <w:rPr>
        <w:rFonts w:hint="default"/>
      </w:rPr>
    </w:lvl>
    <w:lvl w:ilvl="1" w:tplc="04240019" w:tentative="1">
      <w:start w:val="1"/>
      <w:numFmt w:val="lowerLetter"/>
      <w:lvlText w:val="%2."/>
      <w:lvlJc w:val="left"/>
      <w:pPr>
        <w:ind w:left="1723" w:hanging="360"/>
      </w:pPr>
    </w:lvl>
    <w:lvl w:ilvl="2" w:tplc="0424001B" w:tentative="1">
      <w:start w:val="1"/>
      <w:numFmt w:val="lowerRoman"/>
      <w:lvlText w:val="%3."/>
      <w:lvlJc w:val="right"/>
      <w:pPr>
        <w:ind w:left="2443" w:hanging="180"/>
      </w:pPr>
    </w:lvl>
    <w:lvl w:ilvl="3" w:tplc="0424000F" w:tentative="1">
      <w:start w:val="1"/>
      <w:numFmt w:val="decimal"/>
      <w:lvlText w:val="%4."/>
      <w:lvlJc w:val="left"/>
      <w:pPr>
        <w:ind w:left="3163" w:hanging="360"/>
      </w:pPr>
    </w:lvl>
    <w:lvl w:ilvl="4" w:tplc="04240019" w:tentative="1">
      <w:start w:val="1"/>
      <w:numFmt w:val="lowerLetter"/>
      <w:lvlText w:val="%5."/>
      <w:lvlJc w:val="left"/>
      <w:pPr>
        <w:ind w:left="3883" w:hanging="360"/>
      </w:pPr>
    </w:lvl>
    <w:lvl w:ilvl="5" w:tplc="0424001B" w:tentative="1">
      <w:start w:val="1"/>
      <w:numFmt w:val="lowerRoman"/>
      <w:lvlText w:val="%6."/>
      <w:lvlJc w:val="right"/>
      <w:pPr>
        <w:ind w:left="4603" w:hanging="180"/>
      </w:pPr>
    </w:lvl>
    <w:lvl w:ilvl="6" w:tplc="0424000F" w:tentative="1">
      <w:start w:val="1"/>
      <w:numFmt w:val="decimal"/>
      <w:lvlText w:val="%7."/>
      <w:lvlJc w:val="left"/>
      <w:pPr>
        <w:ind w:left="5323" w:hanging="360"/>
      </w:pPr>
    </w:lvl>
    <w:lvl w:ilvl="7" w:tplc="04240019" w:tentative="1">
      <w:start w:val="1"/>
      <w:numFmt w:val="lowerLetter"/>
      <w:lvlText w:val="%8."/>
      <w:lvlJc w:val="left"/>
      <w:pPr>
        <w:ind w:left="6043" w:hanging="360"/>
      </w:pPr>
    </w:lvl>
    <w:lvl w:ilvl="8" w:tplc="0424001B" w:tentative="1">
      <w:start w:val="1"/>
      <w:numFmt w:val="lowerRoman"/>
      <w:lvlText w:val="%9."/>
      <w:lvlJc w:val="right"/>
      <w:pPr>
        <w:ind w:left="6763" w:hanging="180"/>
      </w:pPr>
    </w:lvl>
  </w:abstractNum>
  <w:abstractNum w:abstractNumId="16" w15:restartNumberingAfterBreak="0">
    <w:nsid w:val="111741D1"/>
    <w:multiLevelType w:val="hybridMultilevel"/>
    <w:tmpl w:val="4EDE23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2FE5E6E"/>
    <w:multiLevelType w:val="hybridMultilevel"/>
    <w:tmpl w:val="79C4BE50"/>
    <w:lvl w:ilvl="0" w:tplc="DEE0B292">
      <w:start w:val="1"/>
      <w:numFmt w:val="decimal"/>
      <w:lvlText w:val="%1."/>
      <w:lvlJc w:val="left"/>
      <w:pPr>
        <w:ind w:left="786" w:hanging="360"/>
      </w:pPr>
      <w:rPr>
        <w:rFonts w:cs="Times New Roman" w:hint="default"/>
        <w:color w:val="auto"/>
      </w:rPr>
    </w:lvl>
    <w:lvl w:ilvl="1" w:tplc="04240019" w:tentative="1">
      <w:start w:val="1"/>
      <w:numFmt w:val="lowerLetter"/>
      <w:lvlText w:val="%2."/>
      <w:lvlJc w:val="left"/>
      <w:pPr>
        <w:ind w:left="1506" w:hanging="360"/>
      </w:pPr>
      <w:rPr>
        <w:rFonts w:cs="Times New Roman"/>
      </w:rPr>
    </w:lvl>
    <w:lvl w:ilvl="2" w:tplc="0424001B" w:tentative="1">
      <w:start w:val="1"/>
      <w:numFmt w:val="lowerRoman"/>
      <w:lvlText w:val="%3."/>
      <w:lvlJc w:val="right"/>
      <w:pPr>
        <w:ind w:left="2226" w:hanging="180"/>
      </w:pPr>
      <w:rPr>
        <w:rFonts w:cs="Times New Roman"/>
      </w:rPr>
    </w:lvl>
    <w:lvl w:ilvl="3" w:tplc="0424000F" w:tentative="1">
      <w:start w:val="1"/>
      <w:numFmt w:val="decimal"/>
      <w:lvlText w:val="%4."/>
      <w:lvlJc w:val="left"/>
      <w:pPr>
        <w:ind w:left="2946" w:hanging="360"/>
      </w:pPr>
      <w:rPr>
        <w:rFonts w:cs="Times New Roman"/>
      </w:rPr>
    </w:lvl>
    <w:lvl w:ilvl="4" w:tplc="04240019" w:tentative="1">
      <w:start w:val="1"/>
      <w:numFmt w:val="lowerLetter"/>
      <w:lvlText w:val="%5."/>
      <w:lvlJc w:val="left"/>
      <w:pPr>
        <w:ind w:left="3666" w:hanging="360"/>
      </w:pPr>
      <w:rPr>
        <w:rFonts w:cs="Times New Roman"/>
      </w:rPr>
    </w:lvl>
    <w:lvl w:ilvl="5" w:tplc="0424001B" w:tentative="1">
      <w:start w:val="1"/>
      <w:numFmt w:val="lowerRoman"/>
      <w:lvlText w:val="%6."/>
      <w:lvlJc w:val="right"/>
      <w:pPr>
        <w:ind w:left="4386" w:hanging="180"/>
      </w:pPr>
      <w:rPr>
        <w:rFonts w:cs="Times New Roman"/>
      </w:rPr>
    </w:lvl>
    <w:lvl w:ilvl="6" w:tplc="0424000F" w:tentative="1">
      <w:start w:val="1"/>
      <w:numFmt w:val="decimal"/>
      <w:lvlText w:val="%7."/>
      <w:lvlJc w:val="left"/>
      <w:pPr>
        <w:ind w:left="5106" w:hanging="360"/>
      </w:pPr>
      <w:rPr>
        <w:rFonts w:cs="Times New Roman"/>
      </w:rPr>
    </w:lvl>
    <w:lvl w:ilvl="7" w:tplc="04240019" w:tentative="1">
      <w:start w:val="1"/>
      <w:numFmt w:val="lowerLetter"/>
      <w:lvlText w:val="%8."/>
      <w:lvlJc w:val="left"/>
      <w:pPr>
        <w:ind w:left="5826" w:hanging="360"/>
      </w:pPr>
      <w:rPr>
        <w:rFonts w:cs="Times New Roman"/>
      </w:rPr>
    </w:lvl>
    <w:lvl w:ilvl="8" w:tplc="0424001B" w:tentative="1">
      <w:start w:val="1"/>
      <w:numFmt w:val="lowerRoman"/>
      <w:lvlText w:val="%9."/>
      <w:lvlJc w:val="right"/>
      <w:pPr>
        <w:ind w:left="6546" w:hanging="180"/>
      </w:pPr>
      <w:rPr>
        <w:rFonts w:cs="Times New Roman"/>
      </w:rPr>
    </w:lvl>
  </w:abstractNum>
  <w:abstractNum w:abstractNumId="18" w15:restartNumberingAfterBreak="0">
    <w:nsid w:val="14A40F0C"/>
    <w:multiLevelType w:val="hybridMultilevel"/>
    <w:tmpl w:val="63A89A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79C0222"/>
    <w:multiLevelType w:val="hybridMultilevel"/>
    <w:tmpl w:val="185AB6E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8BB7CCF"/>
    <w:multiLevelType w:val="hybridMultilevel"/>
    <w:tmpl w:val="60BA5D72"/>
    <w:lvl w:ilvl="0" w:tplc="04240017">
      <w:start w:val="1"/>
      <w:numFmt w:val="lowerLetter"/>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1" w15:restartNumberingAfterBreak="0">
    <w:nsid w:val="1A9D3DC2"/>
    <w:multiLevelType w:val="hybridMultilevel"/>
    <w:tmpl w:val="39C830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B38788D"/>
    <w:multiLevelType w:val="multilevel"/>
    <w:tmpl w:val="7A3E253C"/>
    <w:lvl w:ilvl="0">
      <w:start w:val="1"/>
      <w:numFmt w:val="decimal"/>
      <w:lvlText w:val="%1."/>
      <w:lvlJc w:val="left"/>
      <w:pPr>
        <w:ind w:left="720" w:hanging="360"/>
      </w:pPr>
      <w:rPr>
        <w:rFonts w:hint="default"/>
      </w:rPr>
    </w:lvl>
    <w:lvl w:ilvl="1">
      <w:start w:val="5"/>
      <w:numFmt w:val="decimal"/>
      <w:isLgl/>
      <w:lvlText w:val="%1.%2."/>
      <w:lvlJc w:val="left"/>
      <w:pPr>
        <w:ind w:left="1170" w:hanging="810"/>
      </w:pPr>
      <w:rPr>
        <w:rFonts w:hint="default"/>
      </w:rPr>
    </w:lvl>
    <w:lvl w:ilvl="2">
      <w:start w:val="3"/>
      <w:numFmt w:val="decimal"/>
      <w:isLgl/>
      <w:lvlText w:val="%1.%2.%3."/>
      <w:lvlJc w:val="left"/>
      <w:pPr>
        <w:ind w:left="810" w:hanging="81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1BB63D23"/>
    <w:multiLevelType w:val="hybridMultilevel"/>
    <w:tmpl w:val="50BA417C"/>
    <w:lvl w:ilvl="0" w:tplc="7A50AEF0">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1D225FC"/>
    <w:multiLevelType w:val="hybridMultilevel"/>
    <w:tmpl w:val="85AA69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6860EE8"/>
    <w:multiLevelType w:val="hybridMultilevel"/>
    <w:tmpl w:val="157C8E8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8BE3E32"/>
    <w:multiLevelType w:val="hybridMultilevel"/>
    <w:tmpl w:val="A87E81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8DC38DE"/>
    <w:multiLevelType w:val="hybridMultilevel"/>
    <w:tmpl w:val="B188555E"/>
    <w:lvl w:ilvl="0" w:tplc="611861FE">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CC1212D"/>
    <w:multiLevelType w:val="multilevel"/>
    <w:tmpl w:val="88C0C46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2E536D79"/>
    <w:multiLevelType w:val="hybridMultilevel"/>
    <w:tmpl w:val="76E22634"/>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FAC1385"/>
    <w:multiLevelType w:val="multilevel"/>
    <w:tmpl w:val="3306FCCA"/>
    <w:lvl w:ilvl="0">
      <w:start w:val="10"/>
      <w:numFmt w:val="decimal"/>
      <w:lvlText w:val="%1."/>
      <w:lvlJc w:val="left"/>
      <w:pPr>
        <w:ind w:left="810" w:hanging="810"/>
      </w:pPr>
      <w:rPr>
        <w:rFonts w:hint="default"/>
      </w:rPr>
    </w:lvl>
    <w:lvl w:ilvl="1">
      <w:start w:val="3"/>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36CA17AE"/>
    <w:multiLevelType w:val="hybridMultilevel"/>
    <w:tmpl w:val="8E8AAD4A"/>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99837FA"/>
    <w:multiLevelType w:val="hybridMultilevel"/>
    <w:tmpl w:val="216C878E"/>
    <w:lvl w:ilvl="0" w:tplc="0582A226">
      <w:start w:val="2"/>
      <w:numFmt w:val="decimal"/>
      <w:lvlText w:val="%1."/>
      <w:lvlJc w:val="left"/>
      <w:pPr>
        <w:ind w:left="644" w:hanging="360"/>
      </w:pPr>
      <w:rPr>
        <w:rFonts w:hint="default"/>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3" w15:restartNumberingAfterBreak="0">
    <w:nsid w:val="3F7660C7"/>
    <w:multiLevelType w:val="hybridMultilevel"/>
    <w:tmpl w:val="E202F2FC"/>
    <w:lvl w:ilvl="0" w:tplc="503A16E6">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40A9549E"/>
    <w:multiLevelType w:val="multilevel"/>
    <w:tmpl w:val="FA9A717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443B4CE4"/>
    <w:multiLevelType w:val="hybridMultilevel"/>
    <w:tmpl w:val="C1A8C59C"/>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74C7B23"/>
    <w:multiLevelType w:val="hybridMultilevel"/>
    <w:tmpl w:val="18D640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ADC1F4F"/>
    <w:multiLevelType w:val="multilevel"/>
    <w:tmpl w:val="B00687A2"/>
    <w:lvl w:ilvl="0">
      <w:start w:val="11"/>
      <w:numFmt w:val="decimal"/>
      <w:lvlText w:val="%1."/>
      <w:lvlJc w:val="left"/>
      <w:pPr>
        <w:ind w:left="720" w:hanging="360"/>
      </w:pPr>
      <w:rPr>
        <w:rFonts w:hint="default"/>
      </w:rPr>
    </w:lvl>
    <w:lvl w:ilvl="1">
      <w:start w:val="1"/>
      <w:numFmt w:val="decimal"/>
      <w:isLgl/>
      <w:lvlText w:val="%1.%2."/>
      <w:lvlJc w:val="left"/>
      <w:pPr>
        <w:ind w:left="1170" w:hanging="810"/>
      </w:pPr>
      <w:rPr>
        <w:rFonts w:hint="default"/>
      </w:rPr>
    </w:lvl>
    <w:lvl w:ilvl="2">
      <w:start w:val="2"/>
      <w:numFmt w:val="decimal"/>
      <w:isLgl/>
      <w:lvlText w:val="%1.%2.%3."/>
      <w:lvlJc w:val="left"/>
      <w:pPr>
        <w:ind w:left="1170" w:hanging="81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15:restartNumberingAfterBreak="0">
    <w:nsid w:val="4E666D96"/>
    <w:multiLevelType w:val="hybridMultilevel"/>
    <w:tmpl w:val="4AAC27BC"/>
    <w:lvl w:ilvl="0" w:tplc="7A50AEF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32A3035"/>
    <w:multiLevelType w:val="hybridMultilevel"/>
    <w:tmpl w:val="239CA26A"/>
    <w:lvl w:ilvl="0" w:tplc="3BEAF1FC">
      <w:numFmt w:val="bullet"/>
      <w:lvlText w:val=""/>
      <w:lvlJc w:val="left"/>
      <w:pPr>
        <w:ind w:left="558" w:hanging="360"/>
      </w:pPr>
      <w:rPr>
        <w:rFonts w:ascii="Symbol" w:eastAsia="Symbol" w:hAnsi="Symbol" w:cs="Symbol" w:hint="default"/>
        <w:b w:val="0"/>
        <w:bCs w:val="0"/>
        <w:i w:val="0"/>
        <w:iCs w:val="0"/>
        <w:w w:val="100"/>
        <w:sz w:val="24"/>
        <w:szCs w:val="24"/>
        <w:lang w:val="sl-SI" w:eastAsia="en-US" w:bidi="ar-SA"/>
      </w:rPr>
    </w:lvl>
    <w:lvl w:ilvl="1" w:tplc="DD1648EC">
      <w:numFmt w:val="bullet"/>
      <w:lvlText w:val=""/>
      <w:lvlJc w:val="left"/>
      <w:pPr>
        <w:ind w:left="918" w:hanging="360"/>
      </w:pPr>
      <w:rPr>
        <w:rFonts w:ascii="Symbol" w:eastAsia="Symbol" w:hAnsi="Symbol" w:cs="Symbol" w:hint="default"/>
        <w:b w:val="0"/>
        <w:bCs w:val="0"/>
        <w:i w:val="0"/>
        <w:iCs w:val="0"/>
        <w:w w:val="100"/>
        <w:sz w:val="24"/>
        <w:szCs w:val="24"/>
        <w:lang w:val="sl-SI" w:eastAsia="en-US" w:bidi="ar-SA"/>
      </w:rPr>
    </w:lvl>
    <w:lvl w:ilvl="2" w:tplc="0838A9E6">
      <w:numFmt w:val="bullet"/>
      <w:lvlText w:val="•"/>
      <w:lvlJc w:val="left"/>
      <w:pPr>
        <w:ind w:left="1885" w:hanging="360"/>
      </w:pPr>
      <w:rPr>
        <w:rFonts w:hint="default"/>
        <w:lang w:val="sl-SI" w:eastAsia="en-US" w:bidi="ar-SA"/>
      </w:rPr>
    </w:lvl>
    <w:lvl w:ilvl="3" w:tplc="45FC488A">
      <w:numFmt w:val="bullet"/>
      <w:lvlText w:val="•"/>
      <w:lvlJc w:val="left"/>
      <w:pPr>
        <w:ind w:left="2850" w:hanging="360"/>
      </w:pPr>
      <w:rPr>
        <w:rFonts w:hint="default"/>
        <w:lang w:val="sl-SI" w:eastAsia="en-US" w:bidi="ar-SA"/>
      </w:rPr>
    </w:lvl>
    <w:lvl w:ilvl="4" w:tplc="66DC6B26">
      <w:numFmt w:val="bullet"/>
      <w:lvlText w:val="•"/>
      <w:lvlJc w:val="left"/>
      <w:pPr>
        <w:ind w:left="3815" w:hanging="360"/>
      </w:pPr>
      <w:rPr>
        <w:rFonts w:hint="default"/>
        <w:lang w:val="sl-SI" w:eastAsia="en-US" w:bidi="ar-SA"/>
      </w:rPr>
    </w:lvl>
    <w:lvl w:ilvl="5" w:tplc="EDCC607E">
      <w:numFmt w:val="bullet"/>
      <w:lvlText w:val="•"/>
      <w:lvlJc w:val="left"/>
      <w:pPr>
        <w:ind w:left="4780" w:hanging="360"/>
      </w:pPr>
      <w:rPr>
        <w:rFonts w:hint="default"/>
        <w:lang w:val="sl-SI" w:eastAsia="en-US" w:bidi="ar-SA"/>
      </w:rPr>
    </w:lvl>
    <w:lvl w:ilvl="6" w:tplc="4432A9E0">
      <w:numFmt w:val="bullet"/>
      <w:lvlText w:val="•"/>
      <w:lvlJc w:val="left"/>
      <w:pPr>
        <w:ind w:left="5745" w:hanging="360"/>
      </w:pPr>
      <w:rPr>
        <w:rFonts w:hint="default"/>
        <w:lang w:val="sl-SI" w:eastAsia="en-US" w:bidi="ar-SA"/>
      </w:rPr>
    </w:lvl>
    <w:lvl w:ilvl="7" w:tplc="70A60370">
      <w:numFmt w:val="bullet"/>
      <w:lvlText w:val="•"/>
      <w:lvlJc w:val="left"/>
      <w:pPr>
        <w:ind w:left="6710" w:hanging="360"/>
      </w:pPr>
      <w:rPr>
        <w:rFonts w:hint="default"/>
        <w:lang w:val="sl-SI" w:eastAsia="en-US" w:bidi="ar-SA"/>
      </w:rPr>
    </w:lvl>
    <w:lvl w:ilvl="8" w:tplc="5F082E5A">
      <w:numFmt w:val="bullet"/>
      <w:lvlText w:val="•"/>
      <w:lvlJc w:val="left"/>
      <w:pPr>
        <w:ind w:left="7676" w:hanging="360"/>
      </w:pPr>
      <w:rPr>
        <w:rFonts w:hint="default"/>
        <w:lang w:val="sl-SI" w:eastAsia="en-US" w:bidi="ar-SA"/>
      </w:rPr>
    </w:lvl>
  </w:abstractNum>
  <w:abstractNum w:abstractNumId="41" w15:restartNumberingAfterBreak="0">
    <w:nsid w:val="5BDD731A"/>
    <w:multiLevelType w:val="hybridMultilevel"/>
    <w:tmpl w:val="DEDC59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FE47B81"/>
    <w:multiLevelType w:val="hybridMultilevel"/>
    <w:tmpl w:val="D688AD76"/>
    <w:lvl w:ilvl="0" w:tplc="CB786784">
      <w:start w:val="1"/>
      <w:numFmt w:val="bullet"/>
      <w:lvlText w:val=""/>
      <w:lvlJc w:val="left"/>
      <w:pPr>
        <w:tabs>
          <w:tab w:val="num" w:pos="643"/>
        </w:tabs>
        <w:ind w:left="643" w:hanging="2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6172EE"/>
    <w:multiLevelType w:val="hybridMultilevel"/>
    <w:tmpl w:val="5F906A60"/>
    <w:lvl w:ilvl="0" w:tplc="9A7C0C12">
      <w:start w:val="1"/>
      <w:numFmt w:val="decimal"/>
      <w:lvlText w:val="%1."/>
      <w:lvlJc w:val="left"/>
      <w:pPr>
        <w:ind w:left="284" w:hanging="284"/>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44" w15:restartNumberingAfterBreak="0">
    <w:nsid w:val="65A66FD9"/>
    <w:multiLevelType w:val="multilevel"/>
    <w:tmpl w:val="6E1ED512"/>
    <w:lvl w:ilvl="0">
      <w:start w:val="5"/>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66546D45"/>
    <w:multiLevelType w:val="hybridMultilevel"/>
    <w:tmpl w:val="CC321646"/>
    <w:lvl w:ilvl="0" w:tplc="0424000F">
      <w:start w:val="7"/>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B4E569F"/>
    <w:multiLevelType w:val="hybridMultilevel"/>
    <w:tmpl w:val="EE98DDCA"/>
    <w:lvl w:ilvl="0" w:tplc="F4448C54">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F7A6E96"/>
    <w:multiLevelType w:val="multilevel"/>
    <w:tmpl w:val="49AA631C"/>
    <w:lvl w:ilvl="0">
      <w:start w:val="1"/>
      <w:numFmt w:val="decimal"/>
      <w:lvlText w:val="%1."/>
      <w:lvlJc w:val="left"/>
      <w:pPr>
        <w:ind w:left="720" w:hanging="360"/>
      </w:pPr>
      <w:rPr>
        <w:rFonts w:hint="default"/>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73B7150B"/>
    <w:multiLevelType w:val="multilevel"/>
    <w:tmpl w:val="FD404706"/>
    <w:lvl w:ilvl="0">
      <w:start w:val="5"/>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750C0B8C"/>
    <w:multiLevelType w:val="hybridMultilevel"/>
    <w:tmpl w:val="81647C32"/>
    <w:lvl w:ilvl="0" w:tplc="2BFA8FA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80B201A"/>
    <w:multiLevelType w:val="hybridMultilevel"/>
    <w:tmpl w:val="0EEE3F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84C4DD2"/>
    <w:multiLevelType w:val="multilevel"/>
    <w:tmpl w:val="F5CE8E40"/>
    <w:lvl w:ilvl="0">
      <w:start w:val="10"/>
      <w:numFmt w:val="decimal"/>
      <w:lvlText w:val="%1."/>
      <w:lvlJc w:val="left"/>
      <w:pPr>
        <w:ind w:left="810" w:hanging="810"/>
      </w:pPr>
      <w:rPr>
        <w:rFonts w:hint="default"/>
      </w:rPr>
    </w:lvl>
    <w:lvl w:ilvl="1">
      <w:start w:val="2"/>
      <w:numFmt w:val="decimal"/>
      <w:lvlText w:val="%1.%2."/>
      <w:lvlJc w:val="left"/>
      <w:pPr>
        <w:ind w:left="810" w:hanging="810"/>
      </w:pPr>
      <w:rPr>
        <w:rFonts w:hint="default"/>
      </w:rPr>
    </w:lvl>
    <w:lvl w:ilvl="2">
      <w:start w:val="2"/>
      <w:numFmt w:val="decimal"/>
      <w:pStyle w:val="Naslov3"/>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7A04330A"/>
    <w:multiLevelType w:val="multilevel"/>
    <w:tmpl w:val="64AA5D52"/>
    <w:lvl w:ilvl="0">
      <w:start w:val="5"/>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3" w15:restartNumberingAfterBreak="0">
    <w:nsid w:val="7ACD6EE3"/>
    <w:multiLevelType w:val="hybridMultilevel"/>
    <w:tmpl w:val="C216710A"/>
    <w:lvl w:ilvl="0" w:tplc="10FE5404">
      <w:start w:val="1"/>
      <w:numFmt w:val="upperLetter"/>
      <w:lvlText w:val="%1)"/>
      <w:lvlJc w:val="left"/>
      <w:pPr>
        <w:ind w:left="592" w:hanging="483"/>
        <w:jc w:val="right"/>
      </w:pPr>
      <w:rPr>
        <w:rFonts w:ascii="Trebuchet MS" w:eastAsia="Cambria" w:hAnsi="Trebuchet MS" w:cs="Calibri" w:hint="default"/>
        <w:b/>
        <w:bCs/>
        <w:i w:val="0"/>
        <w:iCs w:val="0"/>
        <w:spacing w:val="-10"/>
        <w:w w:val="100"/>
        <w:sz w:val="26"/>
        <w:szCs w:val="26"/>
        <w:lang w:val="sl-SI" w:eastAsia="en-US" w:bidi="ar-SA"/>
      </w:rPr>
    </w:lvl>
    <w:lvl w:ilvl="1" w:tplc="EF6C9EFE">
      <w:start w:val="1"/>
      <w:numFmt w:val="decimal"/>
      <w:lvlText w:val="%2."/>
      <w:lvlJc w:val="left"/>
      <w:pPr>
        <w:ind w:left="500" w:hanging="358"/>
      </w:pPr>
      <w:rPr>
        <w:rFonts w:ascii="Trebuchet MS" w:eastAsia="Cambria" w:hAnsi="Trebuchet MS" w:cs="Calibri" w:hint="default"/>
        <w:b/>
        <w:bCs/>
        <w:i w:val="0"/>
        <w:iCs w:val="0"/>
        <w:spacing w:val="-1"/>
        <w:w w:val="100"/>
        <w:sz w:val="22"/>
        <w:szCs w:val="22"/>
        <w:lang w:val="sl-SI" w:eastAsia="en-US" w:bidi="ar-SA"/>
      </w:rPr>
    </w:lvl>
    <w:lvl w:ilvl="2" w:tplc="04240003">
      <w:start w:val="1"/>
      <w:numFmt w:val="bullet"/>
      <w:lvlText w:val="-"/>
      <w:lvlJc w:val="left"/>
      <w:pPr>
        <w:ind w:left="918" w:hanging="360"/>
      </w:pPr>
      <w:rPr>
        <w:rFonts w:ascii="Times New Roman" w:eastAsia="Times New Roman" w:hAnsi="Times New Roman" w:cs="Times New Roman" w:hint="default"/>
      </w:rPr>
    </w:lvl>
    <w:lvl w:ilvl="3" w:tplc="DD78DC94">
      <w:numFmt w:val="bullet"/>
      <w:lvlText w:val="•"/>
      <w:lvlJc w:val="left"/>
      <w:pPr>
        <w:ind w:left="1100" w:hanging="360"/>
      </w:pPr>
      <w:rPr>
        <w:rFonts w:hint="default"/>
        <w:lang w:val="sl-SI" w:eastAsia="en-US" w:bidi="ar-SA"/>
      </w:rPr>
    </w:lvl>
    <w:lvl w:ilvl="4" w:tplc="A8A6911E">
      <w:numFmt w:val="bullet"/>
      <w:lvlText w:val="•"/>
      <w:lvlJc w:val="left"/>
      <w:pPr>
        <w:ind w:left="2315" w:hanging="360"/>
      </w:pPr>
      <w:rPr>
        <w:rFonts w:hint="default"/>
        <w:lang w:val="sl-SI" w:eastAsia="en-US" w:bidi="ar-SA"/>
      </w:rPr>
    </w:lvl>
    <w:lvl w:ilvl="5" w:tplc="A10CC4E8">
      <w:numFmt w:val="bullet"/>
      <w:lvlText w:val="•"/>
      <w:lvlJc w:val="left"/>
      <w:pPr>
        <w:ind w:left="3530" w:hanging="360"/>
      </w:pPr>
      <w:rPr>
        <w:rFonts w:hint="default"/>
        <w:lang w:val="sl-SI" w:eastAsia="en-US" w:bidi="ar-SA"/>
      </w:rPr>
    </w:lvl>
    <w:lvl w:ilvl="6" w:tplc="99469BD4">
      <w:numFmt w:val="bullet"/>
      <w:lvlText w:val="•"/>
      <w:lvlJc w:val="left"/>
      <w:pPr>
        <w:ind w:left="4745" w:hanging="360"/>
      </w:pPr>
      <w:rPr>
        <w:rFonts w:hint="default"/>
        <w:lang w:val="sl-SI" w:eastAsia="en-US" w:bidi="ar-SA"/>
      </w:rPr>
    </w:lvl>
    <w:lvl w:ilvl="7" w:tplc="C0B8F304">
      <w:numFmt w:val="bullet"/>
      <w:lvlText w:val="•"/>
      <w:lvlJc w:val="left"/>
      <w:pPr>
        <w:ind w:left="5960" w:hanging="360"/>
      </w:pPr>
      <w:rPr>
        <w:rFonts w:hint="default"/>
        <w:lang w:val="sl-SI" w:eastAsia="en-US" w:bidi="ar-SA"/>
      </w:rPr>
    </w:lvl>
    <w:lvl w:ilvl="8" w:tplc="8AEAAEAC">
      <w:numFmt w:val="bullet"/>
      <w:lvlText w:val="•"/>
      <w:lvlJc w:val="left"/>
      <w:pPr>
        <w:ind w:left="7176" w:hanging="360"/>
      </w:pPr>
      <w:rPr>
        <w:rFonts w:hint="default"/>
        <w:lang w:val="sl-SI" w:eastAsia="en-US" w:bidi="ar-SA"/>
      </w:rPr>
    </w:lvl>
  </w:abstractNum>
  <w:abstractNum w:abstractNumId="54" w15:restartNumberingAfterBreak="0">
    <w:nsid w:val="7E7F34E1"/>
    <w:multiLevelType w:val="hybridMultilevel"/>
    <w:tmpl w:val="7312E48A"/>
    <w:lvl w:ilvl="0" w:tplc="5D4478F8">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16cid:durableId="1741715100">
    <w:abstractNumId w:val="23"/>
  </w:num>
  <w:num w:numId="2" w16cid:durableId="220408313">
    <w:abstractNumId w:val="25"/>
  </w:num>
  <w:num w:numId="3" w16cid:durableId="587083326">
    <w:abstractNumId w:val="36"/>
  </w:num>
  <w:num w:numId="4" w16cid:durableId="1757555019">
    <w:abstractNumId w:val="28"/>
  </w:num>
  <w:num w:numId="5" w16cid:durableId="1477531046">
    <w:abstractNumId w:val="43"/>
  </w:num>
  <w:num w:numId="6" w16cid:durableId="232086234">
    <w:abstractNumId w:val="7"/>
  </w:num>
  <w:num w:numId="7" w16cid:durableId="1087921904">
    <w:abstractNumId w:val="20"/>
  </w:num>
  <w:num w:numId="8" w16cid:durableId="1255554982">
    <w:abstractNumId w:val="17"/>
  </w:num>
  <w:num w:numId="9" w16cid:durableId="1774276757">
    <w:abstractNumId w:val="1"/>
  </w:num>
  <w:num w:numId="10" w16cid:durableId="1434785895">
    <w:abstractNumId w:val="2"/>
  </w:num>
  <w:num w:numId="11" w16cid:durableId="2008361432">
    <w:abstractNumId w:val="3"/>
  </w:num>
  <w:num w:numId="12" w16cid:durableId="1159661574">
    <w:abstractNumId w:val="4"/>
  </w:num>
  <w:num w:numId="13" w16cid:durableId="158739986">
    <w:abstractNumId w:val="5"/>
  </w:num>
  <w:num w:numId="14" w16cid:durableId="828786990">
    <w:abstractNumId w:val="0"/>
  </w:num>
  <w:num w:numId="15" w16cid:durableId="2082093360">
    <w:abstractNumId w:val="45"/>
  </w:num>
  <w:num w:numId="16" w16cid:durableId="436678375">
    <w:abstractNumId w:val="47"/>
  </w:num>
  <w:num w:numId="17" w16cid:durableId="629942764">
    <w:abstractNumId w:val="32"/>
  </w:num>
  <w:num w:numId="18" w16cid:durableId="2014910645">
    <w:abstractNumId w:val="29"/>
  </w:num>
  <w:num w:numId="19" w16cid:durableId="256328556">
    <w:abstractNumId w:val="8"/>
  </w:num>
  <w:num w:numId="20" w16cid:durableId="657148816">
    <w:abstractNumId w:val="35"/>
  </w:num>
  <w:num w:numId="21" w16cid:durableId="145167021">
    <w:abstractNumId w:val="11"/>
  </w:num>
  <w:num w:numId="22" w16cid:durableId="1765150179">
    <w:abstractNumId w:val="18"/>
  </w:num>
  <w:num w:numId="23" w16cid:durableId="862860078">
    <w:abstractNumId w:val="42"/>
  </w:num>
  <w:num w:numId="24" w16cid:durableId="1443377660">
    <w:abstractNumId w:val="33"/>
  </w:num>
  <w:num w:numId="25" w16cid:durableId="810025899">
    <w:abstractNumId w:val="24"/>
  </w:num>
  <w:num w:numId="26" w16cid:durableId="1796558681">
    <w:abstractNumId w:val="49"/>
  </w:num>
  <w:num w:numId="27" w16cid:durableId="558130220">
    <w:abstractNumId w:val="16"/>
  </w:num>
  <w:num w:numId="28" w16cid:durableId="84034355">
    <w:abstractNumId w:val="54"/>
  </w:num>
  <w:num w:numId="29" w16cid:durableId="2059937271">
    <w:abstractNumId w:val="39"/>
  </w:num>
  <w:num w:numId="30" w16cid:durableId="1566522634">
    <w:abstractNumId w:val="10"/>
  </w:num>
  <w:num w:numId="31" w16cid:durableId="2037920191">
    <w:abstractNumId w:val="37"/>
  </w:num>
  <w:num w:numId="32" w16cid:durableId="174997277">
    <w:abstractNumId w:val="50"/>
  </w:num>
  <w:num w:numId="33" w16cid:durableId="1618609222">
    <w:abstractNumId w:val="21"/>
  </w:num>
  <w:num w:numId="34" w16cid:durableId="218131326">
    <w:abstractNumId w:val="41"/>
  </w:num>
  <w:num w:numId="35" w16cid:durableId="1784378526">
    <w:abstractNumId w:val="12"/>
  </w:num>
  <w:num w:numId="36" w16cid:durableId="611745041">
    <w:abstractNumId w:val="14"/>
  </w:num>
  <w:num w:numId="37" w16cid:durableId="1271008450">
    <w:abstractNumId w:val="15"/>
  </w:num>
  <w:num w:numId="38" w16cid:durableId="849300573">
    <w:abstractNumId w:val="13"/>
  </w:num>
  <w:num w:numId="39" w16cid:durableId="708840522">
    <w:abstractNumId w:val="26"/>
  </w:num>
  <w:num w:numId="40" w16cid:durableId="1712804773">
    <w:abstractNumId w:val="22"/>
  </w:num>
  <w:num w:numId="41" w16cid:durableId="1666474195">
    <w:abstractNumId w:val="6"/>
  </w:num>
  <w:num w:numId="42" w16cid:durableId="27417820">
    <w:abstractNumId w:val="53"/>
  </w:num>
  <w:num w:numId="43" w16cid:durableId="79764840">
    <w:abstractNumId w:val="34"/>
  </w:num>
  <w:num w:numId="44" w16cid:durableId="1027414084">
    <w:abstractNumId w:val="9"/>
  </w:num>
  <w:num w:numId="45" w16cid:durableId="1678573840">
    <w:abstractNumId w:val="40"/>
  </w:num>
  <w:num w:numId="46" w16cid:durableId="1093471982">
    <w:abstractNumId w:val="51"/>
  </w:num>
  <w:num w:numId="47" w16cid:durableId="909391940">
    <w:abstractNumId w:val="30"/>
  </w:num>
  <w:num w:numId="48" w16cid:durableId="269047036">
    <w:abstractNumId w:val="19"/>
  </w:num>
  <w:num w:numId="49" w16cid:durableId="1418986896">
    <w:abstractNumId w:val="44"/>
  </w:num>
  <w:num w:numId="50" w16cid:durableId="1195996461">
    <w:abstractNumId w:val="52"/>
  </w:num>
  <w:num w:numId="51" w16cid:durableId="421145453">
    <w:abstractNumId w:val="48"/>
  </w:num>
  <w:num w:numId="52" w16cid:durableId="2128699936">
    <w:abstractNumId w:val="27"/>
  </w:num>
  <w:num w:numId="53" w16cid:durableId="1285230945">
    <w:abstractNumId w:val="38"/>
  </w:num>
  <w:num w:numId="54" w16cid:durableId="338780709">
    <w:abstractNumId w:val="46"/>
  </w:num>
  <w:num w:numId="55" w16cid:durableId="113830070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193"/>
    <w:rsid w:val="00000DC2"/>
    <w:rsid w:val="00033D9E"/>
    <w:rsid w:val="00043D21"/>
    <w:rsid w:val="00047436"/>
    <w:rsid w:val="00076153"/>
    <w:rsid w:val="000C2558"/>
    <w:rsid w:val="00113D23"/>
    <w:rsid w:val="00142E08"/>
    <w:rsid w:val="001628C9"/>
    <w:rsid w:val="001C10FD"/>
    <w:rsid w:val="001F23E6"/>
    <w:rsid w:val="00237028"/>
    <w:rsid w:val="00242B24"/>
    <w:rsid w:val="002762EB"/>
    <w:rsid w:val="00291CC3"/>
    <w:rsid w:val="002B4BBF"/>
    <w:rsid w:val="00303E1F"/>
    <w:rsid w:val="00306422"/>
    <w:rsid w:val="00332AA4"/>
    <w:rsid w:val="003332EE"/>
    <w:rsid w:val="0034286C"/>
    <w:rsid w:val="00344B86"/>
    <w:rsid w:val="00392CC1"/>
    <w:rsid w:val="00397C32"/>
    <w:rsid w:val="003C21E5"/>
    <w:rsid w:val="003D4B55"/>
    <w:rsid w:val="004026AA"/>
    <w:rsid w:val="004410A6"/>
    <w:rsid w:val="004632E4"/>
    <w:rsid w:val="004E6751"/>
    <w:rsid w:val="00501E3E"/>
    <w:rsid w:val="00510391"/>
    <w:rsid w:val="00521FC7"/>
    <w:rsid w:val="005844B6"/>
    <w:rsid w:val="005B4A36"/>
    <w:rsid w:val="005B743C"/>
    <w:rsid w:val="00616603"/>
    <w:rsid w:val="00651A32"/>
    <w:rsid w:val="00653040"/>
    <w:rsid w:val="006C7146"/>
    <w:rsid w:val="006E3F54"/>
    <w:rsid w:val="006E40AE"/>
    <w:rsid w:val="007566E1"/>
    <w:rsid w:val="00767682"/>
    <w:rsid w:val="00784C3C"/>
    <w:rsid w:val="00797C18"/>
    <w:rsid w:val="007A7079"/>
    <w:rsid w:val="007B3275"/>
    <w:rsid w:val="007F0279"/>
    <w:rsid w:val="008358AB"/>
    <w:rsid w:val="00872418"/>
    <w:rsid w:val="008B7A73"/>
    <w:rsid w:val="008E62F2"/>
    <w:rsid w:val="009534C7"/>
    <w:rsid w:val="0096005B"/>
    <w:rsid w:val="00966D43"/>
    <w:rsid w:val="00976226"/>
    <w:rsid w:val="009A55DA"/>
    <w:rsid w:val="009B608D"/>
    <w:rsid w:val="009D6FCF"/>
    <w:rsid w:val="00A0222C"/>
    <w:rsid w:val="00A21FD9"/>
    <w:rsid w:val="00A309BB"/>
    <w:rsid w:val="00A34C28"/>
    <w:rsid w:val="00A53193"/>
    <w:rsid w:val="00AA386E"/>
    <w:rsid w:val="00AA7389"/>
    <w:rsid w:val="00AD171A"/>
    <w:rsid w:val="00B13B23"/>
    <w:rsid w:val="00B157F6"/>
    <w:rsid w:val="00B20D8B"/>
    <w:rsid w:val="00B24FCA"/>
    <w:rsid w:val="00BA0175"/>
    <w:rsid w:val="00BD426B"/>
    <w:rsid w:val="00BD5C54"/>
    <w:rsid w:val="00C2590F"/>
    <w:rsid w:val="00C557B0"/>
    <w:rsid w:val="00CF7723"/>
    <w:rsid w:val="00D322EA"/>
    <w:rsid w:val="00D704C2"/>
    <w:rsid w:val="00D91406"/>
    <w:rsid w:val="00D9193D"/>
    <w:rsid w:val="00DC49E1"/>
    <w:rsid w:val="00E05AA9"/>
    <w:rsid w:val="00E15ADB"/>
    <w:rsid w:val="00EA4835"/>
    <w:rsid w:val="00EB02E0"/>
    <w:rsid w:val="00EE7541"/>
    <w:rsid w:val="00F006C6"/>
    <w:rsid w:val="00F04F05"/>
    <w:rsid w:val="00F1392B"/>
    <w:rsid w:val="00F2061D"/>
    <w:rsid w:val="00F20B13"/>
    <w:rsid w:val="00F33BC6"/>
    <w:rsid w:val="00F346CB"/>
    <w:rsid w:val="00F66427"/>
    <w:rsid w:val="00F816B2"/>
    <w:rsid w:val="00FA61E6"/>
    <w:rsid w:val="00FA68D1"/>
    <w:rsid w:val="00FB16F0"/>
    <w:rsid w:val="00FC0D7D"/>
    <w:rsid w:val="00FC0F23"/>
    <w:rsid w:val="00FF65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C7E3EE5"/>
  <w15:chartTrackingRefBased/>
  <w15:docId w15:val="{7148FEBC-20DB-4D1E-8C55-91CE2E85C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rebuchet MS" w:eastAsiaTheme="minorHAnsi" w:hAnsi="Trebuchet MS"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53040"/>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9"/>
    <w:qFormat/>
    <w:rsid w:val="00A53193"/>
    <w:pPr>
      <w:keepNext/>
      <w:spacing w:before="240" w:after="60"/>
      <w:outlineLvl w:val="0"/>
    </w:pPr>
    <w:rPr>
      <w:rFonts w:ascii="Arial" w:hAnsi="Arial"/>
      <w:b/>
      <w:bCs/>
      <w:kern w:val="32"/>
      <w:sz w:val="32"/>
      <w:szCs w:val="32"/>
      <w:lang w:val="x-none" w:eastAsia="x-none"/>
    </w:rPr>
  </w:style>
  <w:style w:type="paragraph" w:styleId="Naslov2">
    <w:name w:val="heading 2"/>
    <w:basedOn w:val="Navaden"/>
    <w:next w:val="Navaden"/>
    <w:link w:val="Naslov2Znak"/>
    <w:uiPriority w:val="99"/>
    <w:qFormat/>
    <w:rsid w:val="00A53193"/>
    <w:pPr>
      <w:keepNext/>
      <w:spacing w:before="240" w:after="60"/>
      <w:outlineLvl w:val="1"/>
    </w:pPr>
    <w:rPr>
      <w:rFonts w:ascii="Arial" w:hAnsi="Arial"/>
      <w:b/>
      <w:bCs/>
      <w:i/>
      <w:iCs/>
      <w:sz w:val="28"/>
      <w:szCs w:val="28"/>
      <w:lang w:val="x-none" w:eastAsia="x-none"/>
    </w:rPr>
  </w:style>
  <w:style w:type="paragraph" w:styleId="Naslov3">
    <w:name w:val="heading 3"/>
    <w:basedOn w:val="Navaden"/>
    <w:next w:val="Navaden"/>
    <w:link w:val="Naslov3Znak"/>
    <w:autoRedefine/>
    <w:uiPriority w:val="99"/>
    <w:qFormat/>
    <w:rsid w:val="00784C3C"/>
    <w:pPr>
      <w:keepNext/>
      <w:numPr>
        <w:ilvl w:val="2"/>
        <w:numId w:val="46"/>
      </w:numPr>
      <w:ind w:left="426" w:hanging="360"/>
      <w:jc w:val="both"/>
      <w:outlineLvl w:val="2"/>
    </w:pPr>
    <w:rPr>
      <w:rFonts w:ascii="Trebuchet MS" w:hAnsi="Trebuchet MS"/>
      <w:b/>
      <w:bCs/>
      <w:i/>
      <w:iCs/>
      <w:sz w:val="22"/>
      <w:szCs w:val="22"/>
      <w:lang w:eastAsia="x-none"/>
    </w:rPr>
  </w:style>
  <w:style w:type="paragraph" w:styleId="Naslov4">
    <w:name w:val="heading 4"/>
    <w:basedOn w:val="Navaden"/>
    <w:next w:val="Navaden"/>
    <w:link w:val="Naslov4Znak"/>
    <w:uiPriority w:val="99"/>
    <w:qFormat/>
    <w:rsid w:val="00A53193"/>
    <w:pPr>
      <w:keepNext/>
      <w:spacing w:before="240" w:after="60"/>
      <w:outlineLvl w:val="3"/>
    </w:pPr>
    <w:rPr>
      <w:b/>
      <w:bCs/>
      <w:sz w:val="28"/>
      <w:szCs w:val="28"/>
      <w:lang w:val="x-none" w:eastAsia="x-none"/>
    </w:rPr>
  </w:style>
  <w:style w:type="paragraph" w:styleId="Naslov5">
    <w:name w:val="heading 5"/>
    <w:basedOn w:val="Navaden"/>
    <w:next w:val="Navaden"/>
    <w:link w:val="Naslov5Znak"/>
    <w:uiPriority w:val="99"/>
    <w:qFormat/>
    <w:rsid w:val="00A53193"/>
    <w:pPr>
      <w:keepNext/>
      <w:widowControl w:val="0"/>
      <w:jc w:val="center"/>
      <w:outlineLvl w:val="4"/>
    </w:pPr>
    <w:rPr>
      <w:rFonts w:ascii="Arial" w:hAnsi="Arial"/>
      <w:b/>
      <w:snapToGrid w:val="0"/>
      <w:sz w:val="32"/>
      <w:szCs w:val="20"/>
      <w:lang w:val="x-none" w:eastAsia="x-none"/>
    </w:rPr>
  </w:style>
  <w:style w:type="paragraph" w:styleId="Naslov6">
    <w:name w:val="heading 6"/>
    <w:basedOn w:val="Navaden"/>
    <w:next w:val="Navaden"/>
    <w:link w:val="Naslov6Znak"/>
    <w:uiPriority w:val="99"/>
    <w:qFormat/>
    <w:rsid w:val="00A53193"/>
    <w:pPr>
      <w:spacing w:before="240" w:after="60"/>
      <w:outlineLvl w:val="5"/>
    </w:pPr>
    <w:rPr>
      <w:b/>
      <w:bCs/>
      <w:sz w:val="22"/>
      <w:szCs w:val="22"/>
    </w:rPr>
  </w:style>
  <w:style w:type="paragraph" w:styleId="Naslov7">
    <w:name w:val="heading 7"/>
    <w:basedOn w:val="Navaden"/>
    <w:next w:val="Navaden"/>
    <w:link w:val="Naslov7Znak"/>
    <w:uiPriority w:val="99"/>
    <w:qFormat/>
    <w:rsid w:val="00A53193"/>
    <w:pPr>
      <w:keepNext/>
      <w:widowControl w:val="0"/>
      <w:jc w:val="both"/>
      <w:outlineLvl w:val="6"/>
    </w:pPr>
    <w:rPr>
      <w:rFonts w:ascii="Arial" w:hAnsi="Arial"/>
      <w:b/>
      <w:snapToGrid w:val="0"/>
      <w:szCs w:val="20"/>
      <w:lang w:val="x-none" w:eastAsia="x-none"/>
    </w:rPr>
  </w:style>
  <w:style w:type="paragraph" w:styleId="Naslov8">
    <w:name w:val="heading 8"/>
    <w:basedOn w:val="Navaden"/>
    <w:next w:val="Navaden"/>
    <w:link w:val="Naslov8Znak"/>
    <w:uiPriority w:val="99"/>
    <w:qFormat/>
    <w:rsid w:val="00A53193"/>
    <w:pPr>
      <w:keepNext/>
      <w:shd w:val="pct15" w:color="auto" w:fill="FFFFFF"/>
      <w:tabs>
        <w:tab w:val="left" w:pos="2410"/>
      </w:tabs>
      <w:outlineLvl w:val="7"/>
    </w:pPr>
    <w:rPr>
      <w:b/>
      <w:szCs w:val="20"/>
      <w:lang w:val="en-US" w:eastAsia="en-US"/>
    </w:rPr>
  </w:style>
  <w:style w:type="paragraph" w:styleId="Naslov9">
    <w:name w:val="heading 9"/>
    <w:basedOn w:val="Navaden"/>
    <w:next w:val="Navaden"/>
    <w:link w:val="Naslov9Znak"/>
    <w:uiPriority w:val="99"/>
    <w:qFormat/>
    <w:rsid w:val="00A53193"/>
    <w:pPr>
      <w:spacing w:before="240" w:after="60"/>
      <w:outlineLvl w:val="8"/>
    </w:pPr>
    <w:rPr>
      <w:rFonts w:ascii="Arial" w:hAnsi="Arial"/>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A53193"/>
    <w:rPr>
      <w:rFonts w:ascii="Arial" w:eastAsia="Times New Roman" w:hAnsi="Arial" w:cs="Times New Roman"/>
      <w:b/>
      <w:bCs/>
      <w:kern w:val="32"/>
      <w:sz w:val="32"/>
      <w:szCs w:val="32"/>
      <w:lang w:val="x-none" w:eastAsia="x-none"/>
    </w:rPr>
  </w:style>
  <w:style w:type="character" w:customStyle="1" w:styleId="Naslov2Znak">
    <w:name w:val="Naslov 2 Znak"/>
    <w:basedOn w:val="Privzetapisavaodstavka"/>
    <w:link w:val="Naslov2"/>
    <w:uiPriority w:val="99"/>
    <w:rsid w:val="00A53193"/>
    <w:rPr>
      <w:rFonts w:ascii="Arial" w:eastAsia="Times New Roman" w:hAnsi="Arial" w:cs="Times New Roman"/>
      <w:b/>
      <w:bCs/>
      <w:i/>
      <w:iCs/>
      <w:sz w:val="28"/>
      <w:szCs w:val="28"/>
      <w:lang w:val="x-none" w:eastAsia="x-none"/>
    </w:rPr>
  </w:style>
  <w:style w:type="character" w:customStyle="1" w:styleId="Naslov3Znak">
    <w:name w:val="Naslov 3 Znak"/>
    <w:basedOn w:val="Privzetapisavaodstavka"/>
    <w:link w:val="Naslov3"/>
    <w:uiPriority w:val="99"/>
    <w:rsid w:val="00784C3C"/>
    <w:rPr>
      <w:rFonts w:eastAsia="Times New Roman" w:cs="Times New Roman"/>
      <w:b/>
      <w:bCs/>
      <w:i/>
      <w:iCs/>
      <w:lang w:eastAsia="x-none"/>
    </w:rPr>
  </w:style>
  <w:style w:type="character" w:customStyle="1" w:styleId="Naslov4Znak">
    <w:name w:val="Naslov 4 Znak"/>
    <w:basedOn w:val="Privzetapisavaodstavka"/>
    <w:link w:val="Naslov4"/>
    <w:uiPriority w:val="99"/>
    <w:rsid w:val="00A53193"/>
    <w:rPr>
      <w:rFonts w:ascii="Times New Roman" w:eastAsia="Times New Roman" w:hAnsi="Times New Roman" w:cs="Times New Roman"/>
      <w:b/>
      <w:bCs/>
      <w:sz w:val="28"/>
      <w:szCs w:val="28"/>
      <w:lang w:val="x-none" w:eastAsia="x-none"/>
    </w:rPr>
  </w:style>
  <w:style w:type="character" w:customStyle="1" w:styleId="Naslov5Znak">
    <w:name w:val="Naslov 5 Znak"/>
    <w:basedOn w:val="Privzetapisavaodstavka"/>
    <w:link w:val="Naslov5"/>
    <w:uiPriority w:val="99"/>
    <w:rsid w:val="00A53193"/>
    <w:rPr>
      <w:rFonts w:ascii="Arial" w:eastAsia="Times New Roman" w:hAnsi="Arial" w:cs="Times New Roman"/>
      <w:b/>
      <w:snapToGrid w:val="0"/>
      <w:sz w:val="32"/>
      <w:szCs w:val="20"/>
      <w:lang w:val="x-none" w:eastAsia="x-none"/>
    </w:rPr>
  </w:style>
  <w:style w:type="character" w:customStyle="1" w:styleId="Naslov6Znak">
    <w:name w:val="Naslov 6 Znak"/>
    <w:basedOn w:val="Privzetapisavaodstavka"/>
    <w:link w:val="Naslov6"/>
    <w:uiPriority w:val="99"/>
    <w:rsid w:val="00A53193"/>
    <w:rPr>
      <w:rFonts w:ascii="Times New Roman" w:eastAsia="Times New Roman" w:hAnsi="Times New Roman" w:cs="Times New Roman"/>
      <w:b/>
      <w:bCs/>
      <w:lang w:eastAsia="sl-SI"/>
    </w:rPr>
  </w:style>
  <w:style w:type="character" w:customStyle="1" w:styleId="Naslov7Znak">
    <w:name w:val="Naslov 7 Znak"/>
    <w:basedOn w:val="Privzetapisavaodstavka"/>
    <w:link w:val="Naslov7"/>
    <w:uiPriority w:val="99"/>
    <w:rsid w:val="00A53193"/>
    <w:rPr>
      <w:rFonts w:ascii="Arial" w:eastAsia="Times New Roman" w:hAnsi="Arial" w:cs="Times New Roman"/>
      <w:b/>
      <w:snapToGrid w:val="0"/>
      <w:sz w:val="24"/>
      <w:szCs w:val="20"/>
      <w:lang w:val="x-none" w:eastAsia="x-none"/>
    </w:rPr>
  </w:style>
  <w:style w:type="character" w:customStyle="1" w:styleId="Naslov8Znak">
    <w:name w:val="Naslov 8 Znak"/>
    <w:basedOn w:val="Privzetapisavaodstavka"/>
    <w:link w:val="Naslov8"/>
    <w:uiPriority w:val="99"/>
    <w:rsid w:val="00A53193"/>
    <w:rPr>
      <w:rFonts w:ascii="Times New Roman" w:eastAsia="Times New Roman" w:hAnsi="Times New Roman" w:cs="Times New Roman"/>
      <w:b/>
      <w:sz w:val="24"/>
      <w:szCs w:val="20"/>
      <w:shd w:val="pct15" w:color="auto" w:fill="FFFFFF"/>
      <w:lang w:val="en-US"/>
    </w:rPr>
  </w:style>
  <w:style w:type="character" w:customStyle="1" w:styleId="Naslov9Znak">
    <w:name w:val="Naslov 9 Znak"/>
    <w:basedOn w:val="Privzetapisavaodstavka"/>
    <w:link w:val="Naslov9"/>
    <w:uiPriority w:val="99"/>
    <w:rsid w:val="00A53193"/>
    <w:rPr>
      <w:rFonts w:ascii="Arial" w:eastAsia="Times New Roman" w:hAnsi="Arial" w:cs="Times New Roman"/>
      <w:lang w:val="en-US"/>
    </w:rPr>
  </w:style>
  <w:style w:type="paragraph" w:customStyle="1" w:styleId="Default">
    <w:name w:val="Default"/>
    <w:link w:val="DefaultZnak"/>
    <w:uiPriority w:val="99"/>
    <w:rsid w:val="00A53193"/>
    <w:pPr>
      <w:autoSpaceDE w:val="0"/>
      <w:autoSpaceDN w:val="0"/>
      <w:adjustRightInd w:val="0"/>
    </w:pPr>
    <w:rPr>
      <w:rFonts w:ascii="Times New Roman" w:eastAsia="Times New Roman" w:hAnsi="Times New Roman" w:cs="Times New Roman"/>
      <w:color w:val="000000"/>
      <w:sz w:val="24"/>
      <w:szCs w:val="24"/>
      <w:lang w:eastAsia="sl-SI"/>
    </w:rPr>
  </w:style>
  <w:style w:type="character" w:styleId="Hiperpovezava">
    <w:name w:val="Hyperlink"/>
    <w:uiPriority w:val="99"/>
    <w:rsid w:val="00A53193"/>
    <w:rPr>
      <w:color w:val="0000FF"/>
      <w:u w:val="single"/>
    </w:rPr>
  </w:style>
  <w:style w:type="paragraph" w:styleId="Glava">
    <w:name w:val="header"/>
    <w:aliases w:val="Znak5 Znak,Header Char,Glava Znak Znak Znak Znak,Glava Znak Znak Znak Znak Znak,Glava Znak Znak Znak,Glava Znak Znak Znak Znak Znak Znak Znak Znak Znak Znak Znak Znak Znak Zn Znak,Glava Znak Znak Znak Znak Znak Znak Znak Znak Znak Znak Znak"/>
    <w:basedOn w:val="Navaden"/>
    <w:link w:val="GlavaZnak"/>
    <w:rsid w:val="00A53193"/>
    <w:pPr>
      <w:tabs>
        <w:tab w:val="center" w:pos="4536"/>
        <w:tab w:val="right" w:pos="9072"/>
      </w:tabs>
    </w:pPr>
  </w:style>
  <w:style w:type="character" w:customStyle="1" w:styleId="GlavaZnak">
    <w:name w:val="Glava Znak"/>
    <w:aliases w:val="Znak5 Znak Znak,Header Char Znak,Glava Znak Znak Znak Znak Znak1,Glava Znak Znak Znak Znak Znak Znak,Glava Znak Znak Znak Znak1,Glava Znak Znak Znak Znak Znak Znak Znak Znak Znak Znak Znak Znak Znak Zn Znak Znak"/>
    <w:basedOn w:val="Privzetapisavaodstavka"/>
    <w:link w:val="Glava"/>
    <w:rsid w:val="00A53193"/>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A53193"/>
    <w:pPr>
      <w:tabs>
        <w:tab w:val="center" w:pos="4536"/>
        <w:tab w:val="right" w:pos="9072"/>
      </w:tabs>
    </w:pPr>
  </w:style>
  <w:style w:type="character" w:customStyle="1" w:styleId="NogaZnak">
    <w:name w:val="Noga Znak"/>
    <w:basedOn w:val="Privzetapisavaodstavka"/>
    <w:link w:val="Noga"/>
    <w:uiPriority w:val="99"/>
    <w:rsid w:val="00A53193"/>
    <w:rPr>
      <w:rFonts w:ascii="Times New Roman" w:eastAsia="Times New Roman" w:hAnsi="Times New Roman" w:cs="Times New Roman"/>
      <w:sz w:val="24"/>
      <w:szCs w:val="24"/>
      <w:lang w:eastAsia="sl-SI"/>
    </w:rPr>
  </w:style>
  <w:style w:type="character" w:styleId="tevilkastrani">
    <w:name w:val="page number"/>
    <w:basedOn w:val="Privzetapisavaodstavka"/>
    <w:uiPriority w:val="99"/>
    <w:rsid w:val="00A53193"/>
  </w:style>
  <w:style w:type="table" w:styleId="Tabelamrea">
    <w:name w:val="Table Grid"/>
    <w:basedOn w:val="Navadnatabela"/>
    <w:uiPriority w:val="59"/>
    <w:rsid w:val="00A53193"/>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rsid w:val="00A53193"/>
    <w:rPr>
      <w:rFonts w:ascii="Tahoma" w:hAnsi="Tahoma" w:cs="Tahoma"/>
      <w:sz w:val="16"/>
      <w:szCs w:val="16"/>
    </w:rPr>
  </w:style>
  <w:style w:type="character" w:customStyle="1" w:styleId="BesedilooblakaZnak">
    <w:name w:val="Besedilo oblačka Znak"/>
    <w:basedOn w:val="Privzetapisavaodstavka"/>
    <w:link w:val="Besedilooblaka"/>
    <w:uiPriority w:val="99"/>
    <w:rsid w:val="00A53193"/>
    <w:rPr>
      <w:rFonts w:ascii="Tahoma" w:eastAsia="Times New Roman" w:hAnsi="Tahoma" w:cs="Tahoma"/>
      <w:sz w:val="16"/>
      <w:szCs w:val="16"/>
      <w:lang w:eastAsia="sl-SI"/>
    </w:rPr>
  </w:style>
  <w:style w:type="paragraph" w:styleId="Telobesedila-zamik">
    <w:name w:val="Body Text Indent"/>
    <w:basedOn w:val="Navaden"/>
    <w:link w:val="Telobesedila-zamikZnak"/>
    <w:uiPriority w:val="99"/>
    <w:rsid w:val="00A53193"/>
    <w:pPr>
      <w:spacing w:after="120"/>
      <w:ind w:left="283"/>
    </w:pPr>
    <w:rPr>
      <w:lang w:eastAsia="en-US"/>
    </w:rPr>
  </w:style>
  <w:style w:type="character" w:customStyle="1" w:styleId="Telobesedila-zamikZnak">
    <w:name w:val="Telo besedila - zamik Znak"/>
    <w:basedOn w:val="Privzetapisavaodstavka"/>
    <w:link w:val="Telobesedila-zamik"/>
    <w:uiPriority w:val="99"/>
    <w:rsid w:val="00A53193"/>
    <w:rPr>
      <w:rFonts w:ascii="Times New Roman" w:eastAsia="Times New Roman" w:hAnsi="Times New Roman" w:cs="Times New Roman"/>
      <w:sz w:val="24"/>
      <w:szCs w:val="24"/>
    </w:rPr>
  </w:style>
  <w:style w:type="paragraph" w:styleId="Telobesedila-zamik2">
    <w:name w:val="Body Text Indent 2"/>
    <w:basedOn w:val="Navaden"/>
    <w:link w:val="Telobesedila-zamik2Znak"/>
    <w:uiPriority w:val="99"/>
    <w:rsid w:val="00A53193"/>
    <w:pPr>
      <w:spacing w:after="120" w:line="480" w:lineRule="auto"/>
      <w:ind w:left="283"/>
    </w:pPr>
    <w:rPr>
      <w:lang w:eastAsia="en-US"/>
    </w:rPr>
  </w:style>
  <w:style w:type="character" w:customStyle="1" w:styleId="Telobesedila-zamik2Znak">
    <w:name w:val="Telo besedila - zamik 2 Znak"/>
    <w:basedOn w:val="Privzetapisavaodstavka"/>
    <w:link w:val="Telobesedila-zamik2"/>
    <w:uiPriority w:val="99"/>
    <w:rsid w:val="00A53193"/>
    <w:rPr>
      <w:rFonts w:ascii="Times New Roman" w:eastAsia="Times New Roman" w:hAnsi="Times New Roman" w:cs="Times New Roman"/>
      <w:sz w:val="24"/>
      <w:szCs w:val="24"/>
    </w:rPr>
  </w:style>
  <w:style w:type="paragraph" w:styleId="Telobesedila-zamik3">
    <w:name w:val="Body Text Indent 3"/>
    <w:basedOn w:val="Navaden"/>
    <w:link w:val="Telobesedila-zamik3Znak"/>
    <w:uiPriority w:val="99"/>
    <w:rsid w:val="00A53193"/>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A53193"/>
    <w:rPr>
      <w:rFonts w:ascii="Times New Roman" w:eastAsia="Times New Roman" w:hAnsi="Times New Roman" w:cs="Times New Roman"/>
      <w:sz w:val="16"/>
      <w:szCs w:val="16"/>
      <w:lang w:eastAsia="sl-SI"/>
    </w:rPr>
  </w:style>
  <w:style w:type="paragraph" w:styleId="Telobesedila">
    <w:name w:val="Body Text"/>
    <w:basedOn w:val="Navaden"/>
    <w:link w:val="TelobesedilaZnak"/>
    <w:uiPriority w:val="99"/>
    <w:rsid w:val="00A53193"/>
    <w:pPr>
      <w:spacing w:after="120"/>
    </w:pPr>
    <w:rPr>
      <w:lang w:val="x-none" w:eastAsia="x-none"/>
    </w:rPr>
  </w:style>
  <w:style w:type="character" w:customStyle="1" w:styleId="TelobesedilaZnak">
    <w:name w:val="Telo besedila Znak"/>
    <w:basedOn w:val="Privzetapisavaodstavka"/>
    <w:link w:val="Telobesedila"/>
    <w:uiPriority w:val="99"/>
    <w:rsid w:val="00A53193"/>
    <w:rPr>
      <w:rFonts w:ascii="Times New Roman" w:eastAsia="Times New Roman" w:hAnsi="Times New Roman" w:cs="Times New Roman"/>
      <w:sz w:val="24"/>
      <w:szCs w:val="24"/>
      <w:lang w:val="x-none" w:eastAsia="x-none"/>
    </w:rPr>
  </w:style>
  <w:style w:type="paragraph" w:styleId="Golobesedilo">
    <w:name w:val="Plain Text"/>
    <w:basedOn w:val="Navaden"/>
    <w:link w:val="GolobesediloZnak"/>
    <w:uiPriority w:val="99"/>
    <w:unhideWhenUsed/>
    <w:rsid w:val="00A53193"/>
    <w:rPr>
      <w:rFonts w:ascii="Consolas" w:eastAsia="Calibri" w:hAnsi="Consolas"/>
      <w:sz w:val="21"/>
      <w:szCs w:val="21"/>
      <w:lang w:eastAsia="en-US"/>
    </w:rPr>
  </w:style>
  <w:style w:type="character" w:customStyle="1" w:styleId="GolobesediloZnak">
    <w:name w:val="Golo besedilo Znak"/>
    <w:basedOn w:val="Privzetapisavaodstavka"/>
    <w:link w:val="Golobesedilo"/>
    <w:uiPriority w:val="99"/>
    <w:rsid w:val="00A53193"/>
    <w:rPr>
      <w:rFonts w:ascii="Consolas" w:eastAsia="Calibri" w:hAnsi="Consolas" w:cs="Times New Roman"/>
      <w:sz w:val="21"/>
      <w:szCs w:val="21"/>
    </w:rPr>
  </w:style>
  <w:style w:type="paragraph" w:styleId="Napis">
    <w:name w:val="caption"/>
    <w:basedOn w:val="Navaden"/>
    <w:next w:val="Navaden"/>
    <w:uiPriority w:val="99"/>
    <w:qFormat/>
    <w:rsid w:val="00A53193"/>
    <w:pPr>
      <w:widowControl w:val="0"/>
    </w:pPr>
    <w:rPr>
      <w:b/>
      <w:bCs/>
      <w:snapToGrid w:val="0"/>
      <w:sz w:val="20"/>
      <w:szCs w:val="20"/>
    </w:rPr>
  </w:style>
  <w:style w:type="paragraph" w:styleId="HTML-oblikovano">
    <w:name w:val="HTML Preformatted"/>
    <w:basedOn w:val="Navaden"/>
    <w:link w:val="HTML-oblikovanoZnak"/>
    <w:uiPriority w:val="99"/>
    <w:rsid w:val="00A531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basedOn w:val="Privzetapisavaodstavka"/>
    <w:link w:val="HTML-oblikovano"/>
    <w:uiPriority w:val="99"/>
    <w:rsid w:val="00A53193"/>
    <w:rPr>
      <w:rFonts w:ascii="Courier New" w:eastAsia="Times New Roman" w:hAnsi="Courier New" w:cs="Times New Roman"/>
      <w:color w:val="000000"/>
      <w:sz w:val="18"/>
      <w:szCs w:val="18"/>
      <w:lang w:val="x-none" w:eastAsia="x-none"/>
    </w:rPr>
  </w:style>
  <w:style w:type="character" w:styleId="Pripombasklic">
    <w:name w:val="annotation reference"/>
    <w:uiPriority w:val="99"/>
    <w:rsid w:val="00A53193"/>
    <w:rPr>
      <w:sz w:val="16"/>
      <w:szCs w:val="16"/>
    </w:rPr>
  </w:style>
  <w:style w:type="paragraph" w:styleId="Pripombabesedilo">
    <w:name w:val="annotation text"/>
    <w:basedOn w:val="Navaden"/>
    <w:link w:val="PripombabesediloZnak"/>
    <w:uiPriority w:val="99"/>
    <w:rsid w:val="00A53193"/>
    <w:rPr>
      <w:sz w:val="20"/>
      <w:szCs w:val="20"/>
    </w:rPr>
  </w:style>
  <w:style w:type="character" w:customStyle="1" w:styleId="PripombabesediloZnak">
    <w:name w:val="Pripomba – besedilo Znak"/>
    <w:basedOn w:val="Privzetapisavaodstavka"/>
    <w:link w:val="Pripombabesedilo"/>
    <w:uiPriority w:val="99"/>
    <w:rsid w:val="00A53193"/>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rsid w:val="00A53193"/>
    <w:rPr>
      <w:b/>
      <w:bCs/>
      <w:lang w:val="x-none" w:eastAsia="x-none"/>
    </w:rPr>
  </w:style>
  <w:style w:type="character" w:customStyle="1" w:styleId="ZadevapripombeZnak">
    <w:name w:val="Zadeva pripombe Znak"/>
    <w:basedOn w:val="PripombabesediloZnak"/>
    <w:link w:val="Zadevapripombe"/>
    <w:uiPriority w:val="99"/>
    <w:rsid w:val="00A53193"/>
    <w:rPr>
      <w:rFonts w:ascii="Times New Roman" w:eastAsia="Times New Roman" w:hAnsi="Times New Roman" w:cs="Times New Roman"/>
      <w:b/>
      <w:bCs/>
      <w:sz w:val="20"/>
      <w:szCs w:val="20"/>
      <w:lang w:val="x-none" w:eastAsia="x-none"/>
    </w:rPr>
  </w:style>
  <w:style w:type="paragraph" w:styleId="Odstavekseznama">
    <w:name w:val="List Paragraph"/>
    <w:basedOn w:val="Navaden"/>
    <w:link w:val="OdstavekseznamaZnak"/>
    <w:uiPriority w:val="34"/>
    <w:qFormat/>
    <w:rsid w:val="00A53193"/>
    <w:pPr>
      <w:ind w:left="708"/>
    </w:pPr>
  </w:style>
  <w:style w:type="character" w:styleId="SledenaHiperpovezava">
    <w:name w:val="FollowedHyperlink"/>
    <w:uiPriority w:val="99"/>
    <w:rsid w:val="00A53193"/>
    <w:rPr>
      <w:color w:val="800080"/>
      <w:u w:val="single"/>
    </w:rPr>
  </w:style>
  <w:style w:type="paragraph" w:styleId="Telobesedila2">
    <w:name w:val="Body Text 2"/>
    <w:basedOn w:val="Navaden"/>
    <w:link w:val="Telobesedila2Znak"/>
    <w:uiPriority w:val="99"/>
    <w:rsid w:val="00A53193"/>
    <w:pPr>
      <w:widowControl w:val="0"/>
      <w:tabs>
        <w:tab w:val="left" w:pos="709"/>
      </w:tabs>
      <w:jc w:val="both"/>
    </w:pPr>
    <w:rPr>
      <w:rFonts w:ascii="Arial" w:hAnsi="Arial"/>
      <w:snapToGrid w:val="0"/>
      <w:szCs w:val="20"/>
      <w:lang w:val="x-none" w:eastAsia="x-none"/>
    </w:rPr>
  </w:style>
  <w:style w:type="character" w:customStyle="1" w:styleId="Telobesedila2Znak">
    <w:name w:val="Telo besedila 2 Znak"/>
    <w:basedOn w:val="Privzetapisavaodstavka"/>
    <w:link w:val="Telobesedila2"/>
    <w:uiPriority w:val="99"/>
    <w:rsid w:val="00A53193"/>
    <w:rPr>
      <w:rFonts w:ascii="Arial" w:eastAsia="Times New Roman" w:hAnsi="Arial" w:cs="Times New Roman"/>
      <w:snapToGrid w:val="0"/>
      <w:sz w:val="24"/>
      <w:szCs w:val="20"/>
      <w:lang w:val="x-none" w:eastAsia="x-none"/>
    </w:rPr>
  </w:style>
  <w:style w:type="paragraph" w:styleId="Telobesedila3">
    <w:name w:val="Body Text 3"/>
    <w:basedOn w:val="Navaden"/>
    <w:link w:val="Telobesedila3Znak"/>
    <w:uiPriority w:val="99"/>
    <w:rsid w:val="00A53193"/>
    <w:pPr>
      <w:widowControl w:val="0"/>
      <w:jc w:val="both"/>
    </w:pPr>
    <w:rPr>
      <w:rFonts w:ascii="Arial" w:hAnsi="Arial"/>
      <w:b/>
      <w:snapToGrid w:val="0"/>
      <w:szCs w:val="20"/>
      <w:lang w:val="x-none" w:eastAsia="x-none"/>
    </w:rPr>
  </w:style>
  <w:style w:type="character" w:customStyle="1" w:styleId="Telobesedila3Znak">
    <w:name w:val="Telo besedila 3 Znak"/>
    <w:basedOn w:val="Privzetapisavaodstavka"/>
    <w:link w:val="Telobesedila3"/>
    <w:uiPriority w:val="99"/>
    <w:rsid w:val="00A53193"/>
    <w:rPr>
      <w:rFonts w:ascii="Arial" w:eastAsia="Times New Roman" w:hAnsi="Arial" w:cs="Times New Roman"/>
      <w:b/>
      <w:snapToGrid w:val="0"/>
      <w:sz w:val="24"/>
      <w:szCs w:val="20"/>
      <w:lang w:val="x-none" w:eastAsia="x-none"/>
    </w:rPr>
  </w:style>
  <w:style w:type="paragraph" w:customStyle="1" w:styleId="esegmentt">
    <w:name w:val="esegment_t"/>
    <w:basedOn w:val="Navaden"/>
    <w:uiPriority w:val="99"/>
    <w:rsid w:val="00A53193"/>
    <w:pPr>
      <w:spacing w:after="140" w:line="360" w:lineRule="atLeast"/>
      <w:jc w:val="center"/>
    </w:pPr>
    <w:rPr>
      <w:b/>
      <w:bCs/>
      <w:color w:val="6B7E9D"/>
      <w:sz w:val="31"/>
      <w:szCs w:val="31"/>
    </w:rPr>
  </w:style>
  <w:style w:type="paragraph" w:styleId="Brezrazmikov">
    <w:name w:val="No Spacing"/>
    <w:link w:val="BrezrazmikovZnak"/>
    <w:uiPriority w:val="1"/>
    <w:qFormat/>
    <w:rsid w:val="00A53193"/>
    <w:rPr>
      <w:rFonts w:ascii="Times New Roman" w:eastAsia="Calibri" w:hAnsi="Times New Roman" w:cs="Times New Roman"/>
    </w:rPr>
  </w:style>
  <w:style w:type="paragraph" w:styleId="Naslov">
    <w:name w:val="Title"/>
    <w:basedOn w:val="Navaden"/>
    <w:link w:val="NaslovZnak"/>
    <w:uiPriority w:val="99"/>
    <w:qFormat/>
    <w:rsid w:val="00A53193"/>
    <w:pPr>
      <w:jc w:val="center"/>
    </w:pPr>
    <w:rPr>
      <w:b/>
      <w:bCs/>
      <w:sz w:val="28"/>
      <w:lang w:val="x-none" w:eastAsia="x-none"/>
    </w:rPr>
  </w:style>
  <w:style w:type="character" w:customStyle="1" w:styleId="NaslovZnak">
    <w:name w:val="Naslov Znak"/>
    <w:basedOn w:val="Privzetapisavaodstavka"/>
    <w:link w:val="Naslov"/>
    <w:uiPriority w:val="99"/>
    <w:rsid w:val="00A53193"/>
    <w:rPr>
      <w:rFonts w:ascii="Times New Roman" w:eastAsia="Times New Roman" w:hAnsi="Times New Roman" w:cs="Times New Roman"/>
      <w:b/>
      <w:bCs/>
      <w:sz w:val="28"/>
      <w:szCs w:val="24"/>
      <w:lang w:val="x-none" w:eastAsia="x-none"/>
    </w:rPr>
  </w:style>
  <w:style w:type="paragraph" w:customStyle="1" w:styleId="PGNavaden">
    <w:name w:val="PG Navaden"/>
    <w:basedOn w:val="Navaden"/>
    <w:uiPriority w:val="99"/>
    <w:rsid w:val="00A53193"/>
    <w:pPr>
      <w:jc w:val="both"/>
    </w:pPr>
    <w:rPr>
      <w:rFonts w:ascii="DINCE-Regular" w:hAnsi="DINCE-Regular"/>
      <w:sz w:val="22"/>
      <w:szCs w:val="20"/>
    </w:rPr>
  </w:style>
  <w:style w:type="paragraph" w:customStyle="1" w:styleId="PGlen">
    <w:name w:val="PG Člen"/>
    <w:basedOn w:val="PGNavaden"/>
    <w:next w:val="PGNavaden"/>
    <w:autoRedefine/>
    <w:rsid w:val="00A53193"/>
    <w:pPr>
      <w:keepNext/>
      <w:tabs>
        <w:tab w:val="left" w:pos="284"/>
        <w:tab w:val="left" w:pos="340"/>
        <w:tab w:val="left" w:pos="397"/>
        <w:tab w:val="left" w:pos="454"/>
      </w:tabs>
      <w:spacing w:after="180"/>
      <w:jc w:val="center"/>
    </w:pPr>
    <w:rPr>
      <w:rFonts w:ascii="Times New Roman" w:hAnsi="Times New Roman"/>
      <w:b/>
      <w:smallCaps/>
      <w:szCs w:val="24"/>
    </w:rPr>
  </w:style>
  <w:style w:type="paragraph" w:customStyle="1" w:styleId="PGNatevanje1">
    <w:name w:val="PG Naštevanje 1"/>
    <w:basedOn w:val="PGNavaden"/>
    <w:rsid w:val="00A53193"/>
    <w:pPr>
      <w:tabs>
        <w:tab w:val="num" w:pos="360"/>
      </w:tabs>
      <w:spacing w:before="60"/>
      <w:ind w:left="360" w:hanging="360"/>
    </w:pPr>
  </w:style>
  <w:style w:type="paragraph" w:customStyle="1" w:styleId="ZADEVA">
    <w:name w:val="ZADEVA"/>
    <w:basedOn w:val="Navaden"/>
    <w:qFormat/>
    <w:rsid w:val="00A53193"/>
    <w:pPr>
      <w:tabs>
        <w:tab w:val="left" w:pos="1701"/>
      </w:tabs>
      <w:spacing w:line="260" w:lineRule="atLeast"/>
      <w:ind w:left="1701" w:hanging="1701"/>
    </w:pPr>
    <w:rPr>
      <w:rFonts w:ascii="Arial" w:hAnsi="Arial"/>
      <w:b/>
      <w:sz w:val="20"/>
      <w:lang w:val="it-IT" w:eastAsia="en-US"/>
    </w:rPr>
  </w:style>
  <w:style w:type="paragraph" w:styleId="Navadensplet">
    <w:name w:val="Normal (Web)"/>
    <w:basedOn w:val="Navaden"/>
    <w:uiPriority w:val="99"/>
    <w:unhideWhenUsed/>
    <w:rsid w:val="00A53193"/>
    <w:pPr>
      <w:spacing w:before="100" w:beforeAutospacing="1" w:after="100" w:afterAutospacing="1"/>
    </w:pPr>
  </w:style>
  <w:style w:type="character" w:customStyle="1" w:styleId="DefaultZnak">
    <w:name w:val="Default Znak"/>
    <w:link w:val="Default"/>
    <w:uiPriority w:val="99"/>
    <w:locked/>
    <w:rsid w:val="00A53193"/>
    <w:rPr>
      <w:rFonts w:ascii="Times New Roman" w:eastAsia="Times New Roman" w:hAnsi="Times New Roman" w:cs="Times New Roman"/>
      <w:color w:val="000000"/>
      <w:sz w:val="24"/>
      <w:szCs w:val="24"/>
      <w:lang w:eastAsia="sl-SI"/>
    </w:rPr>
  </w:style>
  <w:style w:type="character" w:styleId="Sprotnaopomba-sklic">
    <w:name w:val="footnote reference"/>
    <w:uiPriority w:val="99"/>
    <w:rsid w:val="00A53193"/>
    <w:rPr>
      <w:rFonts w:cs="Times New Roman"/>
      <w:vertAlign w:val="superscript"/>
    </w:rPr>
  </w:style>
  <w:style w:type="paragraph" w:styleId="Podnaslov">
    <w:name w:val="Subtitle"/>
    <w:basedOn w:val="Navaden"/>
    <w:next w:val="Navaden"/>
    <w:link w:val="PodnaslovZnak"/>
    <w:uiPriority w:val="99"/>
    <w:qFormat/>
    <w:rsid w:val="00A53193"/>
    <w:pPr>
      <w:spacing w:after="60"/>
      <w:jc w:val="center"/>
      <w:outlineLvl w:val="1"/>
    </w:pPr>
    <w:rPr>
      <w:rFonts w:ascii="Cambria" w:hAnsi="Cambria"/>
    </w:rPr>
  </w:style>
  <w:style w:type="character" w:customStyle="1" w:styleId="PodnaslovZnak">
    <w:name w:val="Podnaslov Znak"/>
    <w:basedOn w:val="Privzetapisavaodstavka"/>
    <w:link w:val="Podnaslov"/>
    <w:uiPriority w:val="99"/>
    <w:rsid w:val="00A53193"/>
    <w:rPr>
      <w:rFonts w:ascii="Cambria" w:eastAsia="Times New Roman" w:hAnsi="Cambria" w:cs="Times New Roman"/>
      <w:sz w:val="24"/>
      <w:szCs w:val="24"/>
      <w:lang w:eastAsia="sl-SI"/>
    </w:rPr>
  </w:style>
  <w:style w:type="character" w:customStyle="1" w:styleId="BrezrazmikovZnak">
    <w:name w:val="Brez razmikov Znak"/>
    <w:link w:val="Brezrazmikov"/>
    <w:uiPriority w:val="1"/>
    <w:locked/>
    <w:rsid w:val="00A53193"/>
    <w:rPr>
      <w:rFonts w:ascii="Times New Roman" w:eastAsia="Calibri" w:hAnsi="Times New Roman" w:cs="Times New Roman"/>
    </w:rPr>
  </w:style>
  <w:style w:type="paragraph" w:styleId="Zgradbadokumenta">
    <w:name w:val="Document Map"/>
    <w:basedOn w:val="Navaden"/>
    <w:link w:val="ZgradbadokumentaZnak"/>
    <w:uiPriority w:val="99"/>
    <w:rsid w:val="00A53193"/>
    <w:pPr>
      <w:shd w:val="clear" w:color="auto" w:fill="000080"/>
    </w:pPr>
    <w:rPr>
      <w:rFonts w:ascii="Tahoma" w:hAnsi="Tahoma"/>
      <w:szCs w:val="20"/>
      <w:lang w:val="en-US" w:eastAsia="en-US"/>
    </w:rPr>
  </w:style>
  <w:style w:type="character" w:customStyle="1" w:styleId="ZgradbadokumentaZnak">
    <w:name w:val="Zgradba dokumenta Znak"/>
    <w:basedOn w:val="Privzetapisavaodstavka"/>
    <w:link w:val="Zgradbadokumenta"/>
    <w:uiPriority w:val="99"/>
    <w:rsid w:val="00A53193"/>
    <w:rPr>
      <w:rFonts w:ascii="Tahoma" w:eastAsia="Times New Roman" w:hAnsi="Tahoma" w:cs="Times New Roman"/>
      <w:sz w:val="24"/>
      <w:szCs w:val="20"/>
      <w:shd w:val="clear" w:color="auto" w:fill="000080"/>
      <w:lang w:val="en-US"/>
    </w:rPr>
  </w:style>
  <w:style w:type="paragraph" w:customStyle="1" w:styleId="body">
    <w:name w:val="body"/>
    <w:basedOn w:val="Navaden"/>
    <w:uiPriority w:val="99"/>
    <w:rsid w:val="00A53193"/>
    <w:pPr>
      <w:jc w:val="both"/>
    </w:pPr>
    <w:rPr>
      <w:rFonts w:ascii="Frutiger" w:hAnsi="Frutiger"/>
      <w:sz w:val="22"/>
      <w:szCs w:val="20"/>
      <w:lang w:eastAsia="en-US"/>
    </w:rPr>
  </w:style>
  <w:style w:type="paragraph" w:styleId="Sprotnaopomba-besedilo">
    <w:name w:val="footnote text"/>
    <w:aliases w:val="IFZ f,Footnote,Fußnote,-E Fußnotentext,Fußnotentext Ursprung"/>
    <w:basedOn w:val="Navaden"/>
    <w:link w:val="Sprotnaopomba-besediloZnak"/>
    <w:rsid w:val="00A53193"/>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A53193"/>
    <w:rPr>
      <w:rFonts w:ascii="Times New Roman" w:eastAsia="Times New Roman" w:hAnsi="Times New Roman" w:cs="Times New Roman"/>
      <w:sz w:val="20"/>
      <w:szCs w:val="20"/>
      <w:lang w:eastAsia="sl-SI"/>
    </w:rPr>
  </w:style>
  <w:style w:type="paragraph" w:customStyle="1" w:styleId="Telobesedila21">
    <w:name w:val="Telo besedila 21"/>
    <w:basedOn w:val="Navaden"/>
    <w:uiPriority w:val="99"/>
    <w:rsid w:val="00A53193"/>
    <w:pPr>
      <w:suppressAutoHyphens/>
      <w:spacing w:line="240" w:lineRule="exact"/>
      <w:jc w:val="both"/>
    </w:pPr>
    <w:rPr>
      <w:szCs w:val="20"/>
      <w:lang w:eastAsia="ar-SA"/>
    </w:rPr>
  </w:style>
  <w:style w:type="paragraph" w:customStyle="1" w:styleId="Telobesedila31">
    <w:name w:val="Telo besedila 31"/>
    <w:basedOn w:val="Navaden"/>
    <w:uiPriority w:val="99"/>
    <w:rsid w:val="00A53193"/>
    <w:pPr>
      <w:suppressAutoHyphens/>
      <w:spacing w:after="120"/>
    </w:pPr>
    <w:rPr>
      <w:rFonts w:ascii="SL Dutch" w:hAnsi="SL Dutch"/>
      <w:sz w:val="16"/>
      <w:szCs w:val="16"/>
      <w:lang w:eastAsia="ar-SA"/>
    </w:rPr>
  </w:style>
  <w:style w:type="character" w:customStyle="1" w:styleId="WW8Num3z0">
    <w:name w:val="WW8Num3z0"/>
    <w:uiPriority w:val="99"/>
    <w:rsid w:val="00A53193"/>
    <w:rPr>
      <w:rFonts w:ascii="Arial" w:hAnsi="Arial"/>
      <w:sz w:val="22"/>
    </w:rPr>
  </w:style>
  <w:style w:type="paragraph" w:customStyle="1" w:styleId="Telobesedila32">
    <w:name w:val="Telo besedila 32"/>
    <w:basedOn w:val="Navaden"/>
    <w:uiPriority w:val="99"/>
    <w:rsid w:val="00A53193"/>
    <w:pPr>
      <w:jc w:val="both"/>
    </w:pPr>
    <w:rPr>
      <w:rFonts w:ascii="Arial" w:hAnsi="Arial"/>
      <w:sz w:val="22"/>
      <w:szCs w:val="20"/>
    </w:rPr>
  </w:style>
  <w:style w:type="paragraph" w:customStyle="1" w:styleId="BESEDILO">
    <w:name w:val="BESEDILO"/>
    <w:uiPriority w:val="99"/>
    <w:rsid w:val="00A53193"/>
    <w:pPr>
      <w:keepLines/>
      <w:widowControl w:val="0"/>
      <w:tabs>
        <w:tab w:val="left" w:pos="2155"/>
      </w:tabs>
      <w:suppressAutoHyphens/>
      <w:jc w:val="both"/>
    </w:pPr>
    <w:rPr>
      <w:rFonts w:ascii="Arial" w:eastAsia="Times New Roman" w:hAnsi="Arial" w:cs="Times New Roman"/>
      <w:kern w:val="1"/>
      <w:sz w:val="20"/>
      <w:szCs w:val="20"/>
      <w:lang w:eastAsia="ar-SA"/>
    </w:rPr>
  </w:style>
  <w:style w:type="paragraph" w:customStyle="1" w:styleId="Vsebinatabele">
    <w:name w:val="Vsebina tabele"/>
    <w:basedOn w:val="Navaden"/>
    <w:uiPriority w:val="99"/>
    <w:rsid w:val="00A53193"/>
    <w:pPr>
      <w:widowControl w:val="0"/>
      <w:suppressLineNumbers/>
      <w:suppressAutoHyphens/>
    </w:pPr>
    <w:rPr>
      <w:kern w:val="1"/>
    </w:rPr>
  </w:style>
  <w:style w:type="paragraph" w:customStyle="1" w:styleId="Preformatted">
    <w:name w:val="Preformatted"/>
    <w:basedOn w:val="Navaden"/>
    <w:uiPriority w:val="99"/>
    <w:rsid w:val="00A53193"/>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szCs w:val="20"/>
    </w:rPr>
  </w:style>
  <w:style w:type="paragraph" w:styleId="NaslovTOC">
    <w:name w:val="TOC Heading"/>
    <w:basedOn w:val="Naslov1"/>
    <w:next w:val="Navaden"/>
    <w:uiPriority w:val="39"/>
    <w:qFormat/>
    <w:rsid w:val="00A53193"/>
    <w:pPr>
      <w:keepLines/>
      <w:spacing w:before="480" w:after="0" w:line="276" w:lineRule="auto"/>
      <w:outlineLvl w:val="9"/>
    </w:pPr>
    <w:rPr>
      <w:rFonts w:ascii="Cambria" w:hAnsi="Cambria"/>
      <w:color w:val="365F91"/>
      <w:kern w:val="0"/>
      <w:sz w:val="28"/>
      <w:szCs w:val="28"/>
      <w:lang w:val="sl-SI" w:eastAsia="en-US"/>
    </w:rPr>
  </w:style>
  <w:style w:type="paragraph" w:styleId="Kazalovsebine2">
    <w:name w:val="toc 2"/>
    <w:basedOn w:val="Navaden"/>
    <w:next w:val="Navaden"/>
    <w:autoRedefine/>
    <w:uiPriority w:val="39"/>
    <w:qFormat/>
    <w:rsid w:val="00A53193"/>
    <w:pPr>
      <w:spacing w:after="100" w:line="276" w:lineRule="auto"/>
      <w:ind w:left="220"/>
    </w:pPr>
    <w:rPr>
      <w:rFonts w:ascii="Calibri" w:hAnsi="Calibri"/>
      <w:sz w:val="22"/>
      <w:szCs w:val="22"/>
      <w:lang w:eastAsia="en-US"/>
    </w:rPr>
  </w:style>
  <w:style w:type="paragraph" w:styleId="Kazalovsebine1">
    <w:name w:val="toc 1"/>
    <w:basedOn w:val="Navaden"/>
    <w:next w:val="Navaden"/>
    <w:autoRedefine/>
    <w:uiPriority w:val="39"/>
    <w:qFormat/>
    <w:rsid w:val="00A53193"/>
    <w:pPr>
      <w:spacing w:after="100" w:line="276" w:lineRule="auto"/>
    </w:pPr>
    <w:rPr>
      <w:rFonts w:ascii="Calibri" w:hAnsi="Calibri"/>
      <w:sz w:val="22"/>
      <w:szCs w:val="22"/>
      <w:lang w:eastAsia="en-US"/>
    </w:rPr>
  </w:style>
  <w:style w:type="paragraph" w:styleId="Kazalovsebine3">
    <w:name w:val="toc 3"/>
    <w:basedOn w:val="Navaden"/>
    <w:next w:val="Navaden"/>
    <w:autoRedefine/>
    <w:uiPriority w:val="39"/>
    <w:qFormat/>
    <w:rsid w:val="00A53193"/>
    <w:pPr>
      <w:spacing w:after="100" w:line="276" w:lineRule="auto"/>
      <w:ind w:left="440"/>
    </w:pPr>
    <w:rPr>
      <w:rFonts w:ascii="Calibri" w:hAnsi="Calibri"/>
      <w:sz w:val="22"/>
      <w:szCs w:val="22"/>
      <w:lang w:eastAsia="en-US"/>
    </w:rPr>
  </w:style>
  <w:style w:type="character" w:customStyle="1" w:styleId="FontStyle50">
    <w:name w:val="Font Style50"/>
    <w:uiPriority w:val="99"/>
    <w:rsid w:val="00A53193"/>
    <w:rPr>
      <w:rFonts w:ascii="Arial" w:hAnsi="Arial"/>
      <w:b/>
      <w:sz w:val="26"/>
    </w:rPr>
  </w:style>
  <w:style w:type="character" w:customStyle="1" w:styleId="FontStyle42">
    <w:name w:val="Font Style42"/>
    <w:uiPriority w:val="99"/>
    <w:rsid w:val="00A53193"/>
    <w:rPr>
      <w:rFonts w:ascii="Arial" w:hAnsi="Arial"/>
      <w:b/>
      <w:sz w:val="30"/>
    </w:rPr>
  </w:style>
  <w:style w:type="paragraph" w:customStyle="1" w:styleId="CharChar">
    <w:name w:val="Char Char"/>
    <w:basedOn w:val="Navaden"/>
    <w:uiPriority w:val="99"/>
    <w:rsid w:val="00A53193"/>
    <w:pPr>
      <w:spacing w:after="160" w:line="240" w:lineRule="exact"/>
    </w:pPr>
    <w:rPr>
      <w:rFonts w:ascii="Tahoma" w:hAnsi="Tahoma"/>
      <w:sz w:val="20"/>
      <w:szCs w:val="20"/>
      <w:lang w:val="en-US" w:eastAsia="en-US"/>
    </w:rPr>
  </w:style>
  <w:style w:type="character" w:styleId="Nerazreenaomemba">
    <w:name w:val="Unresolved Mention"/>
    <w:basedOn w:val="Privzetapisavaodstavka"/>
    <w:uiPriority w:val="99"/>
    <w:semiHidden/>
    <w:unhideWhenUsed/>
    <w:rsid w:val="00A53193"/>
    <w:rPr>
      <w:color w:val="605E5C"/>
      <w:shd w:val="clear" w:color="auto" w:fill="E1DFDD"/>
    </w:rPr>
  </w:style>
  <w:style w:type="character" w:styleId="Krepko">
    <w:name w:val="Strong"/>
    <w:basedOn w:val="Privzetapisavaodstavka"/>
    <w:uiPriority w:val="22"/>
    <w:qFormat/>
    <w:rsid w:val="00A53193"/>
    <w:rPr>
      <w:b/>
      <w:bCs/>
    </w:rPr>
  </w:style>
  <w:style w:type="paragraph" w:customStyle="1" w:styleId="Style1">
    <w:name w:val="Style1"/>
    <w:basedOn w:val="Naslov"/>
    <w:link w:val="Style1Char"/>
    <w:qFormat/>
    <w:rsid w:val="00A53193"/>
    <w:pPr>
      <w:spacing w:after="120"/>
    </w:pPr>
    <w:rPr>
      <w:rFonts w:ascii="Arial" w:hAnsi="Arial" w:cs="Arial"/>
      <w:bCs w:val="0"/>
      <w:caps/>
      <w:sz w:val="22"/>
      <w:lang w:val="en-AU" w:eastAsia="en-US"/>
    </w:rPr>
  </w:style>
  <w:style w:type="character" w:customStyle="1" w:styleId="Style1Char">
    <w:name w:val="Style1 Char"/>
    <w:link w:val="Style1"/>
    <w:rsid w:val="00A53193"/>
    <w:rPr>
      <w:rFonts w:ascii="Arial" w:eastAsia="Times New Roman" w:hAnsi="Arial" w:cs="Arial"/>
      <w:b/>
      <w:caps/>
      <w:szCs w:val="24"/>
      <w:lang w:val="en-AU"/>
    </w:rPr>
  </w:style>
  <w:style w:type="paragraph" w:customStyle="1" w:styleId="default0">
    <w:name w:val="default"/>
    <w:basedOn w:val="Navaden"/>
    <w:rsid w:val="00A53193"/>
    <w:pPr>
      <w:spacing w:before="100" w:beforeAutospacing="1" w:after="100" w:afterAutospacing="1" w:line="259" w:lineRule="auto"/>
    </w:pPr>
    <w:rPr>
      <w:rFonts w:ascii="Calibri" w:hAnsi="Calibri"/>
      <w:sz w:val="22"/>
      <w:szCs w:val="22"/>
    </w:rPr>
  </w:style>
  <w:style w:type="character" w:customStyle="1" w:styleId="normal0020tablechar">
    <w:name w:val="normal_0020table__char"/>
    <w:rsid w:val="00A53193"/>
  </w:style>
  <w:style w:type="paragraph" w:customStyle="1" w:styleId="normal0020table">
    <w:name w:val="normal_0020table"/>
    <w:basedOn w:val="Navaden"/>
    <w:rsid w:val="00A53193"/>
    <w:pPr>
      <w:spacing w:before="100" w:beforeAutospacing="1" w:after="100" w:afterAutospacing="1" w:line="259" w:lineRule="auto"/>
    </w:pPr>
    <w:rPr>
      <w:rFonts w:ascii="Calibri" w:hAnsi="Calibri"/>
      <w:sz w:val="22"/>
      <w:szCs w:val="22"/>
    </w:rPr>
  </w:style>
  <w:style w:type="character" w:customStyle="1" w:styleId="defaultchar">
    <w:name w:val="default__char"/>
    <w:rsid w:val="00A53193"/>
  </w:style>
  <w:style w:type="numbering" w:customStyle="1" w:styleId="Brezseznama1">
    <w:name w:val="Brez seznama1"/>
    <w:next w:val="Brezseznama"/>
    <w:uiPriority w:val="99"/>
    <w:semiHidden/>
    <w:unhideWhenUsed/>
    <w:rsid w:val="00A53193"/>
  </w:style>
  <w:style w:type="paragraph" w:styleId="Revizija">
    <w:name w:val="Revision"/>
    <w:hidden/>
    <w:uiPriority w:val="99"/>
    <w:semiHidden/>
    <w:rsid w:val="00A53193"/>
    <w:rPr>
      <w:rFonts w:ascii="Calibri" w:eastAsia="Calibri" w:hAnsi="Calibri" w:cs="Times New Roman"/>
    </w:rPr>
  </w:style>
  <w:style w:type="table" w:customStyle="1" w:styleId="Tabelamrea1">
    <w:name w:val="Tabela – mreža1"/>
    <w:basedOn w:val="Navadnatabela"/>
    <w:next w:val="Tabelamrea"/>
    <w:uiPriority w:val="39"/>
    <w:rsid w:val="00A5319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651A32"/>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eJN2" TargetMode="External"/><Relationship Id="rId18" Type="http://schemas.openxmlformats.org/officeDocument/2006/relationships/hyperlink" Target="https://ejn.gov.si/sistem/negativna-lista.html" TargetMode="External"/><Relationship Id="rId26" Type="http://schemas.openxmlformats.org/officeDocument/2006/relationships/hyperlink" Target="mailto:matjaz.pozeb@celje.si" TargetMode="External"/><Relationship Id="rId3" Type="http://schemas.openxmlformats.org/officeDocument/2006/relationships/settings" Target="settings.xml"/><Relationship Id="rId21" Type="http://schemas.openxmlformats.org/officeDocument/2006/relationships/hyperlink" Target="https://ejn.gov.si/mojejn" TargetMode="External"/><Relationship Id="rId34"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hyperlink" Target="mailto:uros.storman@celje.si"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jn.gov.si/eJN2" TargetMode="External"/><Relationship Id="rId20" Type="http://schemas.openxmlformats.org/officeDocument/2006/relationships/hyperlink" Target="https://ejn.gov.si/mojejn" TargetMode="External"/><Relationship Id="rId29" Type="http://schemas.openxmlformats.org/officeDocument/2006/relationships/hyperlink" Target="mailto:andreja.ulaga-kovac@gov.s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narocanje.si" TargetMode="External"/><Relationship Id="rId24" Type="http://schemas.openxmlformats.org/officeDocument/2006/relationships/footer" Target="footer3.xml"/><Relationship Id="rId32" Type="http://schemas.openxmlformats.org/officeDocument/2006/relationships/hyperlink" Target="mailto:aleksander.glinsek@gov.si" TargetMode="External"/><Relationship Id="rId5" Type="http://schemas.openxmlformats.org/officeDocument/2006/relationships/footnotes" Target="footnotes.xml"/><Relationship Id="rId15" Type="http://schemas.openxmlformats.org/officeDocument/2006/relationships/hyperlink" Target="http://www.nlb.si" TargetMode="External"/><Relationship Id="rId23" Type="http://schemas.openxmlformats.org/officeDocument/2006/relationships/hyperlink" Target="https://ejn.gov.si/mojejn" TargetMode="External"/><Relationship Id="rId28" Type="http://schemas.openxmlformats.org/officeDocument/2006/relationships/hyperlink" Target="mailto:dusan.zevnik@celje.si" TargetMode="External"/><Relationship Id="rId10" Type="http://schemas.openxmlformats.org/officeDocument/2006/relationships/header" Target="header2.xml"/><Relationship Id="rId19" Type="http://schemas.openxmlformats.org/officeDocument/2006/relationships/hyperlink" Target="https://ejn.gov.si/mojejn" TargetMode="External"/><Relationship Id="rId31" Type="http://schemas.openxmlformats.org/officeDocument/2006/relationships/hyperlink" Target="mailto:andreja.ulaga-kovac@gov.si"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ejn.gov.si/eJN2" TargetMode="External"/><Relationship Id="rId22" Type="http://schemas.openxmlformats.org/officeDocument/2006/relationships/hyperlink" Target="https://ejn.gov.si/eJN2%20najkasneje%20do%2029.%2001.%202024" TargetMode="External"/><Relationship Id="rId27" Type="http://schemas.openxmlformats.org/officeDocument/2006/relationships/hyperlink" Target="mailto:joze.krulec@celje.si" TargetMode="External"/><Relationship Id="rId30" Type="http://schemas.openxmlformats.org/officeDocument/2006/relationships/hyperlink" Target="mailto:aleksander.glinsek@gov.si" TargetMode="External"/><Relationship Id="rId8"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706</TotalTime>
  <Pages>93</Pages>
  <Words>23649</Words>
  <Characters>134801</Characters>
  <Application>Microsoft Office Word</Application>
  <DocSecurity>0</DocSecurity>
  <Lines>1123</Lines>
  <Paragraphs>316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158134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Sentočnik</dc:creator>
  <cp:keywords/>
  <dc:description/>
  <cp:lastModifiedBy>Katja Sentočnik</cp:lastModifiedBy>
  <cp:revision>56</cp:revision>
  <cp:lastPrinted>2023-12-22T10:02:00Z</cp:lastPrinted>
  <dcterms:created xsi:type="dcterms:W3CDTF">2023-12-27T07:53:00Z</dcterms:created>
  <dcterms:modified xsi:type="dcterms:W3CDTF">2023-12-27T21:21:00Z</dcterms:modified>
</cp:coreProperties>
</file>